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2C3F62" w14:textId="77777777" w:rsidR="000A4F02" w:rsidRDefault="000A4F02" w:rsidP="00D37134"/>
    <w:p w14:paraId="323213DC" w14:textId="77777777" w:rsidR="000A4F02" w:rsidRDefault="000A4F02" w:rsidP="00D37134">
      <w:pPr>
        <w:rPr>
          <w:sz w:val="22"/>
          <w:szCs w:val="22"/>
        </w:rPr>
      </w:pPr>
    </w:p>
    <w:p w14:paraId="740BCA26" w14:textId="77777777" w:rsidR="00317E47" w:rsidRDefault="00317E47" w:rsidP="00D37134">
      <w:pPr>
        <w:rPr>
          <w:sz w:val="22"/>
          <w:szCs w:val="22"/>
        </w:rPr>
      </w:pPr>
    </w:p>
    <w:p w14:paraId="3A859211" w14:textId="19D507C8" w:rsidR="00317E47" w:rsidRDefault="00317E47" w:rsidP="00D37134">
      <w:pPr>
        <w:rPr>
          <w:sz w:val="22"/>
          <w:szCs w:val="22"/>
        </w:rPr>
      </w:pPr>
    </w:p>
    <w:p w14:paraId="510FAF5C" w14:textId="77777777" w:rsidR="00317E47" w:rsidRDefault="00317E47" w:rsidP="00D37134">
      <w:pPr>
        <w:rPr>
          <w:sz w:val="22"/>
          <w:szCs w:val="22"/>
        </w:rPr>
      </w:pPr>
    </w:p>
    <w:p w14:paraId="348D4216" w14:textId="0333D539" w:rsidR="00317E47" w:rsidRPr="0076157D" w:rsidRDefault="00317E47" w:rsidP="00D37134">
      <w:pPr>
        <w:rPr>
          <w:sz w:val="22"/>
          <w:szCs w:val="22"/>
        </w:rPr>
      </w:pPr>
      <w:r w:rsidRPr="0076157D">
        <w:rPr>
          <w:sz w:val="22"/>
          <w:szCs w:val="22"/>
        </w:rPr>
        <w:t xml:space="preserve">Datum: </w:t>
      </w:r>
      <w:r w:rsidR="00BC7C5F">
        <w:rPr>
          <w:sz w:val="22"/>
          <w:szCs w:val="22"/>
        </w:rPr>
        <w:t>2</w:t>
      </w:r>
      <w:r w:rsidR="00421072">
        <w:rPr>
          <w:sz w:val="22"/>
          <w:szCs w:val="22"/>
        </w:rPr>
        <w:t>8</w:t>
      </w:r>
      <w:r w:rsidR="00BC7C5F">
        <w:rPr>
          <w:sz w:val="22"/>
          <w:szCs w:val="22"/>
        </w:rPr>
        <w:t>.</w:t>
      </w:r>
      <w:r w:rsidR="00EB3236">
        <w:rPr>
          <w:sz w:val="22"/>
          <w:szCs w:val="22"/>
        </w:rPr>
        <w:t>4</w:t>
      </w:r>
      <w:r w:rsidR="00BC7C5F">
        <w:rPr>
          <w:sz w:val="22"/>
          <w:szCs w:val="22"/>
        </w:rPr>
        <w:t>.2025</w:t>
      </w:r>
    </w:p>
    <w:p w14:paraId="471E65D2" w14:textId="1BB5F542" w:rsidR="00317E47" w:rsidRDefault="00317E47" w:rsidP="00D37134">
      <w:pPr>
        <w:rPr>
          <w:sz w:val="22"/>
          <w:szCs w:val="22"/>
        </w:rPr>
      </w:pPr>
      <w:r w:rsidRPr="0076157D">
        <w:rPr>
          <w:sz w:val="22"/>
          <w:szCs w:val="22"/>
        </w:rPr>
        <w:t xml:space="preserve">Oznaka: </w:t>
      </w:r>
      <w:r w:rsidR="00EB3236">
        <w:rPr>
          <w:sz w:val="22"/>
          <w:szCs w:val="22"/>
        </w:rPr>
        <w:t>JN</w:t>
      </w:r>
      <w:r w:rsidR="004B38AB">
        <w:rPr>
          <w:sz w:val="22"/>
          <w:szCs w:val="22"/>
        </w:rPr>
        <w:t xml:space="preserve"> 0</w:t>
      </w:r>
      <w:r w:rsidR="00EB3236">
        <w:rPr>
          <w:sz w:val="22"/>
          <w:szCs w:val="22"/>
        </w:rPr>
        <w:t>1</w:t>
      </w:r>
      <w:r w:rsidR="004B38AB">
        <w:rPr>
          <w:sz w:val="22"/>
          <w:szCs w:val="22"/>
        </w:rPr>
        <w:t>/2025</w:t>
      </w:r>
    </w:p>
    <w:p w14:paraId="1DE196BC" w14:textId="7C03B86C" w:rsidR="00AA660E" w:rsidRPr="0076157D" w:rsidRDefault="00AA660E" w:rsidP="00D37134">
      <w:pPr>
        <w:rPr>
          <w:sz w:val="22"/>
          <w:szCs w:val="22"/>
        </w:rPr>
      </w:pPr>
      <w:r>
        <w:rPr>
          <w:sz w:val="22"/>
          <w:szCs w:val="22"/>
        </w:rPr>
        <w:t xml:space="preserve">Številka: </w:t>
      </w:r>
      <w:r w:rsidR="00CA3D90">
        <w:rPr>
          <w:sz w:val="22"/>
          <w:szCs w:val="22"/>
        </w:rPr>
        <w:t>430-0004/2025-2</w:t>
      </w:r>
    </w:p>
    <w:p w14:paraId="570070AF" w14:textId="77777777" w:rsidR="00317E47" w:rsidRPr="0076157D" w:rsidRDefault="00317E47" w:rsidP="00D37134">
      <w:pPr>
        <w:rPr>
          <w:sz w:val="22"/>
          <w:szCs w:val="22"/>
        </w:rPr>
      </w:pPr>
    </w:p>
    <w:p w14:paraId="75EC5967" w14:textId="77777777" w:rsidR="00317E47" w:rsidRDefault="00317E47" w:rsidP="00D37134">
      <w:pPr>
        <w:rPr>
          <w:sz w:val="22"/>
          <w:szCs w:val="22"/>
        </w:rPr>
      </w:pPr>
    </w:p>
    <w:p w14:paraId="271A6671" w14:textId="666A3F34" w:rsidR="00317E47" w:rsidRDefault="00317E47" w:rsidP="00D37134">
      <w:pPr>
        <w:rPr>
          <w:sz w:val="22"/>
          <w:szCs w:val="22"/>
        </w:rPr>
      </w:pPr>
    </w:p>
    <w:p w14:paraId="2B376052" w14:textId="77777777" w:rsidR="00317E47" w:rsidRDefault="00317E47" w:rsidP="00D37134">
      <w:pPr>
        <w:rPr>
          <w:sz w:val="22"/>
          <w:szCs w:val="22"/>
        </w:rPr>
      </w:pPr>
    </w:p>
    <w:p w14:paraId="1DCD74EE" w14:textId="77777777" w:rsidR="00317E47" w:rsidRDefault="00317E47" w:rsidP="00D37134">
      <w:pPr>
        <w:rPr>
          <w:sz w:val="22"/>
          <w:szCs w:val="22"/>
        </w:rPr>
      </w:pPr>
    </w:p>
    <w:p w14:paraId="4EE8934B" w14:textId="7D135311" w:rsidR="00317E47" w:rsidRPr="00317E47" w:rsidRDefault="00317E47" w:rsidP="00317E47">
      <w:pPr>
        <w:jc w:val="center"/>
        <w:rPr>
          <w:b/>
          <w:bCs/>
          <w:sz w:val="24"/>
          <w:szCs w:val="24"/>
        </w:rPr>
      </w:pPr>
      <w:r w:rsidRPr="00317E47">
        <w:rPr>
          <w:b/>
          <w:bCs/>
          <w:sz w:val="24"/>
          <w:szCs w:val="24"/>
        </w:rPr>
        <w:t>DOKUMENTACIJA</w:t>
      </w:r>
    </w:p>
    <w:p w14:paraId="34BB4EEA" w14:textId="77777777" w:rsidR="00317E47" w:rsidRDefault="00317E47" w:rsidP="00D37134">
      <w:pPr>
        <w:rPr>
          <w:sz w:val="22"/>
          <w:szCs w:val="22"/>
        </w:rPr>
      </w:pPr>
    </w:p>
    <w:p w14:paraId="76A79CA7" w14:textId="77777777" w:rsidR="00317E47" w:rsidRDefault="00317E47" w:rsidP="00D37134">
      <w:pPr>
        <w:rPr>
          <w:sz w:val="22"/>
          <w:szCs w:val="22"/>
        </w:rPr>
      </w:pPr>
    </w:p>
    <w:p w14:paraId="66CD9C2C" w14:textId="77777777" w:rsidR="00317E47" w:rsidRDefault="00317E47" w:rsidP="00D37134">
      <w:pPr>
        <w:rPr>
          <w:sz w:val="22"/>
          <w:szCs w:val="22"/>
        </w:rPr>
      </w:pPr>
    </w:p>
    <w:p w14:paraId="3C0E1448" w14:textId="77777777" w:rsidR="00317E47" w:rsidRDefault="00317E47" w:rsidP="00D37134">
      <w:pPr>
        <w:rPr>
          <w:sz w:val="22"/>
          <w:szCs w:val="22"/>
        </w:rPr>
      </w:pPr>
    </w:p>
    <w:p w14:paraId="3A295F05" w14:textId="77777777" w:rsidR="00317E47" w:rsidRDefault="00317E47" w:rsidP="00D37134">
      <w:pPr>
        <w:rPr>
          <w:sz w:val="22"/>
          <w:szCs w:val="22"/>
        </w:rPr>
      </w:pPr>
    </w:p>
    <w:p w14:paraId="0B8D7DA5" w14:textId="77777777" w:rsidR="00317E47" w:rsidRPr="005D6C38" w:rsidRDefault="00317E47" w:rsidP="00D37134">
      <w:pPr>
        <w:rPr>
          <w:sz w:val="22"/>
          <w:szCs w:val="22"/>
        </w:rPr>
      </w:pPr>
    </w:p>
    <w:tbl>
      <w:tblPr>
        <w:tblW w:w="0" w:type="auto"/>
        <w:tblLook w:val="01E0" w:firstRow="1" w:lastRow="1" w:firstColumn="1" w:lastColumn="1" w:noHBand="0" w:noVBand="0"/>
      </w:tblPr>
      <w:tblGrid>
        <w:gridCol w:w="4495"/>
        <w:gridCol w:w="4495"/>
      </w:tblGrid>
      <w:tr w:rsidR="00046921" w:rsidRPr="005D6C38" w14:paraId="1F4F7E5F" w14:textId="77777777" w:rsidTr="004F6524">
        <w:tc>
          <w:tcPr>
            <w:tcW w:w="4495" w:type="dxa"/>
          </w:tcPr>
          <w:p w14:paraId="4630B5B0" w14:textId="77777777" w:rsidR="00046921" w:rsidRPr="005D6C38" w:rsidRDefault="00046921" w:rsidP="00046921">
            <w:pPr>
              <w:rPr>
                <w:b/>
                <w:sz w:val="22"/>
                <w:szCs w:val="22"/>
              </w:rPr>
            </w:pPr>
            <w:r w:rsidRPr="005D6C38">
              <w:rPr>
                <w:b/>
                <w:bCs/>
                <w:sz w:val="22"/>
                <w:szCs w:val="22"/>
              </w:rPr>
              <w:t>Naročnik:</w:t>
            </w:r>
            <w:r w:rsidRPr="005D6C38">
              <w:rPr>
                <w:b/>
                <w:sz w:val="22"/>
                <w:szCs w:val="22"/>
              </w:rPr>
              <w:tab/>
              <w:t xml:space="preserve">                                     </w:t>
            </w:r>
          </w:p>
        </w:tc>
        <w:tc>
          <w:tcPr>
            <w:tcW w:w="4495" w:type="dxa"/>
          </w:tcPr>
          <w:p w14:paraId="46D0E974" w14:textId="77777777" w:rsidR="00046921" w:rsidRDefault="00046921" w:rsidP="00046921">
            <w:pPr>
              <w:rPr>
                <w:b/>
                <w:bCs/>
                <w:sz w:val="22"/>
                <w:szCs w:val="22"/>
              </w:rPr>
            </w:pPr>
            <w:bookmarkStart w:id="0" w:name="_Hlk166837832"/>
          </w:p>
          <w:p w14:paraId="5798EA6B" w14:textId="77777777" w:rsidR="00046921" w:rsidRPr="00A32D60" w:rsidRDefault="00046921" w:rsidP="00046921">
            <w:pPr>
              <w:tabs>
                <w:tab w:val="center" w:pos="4536"/>
                <w:tab w:val="right" w:pos="9072"/>
              </w:tabs>
              <w:rPr>
                <w:b/>
                <w:bCs/>
                <w:sz w:val="22"/>
                <w:szCs w:val="22"/>
              </w:rPr>
            </w:pPr>
            <w:r w:rsidRPr="00A32D60">
              <w:rPr>
                <w:b/>
                <w:bCs/>
                <w:sz w:val="22"/>
                <w:szCs w:val="22"/>
              </w:rPr>
              <w:t>OBČINA PREDDVOR</w:t>
            </w:r>
          </w:p>
          <w:p w14:paraId="2065FE90" w14:textId="77777777" w:rsidR="00046921" w:rsidRPr="00A32D60" w:rsidRDefault="00046921" w:rsidP="00046921">
            <w:pPr>
              <w:pStyle w:val="Glava"/>
              <w:rPr>
                <w:b/>
                <w:bCs/>
                <w:sz w:val="22"/>
                <w:szCs w:val="22"/>
              </w:rPr>
            </w:pPr>
            <w:r w:rsidRPr="00A32D60">
              <w:rPr>
                <w:b/>
                <w:bCs/>
                <w:sz w:val="22"/>
                <w:szCs w:val="22"/>
              </w:rPr>
              <w:t xml:space="preserve">Dvorski </w:t>
            </w:r>
            <w:proofErr w:type="spellStart"/>
            <w:r w:rsidRPr="00A32D60">
              <w:rPr>
                <w:b/>
                <w:bCs/>
                <w:sz w:val="22"/>
                <w:szCs w:val="22"/>
              </w:rPr>
              <w:t>trg</w:t>
            </w:r>
            <w:proofErr w:type="spellEnd"/>
            <w:r w:rsidRPr="00A32D60">
              <w:rPr>
                <w:b/>
                <w:bCs/>
                <w:sz w:val="22"/>
                <w:szCs w:val="22"/>
              </w:rPr>
              <w:t xml:space="preserve"> 10, 4205 PREDDVOR</w:t>
            </w:r>
          </w:p>
          <w:bookmarkEnd w:id="0"/>
          <w:p w14:paraId="03E39F2D" w14:textId="77777777" w:rsidR="00046921" w:rsidRDefault="00046921" w:rsidP="00046921">
            <w:pPr>
              <w:rPr>
                <w:b/>
                <w:sz w:val="22"/>
                <w:szCs w:val="22"/>
              </w:rPr>
            </w:pPr>
          </w:p>
          <w:p w14:paraId="3A8F1CC5" w14:textId="77777777" w:rsidR="00046921" w:rsidRPr="005D6C38" w:rsidRDefault="00046921" w:rsidP="00046921">
            <w:pPr>
              <w:rPr>
                <w:b/>
                <w:sz w:val="22"/>
                <w:szCs w:val="22"/>
              </w:rPr>
            </w:pPr>
          </w:p>
        </w:tc>
      </w:tr>
      <w:tr w:rsidR="00046921" w:rsidRPr="005D6C38" w14:paraId="207DB15A" w14:textId="77777777" w:rsidTr="004F6524">
        <w:tc>
          <w:tcPr>
            <w:tcW w:w="4495" w:type="dxa"/>
          </w:tcPr>
          <w:p w14:paraId="47AFBCF5" w14:textId="77777777" w:rsidR="00046921" w:rsidRPr="005D6C38" w:rsidRDefault="00046921" w:rsidP="00046921">
            <w:pPr>
              <w:rPr>
                <w:b/>
                <w:sz w:val="22"/>
                <w:szCs w:val="22"/>
              </w:rPr>
            </w:pPr>
            <w:r w:rsidRPr="005D6C38">
              <w:rPr>
                <w:b/>
                <w:sz w:val="22"/>
                <w:szCs w:val="22"/>
              </w:rPr>
              <w:t>Predmet javnega naročila:</w:t>
            </w:r>
          </w:p>
        </w:tc>
        <w:tc>
          <w:tcPr>
            <w:tcW w:w="4495" w:type="dxa"/>
          </w:tcPr>
          <w:p w14:paraId="308E319B" w14:textId="2FC42225" w:rsidR="007466E9" w:rsidRPr="007466E9" w:rsidRDefault="007466E9" w:rsidP="007466E9">
            <w:pPr>
              <w:pStyle w:val="Podnaslov"/>
              <w:rPr>
                <w:rFonts w:ascii="Arial" w:hAnsi="Arial"/>
                <w:b/>
                <w:bCs/>
                <w:i w:val="0"/>
                <w:iCs w:val="0"/>
                <w:color w:val="000000" w:themeColor="text1"/>
                <w:sz w:val="22"/>
                <w:szCs w:val="22"/>
              </w:rPr>
            </w:pPr>
            <w:bookmarkStart w:id="1" w:name="_Hlk191616966"/>
            <w:r w:rsidRPr="007466E9">
              <w:rPr>
                <w:rFonts w:ascii="Arial" w:hAnsi="Arial"/>
                <w:b/>
                <w:bCs/>
                <w:i w:val="0"/>
                <w:iCs w:val="0"/>
                <w:color w:val="000000" w:themeColor="text1"/>
                <w:sz w:val="22"/>
                <w:szCs w:val="22"/>
              </w:rPr>
              <w:t>Izdelava DGD in PZI projektne dokumentacije za ureditev</w:t>
            </w:r>
            <w:r>
              <w:rPr>
                <w:rFonts w:ascii="Arial" w:hAnsi="Arial"/>
                <w:b/>
                <w:bCs/>
                <w:i w:val="0"/>
                <w:iCs w:val="0"/>
                <w:color w:val="000000" w:themeColor="text1"/>
                <w:sz w:val="22"/>
                <w:szCs w:val="22"/>
              </w:rPr>
              <w:t xml:space="preserve"> </w:t>
            </w:r>
            <w:r w:rsidRPr="007466E9">
              <w:rPr>
                <w:rFonts w:ascii="Arial" w:hAnsi="Arial"/>
                <w:b/>
                <w:bCs/>
                <w:i w:val="0"/>
                <w:iCs w:val="0"/>
                <w:color w:val="000000" w:themeColor="text1"/>
                <w:sz w:val="22"/>
                <w:szCs w:val="22"/>
              </w:rPr>
              <w:t xml:space="preserve">hudourniškega območja in struge </w:t>
            </w:r>
            <w:proofErr w:type="spellStart"/>
            <w:r w:rsidRPr="007466E9">
              <w:rPr>
                <w:rFonts w:ascii="Arial" w:hAnsi="Arial"/>
                <w:b/>
                <w:bCs/>
                <w:i w:val="0"/>
                <w:iCs w:val="0"/>
                <w:color w:val="000000" w:themeColor="text1"/>
                <w:sz w:val="22"/>
                <w:szCs w:val="22"/>
              </w:rPr>
              <w:t>Neškarjevega</w:t>
            </w:r>
            <w:proofErr w:type="spellEnd"/>
            <w:r w:rsidRPr="007466E9">
              <w:rPr>
                <w:rFonts w:ascii="Arial" w:hAnsi="Arial"/>
                <w:b/>
                <w:bCs/>
                <w:i w:val="0"/>
                <w:iCs w:val="0"/>
                <w:color w:val="000000" w:themeColor="text1"/>
                <w:sz w:val="22"/>
                <w:szCs w:val="22"/>
              </w:rPr>
              <w:t xml:space="preserve"> potoka v naselju </w:t>
            </w:r>
            <w:proofErr w:type="spellStart"/>
            <w:r w:rsidRPr="007466E9">
              <w:rPr>
                <w:rFonts w:ascii="Arial" w:hAnsi="Arial"/>
                <w:b/>
                <w:bCs/>
                <w:i w:val="0"/>
                <w:iCs w:val="0"/>
                <w:color w:val="000000" w:themeColor="text1"/>
                <w:sz w:val="22"/>
                <w:szCs w:val="22"/>
              </w:rPr>
              <w:t>Podlebelca</w:t>
            </w:r>
            <w:proofErr w:type="spellEnd"/>
            <w:r w:rsidRPr="007466E9">
              <w:rPr>
                <w:rFonts w:ascii="Arial" w:hAnsi="Arial"/>
                <w:b/>
                <w:bCs/>
                <w:i w:val="0"/>
                <w:iCs w:val="0"/>
                <w:color w:val="000000" w:themeColor="text1"/>
                <w:sz w:val="22"/>
                <w:szCs w:val="22"/>
              </w:rPr>
              <w:t xml:space="preserve"> v Kokri, Občina Preddvor </w:t>
            </w:r>
          </w:p>
          <w:bookmarkEnd w:id="1"/>
          <w:p w14:paraId="3BF0D08E" w14:textId="57063761" w:rsidR="00046921" w:rsidRPr="00416F44" w:rsidRDefault="00046921" w:rsidP="00046921">
            <w:pPr>
              <w:tabs>
                <w:tab w:val="left" w:pos="6365"/>
                <w:tab w:val="left" w:pos="8282"/>
              </w:tabs>
              <w:spacing w:line="240" w:lineRule="auto"/>
              <w:rPr>
                <w:b/>
                <w:bCs/>
                <w:sz w:val="22"/>
                <w:szCs w:val="22"/>
              </w:rPr>
            </w:pPr>
          </w:p>
        </w:tc>
      </w:tr>
      <w:tr w:rsidR="00046921" w:rsidRPr="005D6C38" w14:paraId="26A11E91" w14:textId="77777777" w:rsidTr="004F6524">
        <w:tc>
          <w:tcPr>
            <w:tcW w:w="4495" w:type="dxa"/>
          </w:tcPr>
          <w:p w14:paraId="11099467" w14:textId="77777777" w:rsidR="00046921" w:rsidRPr="005D6C38" w:rsidRDefault="00046921" w:rsidP="00046921">
            <w:pPr>
              <w:rPr>
                <w:b/>
                <w:sz w:val="22"/>
                <w:szCs w:val="22"/>
              </w:rPr>
            </w:pPr>
          </w:p>
          <w:p w14:paraId="378EEA91" w14:textId="77777777" w:rsidR="00046921" w:rsidRPr="005D6C38" w:rsidRDefault="00046921" w:rsidP="00046921">
            <w:pPr>
              <w:rPr>
                <w:b/>
                <w:sz w:val="22"/>
                <w:szCs w:val="22"/>
              </w:rPr>
            </w:pPr>
          </w:p>
          <w:p w14:paraId="00C98A88" w14:textId="77777777" w:rsidR="00046921" w:rsidRPr="005D6C38" w:rsidRDefault="00046921" w:rsidP="00046921">
            <w:pPr>
              <w:rPr>
                <w:b/>
                <w:sz w:val="22"/>
                <w:szCs w:val="22"/>
              </w:rPr>
            </w:pPr>
          </w:p>
          <w:p w14:paraId="4ED42C51" w14:textId="2E4407F8" w:rsidR="00046921" w:rsidRPr="005D6C38" w:rsidRDefault="00046921" w:rsidP="00046921">
            <w:pPr>
              <w:rPr>
                <w:b/>
                <w:sz w:val="22"/>
                <w:szCs w:val="22"/>
              </w:rPr>
            </w:pPr>
            <w:r>
              <w:rPr>
                <w:b/>
                <w:sz w:val="22"/>
                <w:szCs w:val="22"/>
              </w:rPr>
              <w:t>Številka dokumenta</w:t>
            </w:r>
            <w:r w:rsidRPr="005D6C38">
              <w:rPr>
                <w:b/>
                <w:sz w:val="22"/>
                <w:szCs w:val="22"/>
              </w:rPr>
              <w:t>:</w:t>
            </w:r>
          </w:p>
        </w:tc>
        <w:tc>
          <w:tcPr>
            <w:tcW w:w="4495" w:type="dxa"/>
          </w:tcPr>
          <w:p w14:paraId="1C68B574" w14:textId="73E56684" w:rsidR="00046921" w:rsidRDefault="00046921" w:rsidP="00046921">
            <w:pPr>
              <w:rPr>
                <w:b/>
                <w:bCs/>
                <w:sz w:val="22"/>
                <w:szCs w:val="22"/>
              </w:rPr>
            </w:pPr>
            <w:bookmarkStart w:id="2" w:name="_Hlk167092421"/>
          </w:p>
          <w:p w14:paraId="19D8A6B2" w14:textId="77777777" w:rsidR="00501875" w:rsidRPr="00DF21D7" w:rsidRDefault="00501875" w:rsidP="00046921">
            <w:pPr>
              <w:rPr>
                <w:b/>
                <w:bCs/>
                <w:sz w:val="22"/>
                <w:szCs w:val="22"/>
              </w:rPr>
            </w:pPr>
          </w:p>
          <w:bookmarkEnd w:id="2"/>
          <w:p w14:paraId="7805D171" w14:textId="77777777" w:rsidR="00046921" w:rsidRPr="00DF21D7" w:rsidRDefault="00046921" w:rsidP="00046921">
            <w:pPr>
              <w:rPr>
                <w:b/>
                <w:bCs/>
                <w:sz w:val="22"/>
                <w:szCs w:val="22"/>
                <w:highlight w:val="yellow"/>
              </w:rPr>
            </w:pPr>
          </w:p>
          <w:p w14:paraId="1240E5FF" w14:textId="104F5E6A" w:rsidR="00046921" w:rsidRPr="008469A4" w:rsidRDefault="008469A4" w:rsidP="00046921">
            <w:pPr>
              <w:rPr>
                <w:b/>
                <w:bCs/>
                <w:sz w:val="22"/>
                <w:szCs w:val="22"/>
              </w:rPr>
            </w:pPr>
            <w:r w:rsidRPr="008469A4">
              <w:rPr>
                <w:b/>
                <w:bCs/>
                <w:sz w:val="22"/>
                <w:szCs w:val="22"/>
              </w:rPr>
              <w:t>430-0004/2025-2</w:t>
            </w:r>
          </w:p>
          <w:p w14:paraId="5EC42A8C" w14:textId="77777777" w:rsidR="00046921" w:rsidRPr="00DF21D7" w:rsidRDefault="00046921" w:rsidP="00046921">
            <w:pPr>
              <w:rPr>
                <w:b/>
                <w:bCs/>
                <w:sz w:val="22"/>
                <w:szCs w:val="22"/>
                <w:highlight w:val="yellow"/>
              </w:rPr>
            </w:pPr>
          </w:p>
        </w:tc>
      </w:tr>
      <w:tr w:rsidR="00046921" w:rsidRPr="005D6C38" w14:paraId="0916342B" w14:textId="77777777" w:rsidTr="004F6524">
        <w:tc>
          <w:tcPr>
            <w:tcW w:w="4495" w:type="dxa"/>
          </w:tcPr>
          <w:p w14:paraId="0E1E7520" w14:textId="77777777" w:rsidR="00046921" w:rsidRPr="005D6C38" w:rsidRDefault="00046921" w:rsidP="00046921">
            <w:pPr>
              <w:rPr>
                <w:b/>
                <w:sz w:val="22"/>
                <w:szCs w:val="22"/>
              </w:rPr>
            </w:pPr>
            <w:r w:rsidRPr="005D6C38">
              <w:rPr>
                <w:b/>
                <w:sz w:val="22"/>
                <w:szCs w:val="22"/>
              </w:rPr>
              <w:t>Vrsta postopka za oddajo</w:t>
            </w:r>
          </w:p>
          <w:p w14:paraId="417FF4F0" w14:textId="77777777" w:rsidR="00046921" w:rsidRPr="005D6C38" w:rsidRDefault="00046921" w:rsidP="00046921">
            <w:pPr>
              <w:rPr>
                <w:b/>
                <w:sz w:val="22"/>
                <w:szCs w:val="22"/>
              </w:rPr>
            </w:pPr>
            <w:r w:rsidRPr="005D6C38">
              <w:rPr>
                <w:b/>
                <w:sz w:val="22"/>
                <w:szCs w:val="22"/>
              </w:rPr>
              <w:t>javnega naročila:</w:t>
            </w:r>
          </w:p>
        </w:tc>
        <w:tc>
          <w:tcPr>
            <w:tcW w:w="4495" w:type="dxa"/>
          </w:tcPr>
          <w:p w14:paraId="64E46A63" w14:textId="1380A6BC" w:rsidR="00046921" w:rsidRPr="005D6C38" w:rsidRDefault="00046921" w:rsidP="00046921">
            <w:pPr>
              <w:rPr>
                <w:b/>
                <w:sz w:val="22"/>
                <w:szCs w:val="22"/>
              </w:rPr>
            </w:pPr>
            <w:r>
              <w:rPr>
                <w:b/>
                <w:sz w:val="22"/>
                <w:szCs w:val="22"/>
              </w:rPr>
              <w:t>Odprti postopek</w:t>
            </w:r>
            <w:r w:rsidR="002B3D03">
              <w:rPr>
                <w:b/>
                <w:sz w:val="22"/>
                <w:szCs w:val="22"/>
              </w:rPr>
              <w:t xml:space="preserve"> skladno s 40. členom ZJN-3</w:t>
            </w:r>
          </w:p>
          <w:p w14:paraId="29D23195" w14:textId="77777777" w:rsidR="00046921" w:rsidRPr="005D6C38" w:rsidRDefault="00046921" w:rsidP="00046921">
            <w:pPr>
              <w:rPr>
                <w:b/>
                <w:sz w:val="22"/>
                <w:szCs w:val="22"/>
              </w:rPr>
            </w:pPr>
          </w:p>
          <w:p w14:paraId="7FC4DDE4" w14:textId="77777777" w:rsidR="00046921" w:rsidRPr="005D6C38" w:rsidRDefault="00046921" w:rsidP="00046921">
            <w:pPr>
              <w:rPr>
                <w:b/>
                <w:sz w:val="22"/>
                <w:szCs w:val="22"/>
              </w:rPr>
            </w:pPr>
          </w:p>
          <w:p w14:paraId="3E817FF2" w14:textId="77777777" w:rsidR="00046921" w:rsidRPr="005D6C38" w:rsidRDefault="00046921" w:rsidP="00046921">
            <w:pPr>
              <w:rPr>
                <w:b/>
                <w:sz w:val="22"/>
                <w:szCs w:val="22"/>
              </w:rPr>
            </w:pPr>
          </w:p>
        </w:tc>
      </w:tr>
      <w:tr w:rsidR="00046921" w:rsidRPr="005D6C38" w14:paraId="3A82F4BA" w14:textId="77777777" w:rsidTr="004F6524">
        <w:tc>
          <w:tcPr>
            <w:tcW w:w="4495" w:type="dxa"/>
          </w:tcPr>
          <w:p w14:paraId="65DD4DFE" w14:textId="77777777" w:rsidR="00046921" w:rsidRDefault="00046921" w:rsidP="00046921">
            <w:pPr>
              <w:rPr>
                <w:b/>
                <w:sz w:val="22"/>
                <w:szCs w:val="22"/>
              </w:rPr>
            </w:pPr>
            <w:r>
              <w:rPr>
                <w:b/>
                <w:sz w:val="22"/>
                <w:szCs w:val="22"/>
              </w:rPr>
              <w:t xml:space="preserve">Vsebina postopka za oddajo </w:t>
            </w:r>
          </w:p>
          <w:p w14:paraId="305DF89C" w14:textId="25038743" w:rsidR="00046921" w:rsidRPr="005D6C38" w:rsidRDefault="00046921" w:rsidP="00046921">
            <w:pPr>
              <w:rPr>
                <w:b/>
                <w:sz w:val="22"/>
                <w:szCs w:val="22"/>
              </w:rPr>
            </w:pPr>
            <w:r>
              <w:rPr>
                <w:b/>
                <w:sz w:val="22"/>
                <w:szCs w:val="22"/>
              </w:rPr>
              <w:t>Javnega naročila</w:t>
            </w:r>
          </w:p>
        </w:tc>
        <w:tc>
          <w:tcPr>
            <w:tcW w:w="4495" w:type="dxa"/>
          </w:tcPr>
          <w:p w14:paraId="20175775" w14:textId="705D2CEA" w:rsidR="00046921" w:rsidRDefault="00046921" w:rsidP="00046921">
            <w:pPr>
              <w:rPr>
                <w:b/>
                <w:sz w:val="22"/>
                <w:szCs w:val="22"/>
              </w:rPr>
            </w:pPr>
            <w:r>
              <w:rPr>
                <w:b/>
                <w:sz w:val="22"/>
                <w:szCs w:val="22"/>
              </w:rPr>
              <w:t>Storitve</w:t>
            </w:r>
          </w:p>
        </w:tc>
      </w:tr>
    </w:tbl>
    <w:p w14:paraId="1F95BB67" w14:textId="77777777" w:rsidR="000A4F02" w:rsidRPr="005D6C38" w:rsidRDefault="000A4F02" w:rsidP="00D37134">
      <w:pPr>
        <w:rPr>
          <w:sz w:val="22"/>
          <w:szCs w:val="22"/>
        </w:rPr>
      </w:pPr>
    </w:p>
    <w:p w14:paraId="4E431125" w14:textId="77777777" w:rsidR="00C26A88" w:rsidRPr="005D6C38" w:rsidRDefault="00C26A88" w:rsidP="00D37134">
      <w:pPr>
        <w:rPr>
          <w:sz w:val="22"/>
          <w:szCs w:val="22"/>
        </w:rPr>
      </w:pPr>
    </w:p>
    <w:p w14:paraId="7DF59127" w14:textId="77777777" w:rsidR="00C26A88" w:rsidRPr="005D6C38" w:rsidRDefault="00C26A88" w:rsidP="00D37134">
      <w:pPr>
        <w:rPr>
          <w:sz w:val="22"/>
          <w:szCs w:val="22"/>
        </w:rPr>
      </w:pPr>
    </w:p>
    <w:p w14:paraId="50CE87C4" w14:textId="77777777" w:rsidR="008517B0" w:rsidRPr="005D6C38" w:rsidRDefault="008517B0" w:rsidP="00D37134">
      <w:pPr>
        <w:rPr>
          <w:sz w:val="22"/>
          <w:szCs w:val="22"/>
        </w:rPr>
      </w:pPr>
    </w:p>
    <w:p w14:paraId="1E3B5B1F" w14:textId="77777777" w:rsidR="008517B0" w:rsidRPr="005D6C38" w:rsidRDefault="008517B0" w:rsidP="00D37134">
      <w:pPr>
        <w:rPr>
          <w:sz w:val="22"/>
          <w:szCs w:val="22"/>
        </w:rPr>
      </w:pPr>
    </w:p>
    <w:p w14:paraId="662383D5" w14:textId="77777777" w:rsidR="008517B0" w:rsidRPr="005D6C38" w:rsidRDefault="008517B0" w:rsidP="00D37134">
      <w:pPr>
        <w:rPr>
          <w:sz w:val="22"/>
          <w:szCs w:val="22"/>
        </w:rPr>
      </w:pPr>
    </w:p>
    <w:p w14:paraId="7B857ED5" w14:textId="77777777" w:rsidR="008517B0" w:rsidRPr="005D6C38" w:rsidRDefault="008517B0" w:rsidP="00D37134">
      <w:pPr>
        <w:rPr>
          <w:sz w:val="22"/>
          <w:szCs w:val="22"/>
        </w:rPr>
      </w:pPr>
    </w:p>
    <w:p w14:paraId="24C9E6A5" w14:textId="77777777" w:rsidR="00B02AD9" w:rsidRPr="005D6C38" w:rsidRDefault="00B02AD9" w:rsidP="00B02AD9">
      <w:pPr>
        <w:rPr>
          <w:sz w:val="22"/>
          <w:szCs w:val="22"/>
        </w:rPr>
      </w:pPr>
      <w:bookmarkStart w:id="3" w:name="_Toc372281743"/>
    </w:p>
    <w:p w14:paraId="70A21018" w14:textId="77777777" w:rsidR="007027E9" w:rsidRPr="005D6C38" w:rsidRDefault="007027E9" w:rsidP="007027E9">
      <w:pPr>
        <w:rPr>
          <w:sz w:val="22"/>
          <w:szCs w:val="22"/>
        </w:rPr>
      </w:pPr>
    </w:p>
    <w:p w14:paraId="145065DA" w14:textId="29B2E8F9" w:rsidR="00D62CC0" w:rsidRPr="00872AC2" w:rsidRDefault="00905563">
      <w:pPr>
        <w:pStyle w:val="Kazalovsebine2"/>
        <w:rPr>
          <w:rFonts w:ascii="Arial" w:eastAsiaTheme="minorEastAsia" w:hAnsi="Arial"/>
          <w:b w:val="0"/>
          <w:bCs w:val="0"/>
          <w:noProof/>
        </w:rPr>
      </w:pPr>
      <w:r w:rsidRPr="00A47295">
        <w:rPr>
          <w:rFonts w:ascii="Arial" w:eastAsia="Batang" w:hAnsi="Arial"/>
          <w:b w:val="0"/>
          <w:bCs w:val="0"/>
          <w:noProof/>
          <w:lang w:val="pl-PL"/>
        </w:rPr>
        <w:fldChar w:fldCharType="begin"/>
      </w:r>
      <w:r w:rsidRPr="00A47295">
        <w:rPr>
          <w:rFonts w:ascii="Arial" w:eastAsia="Batang" w:hAnsi="Arial"/>
          <w:b w:val="0"/>
          <w:bCs w:val="0"/>
          <w:noProof/>
          <w:lang w:val="pl-PL"/>
        </w:rPr>
        <w:instrText xml:space="preserve"> TOC \o "1-3" \h \z \u </w:instrText>
      </w:r>
      <w:r w:rsidRPr="00A47295">
        <w:rPr>
          <w:rFonts w:ascii="Arial" w:eastAsia="Batang" w:hAnsi="Arial"/>
          <w:b w:val="0"/>
          <w:bCs w:val="0"/>
          <w:noProof/>
          <w:lang w:val="pl-PL"/>
        </w:rPr>
        <w:fldChar w:fldCharType="separate"/>
      </w:r>
      <w:hyperlink w:anchor="_Toc11664089" w:history="1">
        <w:r w:rsidR="00D62CC0" w:rsidRPr="00872AC2">
          <w:rPr>
            <w:rStyle w:val="Hiperpovezava"/>
            <w:rFonts w:ascii="Arial" w:hAnsi="Arial"/>
            <w:b w:val="0"/>
            <w:bCs w:val="0"/>
            <w:noProof/>
          </w:rPr>
          <w:t>POVABILO K ODDAJI PONUDBE IN SPLOŠNA NAVODILA PONUDNIKU ZA PRIPRAVO PONUDBE</w:t>
        </w:r>
        <w:r w:rsidR="00D62CC0" w:rsidRPr="00872AC2">
          <w:rPr>
            <w:rFonts w:ascii="Arial" w:hAnsi="Arial"/>
            <w:b w:val="0"/>
            <w:bCs w:val="0"/>
            <w:noProof/>
            <w:webHidden/>
          </w:rPr>
          <w:tab/>
        </w:r>
      </w:hyperlink>
    </w:p>
    <w:p w14:paraId="6B601CDB" w14:textId="5216E243" w:rsidR="00D62CC0" w:rsidRPr="00872AC2" w:rsidRDefault="00D62CC0">
      <w:pPr>
        <w:pStyle w:val="Kazalovsebine2"/>
        <w:rPr>
          <w:rFonts w:ascii="Arial" w:eastAsiaTheme="minorEastAsia" w:hAnsi="Arial"/>
          <w:b w:val="0"/>
          <w:bCs w:val="0"/>
          <w:noProof/>
        </w:rPr>
      </w:pPr>
    </w:p>
    <w:p w14:paraId="613FF465" w14:textId="4F95164E" w:rsidR="00D62CC0" w:rsidRPr="00872AC2" w:rsidRDefault="004C0341">
      <w:pPr>
        <w:pStyle w:val="Kazalovsebine2"/>
        <w:rPr>
          <w:rFonts w:ascii="Arial" w:eastAsiaTheme="minorEastAsia" w:hAnsi="Arial"/>
          <w:b w:val="0"/>
          <w:bCs w:val="0"/>
          <w:noProof/>
        </w:rPr>
      </w:pPr>
      <w:hyperlink w:anchor="_Toc11664091" w:history="1">
        <w:r w:rsidRPr="00872AC2">
          <w:rPr>
            <w:rStyle w:val="Hiperpovezava"/>
            <w:rFonts w:ascii="Arial" w:hAnsi="Arial"/>
            <w:b w:val="0"/>
            <w:bCs w:val="0"/>
            <w:noProof/>
          </w:rPr>
          <w:t>1</w:t>
        </w:r>
        <w:r w:rsidR="00D62CC0" w:rsidRPr="00872AC2">
          <w:rPr>
            <w:rStyle w:val="Hiperpovezava"/>
            <w:rFonts w:ascii="Arial" w:hAnsi="Arial"/>
            <w:b w:val="0"/>
            <w:bCs w:val="0"/>
            <w:noProof/>
          </w:rPr>
          <w:t>.</w:t>
        </w:r>
        <w:r w:rsidR="00D62CC0" w:rsidRPr="00872AC2">
          <w:rPr>
            <w:rFonts w:ascii="Arial" w:eastAsiaTheme="minorEastAsia" w:hAnsi="Arial"/>
            <w:b w:val="0"/>
            <w:bCs w:val="0"/>
            <w:noProof/>
          </w:rPr>
          <w:tab/>
        </w:r>
        <w:r w:rsidR="00D62CC0" w:rsidRPr="00872AC2">
          <w:rPr>
            <w:rStyle w:val="Hiperpovezava"/>
            <w:rFonts w:ascii="Arial" w:hAnsi="Arial"/>
            <w:b w:val="0"/>
            <w:bCs w:val="0"/>
            <w:noProof/>
          </w:rPr>
          <w:t>PODATKI O JAVNEM NAROČILU</w:t>
        </w:r>
        <w:r w:rsidR="00D62CC0" w:rsidRPr="00872AC2">
          <w:rPr>
            <w:rFonts w:ascii="Arial" w:hAnsi="Arial"/>
            <w:b w:val="0"/>
            <w:bCs w:val="0"/>
            <w:noProof/>
            <w:webHidden/>
          </w:rPr>
          <w:tab/>
        </w:r>
      </w:hyperlink>
    </w:p>
    <w:p w14:paraId="6D8FA3D3" w14:textId="0E6CDC08" w:rsidR="00D62CC0" w:rsidRPr="00872AC2" w:rsidRDefault="004C0341">
      <w:pPr>
        <w:pStyle w:val="Kazalovsebine2"/>
        <w:rPr>
          <w:rFonts w:ascii="Arial" w:eastAsiaTheme="minorEastAsia" w:hAnsi="Arial"/>
          <w:b w:val="0"/>
          <w:bCs w:val="0"/>
          <w:noProof/>
        </w:rPr>
      </w:pPr>
      <w:hyperlink w:anchor="_Toc11664092" w:history="1">
        <w:r w:rsidRPr="00872AC2">
          <w:rPr>
            <w:rStyle w:val="Hiperpovezava"/>
            <w:rFonts w:ascii="Arial" w:hAnsi="Arial"/>
            <w:b w:val="0"/>
            <w:bCs w:val="0"/>
            <w:noProof/>
          </w:rPr>
          <w:t>2</w:t>
        </w:r>
        <w:r w:rsidR="00D62CC0" w:rsidRPr="00872AC2">
          <w:rPr>
            <w:rStyle w:val="Hiperpovezava"/>
            <w:rFonts w:ascii="Arial" w:hAnsi="Arial"/>
            <w:b w:val="0"/>
            <w:bCs w:val="0"/>
            <w:noProof/>
          </w:rPr>
          <w:t>.</w:t>
        </w:r>
        <w:r w:rsidR="00D62CC0" w:rsidRPr="00872AC2">
          <w:rPr>
            <w:rFonts w:ascii="Arial" w:eastAsiaTheme="minorEastAsia" w:hAnsi="Arial"/>
            <w:b w:val="0"/>
            <w:bCs w:val="0"/>
            <w:noProof/>
          </w:rPr>
          <w:tab/>
        </w:r>
        <w:r w:rsidR="00D62CC0" w:rsidRPr="00872AC2">
          <w:rPr>
            <w:rStyle w:val="Hiperpovezava"/>
            <w:rFonts w:ascii="Arial" w:hAnsi="Arial"/>
            <w:b w:val="0"/>
            <w:bCs w:val="0"/>
            <w:noProof/>
          </w:rPr>
          <w:t>OZNAKA IN PREDMET JAVNEGA NAROČILA TER NAČIN ODDAJE</w:t>
        </w:r>
        <w:r w:rsidR="00D62CC0" w:rsidRPr="00872AC2">
          <w:rPr>
            <w:rFonts w:ascii="Arial" w:hAnsi="Arial"/>
            <w:b w:val="0"/>
            <w:bCs w:val="0"/>
            <w:noProof/>
            <w:webHidden/>
          </w:rPr>
          <w:tab/>
        </w:r>
      </w:hyperlink>
    </w:p>
    <w:p w14:paraId="3A8CCD63" w14:textId="7A232154" w:rsidR="00D62CC0" w:rsidRPr="00872AC2" w:rsidRDefault="004C0341">
      <w:pPr>
        <w:pStyle w:val="Kazalovsebine2"/>
        <w:rPr>
          <w:rFonts w:ascii="Arial" w:eastAsiaTheme="minorEastAsia" w:hAnsi="Arial"/>
          <w:b w:val="0"/>
          <w:bCs w:val="0"/>
          <w:noProof/>
        </w:rPr>
      </w:pPr>
      <w:hyperlink w:anchor="_Toc11664093" w:history="1">
        <w:r w:rsidRPr="00872AC2">
          <w:rPr>
            <w:rStyle w:val="Hiperpovezava"/>
            <w:rFonts w:ascii="Arial" w:hAnsi="Arial"/>
            <w:b w:val="0"/>
            <w:bCs w:val="0"/>
            <w:noProof/>
          </w:rPr>
          <w:t>3</w:t>
        </w:r>
        <w:r w:rsidR="00D62CC0" w:rsidRPr="00872AC2">
          <w:rPr>
            <w:rStyle w:val="Hiperpovezava"/>
            <w:rFonts w:ascii="Arial" w:hAnsi="Arial"/>
            <w:b w:val="0"/>
            <w:bCs w:val="0"/>
            <w:noProof/>
          </w:rPr>
          <w:t>.</w:t>
        </w:r>
        <w:r w:rsidR="00D62CC0" w:rsidRPr="00872AC2">
          <w:rPr>
            <w:rFonts w:ascii="Arial" w:eastAsiaTheme="minorEastAsia" w:hAnsi="Arial"/>
            <w:b w:val="0"/>
            <w:bCs w:val="0"/>
            <w:noProof/>
          </w:rPr>
          <w:tab/>
        </w:r>
        <w:r w:rsidR="00D62CC0" w:rsidRPr="00872AC2">
          <w:rPr>
            <w:rStyle w:val="Hiperpovezava"/>
            <w:rFonts w:ascii="Arial" w:hAnsi="Arial"/>
            <w:b w:val="0"/>
            <w:bCs w:val="0"/>
            <w:noProof/>
          </w:rPr>
          <w:t xml:space="preserve">PODATKI O NAROČNIKU </w:t>
        </w:r>
        <w:r w:rsidR="00D62CC0" w:rsidRPr="00872AC2">
          <w:rPr>
            <w:rFonts w:ascii="Arial" w:hAnsi="Arial"/>
            <w:b w:val="0"/>
            <w:bCs w:val="0"/>
            <w:noProof/>
            <w:webHidden/>
          </w:rPr>
          <w:tab/>
        </w:r>
      </w:hyperlink>
    </w:p>
    <w:p w14:paraId="46B032FE" w14:textId="61300407" w:rsidR="00D62CC0" w:rsidRPr="00872AC2" w:rsidRDefault="004C0341">
      <w:pPr>
        <w:pStyle w:val="Kazalovsebine2"/>
        <w:rPr>
          <w:rFonts w:ascii="Arial" w:eastAsiaTheme="minorEastAsia" w:hAnsi="Arial"/>
          <w:b w:val="0"/>
          <w:bCs w:val="0"/>
          <w:noProof/>
        </w:rPr>
      </w:pPr>
      <w:hyperlink w:anchor="_Toc11664094" w:history="1">
        <w:r w:rsidRPr="00872AC2">
          <w:rPr>
            <w:rStyle w:val="Hiperpovezava"/>
            <w:rFonts w:ascii="Arial" w:hAnsi="Arial"/>
            <w:b w:val="0"/>
            <w:bCs w:val="0"/>
            <w:noProof/>
          </w:rPr>
          <w:t>4</w:t>
        </w:r>
        <w:r w:rsidR="00D62CC0" w:rsidRPr="00872AC2">
          <w:rPr>
            <w:rStyle w:val="Hiperpovezava"/>
            <w:rFonts w:ascii="Arial" w:hAnsi="Arial"/>
            <w:b w:val="0"/>
            <w:bCs w:val="0"/>
            <w:noProof/>
          </w:rPr>
          <w:t>.</w:t>
        </w:r>
        <w:r w:rsidR="00D62CC0" w:rsidRPr="00872AC2">
          <w:rPr>
            <w:rFonts w:ascii="Arial" w:eastAsiaTheme="minorEastAsia" w:hAnsi="Arial"/>
            <w:b w:val="0"/>
            <w:bCs w:val="0"/>
            <w:noProof/>
          </w:rPr>
          <w:tab/>
        </w:r>
        <w:r w:rsidR="00D62CC0" w:rsidRPr="00872AC2">
          <w:rPr>
            <w:rStyle w:val="Hiperpovezava"/>
            <w:rFonts w:ascii="Arial" w:hAnsi="Arial"/>
            <w:b w:val="0"/>
            <w:bCs w:val="0"/>
            <w:noProof/>
          </w:rPr>
          <w:t>ROK IN NAČIN PREDLOŽITVE PONUDBE</w:t>
        </w:r>
        <w:r w:rsidR="00D62CC0" w:rsidRPr="00872AC2">
          <w:rPr>
            <w:rFonts w:ascii="Arial" w:hAnsi="Arial"/>
            <w:b w:val="0"/>
            <w:bCs w:val="0"/>
            <w:noProof/>
            <w:webHidden/>
          </w:rPr>
          <w:tab/>
        </w:r>
      </w:hyperlink>
    </w:p>
    <w:p w14:paraId="715EEDBE" w14:textId="6215879F" w:rsidR="00D62CC0" w:rsidRPr="00872AC2" w:rsidRDefault="00872AC2">
      <w:pPr>
        <w:pStyle w:val="Kazalovsebine2"/>
        <w:rPr>
          <w:rFonts w:ascii="Arial" w:eastAsiaTheme="minorEastAsia" w:hAnsi="Arial"/>
          <w:b w:val="0"/>
          <w:bCs w:val="0"/>
          <w:noProof/>
        </w:rPr>
      </w:pPr>
      <w:hyperlink w:anchor="_Toc11664096" w:history="1">
        <w:r>
          <w:rPr>
            <w:rStyle w:val="Hiperpovezava"/>
            <w:rFonts w:ascii="Arial" w:hAnsi="Arial"/>
            <w:b w:val="0"/>
            <w:bCs w:val="0"/>
            <w:noProof/>
          </w:rPr>
          <w:t>5</w:t>
        </w:r>
        <w:r w:rsidR="00D62CC0" w:rsidRPr="00872AC2">
          <w:rPr>
            <w:rStyle w:val="Hiperpovezava"/>
            <w:rFonts w:ascii="Arial" w:hAnsi="Arial"/>
            <w:b w:val="0"/>
            <w:bCs w:val="0"/>
            <w:noProof/>
          </w:rPr>
          <w:t>.</w:t>
        </w:r>
        <w:r w:rsidR="00D62CC0" w:rsidRPr="00872AC2">
          <w:rPr>
            <w:rFonts w:ascii="Arial" w:eastAsiaTheme="minorEastAsia" w:hAnsi="Arial"/>
            <w:b w:val="0"/>
            <w:bCs w:val="0"/>
            <w:noProof/>
          </w:rPr>
          <w:tab/>
        </w:r>
        <w:r w:rsidR="00D62CC0" w:rsidRPr="00872AC2">
          <w:rPr>
            <w:rStyle w:val="Hiperpovezava"/>
            <w:rFonts w:ascii="Arial" w:hAnsi="Arial"/>
            <w:b w:val="0"/>
            <w:bCs w:val="0"/>
            <w:noProof/>
          </w:rPr>
          <w:t>PRAVNA PODLAGA JAVNEGA NAROČILA</w:t>
        </w:r>
        <w:r w:rsidR="00D62CC0" w:rsidRPr="00872AC2">
          <w:rPr>
            <w:rFonts w:ascii="Arial" w:hAnsi="Arial"/>
            <w:b w:val="0"/>
            <w:bCs w:val="0"/>
            <w:noProof/>
            <w:webHidden/>
          </w:rPr>
          <w:tab/>
        </w:r>
      </w:hyperlink>
    </w:p>
    <w:p w14:paraId="61D39346" w14:textId="0E068BF6" w:rsidR="00D62CC0" w:rsidRPr="00872AC2" w:rsidRDefault="00872AC2">
      <w:pPr>
        <w:pStyle w:val="Kazalovsebine2"/>
        <w:rPr>
          <w:rFonts w:ascii="Arial" w:eastAsiaTheme="minorEastAsia" w:hAnsi="Arial"/>
          <w:b w:val="0"/>
          <w:bCs w:val="0"/>
          <w:noProof/>
        </w:rPr>
      </w:pPr>
      <w:hyperlink w:anchor="_Toc11664097" w:history="1">
        <w:r>
          <w:rPr>
            <w:rStyle w:val="Hiperpovezava"/>
            <w:rFonts w:ascii="Arial" w:hAnsi="Arial"/>
            <w:b w:val="0"/>
            <w:bCs w:val="0"/>
            <w:noProof/>
          </w:rPr>
          <w:t>6</w:t>
        </w:r>
        <w:r w:rsidR="00D62CC0" w:rsidRPr="00872AC2">
          <w:rPr>
            <w:rStyle w:val="Hiperpovezava"/>
            <w:rFonts w:ascii="Arial" w:hAnsi="Arial"/>
            <w:b w:val="0"/>
            <w:bCs w:val="0"/>
            <w:noProof/>
          </w:rPr>
          <w:t>.</w:t>
        </w:r>
        <w:r w:rsidR="00D62CC0" w:rsidRPr="00872AC2">
          <w:rPr>
            <w:rFonts w:ascii="Arial" w:eastAsiaTheme="minorEastAsia" w:hAnsi="Arial"/>
            <w:b w:val="0"/>
            <w:bCs w:val="0"/>
            <w:noProof/>
          </w:rPr>
          <w:tab/>
        </w:r>
        <w:r w:rsidR="00D62CC0" w:rsidRPr="00872AC2">
          <w:rPr>
            <w:rStyle w:val="Hiperpovezava"/>
            <w:rFonts w:ascii="Arial" w:hAnsi="Arial"/>
            <w:b w:val="0"/>
            <w:bCs w:val="0"/>
            <w:noProof/>
          </w:rPr>
          <w:t>TEMELJNA PRAVILA POSLOVANJA</w:t>
        </w:r>
        <w:r w:rsidR="00D62CC0" w:rsidRPr="00872AC2">
          <w:rPr>
            <w:rFonts w:ascii="Arial" w:hAnsi="Arial"/>
            <w:b w:val="0"/>
            <w:bCs w:val="0"/>
            <w:noProof/>
            <w:webHidden/>
          </w:rPr>
          <w:tab/>
        </w:r>
      </w:hyperlink>
    </w:p>
    <w:p w14:paraId="0CC5CB03" w14:textId="62D53436" w:rsidR="00D62CC0" w:rsidRPr="00872AC2" w:rsidRDefault="00872AC2">
      <w:pPr>
        <w:pStyle w:val="Kazalovsebine2"/>
        <w:rPr>
          <w:rFonts w:ascii="Arial" w:eastAsiaTheme="minorEastAsia" w:hAnsi="Arial"/>
          <w:b w:val="0"/>
          <w:bCs w:val="0"/>
          <w:noProof/>
        </w:rPr>
      </w:pPr>
      <w:hyperlink w:anchor="_Toc11664098" w:history="1">
        <w:r>
          <w:rPr>
            <w:rStyle w:val="Hiperpovezava"/>
            <w:rFonts w:ascii="Arial" w:hAnsi="Arial"/>
            <w:b w:val="0"/>
            <w:bCs w:val="0"/>
            <w:noProof/>
          </w:rPr>
          <w:t>7</w:t>
        </w:r>
        <w:r w:rsidR="00D62CC0" w:rsidRPr="00872AC2">
          <w:rPr>
            <w:rStyle w:val="Hiperpovezava"/>
            <w:rFonts w:ascii="Arial" w:hAnsi="Arial"/>
            <w:b w:val="0"/>
            <w:bCs w:val="0"/>
            <w:noProof/>
          </w:rPr>
          <w:t>.</w:t>
        </w:r>
        <w:r w:rsidR="00D62CC0" w:rsidRPr="00872AC2">
          <w:rPr>
            <w:rFonts w:ascii="Arial" w:eastAsiaTheme="minorEastAsia" w:hAnsi="Arial"/>
            <w:b w:val="0"/>
            <w:bCs w:val="0"/>
            <w:noProof/>
          </w:rPr>
          <w:tab/>
        </w:r>
        <w:r w:rsidR="00D62CC0" w:rsidRPr="00872AC2">
          <w:rPr>
            <w:rStyle w:val="Hiperpovezava"/>
            <w:rFonts w:ascii="Arial" w:hAnsi="Arial"/>
            <w:b w:val="0"/>
            <w:bCs w:val="0"/>
            <w:noProof/>
          </w:rPr>
          <w:t>UGOTAVLJANJE SPOSOBNOSTI</w:t>
        </w:r>
        <w:r w:rsidR="00D62CC0" w:rsidRPr="00872AC2">
          <w:rPr>
            <w:rFonts w:ascii="Arial" w:hAnsi="Arial"/>
            <w:b w:val="0"/>
            <w:bCs w:val="0"/>
            <w:noProof/>
            <w:webHidden/>
          </w:rPr>
          <w:tab/>
        </w:r>
      </w:hyperlink>
    </w:p>
    <w:p w14:paraId="1B09D8C1" w14:textId="5B40F00D" w:rsidR="00D62CC0" w:rsidRPr="00872AC2" w:rsidRDefault="00872AC2">
      <w:pPr>
        <w:pStyle w:val="Kazalovsebine2"/>
        <w:rPr>
          <w:rFonts w:ascii="Arial" w:eastAsiaTheme="minorEastAsia" w:hAnsi="Arial"/>
          <w:b w:val="0"/>
          <w:bCs w:val="0"/>
          <w:noProof/>
        </w:rPr>
      </w:pPr>
      <w:hyperlink w:anchor="_Toc11664109" w:history="1">
        <w:r>
          <w:rPr>
            <w:rStyle w:val="Hiperpovezava"/>
            <w:rFonts w:ascii="Arial" w:hAnsi="Arial"/>
            <w:b w:val="0"/>
            <w:bCs w:val="0"/>
            <w:noProof/>
          </w:rPr>
          <w:t>8</w:t>
        </w:r>
        <w:r w:rsidR="00D62CC0" w:rsidRPr="00872AC2">
          <w:rPr>
            <w:rStyle w:val="Hiperpovezava"/>
            <w:rFonts w:ascii="Arial" w:hAnsi="Arial"/>
            <w:b w:val="0"/>
            <w:bCs w:val="0"/>
            <w:noProof/>
          </w:rPr>
          <w:t>.</w:t>
        </w:r>
        <w:r w:rsidR="00D62CC0" w:rsidRPr="00872AC2">
          <w:rPr>
            <w:rFonts w:ascii="Arial" w:eastAsiaTheme="minorEastAsia" w:hAnsi="Arial"/>
            <w:b w:val="0"/>
            <w:bCs w:val="0"/>
            <w:noProof/>
          </w:rPr>
          <w:tab/>
        </w:r>
        <w:r w:rsidR="00D62CC0" w:rsidRPr="00872AC2">
          <w:rPr>
            <w:rStyle w:val="Hiperpovezava"/>
            <w:rFonts w:ascii="Arial" w:hAnsi="Arial"/>
            <w:b w:val="0"/>
            <w:bCs w:val="0"/>
            <w:noProof/>
          </w:rPr>
          <w:t>MERILO</w:t>
        </w:r>
        <w:r w:rsidR="00D62CC0" w:rsidRPr="00872AC2">
          <w:rPr>
            <w:rFonts w:ascii="Arial" w:hAnsi="Arial"/>
            <w:b w:val="0"/>
            <w:bCs w:val="0"/>
            <w:noProof/>
            <w:webHidden/>
          </w:rPr>
          <w:tab/>
        </w:r>
      </w:hyperlink>
    </w:p>
    <w:p w14:paraId="63CD3376" w14:textId="2E4CFFF4" w:rsidR="00D62CC0" w:rsidRPr="00872AC2" w:rsidRDefault="00872AC2">
      <w:pPr>
        <w:pStyle w:val="Kazalovsebine2"/>
        <w:rPr>
          <w:rFonts w:ascii="Arial" w:eastAsiaTheme="minorEastAsia" w:hAnsi="Arial"/>
          <w:b w:val="0"/>
          <w:bCs w:val="0"/>
          <w:noProof/>
        </w:rPr>
      </w:pPr>
      <w:hyperlink w:anchor="_Toc11664110" w:history="1">
        <w:r>
          <w:rPr>
            <w:rStyle w:val="Hiperpovezava"/>
            <w:rFonts w:ascii="Arial" w:hAnsi="Arial"/>
            <w:b w:val="0"/>
            <w:bCs w:val="0"/>
            <w:noProof/>
          </w:rPr>
          <w:t>9</w:t>
        </w:r>
        <w:r w:rsidR="00D62CC0" w:rsidRPr="00872AC2">
          <w:rPr>
            <w:rStyle w:val="Hiperpovezava"/>
            <w:rFonts w:ascii="Arial" w:hAnsi="Arial"/>
            <w:b w:val="0"/>
            <w:bCs w:val="0"/>
            <w:noProof/>
          </w:rPr>
          <w:t>.</w:t>
        </w:r>
        <w:r w:rsidR="00D62CC0" w:rsidRPr="00872AC2">
          <w:rPr>
            <w:rFonts w:ascii="Arial" w:eastAsiaTheme="minorEastAsia" w:hAnsi="Arial"/>
            <w:b w:val="0"/>
            <w:bCs w:val="0"/>
            <w:noProof/>
          </w:rPr>
          <w:tab/>
        </w:r>
        <w:r w:rsidR="00D62CC0" w:rsidRPr="00872AC2">
          <w:rPr>
            <w:rStyle w:val="Hiperpovezava"/>
            <w:rFonts w:ascii="Arial" w:hAnsi="Arial"/>
            <w:b w:val="0"/>
            <w:bCs w:val="0"/>
            <w:noProof/>
          </w:rPr>
          <w:t>PONUDBA</w:t>
        </w:r>
        <w:r w:rsidR="00D62CC0" w:rsidRPr="00872AC2">
          <w:rPr>
            <w:rFonts w:ascii="Arial" w:hAnsi="Arial"/>
            <w:b w:val="0"/>
            <w:bCs w:val="0"/>
            <w:noProof/>
            <w:webHidden/>
          </w:rPr>
          <w:tab/>
        </w:r>
      </w:hyperlink>
    </w:p>
    <w:p w14:paraId="523C1D6B" w14:textId="55A5A47E" w:rsidR="00D62CC0" w:rsidRPr="00872AC2" w:rsidRDefault="00D62CC0">
      <w:pPr>
        <w:pStyle w:val="Kazalovsebine2"/>
        <w:rPr>
          <w:rFonts w:ascii="Arial" w:eastAsiaTheme="minorEastAsia" w:hAnsi="Arial"/>
          <w:b w:val="0"/>
          <w:bCs w:val="0"/>
          <w:noProof/>
        </w:rPr>
      </w:pPr>
      <w:hyperlink w:anchor="_Toc11664116" w:history="1">
        <w:r w:rsidRPr="00872AC2">
          <w:rPr>
            <w:rStyle w:val="Hiperpovezava"/>
            <w:rFonts w:ascii="Arial" w:hAnsi="Arial"/>
            <w:b w:val="0"/>
            <w:bCs w:val="0"/>
            <w:noProof/>
          </w:rPr>
          <w:t>1</w:t>
        </w:r>
        <w:r w:rsidR="00872AC2">
          <w:rPr>
            <w:rStyle w:val="Hiperpovezava"/>
            <w:rFonts w:ascii="Arial" w:hAnsi="Arial"/>
            <w:b w:val="0"/>
            <w:bCs w:val="0"/>
            <w:noProof/>
          </w:rPr>
          <w:t>0</w:t>
        </w:r>
        <w:r w:rsidRPr="00872AC2">
          <w:rPr>
            <w:rStyle w:val="Hiperpovezava"/>
            <w:rFonts w:ascii="Arial" w:hAnsi="Arial"/>
            <w:b w:val="0"/>
            <w:bCs w:val="0"/>
            <w:noProof/>
          </w:rPr>
          <w:t>.</w:t>
        </w:r>
        <w:r w:rsidRPr="00872AC2">
          <w:rPr>
            <w:rFonts w:ascii="Arial" w:eastAsiaTheme="minorEastAsia" w:hAnsi="Arial"/>
            <w:b w:val="0"/>
            <w:bCs w:val="0"/>
            <w:noProof/>
          </w:rPr>
          <w:tab/>
        </w:r>
        <w:r w:rsidRPr="00872AC2">
          <w:rPr>
            <w:rStyle w:val="Hiperpovezava"/>
            <w:rFonts w:ascii="Arial" w:hAnsi="Arial"/>
            <w:b w:val="0"/>
            <w:bCs w:val="0"/>
            <w:noProof/>
          </w:rPr>
          <w:t>VAROVANJE OSEBNIH PODATKOV</w:t>
        </w:r>
        <w:r w:rsidR="00F76928">
          <w:rPr>
            <w:rStyle w:val="Hiperpovezava"/>
            <w:rFonts w:ascii="Arial" w:hAnsi="Arial"/>
            <w:b w:val="0"/>
            <w:bCs w:val="0"/>
            <w:noProof/>
          </w:rPr>
          <w:t xml:space="preserve"> IN ZAUPNOST PONUDBENE DOKUMENTACIJE</w:t>
        </w:r>
        <w:r w:rsidRPr="00872AC2">
          <w:rPr>
            <w:rFonts w:ascii="Arial" w:hAnsi="Arial"/>
            <w:b w:val="0"/>
            <w:bCs w:val="0"/>
            <w:noProof/>
            <w:webHidden/>
          </w:rPr>
          <w:tab/>
        </w:r>
      </w:hyperlink>
    </w:p>
    <w:p w14:paraId="67416CC2" w14:textId="02CDEDA0" w:rsidR="00D62CC0" w:rsidRPr="00872AC2" w:rsidRDefault="00D62CC0">
      <w:pPr>
        <w:pStyle w:val="Kazalovsebine2"/>
        <w:rPr>
          <w:rFonts w:ascii="Arial" w:eastAsiaTheme="minorEastAsia" w:hAnsi="Arial"/>
          <w:b w:val="0"/>
          <w:bCs w:val="0"/>
          <w:noProof/>
        </w:rPr>
      </w:pPr>
      <w:hyperlink w:anchor="_Toc11664117" w:history="1">
        <w:r w:rsidRPr="00872AC2">
          <w:rPr>
            <w:rStyle w:val="Hiperpovezava"/>
            <w:rFonts w:ascii="Arial" w:hAnsi="Arial"/>
            <w:b w:val="0"/>
            <w:bCs w:val="0"/>
            <w:noProof/>
          </w:rPr>
          <w:t>1</w:t>
        </w:r>
        <w:r w:rsidR="00872AC2">
          <w:rPr>
            <w:rStyle w:val="Hiperpovezava"/>
            <w:rFonts w:ascii="Arial" w:hAnsi="Arial"/>
            <w:b w:val="0"/>
            <w:bCs w:val="0"/>
            <w:noProof/>
          </w:rPr>
          <w:t>1</w:t>
        </w:r>
        <w:r w:rsidRPr="00872AC2">
          <w:rPr>
            <w:rStyle w:val="Hiperpovezava"/>
            <w:rFonts w:ascii="Arial" w:hAnsi="Arial"/>
            <w:b w:val="0"/>
            <w:bCs w:val="0"/>
            <w:noProof/>
          </w:rPr>
          <w:t>.</w:t>
        </w:r>
        <w:r w:rsidRPr="00872AC2">
          <w:rPr>
            <w:rFonts w:ascii="Arial" w:eastAsiaTheme="minorEastAsia" w:hAnsi="Arial"/>
            <w:b w:val="0"/>
            <w:bCs w:val="0"/>
            <w:noProof/>
          </w:rPr>
          <w:tab/>
        </w:r>
        <w:r w:rsidRPr="00872AC2">
          <w:rPr>
            <w:rStyle w:val="Hiperpovezava"/>
            <w:rFonts w:ascii="Arial" w:hAnsi="Arial"/>
            <w:b w:val="0"/>
            <w:bCs w:val="0"/>
            <w:noProof/>
          </w:rPr>
          <w:t>OBVESTILO O ODLOČITVI O ODDAJI NAROČILA</w:t>
        </w:r>
        <w:r w:rsidRPr="00872AC2">
          <w:rPr>
            <w:rFonts w:ascii="Arial" w:hAnsi="Arial"/>
            <w:b w:val="0"/>
            <w:bCs w:val="0"/>
            <w:noProof/>
            <w:webHidden/>
          </w:rPr>
          <w:tab/>
        </w:r>
      </w:hyperlink>
    </w:p>
    <w:p w14:paraId="53F634FA" w14:textId="7590CD5A" w:rsidR="00D62CC0" w:rsidRPr="00872AC2" w:rsidRDefault="00D62CC0">
      <w:pPr>
        <w:pStyle w:val="Kazalovsebine2"/>
        <w:rPr>
          <w:rFonts w:ascii="Arial" w:eastAsiaTheme="minorEastAsia" w:hAnsi="Arial"/>
          <w:b w:val="0"/>
          <w:bCs w:val="0"/>
          <w:noProof/>
        </w:rPr>
      </w:pPr>
      <w:hyperlink w:anchor="_Toc11664118" w:history="1">
        <w:r w:rsidRPr="00872AC2">
          <w:rPr>
            <w:rStyle w:val="Hiperpovezava"/>
            <w:rFonts w:ascii="Arial" w:hAnsi="Arial"/>
            <w:b w:val="0"/>
            <w:bCs w:val="0"/>
            <w:noProof/>
          </w:rPr>
          <w:t>1</w:t>
        </w:r>
        <w:r w:rsidR="00872AC2">
          <w:rPr>
            <w:rStyle w:val="Hiperpovezava"/>
            <w:rFonts w:ascii="Arial" w:hAnsi="Arial"/>
            <w:b w:val="0"/>
            <w:bCs w:val="0"/>
            <w:noProof/>
          </w:rPr>
          <w:t>2</w:t>
        </w:r>
        <w:r w:rsidRPr="00872AC2">
          <w:rPr>
            <w:rStyle w:val="Hiperpovezava"/>
            <w:rFonts w:ascii="Arial" w:hAnsi="Arial"/>
            <w:b w:val="0"/>
            <w:bCs w:val="0"/>
            <w:noProof/>
          </w:rPr>
          <w:t>.</w:t>
        </w:r>
        <w:r w:rsidRPr="00872AC2">
          <w:rPr>
            <w:rFonts w:ascii="Arial" w:eastAsiaTheme="minorEastAsia" w:hAnsi="Arial"/>
            <w:b w:val="0"/>
            <w:bCs w:val="0"/>
            <w:noProof/>
          </w:rPr>
          <w:tab/>
        </w:r>
        <w:r w:rsidRPr="00872AC2">
          <w:rPr>
            <w:rStyle w:val="Hiperpovezava"/>
            <w:rFonts w:ascii="Arial" w:hAnsi="Arial"/>
            <w:b w:val="0"/>
            <w:bCs w:val="0"/>
            <w:noProof/>
          </w:rPr>
          <w:t>ODSTOP OD IZVEDBE JAVNEGA NAROČILA</w:t>
        </w:r>
        <w:r w:rsidRPr="00872AC2">
          <w:rPr>
            <w:rFonts w:ascii="Arial" w:hAnsi="Arial"/>
            <w:b w:val="0"/>
            <w:bCs w:val="0"/>
            <w:noProof/>
            <w:webHidden/>
          </w:rPr>
          <w:tab/>
        </w:r>
      </w:hyperlink>
    </w:p>
    <w:p w14:paraId="275B473E" w14:textId="0B0C8CA2" w:rsidR="00D62CC0" w:rsidRPr="00872AC2" w:rsidRDefault="00D62CC0">
      <w:pPr>
        <w:pStyle w:val="Kazalovsebine2"/>
        <w:rPr>
          <w:rFonts w:ascii="Arial" w:eastAsiaTheme="minorEastAsia" w:hAnsi="Arial"/>
          <w:b w:val="0"/>
          <w:bCs w:val="0"/>
          <w:noProof/>
        </w:rPr>
      </w:pPr>
      <w:hyperlink w:anchor="_Toc11664119" w:history="1">
        <w:r w:rsidRPr="00872AC2">
          <w:rPr>
            <w:rStyle w:val="Hiperpovezava"/>
            <w:rFonts w:ascii="Arial" w:hAnsi="Arial"/>
            <w:b w:val="0"/>
            <w:bCs w:val="0"/>
            <w:noProof/>
          </w:rPr>
          <w:t>1</w:t>
        </w:r>
        <w:r w:rsidR="00872AC2">
          <w:rPr>
            <w:rStyle w:val="Hiperpovezava"/>
            <w:rFonts w:ascii="Arial" w:hAnsi="Arial"/>
            <w:b w:val="0"/>
            <w:bCs w:val="0"/>
            <w:noProof/>
          </w:rPr>
          <w:t>3</w:t>
        </w:r>
        <w:r w:rsidRPr="00872AC2">
          <w:rPr>
            <w:rStyle w:val="Hiperpovezava"/>
            <w:rFonts w:ascii="Arial" w:hAnsi="Arial"/>
            <w:b w:val="0"/>
            <w:bCs w:val="0"/>
            <w:noProof/>
          </w:rPr>
          <w:t>.</w:t>
        </w:r>
        <w:r w:rsidRPr="00872AC2">
          <w:rPr>
            <w:rFonts w:ascii="Arial" w:eastAsiaTheme="minorEastAsia" w:hAnsi="Arial"/>
            <w:b w:val="0"/>
            <w:bCs w:val="0"/>
            <w:noProof/>
          </w:rPr>
          <w:tab/>
        </w:r>
        <w:r w:rsidRPr="00872AC2">
          <w:rPr>
            <w:rStyle w:val="Hiperpovezava"/>
            <w:rFonts w:ascii="Arial" w:hAnsi="Arial"/>
            <w:b w:val="0"/>
            <w:bCs w:val="0"/>
            <w:noProof/>
          </w:rPr>
          <w:t>PRAVNO VARSTVO</w:t>
        </w:r>
        <w:r w:rsidRPr="00872AC2">
          <w:rPr>
            <w:rFonts w:ascii="Arial" w:hAnsi="Arial"/>
            <w:b w:val="0"/>
            <w:bCs w:val="0"/>
            <w:noProof/>
            <w:webHidden/>
          </w:rPr>
          <w:tab/>
        </w:r>
      </w:hyperlink>
    </w:p>
    <w:p w14:paraId="73C8E8FE" w14:textId="59727F55" w:rsidR="00D62CC0" w:rsidRDefault="00D62CC0">
      <w:pPr>
        <w:pStyle w:val="Kazalovsebine2"/>
      </w:pPr>
      <w:hyperlink w:anchor="_Toc11664120" w:history="1">
        <w:r w:rsidRPr="00872AC2">
          <w:rPr>
            <w:rStyle w:val="Hiperpovezava"/>
            <w:rFonts w:ascii="Arial" w:hAnsi="Arial"/>
            <w:b w:val="0"/>
            <w:bCs w:val="0"/>
            <w:noProof/>
          </w:rPr>
          <w:t>1</w:t>
        </w:r>
        <w:r w:rsidR="00872AC2">
          <w:rPr>
            <w:rStyle w:val="Hiperpovezava"/>
            <w:rFonts w:ascii="Arial" w:hAnsi="Arial"/>
            <w:b w:val="0"/>
            <w:bCs w:val="0"/>
            <w:noProof/>
          </w:rPr>
          <w:t>4</w:t>
        </w:r>
        <w:r w:rsidRPr="00872AC2">
          <w:rPr>
            <w:rStyle w:val="Hiperpovezava"/>
            <w:rFonts w:ascii="Arial" w:hAnsi="Arial"/>
            <w:b w:val="0"/>
            <w:bCs w:val="0"/>
            <w:noProof/>
          </w:rPr>
          <w:t>.</w:t>
        </w:r>
        <w:r w:rsidRPr="00872AC2">
          <w:rPr>
            <w:rFonts w:ascii="Arial" w:eastAsiaTheme="minorEastAsia" w:hAnsi="Arial"/>
            <w:b w:val="0"/>
            <w:bCs w:val="0"/>
            <w:noProof/>
          </w:rPr>
          <w:tab/>
        </w:r>
        <w:r w:rsidRPr="00872AC2">
          <w:rPr>
            <w:rStyle w:val="Hiperpovezava"/>
            <w:rFonts w:ascii="Arial" w:hAnsi="Arial"/>
            <w:b w:val="0"/>
            <w:bCs w:val="0"/>
            <w:noProof/>
          </w:rPr>
          <w:t>POGODBA</w:t>
        </w:r>
        <w:r w:rsidRPr="00872AC2">
          <w:rPr>
            <w:rFonts w:ascii="Arial" w:hAnsi="Arial"/>
            <w:b w:val="0"/>
            <w:bCs w:val="0"/>
            <w:noProof/>
            <w:webHidden/>
          </w:rPr>
          <w:tab/>
        </w:r>
      </w:hyperlink>
    </w:p>
    <w:p w14:paraId="384AA989" w14:textId="39E3488B" w:rsidR="009D5ABD" w:rsidRPr="009D5ABD" w:rsidRDefault="009D5ABD" w:rsidP="009D5ABD">
      <w:pPr>
        <w:rPr>
          <w:rFonts w:eastAsiaTheme="minorEastAsia"/>
        </w:rPr>
      </w:pPr>
      <w:r>
        <w:rPr>
          <w:rFonts w:eastAsiaTheme="minorEastAsia"/>
        </w:rPr>
        <w:t>PODATKI O GOSPODARSKEM SUBJEKTU OBRAZEC št. 1</w:t>
      </w:r>
    </w:p>
    <w:p w14:paraId="604BE990" w14:textId="1FE8008B" w:rsidR="005069A5" w:rsidRPr="005069A5" w:rsidRDefault="00D62CC0" w:rsidP="009D5ABD">
      <w:pPr>
        <w:pStyle w:val="Kazalovsebine2"/>
      </w:pPr>
      <w:hyperlink w:anchor="_Toc11664121" w:history="1">
        <w:r w:rsidRPr="00872AC2">
          <w:rPr>
            <w:rStyle w:val="Hiperpovezava"/>
            <w:rFonts w:ascii="Arial" w:hAnsi="Arial"/>
            <w:b w:val="0"/>
            <w:bCs w:val="0"/>
            <w:noProof/>
          </w:rPr>
          <w:t xml:space="preserve">PONUDBA </w:t>
        </w:r>
        <w:r w:rsidR="002D7AA3">
          <w:rPr>
            <w:rStyle w:val="Hiperpovezava"/>
            <w:rFonts w:ascii="Arial" w:hAnsi="Arial"/>
            <w:b w:val="0"/>
            <w:bCs w:val="0"/>
            <w:noProof/>
          </w:rPr>
          <w:t>–</w:t>
        </w:r>
        <w:r w:rsidRPr="00872AC2">
          <w:rPr>
            <w:rStyle w:val="Hiperpovezava"/>
            <w:rFonts w:ascii="Arial" w:hAnsi="Arial"/>
            <w:b w:val="0"/>
            <w:bCs w:val="0"/>
            <w:noProof/>
          </w:rPr>
          <w:t xml:space="preserve"> OBR</w:t>
        </w:r>
        <w:r w:rsidR="00243D81">
          <w:rPr>
            <w:rStyle w:val="Hiperpovezava"/>
            <w:rFonts w:ascii="Arial" w:hAnsi="Arial"/>
            <w:b w:val="0"/>
            <w:bCs w:val="0"/>
            <w:noProof/>
          </w:rPr>
          <w:t>AZEC</w:t>
        </w:r>
        <w:r w:rsidRPr="00872AC2">
          <w:rPr>
            <w:rStyle w:val="Hiperpovezava"/>
            <w:rFonts w:ascii="Arial" w:hAnsi="Arial"/>
            <w:b w:val="0"/>
            <w:bCs w:val="0"/>
            <w:noProof/>
          </w:rPr>
          <w:t xml:space="preserve"> </w:t>
        </w:r>
        <w:r w:rsidR="002D7AA3">
          <w:rPr>
            <w:rStyle w:val="Hiperpovezava"/>
            <w:rFonts w:ascii="Arial" w:hAnsi="Arial"/>
            <w:b w:val="0"/>
            <w:bCs w:val="0"/>
            <w:noProof/>
          </w:rPr>
          <w:t>št</w:t>
        </w:r>
        <w:r w:rsidRPr="00872AC2">
          <w:rPr>
            <w:rStyle w:val="Hiperpovezava"/>
            <w:rFonts w:ascii="Arial" w:hAnsi="Arial"/>
            <w:b w:val="0"/>
            <w:bCs w:val="0"/>
            <w:noProof/>
          </w:rPr>
          <w:t xml:space="preserve">. </w:t>
        </w:r>
        <w:r w:rsidR="009D5ABD">
          <w:rPr>
            <w:rStyle w:val="Hiperpovezava"/>
            <w:rFonts w:ascii="Arial" w:hAnsi="Arial"/>
            <w:b w:val="0"/>
            <w:bCs w:val="0"/>
            <w:noProof/>
          </w:rPr>
          <w:t>2</w:t>
        </w:r>
        <w:r w:rsidRPr="00872AC2">
          <w:rPr>
            <w:rFonts w:ascii="Arial" w:hAnsi="Arial"/>
            <w:b w:val="0"/>
            <w:bCs w:val="0"/>
            <w:noProof/>
            <w:webHidden/>
          </w:rPr>
          <w:tab/>
        </w:r>
      </w:hyperlink>
    </w:p>
    <w:p w14:paraId="275E7A1A" w14:textId="561BAE87" w:rsidR="00C97D01" w:rsidRDefault="00D62CC0" w:rsidP="00C85075">
      <w:pPr>
        <w:rPr>
          <w:rFonts w:eastAsiaTheme="minorEastAsia"/>
        </w:rPr>
      </w:pPr>
      <w:hyperlink w:anchor="_Toc11664122" w:history="1">
        <w:r w:rsidRPr="00872AC2">
          <w:rPr>
            <w:rStyle w:val="Hiperpovezava"/>
            <w:iCs/>
            <w:noProof/>
            <w:lang w:val="x-none"/>
          </w:rPr>
          <w:t>SOGLASJE</w:t>
        </w:r>
        <w:r w:rsidRPr="00872AC2">
          <w:rPr>
            <w:rStyle w:val="Hiperpovezava"/>
            <w:iCs/>
            <w:noProof/>
          </w:rPr>
          <w:t xml:space="preserve"> / IZJAVA</w:t>
        </w:r>
        <w:r w:rsidRPr="00872AC2">
          <w:rPr>
            <w:rStyle w:val="Hiperpovezava"/>
            <w:iCs/>
            <w:noProof/>
            <w:lang w:val="x-none"/>
          </w:rPr>
          <w:t xml:space="preserve"> PODIZVAJALCA</w:t>
        </w:r>
        <w:r w:rsidRPr="00872AC2">
          <w:rPr>
            <w:rStyle w:val="Hiperpovezava"/>
            <w:iCs/>
            <w:noProof/>
          </w:rPr>
          <w:t xml:space="preserve"> O NEPOSREDNEM PLAČILU</w:t>
        </w:r>
        <w:r w:rsidRPr="00872AC2">
          <w:rPr>
            <w:rStyle w:val="Hiperpovezava"/>
            <w:iCs/>
            <w:noProof/>
            <w:lang w:val="x-none"/>
          </w:rPr>
          <w:t xml:space="preserve"> </w:t>
        </w:r>
        <w:r w:rsidRPr="00872AC2">
          <w:rPr>
            <w:rStyle w:val="Hiperpovezava"/>
            <w:iCs/>
            <w:noProof/>
          </w:rPr>
          <w:t xml:space="preserve">- </w:t>
        </w:r>
        <w:r w:rsidRPr="00872AC2">
          <w:rPr>
            <w:rStyle w:val="Hiperpovezava"/>
            <w:iCs/>
            <w:noProof/>
            <w:lang w:val="x-none"/>
          </w:rPr>
          <w:t xml:space="preserve">OBRAZEC ŠT. </w:t>
        </w:r>
        <w:r w:rsidR="00FD68A4">
          <w:rPr>
            <w:rStyle w:val="Hiperpovezava"/>
            <w:iCs/>
            <w:noProof/>
            <w:lang w:val="x-none"/>
          </w:rPr>
          <w:t>3</w:t>
        </w:r>
        <w:r w:rsidRPr="00872AC2">
          <w:rPr>
            <w:noProof/>
            <w:webHidden/>
          </w:rPr>
          <w:tab/>
        </w:r>
      </w:hyperlink>
    </w:p>
    <w:p w14:paraId="48313785" w14:textId="264F07FF" w:rsidR="009D5ABD" w:rsidRDefault="009D5ABD" w:rsidP="00C85075">
      <w:pPr>
        <w:rPr>
          <w:rFonts w:eastAsiaTheme="minorEastAsia"/>
        </w:rPr>
      </w:pPr>
      <w:r>
        <w:rPr>
          <w:rFonts w:eastAsiaTheme="minorEastAsia"/>
        </w:rPr>
        <w:t>IZJAVA PONUDNIKA - OBRAZEC št. 4</w:t>
      </w:r>
    </w:p>
    <w:p w14:paraId="1BA7509E" w14:textId="1A917707" w:rsidR="00C97D01" w:rsidRDefault="00C97D01" w:rsidP="00C85075">
      <w:pPr>
        <w:rPr>
          <w:rFonts w:eastAsiaTheme="minorEastAsia"/>
        </w:rPr>
      </w:pPr>
      <w:r>
        <w:rPr>
          <w:rFonts w:eastAsiaTheme="minorEastAsia"/>
        </w:rPr>
        <w:t>SEZNAM KADROV</w:t>
      </w:r>
    </w:p>
    <w:p w14:paraId="30C8A81B" w14:textId="3AB995E0" w:rsidR="009D5ABD" w:rsidRDefault="009D5ABD" w:rsidP="00C85075">
      <w:pPr>
        <w:rPr>
          <w:rFonts w:eastAsiaTheme="minorEastAsia"/>
        </w:rPr>
      </w:pPr>
      <w:r>
        <w:rPr>
          <w:rFonts w:eastAsiaTheme="minorEastAsia"/>
        </w:rPr>
        <w:t>REFERENCA - OBRAZEC 5a in 5b</w:t>
      </w:r>
    </w:p>
    <w:p w14:paraId="6B0DDF03" w14:textId="28B8E996" w:rsidR="00224154" w:rsidRPr="00872AC2" w:rsidRDefault="00224154" w:rsidP="00C85075">
      <w:pPr>
        <w:rPr>
          <w:rFonts w:eastAsiaTheme="minorEastAsia"/>
        </w:rPr>
      </w:pPr>
      <w:r>
        <w:rPr>
          <w:rFonts w:eastAsiaTheme="minorEastAsia"/>
        </w:rPr>
        <w:t xml:space="preserve">IZJAVA O PREDLOŽITVI </w:t>
      </w:r>
      <w:r w:rsidR="002D7AA3">
        <w:rPr>
          <w:rFonts w:eastAsiaTheme="minorEastAsia"/>
        </w:rPr>
        <w:t>FINANČNEGA ZAVAROVANJA</w:t>
      </w:r>
      <w:r>
        <w:rPr>
          <w:rFonts w:eastAsiaTheme="minorEastAsia"/>
        </w:rPr>
        <w:t xml:space="preserve"> ZA DOBRO IZVEDBO DEL OBR</w:t>
      </w:r>
      <w:r w:rsidR="002D7AA3">
        <w:rPr>
          <w:rFonts w:eastAsiaTheme="minorEastAsia"/>
        </w:rPr>
        <w:t>.</w:t>
      </w:r>
      <w:r>
        <w:rPr>
          <w:rFonts w:eastAsiaTheme="minorEastAsia"/>
        </w:rPr>
        <w:t xml:space="preserve"> </w:t>
      </w:r>
      <w:r w:rsidR="002D7AA3">
        <w:rPr>
          <w:rFonts w:eastAsiaTheme="minorEastAsia"/>
        </w:rPr>
        <w:t xml:space="preserve">št. </w:t>
      </w:r>
      <w:r w:rsidR="009D5ABD">
        <w:rPr>
          <w:rFonts w:eastAsiaTheme="minorEastAsia"/>
        </w:rPr>
        <w:t>6</w:t>
      </w:r>
    </w:p>
    <w:p w14:paraId="47D05A59" w14:textId="4E749FA8" w:rsidR="00A47295" w:rsidRDefault="00D62CC0" w:rsidP="00224154">
      <w:pPr>
        <w:pStyle w:val="Kazalovsebine2"/>
        <w:rPr>
          <w:rFonts w:ascii="Arial" w:hAnsi="Arial"/>
          <w:b w:val="0"/>
          <w:bCs w:val="0"/>
          <w:noProof/>
        </w:rPr>
      </w:pPr>
      <w:hyperlink w:anchor="_Toc11664129" w:history="1">
        <w:r w:rsidRPr="00872AC2">
          <w:rPr>
            <w:rStyle w:val="Hiperpovezava"/>
            <w:rFonts w:ascii="Arial" w:hAnsi="Arial"/>
            <w:b w:val="0"/>
            <w:bCs w:val="0"/>
            <w:iCs/>
            <w:noProof/>
            <w:lang w:val="x-none"/>
          </w:rPr>
          <w:t>OSNUTEK POGODBE</w:t>
        </w:r>
        <w:r w:rsidR="009D5ABD">
          <w:rPr>
            <w:rStyle w:val="Hiperpovezava"/>
            <w:rFonts w:ascii="Arial" w:hAnsi="Arial"/>
            <w:b w:val="0"/>
            <w:bCs w:val="0"/>
            <w:iCs/>
            <w:noProof/>
            <w:lang w:val="x-none"/>
          </w:rPr>
          <w:t xml:space="preserve"> OBRAZEC št. 7</w:t>
        </w:r>
        <w:r w:rsidRPr="00872AC2">
          <w:rPr>
            <w:rFonts w:ascii="Arial" w:hAnsi="Arial"/>
            <w:b w:val="0"/>
            <w:bCs w:val="0"/>
            <w:noProof/>
            <w:webHidden/>
          </w:rPr>
          <w:tab/>
        </w:r>
      </w:hyperlink>
    </w:p>
    <w:p w14:paraId="23BB6BBD" w14:textId="5927E6B9" w:rsidR="00A31894" w:rsidRDefault="00A31894" w:rsidP="00A31894">
      <w:r>
        <w:t>IZJAVA O LASTNIŠKIH DELEŽIH</w:t>
      </w:r>
    </w:p>
    <w:p w14:paraId="11ADC382" w14:textId="415B673C" w:rsidR="00E73318" w:rsidRDefault="00E73318" w:rsidP="00A31894">
      <w:r>
        <w:t>IZJAVA O OMEJITVAH POSLOVANJA</w:t>
      </w:r>
    </w:p>
    <w:p w14:paraId="10859B17" w14:textId="14F311FE" w:rsidR="00A31894" w:rsidRDefault="00A31894" w:rsidP="00A31894">
      <w:r>
        <w:t>POOBLASTILO ZA PRIDOBITEV PODATKOV IZ KAZENSKE EVIDENCE ZA PRAVNO IN FIZIČNO OSEBO</w:t>
      </w:r>
    </w:p>
    <w:p w14:paraId="79F72E6F" w14:textId="68AC267D" w:rsidR="008E2EB6" w:rsidRPr="00A31894" w:rsidRDefault="008E2EB6" w:rsidP="00A31894">
      <w:r>
        <w:t>UDELEŽBA PODIZVAJALCA</w:t>
      </w:r>
    </w:p>
    <w:p w14:paraId="386E41D5" w14:textId="77777777" w:rsidR="00C81608" w:rsidRPr="00A47295" w:rsidRDefault="00C81608" w:rsidP="00A47295">
      <w:pPr>
        <w:rPr>
          <w:rFonts w:eastAsiaTheme="minorEastAsia"/>
        </w:rPr>
      </w:pPr>
    </w:p>
    <w:p w14:paraId="00427725" w14:textId="77777777" w:rsidR="00690F82" w:rsidRPr="0017298A" w:rsidRDefault="00905563" w:rsidP="001D05B1">
      <w:r w:rsidRPr="00A47295">
        <w:rPr>
          <w:lang w:val="pl-PL"/>
        </w:rPr>
        <w:fldChar w:fldCharType="end"/>
      </w:r>
    </w:p>
    <w:p w14:paraId="10E17E7E" w14:textId="77777777" w:rsidR="00905563" w:rsidRPr="0017298A" w:rsidRDefault="00905563" w:rsidP="001D05B1">
      <w:pPr>
        <w:rPr>
          <w:sz w:val="22"/>
          <w:szCs w:val="22"/>
        </w:rPr>
      </w:pPr>
    </w:p>
    <w:p w14:paraId="35BE5628" w14:textId="77777777" w:rsidR="00F00273" w:rsidRPr="0017298A" w:rsidRDefault="00F00273" w:rsidP="00495D88">
      <w:pPr>
        <w:jc w:val="center"/>
        <w:rPr>
          <w:sz w:val="22"/>
          <w:szCs w:val="22"/>
        </w:rPr>
      </w:pPr>
    </w:p>
    <w:p w14:paraId="61FC0F15" w14:textId="77777777" w:rsidR="00F00273" w:rsidRPr="0017298A" w:rsidRDefault="00F00273" w:rsidP="001D05B1">
      <w:pPr>
        <w:rPr>
          <w:sz w:val="22"/>
          <w:szCs w:val="22"/>
        </w:rPr>
      </w:pPr>
    </w:p>
    <w:p w14:paraId="1DDB80C8" w14:textId="77777777" w:rsidR="003B2483" w:rsidRPr="0017298A" w:rsidRDefault="003B2483" w:rsidP="001D05B1">
      <w:pPr>
        <w:rPr>
          <w:sz w:val="22"/>
          <w:szCs w:val="22"/>
        </w:rPr>
      </w:pPr>
    </w:p>
    <w:p w14:paraId="08E83E91" w14:textId="77777777" w:rsidR="003B2483" w:rsidRPr="0017298A" w:rsidRDefault="003B2483" w:rsidP="001D05B1">
      <w:pPr>
        <w:rPr>
          <w:sz w:val="22"/>
          <w:szCs w:val="22"/>
        </w:rPr>
      </w:pPr>
    </w:p>
    <w:p w14:paraId="50B50635" w14:textId="77777777" w:rsidR="003B2483" w:rsidRPr="0017298A" w:rsidRDefault="003B2483" w:rsidP="001D05B1">
      <w:pPr>
        <w:rPr>
          <w:sz w:val="22"/>
          <w:szCs w:val="22"/>
        </w:rPr>
      </w:pPr>
    </w:p>
    <w:p w14:paraId="4BBC0EAC" w14:textId="77777777" w:rsidR="007027E9" w:rsidRPr="0017298A" w:rsidRDefault="007027E9" w:rsidP="001D05B1">
      <w:pPr>
        <w:rPr>
          <w:sz w:val="22"/>
          <w:szCs w:val="22"/>
        </w:rPr>
      </w:pPr>
    </w:p>
    <w:p w14:paraId="088BBA26" w14:textId="77777777" w:rsidR="00F00273" w:rsidRPr="0017298A" w:rsidRDefault="00F00273" w:rsidP="001D05B1">
      <w:pPr>
        <w:rPr>
          <w:sz w:val="22"/>
          <w:szCs w:val="22"/>
        </w:rPr>
      </w:pPr>
    </w:p>
    <w:p w14:paraId="7370F93A" w14:textId="77777777" w:rsidR="00FC0CF7" w:rsidRPr="0017298A" w:rsidRDefault="00FC0CF7" w:rsidP="001D05B1">
      <w:pPr>
        <w:rPr>
          <w:sz w:val="22"/>
          <w:szCs w:val="22"/>
        </w:rPr>
      </w:pPr>
    </w:p>
    <w:p w14:paraId="50161377" w14:textId="77777777" w:rsidR="00F00273" w:rsidRPr="005D6C38" w:rsidRDefault="00F00273" w:rsidP="001D05B1">
      <w:pPr>
        <w:rPr>
          <w:sz w:val="22"/>
          <w:szCs w:val="22"/>
        </w:rPr>
      </w:pPr>
    </w:p>
    <w:p w14:paraId="79F59D8F" w14:textId="77777777" w:rsidR="002B3A1E" w:rsidRPr="005D6C38" w:rsidRDefault="002B3A1E" w:rsidP="001D05B1">
      <w:pPr>
        <w:rPr>
          <w:sz w:val="22"/>
          <w:szCs w:val="22"/>
        </w:rPr>
      </w:pPr>
    </w:p>
    <w:p w14:paraId="5EAA7547" w14:textId="7D1B5220" w:rsidR="00762E55" w:rsidRDefault="00762E55" w:rsidP="001D05B1">
      <w:pPr>
        <w:rPr>
          <w:sz w:val="22"/>
          <w:szCs w:val="22"/>
        </w:rPr>
      </w:pPr>
    </w:p>
    <w:p w14:paraId="1C2A8E0A" w14:textId="2797C537" w:rsidR="001F0874" w:rsidRDefault="001F0874" w:rsidP="001D05B1">
      <w:pPr>
        <w:rPr>
          <w:sz w:val="22"/>
          <w:szCs w:val="22"/>
        </w:rPr>
      </w:pPr>
    </w:p>
    <w:p w14:paraId="04758F93" w14:textId="18F562AD" w:rsidR="001F0874" w:rsidRDefault="001F0874" w:rsidP="001D05B1">
      <w:pPr>
        <w:rPr>
          <w:sz w:val="22"/>
          <w:szCs w:val="22"/>
        </w:rPr>
      </w:pPr>
    </w:p>
    <w:p w14:paraId="67E24DF8" w14:textId="77777777" w:rsidR="00D567D0" w:rsidRDefault="00D567D0" w:rsidP="001D05B1">
      <w:pPr>
        <w:rPr>
          <w:sz w:val="22"/>
          <w:szCs w:val="22"/>
        </w:rPr>
      </w:pPr>
    </w:p>
    <w:p w14:paraId="364EDA81" w14:textId="77777777" w:rsidR="00752D0D" w:rsidRPr="005D6C38" w:rsidRDefault="00752D0D" w:rsidP="001D05B1">
      <w:pPr>
        <w:rPr>
          <w:sz w:val="22"/>
          <w:szCs w:val="22"/>
        </w:rPr>
      </w:pPr>
    </w:p>
    <w:p w14:paraId="6FD60612" w14:textId="77777777" w:rsidR="00762E55" w:rsidRPr="005D6C38" w:rsidRDefault="00762E55" w:rsidP="001D05B1">
      <w:pPr>
        <w:rPr>
          <w:sz w:val="22"/>
          <w:szCs w:val="22"/>
        </w:rPr>
      </w:pPr>
    </w:p>
    <w:p w14:paraId="00B3DEB9" w14:textId="77777777" w:rsidR="00905563" w:rsidRPr="005D6C38" w:rsidRDefault="00905563" w:rsidP="000100F3">
      <w:pPr>
        <w:pStyle w:val="n2"/>
        <w:rPr>
          <w:rFonts w:cs="Arial"/>
          <w:sz w:val="22"/>
          <w:szCs w:val="22"/>
          <w:lang w:eastAsia="sl-SI"/>
        </w:rPr>
      </w:pPr>
      <w:bookmarkStart w:id="4" w:name="_Toc11664089"/>
      <w:r w:rsidRPr="005D6C38">
        <w:rPr>
          <w:rFonts w:cs="Arial"/>
          <w:sz w:val="22"/>
          <w:szCs w:val="22"/>
          <w:lang w:eastAsia="sl-SI"/>
        </w:rPr>
        <w:lastRenderedPageBreak/>
        <w:t>POVABILO K ODDAJI PONUDBE IN SPLOŠNA NAVODILA PONUDNIKU ZA PRIPRAVO PONUDBE</w:t>
      </w:r>
      <w:bookmarkEnd w:id="4"/>
    </w:p>
    <w:p w14:paraId="0F740E31" w14:textId="77777777" w:rsidR="005B11FD" w:rsidRPr="005D6C38" w:rsidRDefault="005B11FD" w:rsidP="00D37134">
      <w:pPr>
        <w:rPr>
          <w:sz w:val="22"/>
          <w:szCs w:val="22"/>
        </w:rPr>
      </w:pPr>
    </w:p>
    <w:p w14:paraId="0BC89D84" w14:textId="77777777" w:rsidR="007027E9" w:rsidRPr="005D6C38" w:rsidRDefault="007027E9" w:rsidP="0048491F">
      <w:pPr>
        <w:pStyle w:val="PODNASLOVI"/>
        <w:numPr>
          <w:ilvl w:val="0"/>
          <w:numId w:val="0"/>
        </w:numPr>
        <w:jc w:val="both"/>
        <w:rPr>
          <w:rFonts w:cs="Arial"/>
          <w:b w:val="0"/>
          <w:sz w:val="22"/>
          <w:szCs w:val="22"/>
        </w:rPr>
      </w:pPr>
    </w:p>
    <w:p w14:paraId="2A4F90B8" w14:textId="77777777" w:rsidR="007027E9" w:rsidRPr="005D6C38" w:rsidRDefault="007027E9" w:rsidP="007027E9">
      <w:pPr>
        <w:pStyle w:val="PODNASLOVI"/>
        <w:numPr>
          <w:ilvl w:val="0"/>
          <w:numId w:val="0"/>
        </w:numPr>
        <w:ind w:left="4330" w:hanging="360"/>
        <w:rPr>
          <w:rFonts w:cs="Arial"/>
          <w:sz w:val="22"/>
          <w:szCs w:val="22"/>
        </w:rPr>
      </w:pPr>
    </w:p>
    <w:p w14:paraId="496FAC6C" w14:textId="77777777" w:rsidR="00905563" w:rsidRPr="005D6C38" w:rsidRDefault="00EE4CE7" w:rsidP="004903A1">
      <w:pPr>
        <w:pStyle w:val="PODNASLOVI"/>
        <w:ind w:left="284" w:hanging="284"/>
        <w:rPr>
          <w:rFonts w:cs="Arial"/>
          <w:sz w:val="22"/>
          <w:szCs w:val="22"/>
        </w:rPr>
      </w:pPr>
      <w:bookmarkStart w:id="5" w:name="_Toc392226304"/>
      <w:bookmarkStart w:id="6" w:name="_Toc11664091"/>
      <w:r w:rsidRPr="005D6C38">
        <w:rPr>
          <w:rFonts w:cs="Arial"/>
          <w:sz w:val="22"/>
          <w:szCs w:val="22"/>
        </w:rPr>
        <w:t>PODATKI O JAVNEM NAROČILU</w:t>
      </w:r>
      <w:bookmarkEnd w:id="5"/>
      <w:bookmarkEnd w:id="6"/>
    </w:p>
    <w:p w14:paraId="5C36934F" w14:textId="77777777" w:rsidR="00905563" w:rsidRPr="005D6C38" w:rsidRDefault="00905563" w:rsidP="004903A1">
      <w:pPr>
        <w:rPr>
          <w:sz w:val="22"/>
          <w:szCs w:val="22"/>
        </w:rPr>
      </w:pPr>
    </w:p>
    <w:p w14:paraId="34BE2301" w14:textId="4B34490E" w:rsidR="00905563" w:rsidRPr="00CD0FC1" w:rsidRDefault="00905563" w:rsidP="00CD0FC1">
      <w:pPr>
        <w:rPr>
          <w:sz w:val="22"/>
          <w:szCs w:val="22"/>
        </w:rPr>
      </w:pPr>
      <w:r w:rsidRPr="00CD0FC1">
        <w:rPr>
          <w:sz w:val="22"/>
          <w:szCs w:val="22"/>
        </w:rPr>
        <w:t xml:space="preserve">Javno naročilo </w:t>
      </w:r>
      <w:r w:rsidR="003E1047" w:rsidRPr="00CD0FC1">
        <w:rPr>
          <w:sz w:val="22"/>
          <w:szCs w:val="22"/>
        </w:rPr>
        <w:t>»</w:t>
      </w:r>
      <w:r w:rsidR="00C86100" w:rsidRPr="00CD0FC1">
        <w:rPr>
          <w:sz w:val="22"/>
          <w:szCs w:val="22"/>
        </w:rPr>
        <w:t xml:space="preserve"> </w:t>
      </w:r>
      <w:r w:rsidR="00FD403A" w:rsidRPr="00517A3A">
        <w:rPr>
          <w:b/>
          <w:bCs/>
          <w:sz w:val="22"/>
          <w:szCs w:val="22"/>
        </w:rPr>
        <w:t xml:space="preserve">Izdelava DGD in PZI projektne dokumentacije za ureditev hudourniškega območja in struge </w:t>
      </w:r>
      <w:proofErr w:type="spellStart"/>
      <w:r w:rsidR="00FD403A" w:rsidRPr="00517A3A">
        <w:rPr>
          <w:b/>
          <w:bCs/>
          <w:sz w:val="22"/>
          <w:szCs w:val="22"/>
        </w:rPr>
        <w:t>Neškarjevega</w:t>
      </w:r>
      <w:proofErr w:type="spellEnd"/>
      <w:r w:rsidR="00FD403A" w:rsidRPr="00517A3A">
        <w:rPr>
          <w:b/>
          <w:bCs/>
          <w:sz w:val="22"/>
          <w:szCs w:val="22"/>
        </w:rPr>
        <w:t xml:space="preserve"> potoka v naselju </w:t>
      </w:r>
      <w:proofErr w:type="spellStart"/>
      <w:r w:rsidR="00FD403A" w:rsidRPr="00517A3A">
        <w:rPr>
          <w:b/>
          <w:bCs/>
          <w:sz w:val="22"/>
          <w:szCs w:val="22"/>
        </w:rPr>
        <w:t>Podlebelca</w:t>
      </w:r>
      <w:proofErr w:type="spellEnd"/>
      <w:r w:rsidR="00FD403A" w:rsidRPr="00517A3A">
        <w:rPr>
          <w:b/>
          <w:bCs/>
          <w:sz w:val="22"/>
          <w:szCs w:val="22"/>
        </w:rPr>
        <w:t xml:space="preserve"> v Kokri, Občina Preddvor</w:t>
      </w:r>
      <w:r w:rsidR="00CC1A6E" w:rsidRPr="00CD0FC1">
        <w:rPr>
          <w:sz w:val="22"/>
          <w:szCs w:val="22"/>
        </w:rPr>
        <w:t>»</w:t>
      </w:r>
      <w:r w:rsidR="004F6524" w:rsidRPr="00CD0FC1">
        <w:rPr>
          <w:sz w:val="22"/>
          <w:szCs w:val="22"/>
        </w:rPr>
        <w:t xml:space="preserve"> </w:t>
      </w:r>
      <w:r w:rsidRPr="00CD0FC1">
        <w:rPr>
          <w:sz w:val="22"/>
          <w:szCs w:val="22"/>
        </w:rPr>
        <w:t>bo naročnik</w:t>
      </w:r>
      <w:r w:rsidR="001F0874" w:rsidRPr="00CD0FC1">
        <w:rPr>
          <w:sz w:val="22"/>
          <w:szCs w:val="22"/>
        </w:rPr>
        <w:t xml:space="preserve"> </w:t>
      </w:r>
      <w:r w:rsidR="00F609B3" w:rsidRPr="00CD0FC1">
        <w:rPr>
          <w:sz w:val="22"/>
          <w:szCs w:val="22"/>
        </w:rPr>
        <w:t xml:space="preserve"> </w:t>
      </w:r>
      <w:r w:rsidRPr="00CD0FC1">
        <w:rPr>
          <w:sz w:val="22"/>
          <w:szCs w:val="22"/>
        </w:rPr>
        <w:t xml:space="preserve">izvedel skladno z določili </w:t>
      </w:r>
      <w:r w:rsidR="001F0874" w:rsidRPr="00CD0FC1">
        <w:rPr>
          <w:sz w:val="22"/>
          <w:szCs w:val="22"/>
        </w:rPr>
        <w:t xml:space="preserve">Zakona o javnem naročanju (Uradni list RS št. 91/15, 14/18, 121/21, 10/22, 74/22 – </w:t>
      </w:r>
      <w:proofErr w:type="spellStart"/>
      <w:r w:rsidR="001F0874" w:rsidRPr="00CD0FC1">
        <w:rPr>
          <w:sz w:val="22"/>
          <w:szCs w:val="22"/>
        </w:rPr>
        <w:t>odl</w:t>
      </w:r>
      <w:proofErr w:type="spellEnd"/>
      <w:r w:rsidR="001F0874" w:rsidRPr="00CD0FC1">
        <w:rPr>
          <w:sz w:val="22"/>
          <w:szCs w:val="22"/>
        </w:rPr>
        <w:t xml:space="preserve">. US in 100/22 – ZNUZSZS, 28/23; v nadaljnjem besedilu: ZJN-3, </w:t>
      </w:r>
      <w:r w:rsidRPr="00CD0FC1">
        <w:rPr>
          <w:sz w:val="22"/>
          <w:szCs w:val="22"/>
        </w:rPr>
        <w:t>drugimi veljavnimi predpisi ter to dokumentacijo</w:t>
      </w:r>
      <w:r w:rsidR="005848A5" w:rsidRPr="00CD0FC1">
        <w:rPr>
          <w:sz w:val="22"/>
          <w:szCs w:val="22"/>
        </w:rPr>
        <w:t xml:space="preserve"> v zvezi z oddajo predmetnega javnega naročila (v nadaljnjem besedilu: dokumentacija)</w:t>
      </w:r>
      <w:r w:rsidRPr="00CD0FC1">
        <w:rPr>
          <w:sz w:val="22"/>
          <w:szCs w:val="22"/>
        </w:rPr>
        <w:t>.</w:t>
      </w:r>
    </w:p>
    <w:p w14:paraId="3FED7EB3" w14:textId="152280F5" w:rsidR="006D6688" w:rsidRPr="00FD403A" w:rsidRDefault="006D6688" w:rsidP="004903A1">
      <w:pPr>
        <w:rPr>
          <w:rFonts w:eastAsia="Arial Unicode MS"/>
          <w:sz w:val="22"/>
          <w:szCs w:val="22"/>
        </w:rPr>
      </w:pPr>
    </w:p>
    <w:p w14:paraId="4081337F" w14:textId="77777777" w:rsidR="00905563" w:rsidRDefault="00905563" w:rsidP="004903A1">
      <w:pPr>
        <w:rPr>
          <w:sz w:val="22"/>
          <w:szCs w:val="22"/>
        </w:rPr>
      </w:pPr>
      <w:r w:rsidRPr="005D6C38">
        <w:rPr>
          <w:sz w:val="22"/>
          <w:szCs w:val="22"/>
        </w:rPr>
        <w:t>Naročnik ne odgovarja za škodo, ki bi utegnila nastati ponudnik</w:t>
      </w:r>
      <w:r w:rsidR="00982DC4" w:rsidRPr="005D6C38">
        <w:rPr>
          <w:sz w:val="22"/>
          <w:szCs w:val="22"/>
        </w:rPr>
        <w:t>om</w:t>
      </w:r>
      <w:r w:rsidRPr="005D6C38">
        <w:rPr>
          <w:sz w:val="22"/>
          <w:szCs w:val="22"/>
        </w:rPr>
        <w:t xml:space="preserve"> zaradi ne</w:t>
      </w:r>
      <w:r w:rsidR="000100F3" w:rsidRPr="005D6C38">
        <w:rPr>
          <w:sz w:val="22"/>
          <w:szCs w:val="22"/>
        </w:rPr>
        <w:t>-</w:t>
      </w:r>
      <w:r w:rsidRPr="005D6C38">
        <w:rPr>
          <w:sz w:val="22"/>
          <w:szCs w:val="22"/>
        </w:rPr>
        <w:t>sklenitve pogodbe.</w:t>
      </w:r>
    </w:p>
    <w:p w14:paraId="5D6105BF" w14:textId="77777777" w:rsidR="00F45411" w:rsidRDefault="00F45411" w:rsidP="00F45411"/>
    <w:p w14:paraId="17CE9FD8" w14:textId="4B963AF7" w:rsidR="00F45411" w:rsidRDefault="00F45411" w:rsidP="00F45411">
      <w:pPr>
        <w:rPr>
          <w:sz w:val="22"/>
          <w:szCs w:val="22"/>
        </w:rPr>
      </w:pPr>
      <w:r w:rsidRPr="00F45411">
        <w:rPr>
          <w:sz w:val="22"/>
          <w:szCs w:val="22"/>
        </w:rPr>
        <w:t xml:space="preserve">Predmetni projekt  obravnavana problematiko območja naselja </w:t>
      </w:r>
      <w:proofErr w:type="spellStart"/>
      <w:r w:rsidRPr="00F45411">
        <w:rPr>
          <w:sz w:val="22"/>
          <w:szCs w:val="22"/>
        </w:rPr>
        <w:t>Podlebelca</w:t>
      </w:r>
      <w:proofErr w:type="spellEnd"/>
      <w:r w:rsidRPr="00F45411">
        <w:rPr>
          <w:sz w:val="22"/>
          <w:szCs w:val="22"/>
        </w:rPr>
        <w:t xml:space="preserve"> v Kokri, ki je bilo zaradi hudourniškega delovanja </w:t>
      </w:r>
      <w:proofErr w:type="spellStart"/>
      <w:r w:rsidRPr="00F45411">
        <w:rPr>
          <w:sz w:val="22"/>
          <w:szCs w:val="22"/>
        </w:rPr>
        <w:t>Neškarjevega</w:t>
      </w:r>
      <w:proofErr w:type="spellEnd"/>
      <w:r w:rsidRPr="00F45411">
        <w:rPr>
          <w:sz w:val="22"/>
          <w:szCs w:val="22"/>
        </w:rPr>
        <w:t xml:space="preserve"> grabna že večkrat prizadeto. V preteklosti so že bili izvedeni določeni ukrepi v okviru vzdrževanja obstoječih ureditev. S tem projektom pa je predvidena celovita ureditev hudourniškega območja od izliva v Kokro do zaledja. Rešitev vključuje stabilizacijo erozijskega žarišča, zaustavljanje naplavin, ureditev struge skozi naselje in potrebno pripadajočo infrastrukturo za potrebe gradnje in vzdrževanja območja. </w:t>
      </w:r>
    </w:p>
    <w:p w14:paraId="3C4594E7" w14:textId="77777777" w:rsidR="009F07C5" w:rsidRDefault="009F07C5" w:rsidP="00F45411">
      <w:pPr>
        <w:rPr>
          <w:sz w:val="22"/>
          <w:szCs w:val="22"/>
        </w:rPr>
      </w:pPr>
    </w:p>
    <w:p w14:paraId="1DD9CF5C" w14:textId="77777777" w:rsidR="009F07C5" w:rsidRDefault="009F07C5" w:rsidP="009F07C5">
      <w:pPr>
        <w:rPr>
          <w:sz w:val="22"/>
          <w:szCs w:val="22"/>
        </w:rPr>
      </w:pPr>
      <w:r w:rsidRPr="009F07C5">
        <w:rPr>
          <w:sz w:val="22"/>
          <w:szCs w:val="22"/>
        </w:rPr>
        <w:t xml:space="preserve">Predmet naročila je projektne dokumentacije za izvedbo gradnje (PZI) in dokumentacija za pridobitev gradbenega dovoljenja za </w:t>
      </w:r>
      <w:proofErr w:type="spellStart"/>
      <w:r w:rsidRPr="009F07C5">
        <w:rPr>
          <w:sz w:val="22"/>
          <w:szCs w:val="22"/>
        </w:rPr>
        <w:t>zaplavno</w:t>
      </w:r>
      <w:proofErr w:type="spellEnd"/>
      <w:r w:rsidRPr="009F07C5">
        <w:rPr>
          <w:sz w:val="22"/>
          <w:szCs w:val="22"/>
        </w:rPr>
        <w:t>/prebiralno pregrado (DGD).</w:t>
      </w:r>
    </w:p>
    <w:p w14:paraId="618E1985" w14:textId="77777777" w:rsidR="009F07C5" w:rsidRPr="009F07C5" w:rsidRDefault="009F07C5" w:rsidP="009F07C5">
      <w:pPr>
        <w:rPr>
          <w:color w:val="FF0000"/>
          <w:sz w:val="22"/>
          <w:szCs w:val="22"/>
        </w:rPr>
      </w:pPr>
    </w:p>
    <w:p w14:paraId="47F4AC9A" w14:textId="77777777" w:rsidR="009F07C5" w:rsidRDefault="009F07C5" w:rsidP="009F07C5">
      <w:pPr>
        <w:rPr>
          <w:sz w:val="22"/>
          <w:szCs w:val="22"/>
        </w:rPr>
      </w:pPr>
      <w:r w:rsidRPr="009F07C5">
        <w:rPr>
          <w:sz w:val="22"/>
          <w:szCs w:val="22"/>
        </w:rPr>
        <w:t xml:space="preserve">Izvajalec mora predhodno proučiti že izdelano dokumentacijo in strokovne podlage in jih pri izdelavi projektne dokumentacije upoštevati. </w:t>
      </w:r>
    </w:p>
    <w:p w14:paraId="7C6CF0CB" w14:textId="77777777" w:rsidR="009F07C5" w:rsidRPr="009F07C5" w:rsidRDefault="009F07C5" w:rsidP="009F07C5">
      <w:pPr>
        <w:rPr>
          <w:sz w:val="22"/>
          <w:szCs w:val="22"/>
        </w:rPr>
      </w:pPr>
    </w:p>
    <w:p w14:paraId="108E61EC" w14:textId="77777777" w:rsidR="009F07C5" w:rsidRDefault="009F07C5" w:rsidP="009F07C5">
      <w:pPr>
        <w:rPr>
          <w:sz w:val="22"/>
          <w:szCs w:val="22"/>
        </w:rPr>
      </w:pPr>
      <w:r w:rsidRPr="009F07C5">
        <w:rPr>
          <w:sz w:val="22"/>
          <w:szCs w:val="22"/>
        </w:rPr>
        <w:t xml:space="preserve">Projekt mora biti izdelan v skladu s strokovnimi izhodišči in mora vključevati sonaravne in zelene rešitve v okviru na naravi temelječih rešitev (NBS) v kolikor je to tehnično mogoče. Iz projektne dokumentacije mora biti razvidno in obrazloženo upoštevanje koncepta. </w:t>
      </w:r>
    </w:p>
    <w:p w14:paraId="1A9A2AB7" w14:textId="77777777" w:rsidR="009F07C5" w:rsidRPr="009F07C5" w:rsidRDefault="009F07C5" w:rsidP="009F07C5">
      <w:pPr>
        <w:rPr>
          <w:sz w:val="22"/>
          <w:szCs w:val="22"/>
        </w:rPr>
      </w:pPr>
    </w:p>
    <w:p w14:paraId="414F4345" w14:textId="77777777" w:rsidR="009F07C5" w:rsidRDefault="009F07C5" w:rsidP="009F07C5">
      <w:pPr>
        <w:rPr>
          <w:sz w:val="22"/>
          <w:szCs w:val="22"/>
        </w:rPr>
      </w:pPr>
      <w:r w:rsidRPr="009F07C5">
        <w:rPr>
          <w:sz w:val="22"/>
          <w:szCs w:val="22"/>
        </w:rPr>
        <w:t xml:space="preserve">V kolikor izvedba sonaravnih ureditev tehnično ni izvedljiva, je potrebno načrtovati učinkovite omilitvene ukrepe, s katerimi bo negativen vpliv posega izničen oziroma zmanjšan in to v projektni dokumentaciji tudi pojasniti. </w:t>
      </w:r>
    </w:p>
    <w:p w14:paraId="7799C39A" w14:textId="77777777" w:rsidR="009F07C5" w:rsidRPr="009F07C5" w:rsidRDefault="009F07C5" w:rsidP="009F07C5">
      <w:pPr>
        <w:rPr>
          <w:sz w:val="22"/>
          <w:szCs w:val="22"/>
        </w:rPr>
      </w:pPr>
    </w:p>
    <w:p w14:paraId="18D4922C" w14:textId="77777777" w:rsidR="009F07C5" w:rsidRDefault="009F07C5" w:rsidP="009F07C5">
      <w:pPr>
        <w:rPr>
          <w:sz w:val="22"/>
          <w:szCs w:val="22"/>
        </w:rPr>
      </w:pPr>
      <w:r w:rsidRPr="009F07C5">
        <w:rPr>
          <w:sz w:val="22"/>
          <w:szCs w:val="22"/>
        </w:rPr>
        <w:t xml:space="preserve">Projekt mora biti izveden v skladu z načelom, da se ne škoduje bistveno </w:t>
      </w:r>
      <w:proofErr w:type="spellStart"/>
      <w:r w:rsidRPr="009F07C5">
        <w:rPr>
          <w:sz w:val="22"/>
          <w:szCs w:val="22"/>
        </w:rPr>
        <w:t>okoljskim</w:t>
      </w:r>
      <w:proofErr w:type="spellEnd"/>
      <w:r w:rsidRPr="009F07C5">
        <w:rPr>
          <w:sz w:val="22"/>
          <w:szCs w:val="22"/>
        </w:rPr>
        <w:t xml:space="preserve"> ciljem Evropske unije (DNSH načelo), določenim v 17. členu Uredbe (EU) 2020/852 Evropskega parlamenta in Sveta z dne 18. junija 2020 o vzpostavitvi okvira za spodbujanje trajnostnih naložb ter spremembi Uredbe (EU) 2019/2088 (UL L št. 198 z dne 22. junija 2020, str. 13).</w:t>
      </w:r>
    </w:p>
    <w:p w14:paraId="3D6390B4" w14:textId="77777777" w:rsidR="009F07C5" w:rsidRPr="009F07C5" w:rsidRDefault="009F07C5" w:rsidP="009F07C5">
      <w:pPr>
        <w:rPr>
          <w:sz w:val="22"/>
          <w:szCs w:val="22"/>
        </w:rPr>
      </w:pPr>
    </w:p>
    <w:p w14:paraId="2DF86F3D" w14:textId="77777777" w:rsidR="009F07C5" w:rsidRPr="009F07C5" w:rsidRDefault="009F07C5" w:rsidP="009F07C5">
      <w:pPr>
        <w:rPr>
          <w:sz w:val="22"/>
          <w:szCs w:val="22"/>
        </w:rPr>
      </w:pPr>
      <w:r w:rsidRPr="009F07C5">
        <w:rPr>
          <w:sz w:val="22"/>
          <w:szCs w:val="22"/>
        </w:rPr>
        <w:t xml:space="preserve">Obseg del dokumentacije PZI mora biti skladen z določili Pravilnika o projektni in drugi dokumentaciji ter obrazcih pri graditvi objektov (Uradni list RS, št. 30/23), Gradbenim zakonom (Uradni list RS, št. 199/21, 105/22 – ZZNŠPP in 133/23), Zakonom o vodah (Uradni list RS, št.  67/02, 2/04 – ZZdrI-A, 41/04 – ZVO-1, 57/08, 57/12, 100/13, 40/14, 56/15 in 65/20, 35/23 – </w:t>
      </w:r>
      <w:proofErr w:type="spellStart"/>
      <w:r w:rsidRPr="009F07C5">
        <w:rPr>
          <w:sz w:val="22"/>
          <w:szCs w:val="22"/>
        </w:rPr>
        <w:t>odl</w:t>
      </w:r>
      <w:proofErr w:type="spellEnd"/>
      <w:r w:rsidRPr="009F07C5">
        <w:rPr>
          <w:sz w:val="22"/>
          <w:szCs w:val="22"/>
        </w:rPr>
        <w:t xml:space="preserve">. US in 78/23 – ZUNPEOVE) ter z vsemi relevantnimi podzakonskimi predpisi. </w:t>
      </w:r>
    </w:p>
    <w:p w14:paraId="4326DC93" w14:textId="77777777" w:rsidR="00F45411" w:rsidRPr="00F45411" w:rsidRDefault="00F45411" w:rsidP="00F45411">
      <w:pPr>
        <w:rPr>
          <w:sz w:val="22"/>
          <w:szCs w:val="22"/>
        </w:rPr>
      </w:pPr>
    </w:p>
    <w:p w14:paraId="110AC148" w14:textId="77777777" w:rsidR="00F45411" w:rsidRDefault="00F45411" w:rsidP="00F45411">
      <w:pPr>
        <w:rPr>
          <w:sz w:val="22"/>
          <w:szCs w:val="22"/>
        </w:rPr>
      </w:pPr>
      <w:r w:rsidRPr="00F45411">
        <w:rPr>
          <w:sz w:val="22"/>
          <w:szCs w:val="22"/>
        </w:rPr>
        <w:t xml:space="preserve">Na hudourniškem območju </w:t>
      </w:r>
      <w:proofErr w:type="spellStart"/>
      <w:r w:rsidRPr="00F45411">
        <w:rPr>
          <w:sz w:val="22"/>
          <w:szCs w:val="22"/>
        </w:rPr>
        <w:t>Neškarjevega</w:t>
      </w:r>
      <w:proofErr w:type="spellEnd"/>
      <w:r w:rsidRPr="00F45411">
        <w:rPr>
          <w:sz w:val="22"/>
          <w:szCs w:val="22"/>
        </w:rPr>
        <w:t xml:space="preserve"> grabna so po predhodnih analizah in pripravljenem konceptu (Eho projekt d.o.o. in HNG d.o.o.) predvideni sledeči ukrepi, ki kot celota predstavljajo celovito rešitev za obravnavano območje.</w:t>
      </w:r>
    </w:p>
    <w:p w14:paraId="70026969" w14:textId="77777777" w:rsidR="00AA660E" w:rsidRPr="00F45411" w:rsidRDefault="00AA660E" w:rsidP="00F45411">
      <w:pPr>
        <w:rPr>
          <w:sz w:val="22"/>
          <w:szCs w:val="22"/>
        </w:rPr>
      </w:pPr>
    </w:p>
    <w:p w14:paraId="64A5AB7D" w14:textId="77777777" w:rsidR="00F45411" w:rsidRPr="00F45411" w:rsidRDefault="00F45411" w:rsidP="00A714E9">
      <w:pPr>
        <w:pStyle w:val="Odstavekseznama"/>
        <w:numPr>
          <w:ilvl w:val="0"/>
          <w:numId w:val="40"/>
        </w:numPr>
        <w:spacing w:after="160" w:line="259" w:lineRule="auto"/>
        <w:contextualSpacing/>
        <w:rPr>
          <w:sz w:val="22"/>
          <w:szCs w:val="22"/>
          <w:lang w:val="sl-SI"/>
        </w:rPr>
      </w:pPr>
      <w:r w:rsidRPr="00F45411">
        <w:rPr>
          <w:sz w:val="22"/>
          <w:szCs w:val="22"/>
          <w:lang w:val="sl-SI"/>
        </w:rPr>
        <w:lastRenderedPageBreak/>
        <w:t>prioriteta</w:t>
      </w:r>
    </w:p>
    <w:p w14:paraId="42B0CD6D" w14:textId="77777777" w:rsidR="00F45411" w:rsidRPr="00F45411" w:rsidRDefault="00F45411" w:rsidP="00A714E9">
      <w:pPr>
        <w:pStyle w:val="Odstavekseznama"/>
        <w:numPr>
          <w:ilvl w:val="0"/>
          <w:numId w:val="39"/>
        </w:numPr>
        <w:spacing w:after="160" w:line="259" w:lineRule="auto"/>
        <w:contextualSpacing/>
        <w:rPr>
          <w:sz w:val="22"/>
          <w:szCs w:val="22"/>
          <w:lang w:val="sl-SI"/>
        </w:rPr>
      </w:pPr>
      <w:r w:rsidRPr="00F45411">
        <w:rPr>
          <w:sz w:val="22"/>
          <w:szCs w:val="22"/>
          <w:lang w:val="sl-SI"/>
        </w:rPr>
        <w:t xml:space="preserve">Ureditev sotočja </w:t>
      </w:r>
      <w:proofErr w:type="spellStart"/>
      <w:r w:rsidRPr="00F45411">
        <w:rPr>
          <w:sz w:val="22"/>
          <w:szCs w:val="22"/>
          <w:lang w:val="sl-SI"/>
        </w:rPr>
        <w:t>Neškarjevega</w:t>
      </w:r>
      <w:proofErr w:type="spellEnd"/>
      <w:r w:rsidRPr="00F45411">
        <w:rPr>
          <w:sz w:val="22"/>
          <w:szCs w:val="22"/>
          <w:lang w:val="sl-SI"/>
        </w:rPr>
        <w:t xml:space="preserve"> grabna in Kokre</w:t>
      </w:r>
    </w:p>
    <w:p w14:paraId="13C5A179" w14:textId="77777777" w:rsidR="00F45411" w:rsidRPr="00F45411" w:rsidRDefault="00F45411" w:rsidP="00A714E9">
      <w:pPr>
        <w:pStyle w:val="Odstavekseznama"/>
        <w:numPr>
          <w:ilvl w:val="0"/>
          <w:numId w:val="39"/>
        </w:numPr>
        <w:spacing w:after="160" w:line="259" w:lineRule="auto"/>
        <w:contextualSpacing/>
        <w:rPr>
          <w:sz w:val="22"/>
          <w:szCs w:val="22"/>
          <w:lang w:val="sl-SI"/>
        </w:rPr>
      </w:pPr>
      <w:r w:rsidRPr="00F45411">
        <w:rPr>
          <w:sz w:val="22"/>
          <w:szCs w:val="22"/>
          <w:lang w:val="sl-SI"/>
        </w:rPr>
        <w:t xml:space="preserve">Ureditev struge </w:t>
      </w:r>
      <w:proofErr w:type="spellStart"/>
      <w:r w:rsidRPr="00F45411">
        <w:rPr>
          <w:sz w:val="22"/>
          <w:szCs w:val="22"/>
          <w:lang w:val="sl-SI"/>
        </w:rPr>
        <w:t>Neškarjevega</w:t>
      </w:r>
      <w:proofErr w:type="spellEnd"/>
      <w:r w:rsidRPr="00F45411">
        <w:rPr>
          <w:sz w:val="22"/>
          <w:szCs w:val="22"/>
          <w:lang w:val="sl-SI"/>
        </w:rPr>
        <w:t xml:space="preserve"> grabna skozi naselje </w:t>
      </w:r>
      <w:proofErr w:type="spellStart"/>
      <w:r w:rsidRPr="00F45411">
        <w:rPr>
          <w:sz w:val="22"/>
          <w:szCs w:val="22"/>
          <w:lang w:val="sl-SI"/>
        </w:rPr>
        <w:t>Podlebelca</w:t>
      </w:r>
      <w:proofErr w:type="spellEnd"/>
      <w:r w:rsidRPr="00F45411">
        <w:rPr>
          <w:sz w:val="22"/>
          <w:szCs w:val="22"/>
          <w:lang w:val="sl-SI"/>
        </w:rPr>
        <w:t xml:space="preserve"> (potrebna razširitev struge – odkup zemljišč, odstranitev objektov), rekonstrukcija treh premostitev na tem odseku</w:t>
      </w:r>
    </w:p>
    <w:p w14:paraId="1FD04E64" w14:textId="77777777" w:rsidR="00F45411" w:rsidRPr="00F45411" w:rsidRDefault="00F45411" w:rsidP="00A714E9">
      <w:pPr>
        <w:pStyle w:val="Odstavekseznama"/>
        <w:numPr>
          <w:ilvl w:val="0"/>
          <w:numId w:val="39"/>
        </w:numPr>
        <w:spacing w:after="160" w:line="259" w:lineRule="auto"/>
        <w:contextualSpacing/>
        <w:rPr>
          <w:sz w:val="22"/>
          <w:szCs w:val="22"/>
          <w:lang w:val="sl-SI"/>
        </w:rPr>
      </w:pPr>
      <w:r w:rsidRPr="00F45411">
        <w:rPr>
          <w:sz w:val="22"/>
          <w:szCs w:val="22"/>
          <w:lang w:val="sl-SI"/>
        </w:rPr>
        <w:t xml:space="preserve">Gradnja </w:t>
      </w:r>
      <w:proofErr w:type="spellStart"/>
      <w:r w:rsidRPr="00F45411">
        <w:rPr>
          <w:sz w:val="22"/>
          <w:szCs w:val="22"/>
          <w:lang w:val="sl-SI"/>
        </w:rPr>
        <w:t>zaplavne</w:t>
      </w:r>
      <w:proofErr w:type="spellEnd"/>
      <w:r w:rsidRPr="00F45411">
        <w:rPr>
          <w:sz w:val="22"/>
          <w:szCs w:val="22"/>
          <w:lang w:val="sl-SI"/>
        </w:rPr>
        <w:t>/prebiralne pregrade nad naseljem (kapaciteta nad 10.000m</w:t>
      </w:r>
      <w:r w:rsidRPr="00F45411">
        <w:rPr>
          <w:sz w:val="22"/>
          <w:szCs w:val="22"/>
          <w:vertAlign w:val="superscript"/>
          <w:lang w:val="sl-SI"/>
        </w:rPr>
        <w:t>3</w:t>
      </w:r>
      <w:r w:rsidRPr="00F45411">
        <w:rPr>
          <w:sz w:val="22"/>
          <w:szCs w:val="22"/>
          <w:lang w:val="sl-SI"/>
        </w:rPr>
        <w:t>)</w:t>
      </w:r>
    </w:p>
    <w:p w14:paraId="155C04FC" w14:textId="77777777" w:rsidR="00F45411" w:rsidRPr="00F45411" w:rsidRDefault="00F45411" w:rsidP="00A714E9">
      <w:pPr>
        <w:pStyle w:val="Odstavekseznama"/>
        <w:numPr>
          <w:ilvl w:val="0"/>
          <w:numId w:val="39"/>
        </w:numPr>
        <w:spacing w:after="160" w:line="259" w:lineRule="auto"/>
        <w:contextualSpacing/>
        <w:rPr>
          <w:sz w:val="22"/>
          <w:szCs w:val="22"/>
          <w:lang w:val="sl-SI"/>
        </w:rPr>
      </w:pPr>
      <w:r w:rsidRPr="00F45411">
        <w:rPr>
          <w:sz w:val="22"/>
          <w:szCs w:val="22"/>
          <w:lang w:val="sl-SI"/>
        </w:rPr>
        <w:t xml:space="preserve">Rekonstrukcija lokalne ceste v dolžini 950m, ki bo služila za potrebe gradnje in kasneje vzdrževanje </w:t>
      </w:r>
      <w:proofErr w:type="spellStart"/>
      <w:r w:rsidRPr="00F45411">
        <w:rPr>
          <w:sz w:val="22"/>
          <w:szCs w:val="22"/>
          <w:lang w:val="sl-SI"/>
        </w:rPr>
        <w:t>zaplavne</w:t>
      </w:r>
      <w:proofErr w:type="spellEnd"/>
      <w:r w:rsidRPr="00F45411">
        <w:rPr>
          <w:sz w:val="22"/>
          <w:szCs w:val="22"/>
          <w:lang w:val="sl-SI"/>
        </w:rPr>
        <w:t xml:space="preserve"> pregrade (odstranjevanje naplavin). </w:t>
      </w:r>
    </w:p>
    <w:p w14:paraId="0637E2EF" w14:textId="77777777" w:rsidR="00F45411" w:rsidRPr="00F45411" w:rsidRDefault="00F45411" w:rsidP="00A714E9">
      <w:pPr>
        <w:pStyle w:val="Odstavekseznama"/>
        <w:numPr>
          <w:ilvl w:val="0"/>
          <w:numId w:val="39"/>
        </w:numPr>
        <w:spacing w:after="160" w:line="259" w:lineRule="auto"/>
        <w:contextualSpacing/>
        <w:rPr>
          <w:sz w:val="22"/>
          <w:szCs w:val="22"/>
          <w:lang w:val="sl-SI"/>
        </w:rPr>
      </w:pPr>
      <w:r w:rsidRPr="00F45411">
        <w:rPr>
          <w:sz w:val="22"/>
          <w:szCs w:val="22"/>
          <w:lang w:val="sl-SI"/>
        </w:rPr>
        <w:t xml:space="preserve">Sanacija dveh obstoječih </w:t>
      </w:r>
      <w:proofErr w:type="spellStart"/>
      <w:r w:rsidRPr="00F45411">
        <w:rPr>
          <w:sz w:val="22"/>
          <w:szCs w:val="22"/>
          <w:lang w:val="sl-SI"/>
        </w:rPr>
        <w:t>zaplavnih</w:t>
      </w:r>
      <w:proofErr w:type="spellEnd"/>
      <w:r w:rsidRPr="00F45411">
        <w:rPr>
          <w:sz w:val="22"/>
          <w:szCs w:val="22"/>
          <w:lang w:val="sl-SI"/>
        </w:rPr>
        <w:t xml:space="preserve"> pregrad</w:t>
      </w:r>
    </w:p>
    <w:p w14:paraId="2909A4D2" w14:textId="77777777" w:rsidR="00F45411" w:rsidRPr="00F45411" w:rsidRDefault="00F45411" w:rsidP="00A714E9">
      <w:pPr>
        <w:pStyle w:val="Odstavekseznama"/>
        <w:numPr>
          <w:ilvl w:val="0"/>
          <w:numId w:val="39"/>
        </w:numPr>
        <w:spacing w:after="160" w:line="259" w:lineRule="auto"/>
        <w:contextualSpacing/>
        <w:rPr>
          <w:sz w:val="22"/>
          <w:szCs w:val="22"/>
          <w:lang w:val="sl-SI"/>
        </w:rPr>
      </w:pPr>
      <w:r w:rsidRPr="00F45411">
        <w:rPr>
          <w:sz w:val="22"/>
          <w:szCs w:val="22"/>
          <w:lang w:val="sl-SI"/>
        </w:rPr>
        <w:t>Ureditev dostopnih vlak v povirni del območje</w:t>
      </w:r>
    </w:p>
    <w:p w14:paraId="7204D664" w14:textId="77777777" w:rsidR="00F45411" w:rsidRPr="00F45411" w:rsidRDefault="00F45411" w:rsidP="00F45411">
      <w:pPr>
        <w:pStyle w:val="Odstavekseznama"/>
        <w:rPr>
          <w:sz w:val="22"/>
          <w:szCs w:val="22"/>
          <w:lang w:val="sl-SI"/>
        </w:rPr>
      </w:pPr>
    </w:p>
    <w:p w14:paraId="3EA1ACD2" w14:textId="77777777" w:rsidR="00F45411" w:rsidRPr="00F45411" w:rsidRDefault="00F45411" w:rsidP="00A714E9">
      <w:pPr>
        <w:pStyle w:val="Odstavekseznama"/>
        <w:numPr>
          <w:ilvl w:val="0"/>
          <w:numId w:val="40"/>
        </w:numPr>
        <w:spacing w:after="160" w:line="259" w:lineRule="auto"/>
        <w:contextualSpacing/>
        <w:rPr>
          <w:sz w:val="22"/>
          <w:szCs w:val="22"/>
          <w:lang w:val="sl-SI"/>
        </w:rPr>
      </w:pPr>
      <w:r w:rsidRPr="00F45411">
        <w:rPr>
          <w:sz w:val="22"/>
          <w:szCs w:val="22"/>
          <w:lang w:val="sl-SI"/>
        </w:rPr>
        <w:t>Prioriteta</w:t>
      </w:r>
    </w:p>
    <w:p w14:paraId="5B6FBCBE" w14:textId="77777777" w:rsidR="00F45411" w:rsidRPr="00F45411" w:rsidRDefault="00F45411" w:rsidP="00A714E9">
      <w:pPr>
        <w:pStyle w:val="Odstavekseznama"/>
        <w:numPr>
          <w:ilvl w:val="0"/>
          <w:numId w:val="39"/>
        </w:numPr>
        <w:spacing w:after="160" w:line="259" w:lineRule="auto"/>
        <w:contextualSpacing/>
        <w:rPr>
          <w:sz w:val="22"/>
          <w:szCs w:val="22"/>
          <w:lang w:val="sl-SI"/>
        </w:rPr>
      </w:pPr>
      <w:r w:rsidRPr="00F45411">
        <w:rPr>
          <w:sz w:val="22"/>
          <w:szCs w:val="22"/>
          <w:lang w:val="sl-SI"/>
        </w:rPr>
        <w:t xml:space="preserve">Umestitev serije mrežnih </w:t>
      </w:r>
      <w:proofErr w:type="spellStart"/>
      <w:r w:rsidRPr="00F45411">
        <w:rPr>
          <w:sz w:val="22"/>
          <w:szCs w:val="22"/>
          <w:lang w:val="sl-SI"/>
        </w:rPr>
        <w:t>ustalitvenih</w:t>
      </w:r>
      <w:proofErr w:type="spellEnd"/>
      <w:r w:rsidRPr="00F45411">
        <w:rPr>
          <w:sz w:val="22"/>
          <w:szCs w:val="22"/>
          <w:lang w:val="sl-SI"/>
        </w:rPr>
        <w:t xml:space="preserve"> pregrad v osrednjem delu (predvideno 10kom)</w:t>
      </w:r>
    </w:p>
    <w:p w14:paraId="2C5A756B" w14:textId="110DB01F" w:rsidR="0044583A" w:rsidRPr="007619B3" w:rsidRDefault="00F45411" w:rsidP="00A714E9">
      <w:pPr>
        <w:pStyle w:val="Odstavekseznama"/>
        <w:numPr>
          <w:ilvl w:val="0"/>
          <w:numId w:val="39"/>
        </w:numPr>
        <w:spacing w:after="160" w:line="259" w:lineRule="auto"/>
        <w:contextualSpacing/>
        <w:rPr>
          <w:sz w:val="22"/>
          <w:szCs w:val="22"/>
          <w:lang w:val="sl-SI"/>
        </w:rPr>
      </w:pPr>
      <w:r w:rsidRPr="00F45411">
        <w:rPr>
          <w:sz w:val="22"/>
          <w:szCs w:val="22"/>
          <w:lang w:val="sl-SI"/>
        </w:rPr>
        <w:t>Izvedba večje stabilizacijske pregrade ter serija prečnih objektov na največjega erozijskega žarišča (tehnologija prilagojena razmeram na terenu – večje količine grušča (</w:t>
      </w:r>
      <w:proofErr w:type="spellStart"/>
      <w:r w:rsidRPr="00F45411">
        <w:rPr>
          <w:sz w:val="22"/>
          <w:szCs w:val="22"/>
          <w:lang w:val="sl-SI"/>
        </w:rPr>
        <w:t>gabioni</w:t>
      </w:r>
      <w:proofErr w:type="spellEnd"/>
      <w:r w:rsidRPr="00F45411">
        <w:rPr>
          <w:sz w:val="22"/>
          <w:szCs w:val="22"/>
          <w:lang w:val="sl-SI"/>
        </w:rPr>
        <w:t xml:space="preserve">, klasične konstrukcije, mrežne pregrade). </w:t>
      </w:r>
    </w:p>
    <w:p w14:paraId="2B9ACB27" w14:textId="77777777" w:rsidR="00F45411" w:rsidRPr="00F45411" w:rsidRDefault="00F45411" w:rsidP="00F45411">
      <w:pPr>
        <w:rPr>
          <w:sz w:val="22"/>
          <w:szCs w:val="22"/>
        </w:rPr>
      </w:pPr>
    </w:p>
    <w:p w14:paraId="6C705B33" w14:textId="77777777" w:rsidR="00F45411" w:rsidRPr="00F45411" w:rsidRDefault="00F45411" w:rsidP="00A714E9">
      <w:pPr>
        <w:pStyle w:val="Odstavekseznama"/>
        <w:numPr>
          <w:ilvl w:val="0"/>
          <w:numId w:val="40"/>
        </w:numPr>
        <w:spacing w:after="160" w:line="259" w:lineRule="auto"/>
        <w:contextualSpacing/>
        <w:rPr>
          <w:sz w:val="22"/>
          <w:szCs w:val="22"/>
          <w:lang w:val="sl-SI"/>
        </w:rPr>
      </w:pPr>
      <w:r w:rsidRPr="00F45411">
        <w:rPr>
          <w:sz w:val="22"/>
          <w:szCs w:val="22"/>
          <w:lang w:val="sl-SI"/>
        </w:rPr>
        <w:t>Prioriteta</w:t>
      </w:r>
    </w:p>
    <w:p w14:paraId="2D67B109" w14:textId="77777777" w:rsidR="00F45411" w:rsidRPr="00F45411" w:rsidRDefault="00F45411" w:rsidP="00A714E9">
      <w:pPr>
        <w:pStyle w:val="Odstavekseznama"/>
        <w:numPr>
          <w:ilvl w:val="0"/>
          <w:numId w:val="39"/>
        </w:numPr>
        <w:spacing w:after="160" w:line="259" w:lineRule="auto"/>
        <w:contextualSpacing/>
        <w:rPr>
          <w:sz w:val="22"/>
          <w:szCs w:val="22"/>
          <w:lang w:val="sl-SI"/>
        </w:rPr>
      </w:pPr>
      <w:r w:rsidRPr="00F45411">
        <w:rPr>
          <w:sz w:val="22"/>
          <w:szCs w:val="22"/>
          <w:lang w:val="sl-SI"/>
        </w:rPr>
        <w:t xml:space="preserve">Stabilizacijske mrežne pregrade na levem pritoku </w:t>
      </w:r>
      <w:proofErr w:type="spellStart"/>
      <w:r w:rsidRPr="00F45411">
        <w:rPr>
          <w:sz w:val="22"/>
          <w:szCs w:val="22"/>
          <w:lang w:val="sl-SI"/>
        </w:rPr>
        <w:t>Neškarjevega</w:t>
      </w:r>
      <w:proofErr w:type="spellEnd"/>
      <w:r w:rsidRPr="00F45411">
        <w:rPr>
          <w:sz w:val="22"/>
          <w:szCs w:val="22"/>
          <w:lang w:val="sl-SI"/>
        </w:rPr>
        <w:t xml:space="preserve"> grabna (</w:t>
      </w:r>
      <w:proofErr w:type="spellStart"/>
      <w:r w:rsidRPr="00F45411">
        <w:rPr>
          <w:sz w:val="22"/>
          <w:szCs w:val="22"/>
          <w:lang w:val="sl-SI"/>
        </w:rPr>
        <w:t>gorvodno</w:t>
      </w:r>
      <w:proofErr w:type="spellEnd"/>
      <w:r w:rsidRPr="00F45411">
        <w:rPr>
          <w:sz w:val="22"/>
          <w:szCs w:val="22"/>
          <w:lang w:val="sl-SI"/>
        </w:rPr>
        <w:t xml:space="preserve"> od obstoječih pregrad)</w:t>
      </w:r>
    </w:p>
    <w:p w14:paraId="7DFF6355" w14:textId="77777777" w:rsidR="00F45411" w:rsidRPr="00F45411" w:rsidRDefault="00F45411" w:rsidP="00A714E9">
      <w:pPr>
        <w:pStyle w:val="Odstavekseznama"/>
        <w:numPr>
          <w:ilvl w:val="0"/>
          <w:numId w:val="39"/>
        </w:numPr>
        <w:spacing w:after="160" w:line="259" w:lineRule="auto"/>
        <w:contextualSpacing/>
        <w:rPr>
          <w:sz w:val="22"/>
          <w:szCs w:val="22"/>
          <w:lang w:val="sl-SI"/>
        </w:rPr>
      </w:pPr>
      <w:r w:rsidRPr="00F45411">
        <w:rPr>
          <w:sz w:val="22"/>
          <w:szCs w:val="22"/>
          <w:lang w:val="sl-SI"/>
        </w:rPr>
        <w:t xml:space="preserve">Dodatna mrežna pregrada </w:t>
      </w:r>
      <w:proofErr w:type="spellStart"/>
      <w:r w:rsidRPr="00F45411">
        <w:rPr>
          <w:sz w:val="22"/>
          <w:szCs w:val="22"/>
          <w:lang w:val="sl-SI"/>
        </w:rPr>
        <w:t>dolvodno</w:t>
      </w:r>
      <w:proofErr w:type="spellEnd"/>
      <w:r w:rsidRPr="00F45411">
        <w:rPr>
          <w:sz w:val="22"/>
          <w:szCs w:val="22"/>
          <w:lang w:val="sl-SI"/>
        </w:rPr>
        <w:t xml:space="preserve"> od obstoječih pregrad, pod sotočjem z desnim pritokom</w:t>
      </w:r>
    </w:p>
    <w:p w14:paraId="6CD6CF06" w14:textId="77777777" w:rsidR="00F45411" w:rsidRPr="00F45411" w:rsidRDefault="00F45411" w:rsidP="00F45411">
      <w:pPr>
        <w:rPr>
          <w:sz w:val="22"/>
          <w:szCs w:val="22"/>
        </w:rPr>
      </w:pPr>
    </w:p>
    <w:p w14:paraId="3F66B7D8" w14:textId="116FE3BB" w:rsidR="00E34962" w:rsidRDefault="00E34962" w:rsidP="00E34962">
      <w:pPr>
        <w:widowControl w:val="0"/>
        <w:spacing w:line="288" w:lineRule="auto"/>
        <w:rPr>
          <w:rFonts w:eastAsiaTheme="minorEastAsia"/>
          <w:sz w:val="22"/>
          <w:szCs w:val="22"/>
          <w14:ligatures w14:val="standardContextual"/>
        </w:rPr>
      </w:pPr>
      <w:r w:rsidRPr="007E6BC5">
        <w:rPr>
          <w:rFonts w:eastAsiaTheme="minorEastAsia"/>
          <w:sz w:val="22"/>
          <w:szCs w:val="22"/>
          <w14:ligatures w14:val="standardContextual"/>
        </w:rPr>
        <w:t xml:space="preserve">Izvajalec mora upoštevati Pravilnik o projektni in drugi dokumentaciji ter obrazcih pri graditvi objektov (Uradni list RS, št. 30/23) in Gradbeni zakon (Uradni list RS št. 199/21 – GZ-1, 105/22 – ZZNŠPP) in izdelati vsak dokument v 4 (štirih) tiskanih izvodih ter v 2 (dveh) izvodih v elektronski obliki na USB. Risbe se naročniku predajo v formatu </w:t>
      </w:r>
      <w:proofErr w:type="spellStart"/>
      <w:r w:rsidRPr="007E6BC5">
        <w:rPr>
          <w:rFonts w:eastAsiaTheme="minorEastAsia"/>
          <w:sz w:val="22"/>
          <w:szCs w:val="22"/>
          <w14:ligatures w14:val="standardContextual"/>
        </w:rPr>
        <w:t>dwg</w:t>
      </w:r>
      <w:proofErr w:type="spellEnd"/>
      <w:r w:rsidRPr="007E6BC5">
        <w:rPr>
          <w:rFonts w:eastAsiaTheme="minorEastAsia"/>
          <w:sz w:val="22"/>
          <w:szCs w:val="22"/>
          <w14:ligatures w14:val="standardContextual"/>
        </w:rPr>
        <w:t xml:space="preserve"> ali </w:t>
      </w:r>
      <w:proofErr w:type="spellStart"/>
      <w:r w:rsidRPr="007E6BC5">
        <w:rPr>
          <w:rFonts w:eastAsiaTheme="minorEastAsia"/>
          <w:sz w:val="22"/>
          <w:szCs w:val="22"/>
          <w14:ligatures w14:val="standardContextual"/>
        </w:rPr>
        <w:t>dxf</w:t>
      </w:r>
      <w:proofErr w:type="spellEnd"/>
      <w:r w:rsidRPr="007E6BC5">
        <w:rPr>
          <w:rFonts w:eastAsiaTheme="minorEastAsia"/>
          <w:sz w:val="22"/>
          <w:szCs w:val="22"/>
          <w14:ligatures w14:val="standardContextual"/>
        </w:rPr>
        <w:t>, vse ostalo pa v .</w:t>
      </w:r>
      <w:proofErr w:type="spellStart"/>
      <w:r w:rsidRPr="007E6BC5">
        <w:rPr>
          <w:rFonts w:eastAsiaTheme="minorEastAsia"/>
          <w:sz w:val="22"/>
          <w:szCs w:val="22"/>
          <w14:ligatures w14:val="standardContextual"/>
        </w:rPr>
        <w:t>doc</w:t>
      </w:r>
      <w:proofErr w:type="spellEnd"/>
      <w:r w:rsidRPr="007E6BC5">
        <w:rPr>
          <w:rFonts w:eastAsiaTheme="minorEastAsia"/>
          <w:sz w:val="22"/>
          <w:szCs w:val="22"/>
          <w14:ligatures w14:val="standardContextual"/>
        </w:rPr>
        <w:t xml:space="preserve"> in/ali . </w:t>
      </w:r>
      <w:proofErr w:type="spellStart"/>
      <w:r w:rsidRPr="007E6BC5">
        <w:rPr>
          <w:rFonts w:eastAsiaTheme="minorEastAsia"/>
          <w:sz w:val="22"/>
          <w:szCs w:val="22"/>
          <w14:ligatures w14:val="standardContextual"/>
        </w:rPr>
        <w:t>xls</w:t>
      </w:r>
      <w:proofErr w:type="spellEnd"/>
      <w:r w:rsidRPr="007E6BC5">
        <w:rPr>
          <w:rFonts w:eastAsiaTheme="minorEastAsia"/>
          <w:sz w:val="22"/>
          <w:szCs w:val="22"/>
          <w14:ligatures w14:val="standardContextual"/>
        </w:rPr>
        <w:t xml:space="preserve"> formatu.</w:t>
      </w:r>
    </w:p>
    <w:p w14:paraId="59AA11AE" w14:textId="77777777" w:rsidR="00502D61" w:rsidRDefault="00502D61" w:rsidP="00E34962">
      <w:pPr>
        <w:widowControl w:val="0"/>
        <w:spacing w:line="288" w:lineRule="auto"/>
        <w:rPr>
          <w:rFonts w:eastAsiaTheme="minorEastAsia"/>
          <w:sz w:val="22"/>
          <w:szCs w:val="22"/>
          <w14:ligatures w14:val="standardContextual"/>
        </w:rPr>
      </w:pPr>
    </w:p>
    <w:p w14:paraId="6269E26C" w14:textId="4E6B1B4D" w:rsidR="00502D61" w:rsidRPr="00141443" w:rsidRDefault="00502D61" w:rsidP="00141443">
      <w:pPr>
        <w:spacing w:line="240" w:lineRule="auto"/>
        <w:rPr>
          <w:color w:val="000000"/>
          <w:sz w:val="22"/>
          <w:szCs w:val="22"/>
        </w:rPr>
      </w:pPr>
      <w:r>
        <w:rPr>
          <w:rFonts w:eastAsiaTheme="minorEastAsia"/>
          <w:sz w:val="22"/>
          <w:szCs w:val="22"/>
          <w14:ligatures w14:val="standardContextual"/>
        </w:rPr>
        <w:t>Izvajalec mora upoštevati Uredbo o zelenem javnem naročanju</w:t>
      </w:r>
      <w:r w:rsidR="00141443" w:rsidRPr="002C42B4">
        <w:rPr>
          <w:rFonts w:cstheme="minorHAnsi"/>
          <w:sz w:val="22"/>
          <w:szCs w:val="22"/>
        </w:rPr>
        <w:t xml:space="preserve"> (Uradni list RS, št. 51/17, 64/19, 121/21, 123/32)</w:t>
      </w:r>
      <w:r w:rsidR="00141443">
        <w:rPr>
          <w:rFonts w:cstheme="minorHAnsi"/>
          <w:sz w:val="22"/>
          <w:szCs w:val="22"/>
        </w:rPr>
        <w:t xml:space="preserve"> </w:t>
      </w:r>
      <w:r>
        <w:rPr>
          <w:rFonts w:eastAsiaTheme="minorEastAsia"/>
          <w:sz w:val="22"/>
          <w:szCs w:val="22"/>
          <w14:ligatures w14:val="standardContextual"/>
        </w:rPr>
        <w:t>in sicer 14. točko 4. člena Uredbe o zelenem javnem naročanju.</w:t>
      </w:r>
    </w:p>
    <w:p w14:paraId="4A6E831E" w14:textId="77777777" w:rsidR="00567E20" w:rsidRDefault="00567E20" w:rsidP="00E34962">
      <w:pPr>
        <w:widowControl w:val="0"/>
        <w:spacing w:line="288" w:lineRule="auto"/>
        <w:rPr>
          <w:rFonts w:eastAsiaTheme="minorEastAsia"/>
          <w:sz w:val="22"/>
          <w:szCs w:val="22"/>
          <w14:ligatures w14:val="standardContextual"/>
        </w:rPr>
      </w:pPr>
    </w:p>
    <w:p w14:paraId="45D7304B" w14:textId="6C5860E1" w:rsidR="00567E20" w:rsidRPr="00567E20" w:rsidRDefault="00567E20" w:rsidP="00E34962">
      <w:pPr>
        <w:widowControl w:val="0"/>
        <w:spacing w:line="288" w:lineRule="auto"/>
        <w:rPr>
          <w:rFonts w:eastAsiaTheme="minorEastAsia"/>
          <w:sz w:val="22"/>
          <w:szCs w:val="22"/>
          <w14:ligatures w14:val="standardContextual"/>
        </w:rPr>
      </w:pPr>
      <w:r w:rsidRPr="00567E20">
        <w:rPr>
          <w:rFonts w:eastAsiaTheme="minorEastAsia"/>
          <w:sz w:val="22"/>
          <w:szCs w:val="22"/>
          <w14:ligatures w14:val="standardContextual"/>
        </w:rPr>
        <w:t>Priloga tej razpisni dokumentaciji:</w:t>
      </w:r>
    </w:p>
    <w:p w14:paraId="39ADCD28" w14:textId="309F4725" w:rsidR="00077CEC" w:rsidRPr="00077CEC" w:rsidRDefault="00077CEC" w:rsidP="00A714E9">
      <w:pPr>
        <w:pStyle w:val="Naslov"/>
        <w:numPr>
          <w:ilvl w:val="0"/>
          <w:numId w:val="38"/>
        </w:numPr>
        <w:jc w:val="both"/>
        <w:rPr>
          <w:rFonts w:ascii="Arial" w:hAnsi="Arial"/>
          <w:b w:val="0"/>
          <w:bCs w:val="0"/>
          <w:sz w:val="22"/>
          <w:szCs w:val="22"/>
        </w:rPr>
      </w:pPr>
      <w:r w:rsidRPr="00077CEC">
        <w:rPr>
          <w:rFonts w:ascii="Arial" w:hAnsi="Arial"/>
          <w:b w:val="0"/>
          <w:bCs w:val="0"/>
          <w:sz w:val="22"/>
          <w:szCs w:val="22"/>
        </w:rPr>
        <w:t>PROJEKTNA NALOGA: IZDELAVA (DGD in PZI) PROJEKTNE DOKUMENTACIJE ZA UREDITEV HUDOURNIŠKEGA OBMOČJA IN STRUGE NEŠKARJEVEGA POTOKA V NASELJU PODLEBELCA V KOKRI, OBČINA PREDDVOR</w:t>
      </w:r>
      <w:r>
        <w:rPr>
          <w:rFonts w:ascii="Arial" w:hAnsi="Arial"/>
          <w:b w:val="0"/>
          <w:bCs w:val="0"/>
          <w:sz w:val="22"/>
          <w:szCs w:val="22"/>
        </w:rPr>
        <w:t xml:space="preserve"> (April 2024)</w:t>
      </w:r>
    </w:p>
    <w:p w14:paraId="200776EF" w14:textId="77777777" w:rsidR="00EB2558" w:rsidRPr="00756399" w:rsidRDefault="00EB2558" w:rsidP="00E34962">
      <w:pPr>
        <w:widowControl w:val="0"/>
        <w:spacing w:line="288" w:lineRule="auto"/>
        <w:rPr>
          <w:rFonts w:eastAsiaTheme="minorEastAsia"/>
          <w:color w:val="C00000"/>
          <w:sz w:val="22"/>
          <w:szCs w:val="22"/>
          <w14:ligatures w14:val="standardContextual"/>
        </w:rPr>
      </w:pPr>
    </w:p>
    <w:p w14:paraId="14E0CEAC" w14:textId="77777777" w:rsidR="00EB2558" w:rsidRDefault="00EB2558" w:rsidP="00EB2558">
      <w:pPr>
        <w:spacing w:line="324" w:lineRule="auto"/>
        <w:rPr>
          <w:rFonts w:eastAsia="Calibri"/>
          <w:sz w:val="22"/>
          <w:szCs w:val="22"/>
        </w:rPr>
      </w:pPr>
      <w:r w:rsidRPr="001E668B">
        <w:rPr>
          <w:rFonts w:eastAsia="Calibri"/>
          <w:sz w:val="22"/>
          <w:szCs w:val="22"/>
        </w:rPr>
        <w:t>Naročnik bo oddal javno naročilo ponudniku, ki bo po merilu najugodnejši.</w:t>
      </w:r>
    </w:p>
    <w:p w14:paraId="7F72F65F" w14:textId="77777777" w:rsidR="000E6CA7" w:rsidRDefault="000E6CA7" w:rsidP="00EB2558">
      <w:pPr>
        <w:spacing w:line="324" w:lineRule="auto"/>
        <w:rPr>
          <w:rFonts w:eastAsia="Calibri"/>
          <w:sz w:val="22"/>
          <w:szCs w:val="22"/>
        </w:rPr>
      </w:pPr>
    </w:p>
    <w:p w14:paraId="77D6873F" w14:textId="77777777" w:rsidR="000E6CA7" w:rsidRDefault="000E6CA7" w:rsidP="00EB2558">
      <w:pPr>
        <w:spacing w:line="324" w:lineRule="auto"/>
        <w:rPr>
          <w:rFonts w:eastAsia="Calibri"/>
          <w:sz w:val="22"/>
          <w:szCs w:val="22"/>
        </w:rPr>
      </w:pPr>
    </w:p>
    <w:p w14:paraId="7507BEEA" w14:textId="77777777" w:rsidR="000E6CA7" w:rsidRDefault="000E6CA7" w:rsidP="00EB2558">
      <w:pPr>
        <w:spacing w:line="324" w:lineRule="auto"/>
        <w:rPr>
          <w:rFonts w:eastAsia="Calibri"/>
          <w:sz w:val="22"/>
          <w:szCs w:val="22"/>
        </w:rPr>
      </w:pPr>
    </w:p>
    <w:p w14:paraId="55D5C28F" w14:textId="77777777" w:rsidR="007619B3" w:rsidRDefault="007619B3" w:rsidP="00EB2558">
      <w:pPr>
        <w:spacing w:line="324" w:lineRule="auto"/>
        <w:rPr>
          <w:rFonts w:eastAsia="Calibri"/>
          <w:sz w:val="22"/>
          <w:szCs w:val="22"/>
        </w:rPr>
      </w:pPr>
    </w:p>
    <w:p w14:paraId="4F341F50" w14:textId="77777777" w:rsidR="00AA660E" w:rsidRDefault="00AA660E" w:rsidP="00EB2558">
      <w:pPr>
        <w:spacing w:line="324" w:lineRule="auto"/>
        <w:rPr>
          <w:rFonts w:eastAsia="Calibri"/>
          <w:sz w:val="22"/>
          <w:szCs w:val="22"/>
        </w:rPr>
      </w:pPr>
    </w:p>
    <w:p w14:paraId="7DD7D8F0" w14:textId="77777777" w:rsidR="00046976" w:rsidRDefault="00046976" w:rsidP="00EB2558">
      <w:pPr>
        <w:spacing w:line="324" w:lineRule="auto"/>
        <w:rPr>
          <w:rFonts w:eastAsia="Calibri"/>
          <w:sz w:val="22"/>
          <w:szCs w:val="22"/>
        </w:rPr>
      </w:pPr>
    </w:p>
    <w:p w14:paraId="6CDCFAB4" w14:textId="77777777" w:rsidR="00AA660E" w:rsidRPr="001E668B" w:rsidRDefault="00AA660E" w:rsidP="00EB2558">
      <w:pPr>
        <w:spacing w:line="324" w:lineRule="auto"/>
        <w:rPr>
          <w:rFonts w:eastAsia="Calibri"/>
          <w:sz w:val="22"/>
          <w:szCs w:val="22"/>
        </w:rPr>
      </w:pPr>
    </w:p>
    <w:p w14:paraId="51D23420" w14:textId="77777777" w:rsidR="000E6CA7" w:rsidRPr="000E6CA7" w:rsidRDefault="000E6CA7" w:rsidP="000E6CA7">
      <w:pPr>
        <w:rPr>
          <w:sz w:val="22"/>
          <w:szCs w:val="22"/>
        </w:rPr>
      </w:pPr>
      <w:r w:rsidRPr="000E6CA7">
        <w:rPr>
          <w:sz w:val="22"/>
          <w:szCs w:val="22"/>
        </w:rPr>
        <w:lastRenderedPageBreak/>
        <w:t xml:space="preserve">Projektant mora projektno dokumentacijo izdelati z uporabo računalniške tehnologije (grafični in atributni podatki) in jo predati naročniku v </w:t>
      </w:r>
      <w:proofErr w:type="spellStart"/>
      <w:r w:rsidRPr="000E6CA7">
        <w:rPr>
          <w:sz w:val="22"/>
          <w:szCs w:val="22"/>
        </w:rPr>
        <w:t>elaborirani</w:t>
      </w:r>
      <w:proofErr w:type="spellEnd"/>
      <w:r w:rsidRPr="000E6CA7">
        <w:rPr>
          <w:sz w:val="22"/>
          <w:szCs w:val="22"/>
        </w:rPr>
        <w:t xml:space="preserve"> in digitalni obliki: </w:t>
      </w:r>
    </w:p>
    <w:p w14:paraId="7AC1807B" w14:textId="77777777" w:rsidR="000E6CA7" w:rsidRPr="000E6CA7" w:rsidRDefault="000E6CA7" w:rsidP="000E6CA7">
      <w:pPr>
        <w:rPr>
          <w:b/>
          <w:bCs/>
          <w:sz w:val="22"/>
          <w:szCs w:val="22"/>
        </w:rPr>
      </w:pPr>
    </w:p>
    <w:tbl>
      <w:tblPr>
        <w:tblW w:w="9067" w:type="dxa"/>
        <w:tblCellMar>
          <w:left w:w="70" w:type="dxa"/>
          <w:right w:w="70" w:type="dxa"/>
        </w:tblCellMar>
        <w:tblLook w:val="04A0" w:firstRow="1" w:lastRow="0" w:firstColumn="1" w:lastColumn="0" w:noHBand="0" w:noVBand="1"/>
      </w:tblPr>
      <w:tblGrid>
        <w:gridCol w:w="3486"/>
        <w:gridCol w:w="3030"/>
        <w:gridCol w:w="2551"/>
      </w:tblGrid>
      <w:tr w:rsidR="000E6CA7" w:rsidRPr="000E6CA7" w14:paraId="3F32D9BD" w14:textId="77777777" w:rsidTr="004F7616">
        <w:trPr>
          <w:trHeight w:val="300"/>
        </w:trPr>
        <w:tc>
          <w:tcPr>
            <w:tcW w:w="3486" w:type="dxa"/>
            <w:vMerge w:val="restart"/>
            <w:tcBorders>
              <w:top w:val="single" w:sz="4" w:space="0" w:color="auto"/>
              <w:left w:val="single" w:sz="4" w:space="0" w:color="auto"/>
              <w:bottom w:val="single" w:sz="4" w:space="0" w:color="auto"/>
              <w:right w:val="single" w:sz="4" w:space="0" w:color="auto"/>
            </w:tcBorders>
            <w:shd w:val="clear" w:color="000000" w:fill="D9D9D9"/>
            <w:noWrap/>
            <w:vAlign w:val="center"/>
          </w:tcPr>
          <w:p w14:paraId="08269BAD" w14:textId="77777777" w:rsidR="000E6CA7" w:rsidRPr="000E6CA7" w:rsidRDefault="000E6CA7" w:rsidP="004F7616">
            <w:pPr>
              <w:spacing w:line="240" w:lineRule="auto"/>
              <w:jc w:val="center"/>
              <w:rPr>
                <w:color w:val="000000"/>
                <w:sz w:val="22"/>
                <w:szCs w:val="22"/>
              </w:rPr>
            </w:pPr>
            <w:r w:rsidRPr="000E6CA7">
              <w:rPr>
                <w:color w:val="000000"/>
                <w:sz w:val="22"/>
                <w:szCs w:val="22"/>
              </w:rPr>
              <w:t>Sklop</w:t>
            </w:r>
          </w:p>
        </w:tc>
        <w:tc>
          <w:tcPr>
            <w:tcW w:w="5581" w:type="dxa"/>
            <w:gridSpan w:val="2"/>
            <w:tcBorders>
              <w:top w:val="single" w:sz="4" w:space="0" w:color="auto"/>
              <w:left w:val="none" w:sz="4" w:space="0" w:color="000000"/>
              <w:bottom w:val="single" w:sz="4" w:space="0" w:color="auto"/>
              <w:right w:val="single" w:sz="4" w:space="0" w:color="auto"/>
            </w:tcBorders>
            <w:shd w:val="clear" w:color="000000" w:fill="D9D9D9"/>
            <w:noWrap/>
            <w:vAlign w:val="center"/>
          </w:tcPr>
          <w:p w14:paraId="4C2EEC7A" w14:textId="77777777" w:rsidR="000E6CA7" w:rsidRPr="000E6CA7" w:rsidRDefault="000E6CA7" w:rsidP="004F7616">
            <w:pPr>
              <w:spacing w:line="240" w:lineRule="auto"/>
              <w:jc w:val="center"/>
              <w:rPr>
                <w:color w:val="000000"/>
                <w:sz w:val="22"/>
                <w:szCs w:val="22"/>
              </w:rPr>
            </w:pPr>
            <w:r w:rsidRPr="000E6CA7">
              <w:rPr>
                <w:color w:val="000000"/>
                <w:sz w:val="22"/>
                <w:szCs w:val="22"/>
              </w:rPr>
              <w:t>Format</w:t>
            </w:r>
          </w:p>
        </w:tc>
      </w:tr>
      <w:tr w:rsidR="000E6CA7" w:rsidRPr="000E6CA7" w14:paraId="5ACC8A66" w14:textId="77777777" w:rsidTr="004F7616">
        <w:trPr>
          <w:trHeight w:val="285"/>
        </w:trPr>
        <w:tc>
          <w:tcPr>
            <w:tcW w:w="3486" w:type="dxa"/>
            <w:vMerge/>
            <w:tcBorders>
              <w:top w:val="single" w:sz="4" w:space="0" w:color="auto"/>
              <w:left w:val="single" w:sz="4" w:space="0" w:color="auto"/>
              <w:bottom w:val="single" w:sz="4" w:space="0" w:color="auto"/>
              <w:right w:val="single" w:sz="4" w:space="0" w:color="auto"/>
            </w:tcBorders>
            <w:vAlign w:val="center"/>
          </w:tcPr>
          <w:p w14:paraId="1CD80433" w14:textId="77777777" w:rsidR="000E6CA7" w:rsidRPr="000E6CA7" w:rsidRDefault="000E6CA7" w:rsidP="004F7616">
            <w:pPr>
              <w:spacing w:line="240" w:lineRule="auto"/>
              <w:rPr>
                <w:color w:val="000000"/>
                <w:sz w:val="22"/>
                <w:szCs w:val="22"/>
              </w:rPr>
            </w:pPr>
          </w:p>
        </w:tc>
        <w:tc>
          <w:tcPr>
            <w:tcW w:w="3030" w:type="dxa"/>
            <w:tcBorders>
              <w:top w:val="none" w:sz="4" w:space="0" w:color="000000"/>
              <w:left w:val="none" w:sz="4" w:space="0" w:color="000000"/>
              <w:bottom w:val="single" w:sz="4" w:space="0" w:color="auto"/>
              <w:right w:val="single" w:sz="4" w:space="0" w:color="auto"/>
            </w:tcBorders>
            <w:shd w:val="clear" w:color="000000" w:fill="D9D9D9"/>
            <w:noWrap/>
            <w:vAlign w:val="center"/>
          </w:tcPr>
          <w:p w14:paraId="2625D885" w14:textId="77777777" w:rsidR="000E6CA7" w:rsidRPr="000E6CA7" w:rsidRDefault="000E6CA7" w:rsidP="004F7616">
            <w:pPr>
              <w:spacing w:line="240" w:lineRule="auto"/>
              <w:jc w:val="center"/>
              <w:rPr>
                <w:color w:val="000000"/>
                <w:sz w:val="22"/>
                <w:szCs w:val="22"/>
              </w:rPr>
            </w:pPr>
            <w:r w:rsidRPr="000E6CA7">
              <w:rPr>
                <w:color w:val="000000"/>
                <w:sz w:val="22"/>
                <w:szCs w:val="22"/>
              </w:rPr>
              <w:t>AKTIVNA OBLIKA</w:t>
            </w:r>
          </w:p>
        </w:tc>
        <w:tc>
          <w:tcPr>
            <w:tcW w:w="2551" w:type="dxa"/>
            <w:tcBorders>
              <w:top w:val="none" w:sz="4" w:space="0" w:color="000000"/>
              <w:left w:val="none" w:sz="4" w:space="0" w:color="000000"/>
              <w:bottom w:val="single" w:sz="4" w:space="0" w:color="auto"/>
              <w:right w:val="single" w:sz="4" w:space="0" w:color="auto"/>
            </w:tcBorders>
            <w:shd w:val="clear" w:color="000000" w:fill="D9D9D9"/>
            <w:noWrap/>
            <w:vAlign w:val="center"/>
          </w:tcPr>
          <w:p w14:paraId="14F01E71" w14:textId="77777777" w:rsidR="000E6CA7" w:rsidRPr="000E6CA7" w:rsidRDefault="000E6CA7" w:rsidP="004F7616">
            <w:pPr>
              <w:spacing w:line="240" w:lineRule="auto"/>
              <w:jc w:val="center"/>
              <w:rPr>
                <w:color w:val="000000"/>
                <w:sz w:val="22"/>
                <w:szCs w:val="22"/>
              </w:rPr>
            </w:pPr>
            <w:r w:rsidRPr="000E6CA7">
              <w:rPr>
                <w:color w:val="000000"/>
                <w:sz w:val="22"/>
                <w:szCs w:val="22"/>
              </w:rPr>
              <w:t>PASIVNA OBLIKA</w:t>
            </w:r>
          </w:p>
        </w:tc>
      </w:tr>
      <w:tr w:rsidR="000E6CA7" w:rsidRPr="000E6CA7" w14:paraId="2E58DDE1" w14:textId="77777777" w:rsidTr="004F7616">
        <w:trPr>
          <w:trHeight w:val="285"/>
        </w:trPr>
        <w:tc>
          <w:tcPr>
            <w:tcW w:w="3486" w:type="dxa"/>
            <w:tcBorders>
              <w:top w:val="none" w:sz="4" w:space="0" w:color="000000"/>
              <w:left w:val="single" w:sz="4" w:space="0" w:color="auto"/>
              <w:bottom w:val="single" w:sz="4" w:space="0" w:color="auto"/>
              <w:right w:val="single" w:sz="4" w:space="0" w:color="auto"/>
            </w:tcBorders>
            <w:shd w:val="clear" w:color="auto" w:fill="auto"/>
            <w:noWrap/>
            <w:vAlign w:val="center"/>
          </w:tcPr>
          <w:p w14:paraId="73E6517B" w14:textId="77777777" w:rsidR="000E6CA7" w:rsidRPr="000E6CA7" w:rsidRDefault="000E6CA7" w:rsidP="004F7616">
            <w:pPr>
              <w:spacing w:line="240" w:lineRule="auto"/>
              <w:rPr>
                <w:color w:val="000000"/>
                <w:sz w:val="22"/>
                <w:szCs w:val="22"/>
              </w:rPr>
            </w:pPr>
            <w:r w:rsidRPr="000E6CA7">
              <w:rPr>
                <w:color w:val="000000"/>
                <w:sz w:val="22"/>
                <w:szCs w:val="22"/>
              </w:rPr>
              <w:t>Tekstualne vsebine</w:t>
            </w:r>
          </w:p>
        </w:tc>
        <w:tc>
          <w:tcPr>
            <w:tcW w:w="303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5D0C122" w14:textId="77777777" w:rsidR="000E6CA7" w:rsidRPr="000E6CA7" w:rsidRDefault="000E6CA7" w:rsidP="004F7616">
            <w:pPr>
              <w:spacing w:line="240" w:lineRule="auto"/>
              <w:rPr>
                <w:i/>
                <w:iCs/>
                <w:color w:val="000000"/>
                <w:sz w:val="22"/>
                <w:szCs w:val="22"/>
              </w:rPr>
            </w:pPr>
            <w:r w:rsidRPr="000E6CA7">
              <w:rPr>
                <w:i/>
                <w:iCs/>
                <w:color w:val="000000"/>
                <w:sz w:val="22"/>
                <w:szCs w:val="22"/>
              </w:rPr>
              <w:t>Microsoft Word (</w:t>
            </w:r>
            <w:proofErr w:type="spellStart"/>
            <w:r w:rsidRPr="000E6CA7">
              <w:rPr>
                <w:i/>
                <w:iCs/>
                <w:color w:val="000000"/>
                <w:sz w:val="22"/>
                <w:szCs w:val="22"/>
              </w:rPr>
              <w:t>doc</w:t>
            </w:r>
            <w:proofErr w:type="spellEnd"/>
            <w:r w:rsidRPr="000E6CA7">
              <w:rPr>
                <w:i/>
                <w:iCs/>
                <w:color w:val="000000"/>
                <w:sz w:val="22"/>
                <w:szCs w:val="22"/>
              </w:rPr>
              <w:t>/</w:t>
            </w:r>
            <w:proofErr w:type="spellStart"/>
            <w:r w:rsidRPr="000E6CA7">
              <w:rPr>
                <w:i/>
                <w:iCs/>
                <w:color w:val="000000"/>
                <w:sz w:val="22"/>
                <w:szCs w:val="22"/>
              </w:rPr>
              <w:t>docx</w:t>
            </w:r>
            <w:proofErr w:type="spellEnd"/>
            <w:r w:rsidRPr="000E6CA7">
              <w:rPr>
                <w:i/>
                <w:iCs/>
                <w:color w:val="000000"/>
                <w:sz w:val="22"/>
                <w:szCs w:val="22"/>
              </w:rPr>
              <w:t>)</w:t>
            </w:r>
          </w:p>
        </w:tc>
        <w:tc>
          <w:tcPr>
            <w:tcW w:w="25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148E3375" w14:textId="77777777" w:rsidR="000E6CA7" w:rsidRPr="000E6CA7" w:rsidRDefault="000E6CA7" w:rsidP="004F7616">
            <w:pPr>
              <w:spacing w:line="240" w:lineRule="auto"/>
              <w:rPr>
                <w:i/>
                <w:iCs/>
                <w:color w:val="000000"/>
                <w:sz w:val="22"/>
                <w:szCs w:val="22"/>
              </w:rPr>
            </w:pPr>
            <w:proofErr w:type="spellStart"/>
            <w:r w:rsidRPr="000E6CA7">
              <w:rPr>
                <w:i/>
                <w:iCs/>
                <w:color w:val="000000"/>
                <w:sz w:val="22"/>
                <w:szCs w:val="22"/>
              </w:rPr>
              <w:t>pdf</w:t>
            </w:r>
            <w:proofErr w:type="spellEnd"/>
          </w:p>
        </w:tc>
      </w:tr>
      <w:tr w:rsidR="000E6CA7" w:rsidRPr="000E6CA7" w14:paraId="5DAC8015" w14:textId="77777777" w:rsidTr="004F7616">
        <w:trPr>
          <w:trHeight w:val="285"/>
        </w:trPr>
        <w:tc>
          <w:tcPr>
            <w:tcW w:w="3486" w:type="dxa"/>
            <w:tcBorders>
              <w:top w:val="none" w:sz="4" w:space="0" w:color="000000"/>
              <w:left w:val="single" w:sz="4" w:space="0" w:color="auto"/>
              <w:bottom w:val="single" w:sz="4" w:space="0" w:color="auto"/>
              <w:right w:val="single" w:sz="4" w:space="0" w:color="auto"/>
            </w:tcBorders>
            <w:shd w:val="clear" w:color="auto" w:fill="auto"/>
            <w:noWrap/>
            <w:vAlign w:val="center"/>
          </w:tcPr>
          <w:p w14:paraId="2244DA6E" w14:textId="77777777" w:rsidR="000E6CA7" w:rsidRPr="000E6CA7" w:rsidRDefault="000E6CA7" w:rsidP="004F7616">
            <w:pPr>
              <w:spacing w:line="240" w:lineRule="auto"/>
              <w:rPr>
                <w:color w:val="000000"/>
                <w:sz w:val="22"/>
                <w:szCs w:val="22"/>
              </w:rPr>
            </w:pPr>
            <w:r w:rsidRPr="000E6CA7">
              <w:rPr>
                <w:color w:val="000000"/>
                <w:sz w:val="22"/>
                <w:szCs w:val="22"/>
              </w:rPr>
              <w:t>Tabelarični prikazi, Ocena investicije</w:t>
            </w:r>
          </w:p>
        </w:tc>
        <w:tc>
          <w:tcPr>
            <w:tcW w:w="303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67C71B2" w14:textId="77777777" w:rsidR="000E6CA7" w:rsidRPr="000E6CA7" w:rsidRDefault="000E6CA7" w:rsidP="004F7616">
            <w:pPr>
              <w:spacing w:line="240" w:lineRule="auto"/>
              <w:rPr>
                <w:i/>
                <w:iCs/>
                <w:sz w:val="22"/>
                <w:szCs w:val="22"/>
              </w:rPr>
            </w:pPr>
            <w:r w:rsidRPr="000E6CA7">
              <w:rPr>
                <w:i/>
                <w:iCs/>
                <w:sz w:val="22"/>
                <w:szCs w:val="22"/>
              </w:rPr>
              <w:t>Microsoft Excel (</w:t>
            </w:r>
            <w:proofErr w:type="spellStart"/>
            <w:r w:rsidRPr="000E6CA7">
              <w:rPr>
                <w:i/>
                <w:iCs/>
                <w:sz w:val="22"/>
                <w:szCs w:val="22"/>
              </w:rPr>
              <w:t>xls</w:t>
            </w:r>
            <w:proofErr w:type="spellEnd"/>
            <w:r w:rsidRPr="000E6CA7">
              <w:rPr>
                <w:i/>
                <w:iCs/>
                <w:sz w:val="22"/>
                <w:szCs w:val="22"/>
              </w:rPr>
              <w:t>/</w:t>
            </w:r>
            <w:proofErr w:type="spellStart"/>
            <w:r w:rsidRPr="000E6CA7">
              <w:rPr>
                <w:i/>
                <w:iCs/>
                <w:sz w:val="22"/>
                <w:szCs w:val="22"/>
              </w:rPr>
              <w:t>xlsx</w:t>
            </w:r>
            <w:proofErr w:type="spellEnd"/>
            <w:r w:rsidRPr="000E6CA7">
              <w:rPr>
                <w:i/>
                <w:iCs/>
                <w:sz w:val="22"/>
                <w:szCs w:val="22"/>
              </w:rPr>
              <w:t>)</w:t>
            </w:r>
          </w:p>
        </w:tc>
        <w:tc>
          <w:tcPr>
            <w:tcW w:w="25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F229B4C" w14:textId="77777777" w:rsidR="000E6CA7" w:rsidRPr="000E6CA7" w:rsidRDefault="000E6CA7" w:rsidP="004F7616">
            <w:pPr>
              <w:spacing w:line="240" w:lineRule="auto"/>
              <w:rPr>
                <w:i/>
                <w:iCs/>
                <w:color w:val="000000"/>
                <w:sz w:val="22"/>
                <w:szCs w:val="22"/>
              </w:rPr>
            </w:pPr>
            <w:proofErr w:type="spellStart"/>
            <w:r w:rsidRPr="000E6CA7">
              <w:rPr>
                <w:i/>
                <w:iCs/>
                <w:color w:val="000000"/>
                <w:sz w:val="22"/>
                <w:szCs w:val="22"/>
              </w:rPr>
              <w:t>pdf</w:t>
            </w:r>
            <w:proofErr w:type="spellEnd"/>
          </w:p>
        </w:tc>
      </w:tr>
      <w:tr w:rsidR="000E6CA7" w:rsidRPr="000E6CA7" w14:paraId="50EA6DB3" w14:textId="77777777" w:rsidTr="004F7616">
        <w:trPr>
          <w:trHeight w:val="285"/>
        </w:trPr>
        <w:tc>
          <w:tcPr>
            <w:tcW w:w="3486" w:type="dxa"/>
            <w:tcBorders>
              <w:top w:val="none" w:sz="4" w:space="0" w:color="000000"/>
              <w:left w:val="single" w:sz="4" w:space="0" w:color="auto"/>
              <w:bottom w:val="single" w:sz="4" w:space="0" w:color="auto"/>
              <w:right w:val="single" w:sz="4" w:space="0" w:color="auto"/>
            </w:tcBorders>
            <w:shd w:val="clear" w:color="auto" w:fill="auto"/>
            <w:noWrap/>
            <w:vAlign w:val="center"/>
          </w:tcPr>
          <w:p w14:paraId="3DBA9ECA" w14:textId="77777777" w:rsidR="000E6CA7" w:rsidRPr="000E6CA7" w:rsidRDefault="000E6CA7" w:rsidP="004F7616">
            <w:pPr>
              <w:spacing w:line="240" w:lineRule="auto"/>
              <w:rPr>
                <w:color w:val="000000"/>
                <w:sz w:val="22"/>
                <w:szCs w:val="22"/>
              </w:rPr>
            </w:pPr>
            <w:r w:rsidRPr="000E6CA7">
              <w:rPr>
                <w:color w:val="000000"/>
                <w:sz w:val="22"/>
                <w:szCs w:val="22"/>
              </w:rPr>
              <w:t>Podatkovne baze</w:t>
            </w:r>
          </w:p>
        </w:tc>
        <w:tc>
          <w:tcPr>
            <w:tcW w:w="303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3B6A7A35" w14:textId="77777777" w:rsidR="000E6CA7" w:rsidRPr="000E6CA7" w:rsidRDefault="000E6CA7" w:rsidP="004F7616">
            <w:pPr>
              <w:spacing w:line="240" w:lineRule="auto"/>
              <w:rPr>
                <w:i/>
                <w:iCs/>
                <w:color w:val="000000"/>
                <w:sz w:val="22"/>
                <w:szCs w:val="22"/>
              </w:rPr>
            </w:pPr>
            <w:r w:rsidRPr="000E6CA7">
              <w:rPr>
                <w:i/>
                <w:iCs/>
                <w:color w:val="000000"/>
                <w:sz w:val="22"/>
                <w:szCs w:val="22"/>
              </w:rPr>
              <w:t>Microsoft Access (</w:t>
            </w:r>
            <w:proofErr w:type="spellStart"/>
            <w:r w:rsidRPr="000E6CA7">
              <w:rPr>
                <w:i/>
                <w:iCs/>
                <w:color w:val="000000"/>
                <w:sz w:val="22"/>
                <w:szCs w:val="22"/>
              </w:rPr>
              <w:t>mdb</w:t>
            </w:r>
            <w:proofErr w:type="spellEnd"/>
            <w:r w:rsidRPr="000E6CA7">
              <w:rPr>
                <w:i/>
                <w:iCs/>
                <w:color w:val="000000"/>
                <w:sz w:val="22"/>
                <w:szCs w:val="22"/>
              </w:rPr>
              <w:t>/</w:t>
            </w:r>
            <w:proofErr w:type="spellStart"/>
            <w:r w:rsidRPr="000E6CA7">
              <w:rPr>
                <w:i/>
                <w:iCs/>
                <w:color w:val="000000"/>
                <w:sz w:val="22"/>
                <w:szCs w:val="22"/>
              </w:rPr>
              <w:t>accdb</w:t>
            </w:r>
            <w:proofErr w:type="spellEnd"/>
            <w:r w:rsidRPr="000E6CA7">
              <w:rPr>
                <w:i/>
                <w:iCs/>
                <w:color w:val="000000"/>
                <w:sz w:val="22"/>
                <w:szCs w:val="22"/>
              </w:rPr>
              <w:t>)</w:t>
            </w:r>
          </w:p>
        </w:tc>
        <w:tc>
          <w:tcPr>
            <w:tcW w:w="25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EDF2063" w14:textId="77777777" w:rsidR="000E6CA7" w:rsidRPr="000E6CA7" w:rsidRDefault="000E6CA7" w:rsidP="004F7616">
            <w:pPr>
              <w:spacing w:line="240" w:lineRule="auto"/>
              <w:rPr>
                <w:i/>
                <w:iCs/>
                <w:color w:val="000000"/>
                <w:sz w:val="22"/>
                <w:szCs w:val="22"/>
              </w:rPr>
            </w:pPr>
            <w:proofErr w:type="spellStart"/>
            <w:r w:rsidRPr="000E6CA7">
              <w:rPr>
                <w:i/>
                <w:iCs/>
                <w:color w:val="000000"/>
                <w:sz w:val="22"/>
                <w:szCs w:val="22"/>
              </w:rPr>
              <w:t>pdf</w:t>
            </w:r>
            <w:proofErr w:type="spellEnd"/>
          </w:p>
        </w:tc>
      </w:tr>
      <w:tr w:rsidR="000E6CA7" w:rsidRPr="000E6CA7" w14:paraId="01C3A484" w14:textId="77777777" w:rsidTr="004F7616">
        <w:trPr>
          <w:trHeight w:val="285"/>
        </w:trPr>
        <w:tc>
          <w:tcPr>
            <w:tcW w:w="3486"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C7F500E" w14:textId="77777777" w:rsidR="000E6CA7" w:rsidRPr="000E6CA7" w:rsidRDefault="000E6CA7" w:rsidP="004F7616">
            <w:pPr>
              <w:spacing w:line="240" w:lineRule="auto"/>
              <w:rPr>
                <w:color w:val="000000"/>
                <w:sz w:val="22"/>
                <w:szCs w:val="22"/>
              </w:rPr>
            </w:pPr>
            <w:r w:rsidRPr="000E6CA7">
              <w:rPr>
                <w:color w:val="000000"/>
                <w:sz w:val="22"/>
                <w:szCs w:val="22"/>
              </w:rPr>
              <w:t>Slike</w:t>
            </w:r>
          </w:p>
        </w:tc>
        <w:tc>
          <w:tcPr>
            <w:tcW w:w="303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4B2F15BB" w14:textId="77777777" w:rsidR="000E6CA7" w:rsidRPr="000E6CA7" w:rsidRDefault="000E6CA7" w:rsidP="004F7616">
            <w:pPr>
              <w:spacing w:line="240" w:lineRule="auto"/>
              <w:rPr>
                <w:i/>
                <w:iCs/>
                <w:sz w:val="22"/>
                <w:szCs w:val="22"/>
              </w:rPr>
            </w:pPr>
            <w:proofErr w:type="spellStart"/>
            <w:r w:rsidRPr="000E6CA7">
              <w:rPr>
                <w:i/>
                <w:iCs/>
                <w:sz w:val="22"/>
                <w:szCs w:val="22"/>
              </w:rPr>
              <w:t>tiff</w:t>
            </w:r>
            <w:proofErr w:type="spellEnd"/>
            <w:r w:rsidRPr="000E6CA7">
              <w:rPr>
                <w:i/>
                <w:iCs/>
                <w:sz w:val="22"/>
                <w:szCs w:val="22"/>
              </w:rPr>
              <w:t xml:space="preserve">, </w:t>
            </w:r>
            <w:proofErr w:type="spellStart"/>
            <w:r w:rsidRPr="000E6CA7">
              <w:rPr>
                <w:i/>
                <w:iCs/>
                <w:sz w:val="22"/>
                <w:szCs w:val="22"/>
              </w:rPr>
              <w:t>jpeg</w:t>
            </w:r>
            <w:proofErr w:type="spellEnd"/>
            <w:r w:rsidRPr="000E6CA7">
              <w:rPr>
                <w:i/>
                <w:iCs/>
                <w:sz w:val="22"/>
                <w:szCs w:val="22"/>
              </w:rPr>
              <w:t>/</w:t>
            </w:r>
            <w:proofErr w:type="spellStart"/>
            <w:r w:rsidRPr="000E6CA7">
              <w:rPr>
                <w:i/>
                <w:iCs/>
                <w:sz w:val="22"/>
                <w:szCs w:val="22"/>
              </w:rPr>
              <w:t>jpg</w:t>
            </w:r>
            <w:proofErr w:type="spellEnd"/>
          </w:p>
        </w:tc>
        <w:tc>
          <w:tcPr>
            <w:tcW w:w="25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68618F4E" w14:textId="77777777" w:rsidR="000E6CA7" w:rsidRPr="000E6CA7" w:rsidRDefault="000E6CA7" w:rsidP="004F7616">
            <w:pPr>
              <w:spacing w:line="240" w:lineRule="auto"/>
              <w:rPr>
                <w:i/>
                <w:iCs/>
                <w:color w:val="000000"/>
                <w:sz w:val="22"/>
                <w:szCs w:val="22"/>
              </w:rPr>
            </w:pPr>
            <w:proofErr w:type="spellStart"/>
            <w:r w:rsidRPr="000E6CA7">
              <w:rPr>
                <w:i/>
                <w:iCs/>
                <w:color w:val="000000"/>
                <w:sz w:val="22"/>
                <w:szCs w:val="22"/>
              </w:rPr>
              <w:t>pdf</w:t>
            </w:r>
            <w:proofErr w:type="spellEnd"/>
            <w:r w:rsidRPr="000E6CA7">
              <w:rPr>
                <w:i/>
                <w:iCs/>
                <w:color w:val="000000"/>
                <w:sz w:val="22"/>
                <w:szCs w:val="22"/>
              </w:rPr>
              <w:t>/</w:t>
            </w:r>
            <w:proofErr w:type="spellStart"/>
            <w:r w:rsidRPr="000E6CA7">
              <w:rPr>
                <w:i/>
                <w:iCs/>
                <w:color w:val="000000"/>
                <w:sz w:val="22"/>
                <w:szCs w:val="22"/>
              </w:rPr>
              <w:t>png</w:t>
            </w:r>
            <w:proofErr w:type="spellEnd"/>
          </w:p>
        </w:tc>
      </w:tr>
      <w:tr w:rsidR="000E6CA7" w:rsidRPr="000E6CA7" w14:paraId="47B6C075" w14:textId="77777777" w:rsidTr="004F7616">
        <w:trPr>
          <w:trHeight w:val="285"/>
        </w:trPr>
        <w:tc>
          <w:tcPr>
            <w:tcW w:w="3486"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98B1520" w14:textId="77777777" w:rsidR="000E6CA7" w:rsidRPr="000E6CA7" w:rsidRDefault="000E6CA7" w:rsidP="004F7616">
            <w:pPr>
              <w:spacing w:line="240" w:lineRule="auto"/>
              <w:rPr>
                <w:color w:val="000000"/>
                <w:sz w:val="22"/>
                <w:szCs w:val="22"/>
              </w:rPr>
            </w:pPr>
            <w:r w:rsidRPr="000E6CA7">
              <w:rPr>
                <w:color w:val="000000"/>
                <w:sz w:val="22"/>
                <w:szCs w:val="22"/>
              </w:rPr>
              <w:t>Načrti</w:t>
            </w:r>
          </w:p>
        </w:tc>
        <w:tc>
          <w:tcPr>
            <w:tcW w:w="303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7B636CE" w14:textId="77777777" w:rsidR="000E6CA7" w:rsidRPr="000E6CA7" w:rsidRDefault="000E6CA7" w:rsidP="004F7616">
            <w:pPr>
              <w:spacing w:line="240" w:lineRule="auto"/>
              <w:rPr>
                <w:i/>
                <w:iCs/>
                <w:color w:val="000000"/>
                <w:sz w:val="22"/>
                <w:szCs w:val="22"/>
              </w:rPr>
            </w:pPr>
            <w:proofErr w:type="spellStart"/>
            <w:r w:rsidRPr="000E6CA7">
              <w:rPr>
                <w:i/>
                <w:iCs/>
                <w:color w:val="000000"/>
                <w:sz w:val="22"/>
                <w:szCs w:val="22"/>
              </w:rPr>
              <w:t>Autodesk</w:t>
            </w:r>
            <w:proofErr w:type="spellEnd"/>
            <w:r w:rsidRPr="000E6CA7">
              <w:rPr>
                <w:i/>
                <w:iCs/>
                <w:color w:val="000000"/>
                <w:sz w:val="22"/>
                <w:szCs w:val="22"/>
              </w:rPr>
              <w:t xml:space="preserve"> </w:t>
            </w:r>
            <w:proofErr w:type="spellStart"/>
            <w:r w:rsidRPr="000E6CA7">
              <w:rPr>
                <w:i/>
                <w:iCs/>
                <w:color w:val="000000"/>
                <w:sz w:val="22"/>
                <w:szCs w:val="22"/>
              </w:rPr>
              <w:t>AutoCad</w:t>
            </w:r>
            <w:proofErr w:type="spellEnd"/>
            <w:r w:rsidRPr="000E6CA7">
              <w:rPr>
                <w:i/>
                <w:iCs/>
                <w:color w:val="000000"/>
                <w:sz w:val="22"/>
                <w:szCs w:val="22"/>
              </w:rPr>
              <w:t xml:space="preserve"> (</w:t>
            </w:r>
            <w:proofErr w:type="spellStart"/>
            <w:r w:rsidRPr="000E6CA7">
              <w:rPr>
                <w:i/>
                <w:iCs/>
                <w:color w:val="000000"/>
                <w:sz w:val="22"/>
                <w:szCs w:val="22"/>
              </w:rPr>
              <w:t>dwg</w:t>
            </w:r>
            <w:proofErr w:type="spellEnd"/>
            <w:r w:rsidRPr="000E6CA7">
              <w:rPr>
                <w:i/>
                <w:iCs/>
                <w:color w:val="000000"/>
                <w:sz w:val="22"/>
                <w:szCs w:val="22"/>
              </w:rPr>
              <w:t>/</w:t>
            </w:r>
            <w:proofErr w:type="spellStart"/>
            <w:r w:rsidRPr="000E6CA7">
              <w:rPr>
                <w:i/>
                <w:iCs/>
                <w:color w:val="000000"/>
                <w:sz w:val="22"/>
                <w:szCs w:val="22"/>
              </w:rPr>
              <w:t>dxf</w:t>
            </w:r>
            <w:proofErr w:type="spellEnd"/>
            <w:r w:rsidRPr="000E6CA7">
              <w:rPr>
                <w:i/>
                <w:iCs/>
                <w:color w:val="000000"/>
                <w:sz w:val="22"/>
                <w:szCs w:val="22"/>
              </w:rPr>
              <w:t>)</w:t>
            </w:r>
          </w:p>
        </w:tc>
        <w:tc>
          <w:tcPr>
            <w:tcW w:w="25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246166F0" w14:textId="77777777" w:rsidR="000E6CA7" w:rsidRPr="000E6CA7" w:rsidRDefault="000E6CA7" w:rsidP="004F7616">
            <w:pPr>
              <w:spacing w:line="240" w:lineRule="auto"/>
              <w:rPr>
                <w:i/>
                <w:iCs/>
                <w:color w:val="000000"/>
                <w:sz w:val="22"/>
                <w:szCs w:val="22"/>
              </w:rPr>
            </w:pPr>
            <w:proofErr w:type="spellStart"/>
            <w:r w:rsidRPr="000E6CA7">
              <w:rPr>
                <w:i/>
                <w:iCs/>
                <w:color w:val="000000"/>
                <w:sz w:val="22"/>
                <w:szCs w:val="22"/>
              </w:rPr>
              <w:t>pdf</w:t>
            </w:r>
            <w:proofErr w:type="spellEnd"/>
          </w:p>
        </w:tc>
      </w:tr>
      <w:tr w:rsidR="000E6CA7" w:rsidRPr="000E6CA7" w14:paraId="3C64F5DD" w14:textId="77777777" w:rsidTr="004F7616">
        <w:trPr>
          <w:trHeight w:val="285"/>
        </w:trPr>
        <w:tc>
          <w:tcPr>
            <w:tcW w:w="3486" w:type="dxa"/>
            <w:tcBorders>
              <w:top w:val="none" w:sz="4" w:space="0" w:color="000000"/>
              <w:left w:val="single" w:sz="4" w:space="0" w:color="auto"/>
              <w:bottom w:val="single" w:sz="4" w:space="0" w:color="auto"/>
              <w:right w:val="single" w:sz="4" w:space="0" w:color="auto"/>
            </w:tcBorders>
            <w:shd w:val="clear" w:color="auto" w:fill="auto"/>
            <w:noWrap/>
            <w:vAlign w:val="center"/>
          </w:tcPr>
          <w:p w14:paraId="490215FB" w14:textId="77777777" w:rsidR="000E6CA7" w:rsidRPr="000E6CA7" w:rsidRDefault="000E6CA7" w:rsidP="004F7616">
            <w:pPr>
              <w:spacing w:line="240" w:lineRule="auto"/>
              <w:rPr>
                <w:color w:val="000000"/>
                <w:sz w:val="22"/>
                <w:szCs w:val="22"/>
              </w:rPr>
            </w:pPr>
            <w:r w:rsidRPr="000E6CA7">
              <w:rPr>
                <w:color w:val="000000"/>
                <w:sz w:val="22"/>
                <w:szCs w:val="22"/>
              </w:rPr>
              <w:t>Prostorski podatki</w:t>
            </w:r>
          </w:p>
        </w:tc>
        <w:tc>
          <w:tcPr>
            <w:tcW w:w="3030" w:type="dxa"/>
            <w:tcBorders>
              <w:top w:val="none" w:sz="4" w:space="0" w:color="000000"/>
              <w:left w:val="none" w:sz="4" w:space="0" w:color="000000"/>
              <w:bottom w:val="single" w:sz="4" w:space="0" w:color="auto"/>
              <w:right w:val="single" w:sz="4" w:space="0" w:color="auto"/>
            </w:tcBorders>
            <w:shd w:val="clear" w:color="auto" w:fill="auto"/>
            <w:noWrap/>
            <w:vAlign w:val="center"/>
          </w:tcPr>
          <w:p w14:paraId="701210FA" w14:textId="77777777" w:rsidR="000E6CA7" w:rsidRPr="000E6CA7" w:rsidRDefault="000E6CA7" w:rsidP="004F7616">
            <w:pPr>
              <w:spacing w:line="240" w:lineRule="auto"/>
              <w:rPr>
                <w:i/>
                <w:iCs/>
                <w:sz w:val="22"/>
                <w:szCs w:val="22"/>
              </w:rPr>
            </w:pPr>
            <w:proofErr w:type="spellStart"/>
            <w:r w:rsidRPr="000E6CA7">
              <w:rPr>
                <w:i/>
                <w:iCs/>
                <w:sz w:val="22"/>
                <w:szCs w:val="22"/>
              </w:rPr>
              <w:t>shp</w:t>
            </w:r>
            <w:proofErr w:type="spellEnd"/>
          </w:p>
        </w:tc>
        <w:tc>
          <w:tcPr>
            <w:tcW w:w="2551" w:type="dxa"/>
            <w:tcBorders>
              <w:top w:val="none" w:sz="4" w:space="0" w:color="000000"/>
              <w:left w:val="none" w:sz="4" w:space="0" w:color="000000"/>
              <w:bottom w:val="single" w:sz="4" w:space="0" w:color="auto"/>
              <w:right w:val="single" w:sz="4" w:space="0" w:color="auto"/>
            </w:tcBorders>
            <w:shd w:val="clear" w:color="auto" w:fill="auto"/>
            <w:noWrap/>
            <w:vAlign w:val="center"/>
          </w:tcPr>
          <w:p w14:paraId="00223C03" w14:textId="77777777" w:rsidR="000E6CA7" w:rsidRPr="000E6CA7" w:rsidRDefault="000E6CA7" w:rsidP="004F7616">
            <w:pPr>
              <w:spacing w:line="240" w:lineRule="auto"/>
              <w:rPr>
                <w:i/>
                <w:iCs/>
                <w:color w:val="000000"/>
                <w:sz w:val="22"/>
                <w:szCs w:val="22"/>
              </w:rPr>
            </w:pPr>
            <w:proofErr w:type="spellStart"/>
            <w:r w:rsidRPr="000E6CA7">
              <w:rPr>
                <w:i/>
                <w:iCs/>
                <w:color w:val="000000"/>
                <w:sz w:val="22"/>
                <w:szCs w:val="22"/>
              </w:rPr>
              <w:t>pdf</w:t>
            </w:r>
            <w:proofErr w:type="spellEnd"/>
          </w:p>
        </w:tc>
      </w:tr>
    </w:tbl>
    <w:p w14:paraId="039E3F11" w14:textId="0C9F4DA7" w:rsidR="00311887" w:rsidRDefault="000E6CA7" w:rsidP="000E6CA7">
      <w:pPr>
        <w:spacing w:before="240"/>
        <w:rPr>
          <w:sz w:val="22"/>
          <w:szCs w:val="22"/>
        </w:rPr>
      </w:pPr>
      <w:r w:rsidRPr="000E6CA7">
        <w:rPr>
          <w:sz w:val="22"/>
          <w:szCs w:val="22"/>
        </w:rPr>
        <w:t xml:space="preserve">Projektna dokumentacija mora biti izdelana v digitalni obliki in ne sme biti kodirana ali kako drugače zaščitena pred razmnoževanjem, kopiranjem in mora biti pripravljena na nadaljnjo obdelavo. </w:t>
      </w:r>
    </w:p>
    <w:p w14:paraId="0C65E08D" w14:textId="77777777" w:rsidR="00747B43" w:rsidRPr="000E6CA7" w:rsidRDefault="00747B43" w:rsidP="000E6CA7">
      <w:pPr>
        <w:spacing w:before="240"/>
        <w:rPr>
          <w:sz w:val="22"/>
          <w:szCs w:val="22"/>
        </w:rPr>
      </w:pPr>
    </w:p>
    <w:p w14:paraId="0B754F4D" w14:textId="77777777" w:rsidR="000E6CA7" w:rsidRPr="000E6CA7" w:rsidRDefault="000E6CA7" w:rsidP="000E6CA7">
      <w:pPr>
        <w:rPr>
          <w:sz w:val="22"/>
          <w:szCs w:val="22"/>
        </w:rPr>
      </w:pPr>
      <w:r w:rsidRPr="000E6CA7">
        <w:rPr>
          <w:sz w:val="22"/>
          <w:szCs w:val="22"/>
        </w:rPr>
        <w:t xml:space="preserve">Naročniku mora biti predano: </w:t>
      </w:r>
    </w:p>
    <w:p w14:paraId="2E6FF086" w14:textId="77777777" w:rsidR="000E6CA7" w:rsidRPr="000E6CA7" w:rsidRDefault="000E6CA7" w:rsidP="00A714E9">
      <w:pPr>
        <w:pStyle w:val="Odstavekseznama"/>
        <w:numPr>
          <w:ilvl w:val="0"/>
          <w:numId w:val="41"/>
        </w:numPr>
        <w:spacing w:after="160" w:line="276" w:lineRule="auto"/>
        <w:contextualSpacing/>
        <w:rPr>
          <w:b/>
          <w:bCs/>
          <w:sz w:val="22"/>
          <w:szCs w:val="22"/>
        </w:rPr>
      </w:pPr>
      <w:r w:rsidRPr="000E6CA7">
        <w:rPr>
          <w:b/>
          <w:bCs/>
          <w:sz w:val="22"/>
          <w:szCs w:val="22"/>
        </w:rPr>
        <w:t xml:space="preserve">1 </w:t>
      </w:r>
      <w:proofErr w:type="spellStart"/>
      <w:r w:rsidRPr="000E6CA7">
        <w:rPr>
          <w:b/>
          <w:bCs/>
          <w:sz w:val="22"/>
          <w:szCs w:val="22"/>
        </w:rPr>
        <w:t>digitalni</w:t>
      </w:r>
      <w:proofErr w:type="spellEnd"/>
      <w:r w:rsidRPr="000E6CA7">
        <w:rPr>
          <w:b/>
          <w:bCs/>
          <w:sz w:val="22"/>
          <w:szCs w:val="22"/>
        </w:rPr>
        <w:t xml:space="preserve"> </w:t>
      </w:r>
      <w:proofErr w:type="spellStart"/>
      <w:r w:rsidRPr="000E6CA7">
        <w:rPr>
          <w:b/>
          <w:bCs/>
          <w:sz w:val="22"/>
          <w:szCs w:val="22"/>
        </w:rPr>
        <w:t>izvod</w:t>
      </w:r>
      <w:proofErr w:type="spellEnd"/>
      <w:r w:rsidRPr="000E6CA7">
        <w:rPr>
          <w:b/>
          <w:bCs/>
          <w:sz w:val="22"/>
          <w:szCs w:val="22"/>
        </w:rPr>
        <w:t xml:space="preserve">* </w:t>
      </w:r>
      <w:proofErr w:type="spellStart"/>
      <w:r w:rsidRPr="000E6CA7">
        <w:rPr>
          <w:b/>
          <w:bCs/>
          <w:sz w:val="22"/>
          <w:szCs w:val="22"/>
        </w:rPr>
        <w:t>dokumentacije</w:t>
      </w:r>
      <w:proofErr w:type="spellEnd"/>
      <w:r w:rsidRPr="000E6CA7">
        <w:rPr>
          <w:b/>
          <w:bCs/>
          <w:sz w:val="22"/>
          <w:szCs w:val="22"/>
        </w:rPr>
        <w:t xml:space="preserve"> PZI za </w:t>
      </w:r>
      <w:proofErr w:type="spellStart"/>
      <w:r w:rsidRPr="000E6CA7">
        <w:rPr>
          <w:b/>
          <w:bCs/>
          <w:sz w:val="22"/>
          <w:szCs w:val="22"/>
        </w:rPr>
        <w:t>recenzijo</w:t>
      </w:r>
      <w:proofErr w:type="spellEnd"/>
    </w:p>
    <w:p w14:paraId="176B1D53" w14:textId="77777777" w:rsidR="000E6CA7" w:rsidRPr="000E6CA7" w:rsidRDefault="000E6CA7" w:rsidP="00A714E9">
      <w:pPr>
        <w:pStyle w:val="Odstavekseznama"/>
        <w:numPr>
          <w:ilvl w:val="0"/>
          <w:numId w:val="41"/>
        </w:numPr>
        <w:spacing w:after="160" w:line="276" w:lineRule="auto"/>
        <w:contextualSpacing/>
        <w:rPr>
          <w:b/>
          <w:bCs/>
          <w:sz w:val="22"/>
          <w:szCs w:val="22"/>
        </w:rPr>
      </w:pPr>
      <w:r w:rsidRPr="000E6CA7">
        <w:rPr>
          <w:b/>
          <w:bCs/>
          <w:sz w:val="22"/>
          <w:szCs w:val="22"/>
        </w:rPr>
        <w:t xml:space="preserve">6 </w:t>
      </w:r>
      <w:proofErr w:type="spellStart"/>
      <w:r w:rsidRPr="000E6CA7">
        <w:rPr>
          <w:b/>
          <w:bCs/>
          <w:sz w:val="22"/>
          <w:szCs w:val="22"/>
        </w:rPr>
        <w:t>tiskanih</w:t>
      </w:r>
      <w:proofErr w:type="spellEnd"/>
      <w:r w:rsidRPr="000E6CA7">
        <w:rPr>
          <w:b/>
          <w:bCs/>
          <w:sz w:val="22"/>
          <w:szCs w:val="22"/>
        </w:rPr>
        <w:t xml:space="preserve"> </w:t>
      </w:r>
      <w:proofErr w:type="spellStart"/>
      <w:r w:rsidRPr="000E6CA7">
        <w:rPr>
          <w:b/>
          <w:bCs/>
          <w:sz w:val="22"/>
          <w:szCs w:val="22"/>
        </w:rPr>
        <w:t>izvodov</w:t>
      </w:r>
      <w:proofErr w:type="spellEnd"/>
      <w:r w:rsidRPr="000E6CA7">
        <w:rPr>
          <w:b/>
          <w:bCs/>
          <w:sz w:val="22"/>
          <w:szCs w:val="22"/>
        </w:rPr>
        <w:t xml:space="preserve"> in 1 </w:t>
      </w:r>
      <w:proofErr w:type="spellStart"/>
      <w:r w:rsidRPr="000E6CA7">
        <w:rPr>
          <w:b/>
          <w:bCs/>
          <w:sz w:val="22"/>
          <w:szCs w:val="22"/>
        </w:rPr>
        <w:t>digitalni</w:t>
      </w:r>
      <w:proofErr w:type="spellEnd"/>
      <w:r w:rsidRPr="000E6CA7">
        <w:rPr>
          <w:b/>
          <w:bCs/>
          <w:sz w:val="22"/>
          <w:szCs w:val="22"/>
        </w:rPr>
        <w:t xml:space="preserve"> </w:t>
      </w:r>
      <w:proofErr w:type="spellStart"/>
      <w:r w:rsidRPr="000E6CA7">
        <w:rPr>
          <w:b/>
          <w:bCs/>
          <w:sz w:val="22"/>
          <w:szCs w:val="22"/>
        </w:rPr>
        <w:t>izvod</w:t>
      </w:r>
      <w:proofErr w:type="spellEnd"/>
      <w:r w:rsidRPr="000E6CA7">
        <w:rPr>
          <w:b/>
          <w:bCs/>
          <w:sz w:val="22"/>
          <w:szCs w:val="22"/>
        </w:rPr>
        <w:t xml:space="preserve">* </w:t>
      </w:r>
      <w:proofErr w:type="spellStart"/>
      <w:r w:rsidRPr="000E6CA7">
        <w:rPr>
          <w:b/>
          <w:bCs/>
          <w:sz w:val="22"/>
          <w:szCs w:val="22"/>
        </w:rPr>
        <w:t>dokumentacije</w:t>
      </w:r>
      <w:proofErr w:type="spellEnd"/>
      <w:r w:rsidRPr="000E6CA7">
        <w:rPr>
          <w:b/>
          <w:bCs/>
          <w:sz w:val="22"/>
          <w:szCs w:val="22"/>
        </w:rPr>
        <w:t xml:space="preserve"> PZI (po </w:t>
      </w:r>
      <w:proofErr w:type="spellStart"/>
      <w:r w:rsidRPr="000E6CA7">
        <w:rPr>
          <w:b/>
          <w:bCs/>
          <w:sz w:val="22"/>
          <w:szCs w:val="22"/>
        </w:rPr>
        <w:t>recenziji</w:t>
      </w:r>
      <w:proofErr w:type="spellEnd"/>
      <w:r w:rsidRPr="000E6CA7">
        <w:rPr>
          <w:b/>
          <w:bCs/>
          <w:sz w:val="22"/>
          <w:szCs w:val="22"/>
        </w:rPr>
        <w:t xml:space="preserve">) – </w:t>
      </w:r>
      <w:proofErr w:type="spellStart"/>
      <w:r w:rsidRPr="000E6CA7">
        <w:rPr>
          <w:b/>
          <w:bCs/>
          <w:sz w:val="22"/>
          <w:szCs w:val="22"/>
        </w:rPr>
        <w:t>končni</w:t>
      </w:r>
      <w:proofErr w:type="spellEnd"/>
      <w:r w:rsidRPr="000E6CA7">
        <w:rPr>
          <w:b/>
          <w:bCs/>
          <w:sz w:val="22"/>
          <w:szCs w:val="22"/>
        </w:rPr>
        <w:t xml:space="preserve"> </w:t>
      </w:r>
      <w:proofErr w:type="spellStart"/>
      <w:r w:rsidRPr="000E6CA7">
        <w:rPr>
          <w:b/>
          <w:bCs/>
          <w:sz w:val="22"/>
          <w:szCs w:val="22"/>
        </w:rPr>
        <w:t>izdelek</w:t>
      </w:r>
      <w:proofErr w:type="spellEnd"/>
    </w:p>
    <w:p w14:paraId="0350A810" w14:textId="77777777" w:rsidR="000E6CA7" w:rsidRPr="000E6CA7" w:rsidRDefault="000E6CA7" w:rsidP="000E6CA7">
      <w:pPr>
        <w:spacing w:line="276" w:lineRule="auto"/>
        <w:rPr>
          <w:sz w:val="22"/>
          <w:szCs w:val="22"/>
        </w:rPr>
      </w:pPr>
      <w:r w:rsidRPr="000E6CA7">
        <w:rPr>
          <w:sz w:val="22"/>
          <w:szCs w:val="22"/>
        </w:rPr>
        <w:t>* Digitalni izvod dokumentacije ne sme biti zaščiten pred razmnoževanjem.</w:t>
      </w:r>
    </w:p>
    <w:p w14:paraId="499CF628" w14:textId="77777777" w:rsidR="00A47C36" w:rsidRDefault="00A47C36" w:rsidP="000E6CA7">
      <w:pPr>
        <w:rPr>
          <w:sz w:val="22"/>
          <w:szCs w:val="22"/>
        </w:rPr>
      </w:pPr>
    </w:p>
    <w:p w14:paraId="484C160C" w14:textId="287FCB0A" w:rsidR="000E6CA7" w:rsidRPr="000E6CA7" w:rsidRDefault="000E6CA7" w:rsidP="000E6CA7">
      <w:pPr>
        <w:rPr>
          <w:sz w:val="22"/>
          <w:szCs w:val="22"/>
        </w:rPr>
      </w:pPr>
      <w:r w:rsidRPr="000E6CA7">
        <w:rPr>
          <w:sz w:val="22"/>
          <w:szCs w:val="22"/>
        </w:rPr>
        <w:t>Dokumentacija je last investitorja. Izvajalec mora za vse oblike javne predstavitve in publiciranja pridobiti predhodno soglasje naročnika. Izvajalec prevzema obveznost, da sodeluje pri seznanjanju javnosti z izsledki naloge in da jih tolmači v javnosti dostopni obliki.</w:t>
      </w:r>
    </w:p>
    <w:p w14:paraId="62A7A55F" w14:textId="77777777" w:rsidR="00E34962" w:rsidRPr="007E6BC5" w:rsidRDefault="00E34962" w:rsidP="00E34962">
      <w:pPr>
        <w:widowControl w:val="0"/>
        <w:spacing w:line="288" w:lineRule="auto"/>
        <w:rPr>
          <w:rFonts w:eastAsiaTheme="minorEastAsia"/>
          <w:color w:val="00B050"/>
          <w:sz w:val="22"/>
          <w:szCs w:val="22"/>
          <w14:ligatures w14:val="standardContextual"/>
        </w:rPr>
      </w:pPr>
    </w:p>
    <w:p w14:paraId="791DE245" w14:textId="1FA594D4" w:rsidR="005434A5" w:rsidRPr="00421072" w:rsidRDefault="005434A5" w:rsidP="000702CC">
      <w:pPr>
        <w:autoSpaceDE w:val="0"/>
        <w:autoSpaceDN w:val="0"/>
        <w:adjustRightInd w:val="0"/>
        <w:spacing w:line="240" w:lineRule="auto"/>
        <w:rPr>
          <w:rFonts w:eastAsia="Calibri"/>
          <w:sz w:val="22"/>
          <w:szCs w:val="22"/>
        </w:rPr>
      </w:pPr>
      <w:r w:rsidRPr="000702CC">
        <w:rPr>
          <w:color w:val="000000"/>
          <w:sz w:val="22"/>
          <w:szCs w:val="22"/>
        </w:rPr>
        <w:t>Delitev naročila na sklope: naročilo se oddaja celovito</w:t>
      </w:r>
      <w:r w:rsidR="00B77E3B" w:rsidRPr="000702CC">
        <w:rPr>
          <w:color w:val="000000"/>
          <w:sz w:val="22"/>
          <w:szCs w:val="22"/>
        </w:rPr>
        <w:t xml:space="preserve"> in ni razdeljeno na sklope</w:t>
      </w:r>
      <w:r w:rsidR="00B77E3B" w:rsidRPr="00B77E3B">
        <w:rPr>
          <w:color w:val="000000"/>
          <w:sz w:val="22"/>
          <w:szCs w:val="22"/>
        </w:rPr>
        <w:t>.</w:t>
      </w:r>
    </w:p>
    <w:p w14:paraId="145DB89F" w14:textId="77777777" w:rsidR="00775B64" w:rsidRDefault="00775B64" w:rsidP="005434A5">
      <w:pPr>
        <w:rPr>
          <w:color w:val="000000"/>
          <w:sz w:val="22"/>
          <w:szCs w:val="22"/>
        </w:rPr>
      </w:pPr>
    </w:p>
    <w:p w14:paraId="6D891E46" w14:textId="77777777" w:rsidR="00FE6203" w:rsidRPr="005434A5" w:rsidRDefault="00FE6203" w:rsidP="00FE6203">
      <w:pPr>
        <w:spacing w:line="240" w:lineRule="auto"/>
        <w:rPr>
          <w:bCs/>
          <w:sz w:val="22"/>
          <w:szCs w:val="22"/>
        </w:rPr>
      </w:pPr>
      <w:r w:rsidRPr="005434A5">
        <w:rPr>
          <w:bCs/>
          <w:sz w:val="22"/>
          <w:szCs w:val="22"/>
        </w:rPr>
        <w:t xml:space="preserve">Kontaktna oseba naročnika je: </w:t>
      </w:r>
      <w:r>
        <w:rPr>
          <w:bCs/>
          <w:sz w:val="22"/>
          <w:szCs w:val="22"/>
        </w:rPr>
        <w:t>Klavdija Zima</w:t>
      </w:r>
      <w:r w:rsidRPr="005434A5">
        <w:rPr>
          <w:bCs/>
          <w:sz w:val="22"/>
          <w:szCs w:val="22"/>
        </w:rPr>
        <w:t xml:space="preserve">, tel.: </w:t>
      </w:r>
      <w:r>
        <w:rPr>
          <w:bCs/>
          <w:sz w:val="22"/>
          <w:szCs w:val="22"/>
        </w:rPr>
        <w:t>04 275 10 00</w:t>
      </w:r>
      <w:r w:rsidRPr="005434A5">
        <w:rPr>
          <w:bCs/>
          <w:sz w:val="22"/>
          <w:szCs w:val="22"/>
        </w:rPr>
        <w:t xml:space="preserve">; e-pošta: </w:t>
      </w:r>
      <w:r>
        <w:rPr>
          <w:sz w:val="22"/>
          <w:szCs w:val="22"/>
        </w:rPr>
        <w:t>klavdija.zima@preddvor.si.</w:t>
      </w:r>
    </w:p>
    <w:p w14:paraId="405B48F5" w14:textId="77777777" w:rsidR="00FE6203" w:rsidRPr="005434A5" w:rsidRDefault="00FE6203" w:rsidP="00FE6203">
      <w:pPr>
        <w:spacing w:line="240" w:lineRule="auto"/>
        <w:rPr>
          <w:bCs/>
          <w:sz w:val="22"/>
          <w:szCs w:val="22"/>
        </w:rPr>
      </w:pPr>
    </w:p>
    <w:p w14:paraId="090ABDA4" w14:textId="77777777" w:rsidR="00FE6203" w:rsidRDefault="00FE6203" w:rsidP="00FE6203">
      <w:pPr>
        <w:spacing w:line="240" w:lineRule="auto"/>
        <w:rPr>
          <w:color w:val="000000"/>
          <w:sz w:val="22"/>
          <w:szCs w:val="22"/>
        </w:rPr>
      </w:pPr>
      <w:r w:rsidRPr="005434A5">
        <w:rPr>
          <w:color w:val="000000"/>
          <w:sz w:val="22"/>
          <w:szCs w:val="22"/>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7C19FFDC" w14:textId="77777777" w:rsidR="00FE6203" w:rsidRDefault="00FE6203" w:rsidP="00FE6203">
      <w:pPr>
        <w:spacing w:line="240" w:lineRule="auto"/>
        <w:rPr>
          <w:color w:val="000000"/>
          <w:sz w:val="22"/>
          <w:szCs w:val="22"/>
        </w:rPr>
      </w:pPr>
    </w:p>
    <w:p w14:paraId="43107188" w14:textId="2E4D2CF1" w:rsidR="00983570" w:rsidRDefault="00FE6203" w:rsidP="00FE6203">
      <w:pPr>
        <w:spacing w:line="240" w:lineRule="auto"/>
        <w:rPr>
          <w:sz w:val="22"/>
          <w:szCs w:val="22"/>
        </w:rPr>
      </w:pPr>
      <w:r w:rsidRPr="00AF4995">
        <w:rPr>
          <w:sz w:val="22"/>
          <w:szCs w:val="22"/>
        </w:rPr>
        <w:t xml:space="preserve">Občina Preddvor bo za stroške navedenega projekta na podlagi izdanih zahtevkov iz strani Ministrstva za naravne vire in prostor prejela povrnjena sredstva. </w:t>
      </w:r>
      <w:r w:rsidR="000E6CA7" w:rsidRPr="00AF4995">
        <w:rPr>
          <w:sz w:val="22"/>
          <w:szCs w:val="22"/>
        </w:rPr>
        <w:t xml:space="preserve"> </w:t>
      </w:r>
    </w:p>
    <w:p w14:paraId="668C6D0D" w14:textId="77777777" w:rsidR="003F5888" w:rsidRDefault="003F5888" w:rsidP="00FE6203">
      <w:pPr>
        <w:spacing w:line="240" w:lineRule="auto"/>
        <w:rPr>
          <w:sz w:val="22"/>
          <w:szCs w:val="22"/>
        </w:rPr>
      </w:pPr>
    </w:p>
    <w:p w14:paraId="782EFC42" w14:textId="1F15284B" w:rsidR="00983570" w:rsidRPr="00983570" w:rsidRDefault="00983570" w:rsidP="00983570">
      <w:pPr>
        <w:rPr>
          <w:rFonts w:ascii="Calibri" w:hAnsi="Calibri" w:cs="Calibri"/>
          <w:sz w:val="22"/>
          <w:szCs w:val="22"/>
        </w:rPr>
      </w:pPr>
      <w:r>
        <w:rPr>
          <w:sz w:val="22"/>
          <w:szCs w:val="22"/>
        </w:rPr>
        <w:t>P</w:t>
      </w:r>
      <w:r w:rsidRPr="00983570">
        <w:rPr>
          <w:sz w:val="22"/>
          <w:szCs w:val="22"/>
        </w:rPr>
        <w:t>odpisan</w:t>
      </w:r>
      <w:r>
        <w:rPr>
          <w:sz w:val="22"/>
          <w:szCs w:val="22"/>
        </w:rPr>
        <w:t xml:space="preserve"> je</w:t>
      </w:r>
      <w:r w:rsidRPr="00983570">
        <w:rPr>
          <w:sz w:val="22"/>
          <w:szCs w:val="22"/>
        </w:rPr>
        <w:t xml:space="preserve"> </w:t>
      </w:r>
      <w:r>
        <w:rPr>
          <w:sz w:val="22"/>
          <w:szCs w:val="22"/>
        </w:rPr>
        <w:t>s</w:t>
      </w:r>
      <w:r w:rsidRPr="00983570">
        <w:rPr>
          <w:sz w:val="22"/>
          <w:szCs w:val="22"/>
        </w:rPr>
        <w:t xml:space="preserve">porazum št. C2561-25-470025 z Ministrstvom za naravne vire in prostor, Direkcijo RS za vode, </w:t>
      </w:r>
      <w:proofErr w:type="spellStart"/>
      <w:r w:rsidRPr="00983570">
        <w:rPr>
          <w:sz w:val="22"/>
          <w:szCs w:val="22"/>
        </w:rPr>
        <w:t>Maribirska</w:t>
      </w:r>
      <w:proofErr w:type="spellEnd"/>
      <w:r w:rsidRPr="00983570">
        <w:rPr>
          <w:sz w:val="22"/>
          <w:szCs w:val="22"/>
        </w:rPr>
        <w:t xml:space="preserve"> cesta 88, Celje o skupni izvedbi vseh del, ki so pogoj za izvedbo ukrepov na vodotoku </w:t>
      </w:r>
      <w:proofErr w:type="spellStart"/>
      <w:r w:rsidRPr="00983570">
        <w:rPr>
          <w:sz w:val="22"/>
          <w:szCs w:val="22"/>
        </w:rPr>
        <w:t>Neškar</w:t>
      </w:r>
      <w:proofErr w:type="spellEnd"/>
      <w:r w:rsidRPr="00983570">
        <w:rPr>
          <w:sz w:val="22"/>
          <w:szCs w:val="22"/>
        </w:rPr>
        <w:t xml:space="preserve"> v naselju </w:t>
      </w:r>
      <w:proofErr w:type="spellStart"/>
      <w:r w:rsidRPr="00983570">
        <w:rPr>
          <w:sz w:val="22"/>
          <w:szCs w:val="22"/>
        </w:rPr>
        <w:t>Podlebelca</w:t>
      </w:r>
      <w:proofErr w:type="spellEnd"/>
      <w:r w:rsidRPr="00983570">
        <w:rPr>
          <w:sz w:val="22"/>
          <w:szCs w:val="22"/>
        </w:rPr>
        <w:t xml:space="preserve"> v Občini Preddvor.</w:t>
      </w:r>
    </w:p>
    <w:p w14:paraId="7DA27D2E" w14:textId="77777777" w:rsidR="00983570" w:rsidRPr="00983570" w:rsidRDefault="00983570" w:rsidP="00FE6203">
      <w:pPr>
        <w:spacing w:line="240" w:lineRule="auto"/>
        <w:rPr>
          <w:sz w:val="22"/>
          <w:szCs w:val="22"/>
        </w:rPr>
      </w:pPr>
    </w:p>
    <w:p w14:paraId="53411E92" w14:textId="3C515856" w:rsidR="005434A5" w:rsidRPr="000E6CA7" w:rsidRDefault="005434A5" w:rsidP="005434A5">
      <w:pPr>
        <w:spacing w:line="240" w:lineRule="auto"/>
        <w:rPr>
          <w:bCs/>
          <w:color w:val="C00000"/>
          <w:sz w:val="22"/>
          <w:szCs w:val="22"/>
        </w:rPr>
      </w:pPr>
    </w:p>
    <w:p w14:paraId="7163ECC5" w14:textId="77777777" w:rsidR="005434A5" w:rsidRDefault="005434A5" w:rsidP="005434A5">
      <w:pPr>
        <w:spacing w:line="240" w:lineRule="auto"/>
        <w:rPr>
          <w:color w:val="000000"/>
          <w:sz w:val="22"/>
          <w:szCs w:val="22"/>
        </w:rPr>
      </w:pPr>
      <w:r w:rsidRPr="005434A5">
        <w:rPr>
          <w:color w:val="000000"/>
          <w:sz w:val="22"/>
          <w:szCs w:val="22"/>
        </w:rPr>
        <w:t xml:space="preserve">Kontaktna oseba je navedena zgolj za primere tehničnih težav v zvezi s pridobivanjem razpisne dokumentacije ali uporabo razpisne dokumentacije (npr. težave pri odpiranju </w:t>
      </w:r>
      <w:r w:rsidRPr="005434A5">
        <w:rPr>
          <w:color w:val="000000"/>
          <w:sz w:val="22"/>
          <w:szCs w:val="22"/>
        </w:rPr>
        <w:lastRenderedPageBreak/>
        <w:t>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14:paraId="2AA4BE62" w14:textId="77777777" w:rsidR="00724FBE" w:rsidRDefault="00724FBE" w:rsidP="005434A5">
      <w:pPr>
        <w:spacing w:line="240" w:lineRule="auto"/>
        <w:rPr>
          <w:color w:val="000000"/>
          <w:sz w:val="22"/>
          <w:szCs w:val="22"/>
        </w:rPr>
      </w:pPr>
    </w:p>
    <w:p w14:paraId="340EE7D9" w14:textId="260EBE84" w:rsidR="00DC148C" w:rsidRPr="00DC148C" w:rsidRDefault="00DC148C" w:rsidP="00DC148C">
      <w:pPr>
        <w:rPr>
          <w:sz w:val="22"/>
          <w:szCs w:val="22"/>
        </w:rPr>
      </w:pPr>
      <w:r w:rsidRPr="00DC148C">
        <w:rPr>
          <w:sz w:val="22"/>
          <w:szCs w:val="22"/>
        </w:rPr>
        <w:t>Natančnejši obseg javnega naročila je razviden iz popisa del</w:t>
      </w:r>
      <w:r w:rsidR="00312B5C">
        <w:rPr>
          <w:sz w:val="22"/>
          <w:szCs w:val="22"/>
        </w:rPr>
        <w:t xml:space="preserve">. </w:t>
      </w:r>
      <w:r w:rsidRPr="00DC148C">
        <w:rPr>
          <w:rFonts w:cstheme="minorHAnsi"/>
          <w:bCs/>
          <w:sz w:val="22"/>
          <w:szCs w:val="22"/>
        </w:rPr>
        <w:t>Podrobnejši opis predmeta javnega naročila in tehnične značilnosti naročila so opredeljene in določene v nadaljevanju te razpisne dokumentacije</w:t>
      </w:r>
      <w:r>
        <w:rPr>
          <w:rFonts w:cstheme="minorHAnsi"/>
          <w:bCs/>
          <w:sz w:val="22"/>
          <w:szCs w:val="22"/>
        </w:rPr>
        <w:t xml:space="preserve"> ter v prilogah te razpisne dokumentacije.</w:t>
      </w:r>
    </w:p>
    <w:p w14:paraId="0964AD00" w14:textId="77777777" w:rsidR="00856F6F" w:rsidRPr="00267BC3" w:rsidRDefault="00856F6F" w:rsidP="00856F6F">
      <w:pPr>
        <w:spacing w:line="240" w:lineRule="auto"/>
        <w:rPr>
          <w:color w:val="FF0000"/>
          <w:sz w:val="22"/>
          <w:szCs w:val="22"/>
        </w:rPr>
      </w:pPr>
    </w:p>
    <w:p w14:paraId="01F5E816" w14:textId="77777777" w:rsidR="00856F6F" w:rsidRDefault="00856F6F" w:rsidP="00856F6F">
      <w:pPr>
        <w:spacing w:line="240" w:lineRule="auto"/>
        <w:rPr>
          <w:sz w:val="22"/>
          <w:szCs w:val="22"/>
        </w:rPr>
      </w:pPr>
    </w:p>
    <w:p w14:paraId="7617E83A" w14:textId="77777777" w:rsidR="00905563" w:rsidRPr="005D6C38" w:rsidRDefault="00EE4CE7" w:rsidP="004903A1">
      <w:pPr>
        <w:pStyle w:val="PODNASLOVI"/>
        <w:ind w:left="284" w:hanging="284"/>
        <w:rPr>
          <w:rFonts w:cs="Arial"/>
          <w:sz w:val="22"/>
          <w:szCs w:val="22"/>
        </w:rPr>
      </w:pPr>
      <w:bookmarkStart w:id="7" w:name="_Toc11664092"/>
      <w:r w:rsidRPr="005D6C38">
        <w:rPr>
          <w:rFonts w:cs="Arial"/>
          <w:sz w:val="22"/>
          <w:szCs w:val="22"/>
        </w:rPr>
        <w:t>OZNAKA IN PREDMET JAVNEGA NAROČILA TER NAČIN ODDAJE</w:t>
      </w:r>
      <w:bookmarkEnd w:id="7"/>
    </w:p>
    <w:p w14:paraId="0E34ECC3" w14:textId="77777777" w:rsidR="00905563" w:rsidRPr="005D6C38" w:rsidRDefault="00905563" w:rsidP="004903A1">
      <w:pPr>
        <w:rPr>
          <w:sz w:val="22"/>
          <w:szCs w:val="22"/>
        </w:rPr>
      </w:pPr>
    </w:p>
    <w:tbl>
      <w:tblPr>
        <w:tblW w:w="0" w:type="auto"/>
        <w:tblLook w:val="04A0" w:firstRow="1" w:lastRow="0" w:firstColumn="1" w:lastColumn="0" w:noHBand="0" w:noVBand="1"/>
      </w:tblPr>
      <w:tblGrid>
        <w:gridCol w:w="1366"/>
        <w:gridCol w:w="7704"/>
      </w:tblGrid>
      <w:tr w:rsidR="003E1047" w:rsidRPr="005D6C38" w14:paraId="15DE781C" w14:textId="77777777" w:rsidTr="006E52F0">
        <w:tc>
          <w:tcPr>
            <w:tcW w:w="1384" w:type="dxa"/>
            <w:shd w:val="clear" w:color="auto" w:fill="auto"/>
          </w:tcPr>
          <w:p w14:paraId="1F6BB9B4" w14:textId="77777777" w:rsidR="003E1047" w:rsidRPr="005D6C38" w:rsidRDefault="003E1047" w:rsidP="003E1047">
            <w:pPr>
              <w:rPr>
                <w:sz w:val="22"/>
                <w:szCs w:val="22"/>
              </w:rPr>
            </w:pPr>
            <w:r w:rsidRPr="005D6C38">
              <w:rPr>
                <w:sz w:val="22"/>
                <w:szCs w:val="22"/>
              </w:rPr>
              <w:t>Oznaka:</w:t>
            </w:r>
          </w:p>
        </w:tc>
        <w:tc>
          <w:tcPr>
            <w:tcW w:w="8110" w:type="dxa"/>
            <w:shd w:val="clear" w:color="auto" w:fill="auto"/>
          </w:tcPr>
          <w:p w14:paraId="7B50DBA2" w14:textId="763369BC" w:rsidR="00503845" w:rsidRPr="00503845" w:rsidRDefault="0014389C" w:rsidP="00503845">
            <w:pPr>
              <w:rPr>
                <w:sz w:val="22"/>
                <w:szCs w:val="22"/>
              </w:rPr>
            </w:pPr>
            <w:r>
              <w:rPr>
                <w:sz w:val="22"/>
                <w:szCs w:val="22"/>
              </w:rPr>
              <w:t xml:space="preserve">JN 01 </w:t>
            </w:r>
            <w:r w:rsidR="006658D3">
              <w:rPr>
                <w:sz w:val="22"/>
                <w:szCs w:val="22"/>
              </w:rPr>
              <w:t>/2025</w:t>
            </w:r>
          </w:p>
          <w:p w14:paraId="02BFDF19" w14:textId="34FDF8FE" w:rsidR="003E1047" w:rsidRPr="005D6C38" w:rsidRDefault="003E1047" w:rsidP="00C805C8">
            <w:pPr>
              <w:rPr>
                <w:sz w:val="22"/>
                <w:szCs w:val="22"/>
              </w:rPr>
            </w:pPr>
          </w:p>
        </w:tc>
      </w:tr>
      <w:tr w:rsidR="003E1047" w:rsidRPr="005D6C38" w14:paraId="1BCF5E96" w14:textId="77777777" w:rsidTr="006E52F0">
        <w:tc>
          <w:tcPr>
            <w:tcW w:w="1384" w:type="dxa"/>
            <w:shd w:val="clear" w:color="auto" w:fill="auto"/>
          </w:tcPr>
          <w:p w14:paraId="12B27C3B" w14:textId="77777777" w:rsidR="003E1047" w:rsidRPr="005D6C38" w:rsidRDefault="003E1047" w:rsidP="003E1047">
            <w:pPr>
              <w:rPr>
                <w:sz w:val="22"/>
                <w:szCs w:val="22"/>
              </w:rPr>
            </w:pPr>
            <w:r w:rsidRPr="005D6C38">
              <w:rPr>
                <w:sz w:val="22"/>
                <w:szCs w:val="22"/>
              </w:rPr>
              <w:t>Predmet:</w:t>
            </w:r>
          </w:p>
        </w:tc>
        <w:tc>
          <w:tcPr>
            <w:tcW w:w="8110" w:type="dxa"/>
            <w:shd w:val="clear" w:color="auto" w:fill="auto"/>
          </w:tcPr>
          <w:p w14:paraId="6454946F" w14:textId="43FB8A6A" w:rsidR="00360F2A" w:rsidRPr="005D6C38" w:rsidRDefault="00756399" w:rsidP="00756399">
            <w:pPr>
              <w:tabs>
                <w:tab w:val="left" w:pos="6365"/>
                <w:tab w:val="left" w:pos="8282"/>
              </w:tabs>
              <w:spacing w:line="240" w:lineRule="auto"/>
              <w:rPr>
                <w:sz w:val="22"/>
                <w:szCs w:val="22"/>
              </w:rPr>
            </w:pPr>
            <w:r w:rsidRPr="00517A3A">
              <w:rPr>
                <w:b/>
                <w:bCs/>
                <w:sz w:val="22"/>
                <w:szCs w:val="22"/>
              </w:rPr>
              <w:t xml:space="preserve">Izdelava DGD in PZI projektne dokumentacije za ureditev hudourniškega območja in struge </w:t>
            </w:r>
            <w:proofErr w:type="spellStart"/>
            <w:r w:rsidRPr="00517A3A">
              <w:rPr>
                <w:b/>
                <w:bCs/>
                <w:sz w:val="22"/>
                <w:szCs w:val="22"/>
              </w:rPr>
              <w:t>Neškarjevega</w:t>
            </w:r>
            <w:proofErr w:type="spellEnd"/>
            <w:r w:rsidRPr="00517A3A">
              <w:rPr>
                <w:b/>
                <w:bCs/>
                <w:sz w:val="22"/>
                <w:szCs w:val="22"/>
              </w:rPr>
              <w:t xml:space="preserve"> potoka v naselju </w:t>
            </w:r>
            <w:proofErr w:type="spellStart"/>
            <w:r w:rsidRPr="00517A3A">
              <w:rPr>
                <w:b/>
                <w:bCs/>
                <w:sz w:val="22"/>
                <w:szCs w:val="22"/>
              </w:rPr>
              <w:t>Podlebelca</w:t>
            </w:r>
            <w:proofErr w:type="spellEnd"/>
            <w:r w:rsidRPr="00517A3A">
              <w:rPr>
                <w:b/>
                <w:bCs/>
                <w:sz w:val="22"/>
                <w:szCs w:val="22"/>
              </w:rPr>
              <w:t xml:space="preserve"> v Kokri, Občina Preddvor</w:t>
            </w:r>
            <w:r>
              <w:rPr>
                <w:rFonts w:ascii="Aptos" w:hAnsi="Aptos"/>
                <w:b/>
                <w:bCs/>
                <w:sz w:val="24"/>
                <w:szCs w:val="24"/>
              </w:rPr>
              <w:t xml:space="preserve"> </w:t>
            </w:r>
          </w:p>
        </w:tc>
      </w:tr>
    </w:tbl>
    <w:p w14:paraId="7D6C686C" w14:textId="77777777" w:rsidR="003E1047" w:rsidRPr="005D6C38" w:rsidRDefault="003E1047" w:rsidP="003E1047">
      <w:pPr>
        <w:rPr>
          <w:sz w:val="22"/>
          <w:szCs w:val="22"/>
        </w:rPr>
      </w:pPr>
    </w:p>
    <w:p w14:paraId="19DA43AA" w14:textId="34563213" w:rsidR="00B817DD" w:rsidRDefault="003327D3" w:rsidP="00AC6EBE">
      <w:pPr>
        <w:widowControl w:val="0"/>
        <w:adjustRightInd w:val="0"/>
        <w:textAlignment w:val="baseline"/>
        <w:rPr>
          <w:sz w:val="22"/>
          <w:szCs w:val="22"/>
          <w:u w:val="single"/>
        </w:rPr>
      </w:pPr>
      <w:r>
        <w:rPr>
          <w:sz w:val="22"/>
          <w:szCs w:val="22"/>
          <w:u w:val="single"/>
        </w:rPr>
        <w:t>TERMINSKI PLAN</w:t>
      </w:r>
      <w:r w:rsidR="00B817DD" w:rsidRPr="005D6C38">
        <w:rPr>
          <w:sz w:val="22"/>
          <w:szCs w:val="22"/>
          <w:u w:val="single"/>
        </w:rPr>
        <w:t xml:space="preserve"> ZA IZVEDBO POGODBENIH OBVEZNOSTI:</w:t>
      </w:r>
    </w:p>
    <w:p w14:paraId="6BF2FBE9" w14:textId="77777777" w:rsidR="00E2640A" w:rsidRPr="005D6C38" w:rsidRDefault="00E2640A" w:rsidP="00AC6EBE">
      <w:pPr>
        <w:widowControl w:val="0"/>
        <w:adjustRightInd w:val="0"/>
        <w:textAlignment w:val="baseline"/>
        <w:rPr>
          <w:sz w:val="22"/>
          <w:szCs w:val="22"/>
          <w:u w:val="single"/>
        </w:rPr>
      </w:pPr>
    </w:p>
    <w:p w14:paraId="2C450FD3" w14:textId="77777777" w:rsidR="008105D3" w:rsidRPr="00E2640A" w:rsidRDefault="008105D3" w:rsidP="00A714E9">
      <w:pPr>
        <w:pStyle w:val="Odstavekseznama"/>
        <w:numPr>
          <w:ilvl w:val="0"/>
          <w:numId w:val="42"/>
        </w:numPr>
        <w:spacing w:after="160" w:line="276" w:lineRule="auto"/>
        <w:contextualSpacing/>
        <w:rPr>
          <w:bCs/>
          <w:sz w:val="22"/>
          <w:szCs w:val="22"/>
          <w:lang w:val="sl-SI"/>
        </w:rPr>
      </w:pPr>
      <w:r w:rsidRPr="00E2640A">
        <w:rPr>
          <w:bCs/>
          <w:sz w:val="22"/>
          <w:szCs w:val="22"/>
          <w:lang w:val="sl-SI"/>
        </w:rPr>
        <w:t>Faza</w:t>
      </w:r>
    </w:p>
    <w:p w14:paraId="707CE7F8" w14:textId="77777777" w:rsidR="008105D3" w:rsidRPr="00E2640A" w:rsidRDefault="008105D3" w:rsidP="00A714E9">
      <w:pPr>
        <w:pStyle w:val="Odstavekseznama"/>
        <w:numPr>
          <w:ilvl w:val="1"/>
          <w:numId w:val="42"/>
        </w:numPr>
        <w:spacing w:after="160" w:line="276" w:lineRule="auto"/>
        <w:contextualSpacing/>
        <w:rPr>
          <w:bCs/>
          <w:sz w:val="22"/>
          <w:szCs w:val="22"/>
          <w:lang w:val="sl-SI"/>
        </w:rPr>
      </w:pPr>
      <w:r w:rsidRPr="00E2640A">
        <w:rPr>
          <w:bCs/>
          <w:sz w:val="22"/>
          <w:szCs w:val="22"/>
          <w:lang w:val="sl-SI"/>
        </w:rPr>
        <w:t xml:space="preserve">Prva faza obsega izdelavo Geodetskega načrta, Geološko </w:t>
      </w:r>
      <w:proofErr w:type="spellStart"/>
      <w:r w:rsidRPr="00E2640A">
        <w:rPr>
          <w:bCs/>
          <w:sz w:val="22"/>
          <w:szCs w:val="22"/>
          <w:lang w:val="sl-SI"/>
        </w:rPr>
        <w:t>geotehničnega</w:t>
      </w:r>
      <w:proofErr w:type="spellEnd"/>
      <w:r w:rsidRPr="00E2640A">
        <w:rPr>
          <w:bCs/>
          <w:sz w:val="22"/>
          <w:szCs w:val="22"/>
          <w:lang w:val="sl-SI"/>
        </w:rPr>
        <w:t xml:space="preserve"> elaborata  in DPP dokumentacije ter pridobivanje projektnih pogojev</w:t>
      </w:r>
    </w:p>
    <w:p w14:paraId="02DBF887" w14:textId="77777777" w:rsidR="008105D3" w:rsidRPr="00E2640A" w:rsidRDefault="008105D3" w:rsidP="00A714E9">
      <w:pPr>
        <w:pStyle w:val="Odstavekseznama"/>
        <w:numPr>
          <w:ilvl w:val="1"/>
          <w:numId w:val="42"/>
        </w:numPr>
        <w:spacing w:after="160" w:line="276" w:lineRule="auto"/>
        <w:contextualSpacing/>
        <w:rPr>
          <w:bCs/>
          <w:sz w:val="22"/>
          <w:szCs w:val="22"/>
          <w:lang w:val="sl-SI"/>
        </w:rPr>
      </w:pPr>
      <w:r w:rsidRPr="00E2640A">
        <w:rPr>
          <w:bCs/>
          <w:sz w:val="22"/>
          <w:szCs w:val="22"/>
          <w:lang w:val="sl-SI"/>
        </w:rPr>
        <w:t>Končni rok za izdelavo 1. faze je 75 dni od podpisa pogodbe.</w:t>
      </w:r>
    </w:p>
    <w:p w14:paraId="4BDA0804" w14:textId="3CA52052" w:rsidR="008105D3" w:rsidRPr="00E2640A" w:rsidRDefault="008105D3" w:rsidP="00A714E9">
      <w:pPr>
        <w:pStyle w:val="Odstavekseznama"/>
        <w:numPr>
          <w:ilvl w:val="1"/>
          <w:numId w:val="42"/>
        </w:numPr>
        <w:spacing w:after="160" w:line="276" w:lineRule="auto"/>
        <w:contextualSpacing/>
        <w:rPr>
          <w:bCs/>
          <w:sz w:val="22"/>
          <w:szCs w:val="22"/>
          <w:lang w:val="sl-SI"/>
        </w:rPr>
      </w:pPr>
      <w:r w:rsidRPr="00E2640A">
        <w:rPr>
          <w:bCs/>
          <w:sz w:val="22"/>
          <w:szCs w:val="22"/>
          <w:lang w:val="sl-SI"/>
        </w:rPr>
        <w:t xml:space="preserve">Prva faza se konča z oddajo Geodetskega načrta in Geološko </w:t>
      </w:r>
      <w:proofErr w:type="spellStart"/>
      <w:r w:rsidRPr="00E2640A">
        <w:rPr>
          <w:bCs/>
          <w:sz w:val="22"/>
          <w:szCs w:val="22"/>
          <w:lang w:val="sl-SI"/>
        </w:rPr>
        <w:t>geotehničnega</w:t>
      </w:r>
      <w:proofErr w:type="spellEnd"/>
      <w:r w:rsidRPr="00E2640A">
        <w:rPr>
          <w:bCs/>
          <w:sz w:val="22"/>
          <w:szCs w:val="22"/>
          <w:lang w:val="sl-SI"/>
        </w:rPr>
        <w:t xml:space="preserve"> elaborata naročniku in DPP v projektne pogoje</w:t>
      </w:r>
      <w:r w:rsidR="00E2640A">
        <w:rPr>
          <w:bCs/>
          <w:sz w:val="22"/>
          <w:szCs w:val="22"/>
          <w:lang w:val="sl-SI"/>
        </w:rPr>
        <w:t>.</w:t>
      </w:r>
    </w:p>
    <w:p w14:paraId="06726B68" w14:textId="77777777" w:rsidR="008105D3" w:rsidRPr="00E2640A" w:rsidRDefault="008105D3" w:rsidP="008105D3">
      <w:pPr>
        <w:pStyle w:val="Odstavekseznama"/>
        <w:spacing w:line="276" w:lineRule="auto"/>
        <w:ind w:left="1440"/>
        <w:rPr>
          <w:bCs/>
          <w:sz w:val="22"/>
          <w:szCs w:val="22"/>
          <w:lang w:val="sl-SI"/>
        </w:rPr>
      </w:pPr>
    </w:p>
    <w:p w14:paraId="6E8F391D" w14:textId="77777777" w:rsidR="008105D3" w:rsidRPr="00E2640A" w:rsidRDefault="008105D3" w:rsidP="00A714E9">
      <w:pPr>
        <w:pStyle w:val="Odstavekseznama"/>
        <w:numPr>
          <w:ilvl w:val="0"/>
          <w:numId w:val="42"/>
        </w:numPr>
        <w:spacing w:after="160" w:line="276" w:lineRule="auto"/>
        <w:contextualSpacing/>
        <w:rPr>
          <w:bCs/>
          <w:sz w:val="22"/>
          <w:szCs w:val="22"/>
          <w:lang w:val="sl-SI"/>
        </w:rPr>
      </w:pPr>
      <w:r w:rsidRPr="00E2640A">
        <w:rPr>
          <w:sz w:val="22"/>
          <w:szCs w:val="22"/>
          <w:lang w:val="sl-SI"/>
        </w:rPr>
        <w:t>Faza</w:t>
      </w:r>
    </w:p>
    <w:p w14:paraId="078F008E" w14:textId="77777777" w:rsidR="008105D3" w:rsidRPr="00E2640A" w:rsidRDefault="008105D3" w:rsidP="00A714E9">
      <w:pPr>
        <w:pStyle w:val="Odstavekseznama"/>
        <w:numPr>
          <w:ilvl w:val="1"/>
          <w:numId w:val="42"/>
        </w:numPr>
        <w:spacing w:after="160" w:line="276" w:lineRule="auto"/>
        <w:contextualSpacing/>
        <w:rPr>
          <w:bCs/>
          <w:sz w:val="22"/>
          <w:szCs w:val="22"/>
          <w:lang w:val="sl-SI"/>
        </w:rPr>
      </w:pPr>
      <w:r w:rsidRPr="00E2640A">
        <w:rPr>
          <w:bCs/>
          <w:sz w:val="22"/>
          <w:szCs w:val="22"/>
          <w:lang w:val="sl-SI"/>
        </w:rPr>
        <w:t>Druga faza obsega izdelavo dokumentacije PZI, pridobljenimi pozitivnimi mnenji, izdelavo katastrskega elaborata, in oddajo dokumentacije PZI v recenzijo, recenzijo in končno potrditev dokumentacije PZI.</w:t>
      </w:r>
    </w:p>
    <w:p w14:paraId="1414F42C" w14:textId="77777777" w:rsidR="008105D3" w:rsidRPr="00E2640A" w:rsidRDefault="008105D3" w:rsidP="00A714E9">
      <w:pPr>
        <w:pStyle w:val="Odstavekseznama"/>
        <w:numPr>
          <w:ilvl w:val="1"/>
          <w:numId w:val="42"/>
        </w:numPr>
        <w:spacing w:after="160" w:line="276" w:lineRule="auto"/>
        <w:contextualSpacing/>
        <w:rPr>
          <w:bCs/>
          <w:sz w:val="22"/>
          <w:szCs w:val="22"/>
          <w:lang w:val="sl-SI"/>
        </w:rPr>
      </w:pPr>
      <w:r w:rsidRPr="00E2640A">
        <w:rPr>
          <w:bCs/>
          <w:sz w:val="22"/>
          <w:szCs w:val="22"/>
          <w:lang w:val="sl-SI"/>
        </w:rPr>
        <w:t>Končni rok za oddajo dokumentacije PZI v recenzijo s pridobljenimi pozitivnimi mnenji je 180 dni po zaključku faze 1. Pogoj za začetek faze 2 so pridobljeni vsi projektni pogoji na dokumentacijo DPP.</w:t>
      </w:r>
    </w:p>
    <w:p w14:paraId="02E7F263" w14:textId="77777777" w:rsidR="008105D3" w:rsidRPr="00E2640A" w:rsidRDefault="008105D3" w:rsidP="00A714E9">
      <w:pPr>
        <w:pStyle w:val="Odstavekseznama"/>
        <w:numPr>
          <w:ilvl w:val="1"/>
          <w:numId w:val="42"/>
        </w:numPr>
        <w:spacing w:after="160" w:line="276" w:lineRule="auto"/>
        <w:contextualSpacing/>
        <w:rPr>
          <w:bCs/>
          <w:sz w:val="22"/>
          <w:szCs w:val="22"/>
          <w:lang w:val="sl-SI"/>
        </w:rPr>
      </w:pPr>
      <w:r w:rsidRPr="00E2640A">
        <w:rPr>
          <w:bCs/>
          <w:sz w:val="22"/>
          <w:szCs w:val="22"/>
          <w:lang w:val="sl-SI"/>
        </w:rPr>
        <w:t>Naročnik bo v roku 30 dni od oddane dokumentacije PZI izdelal recenzijsko poročilo. Izvajalec je dolžan uskladiti PZI z recenzijskim poročilom v roku 30 dni od prejema recenzijskega poročila.</w:t>
      </w:r>
    </w:p>
    <w:p w14:paraId="174A6E80" w14:textId="77777777" w:rsidR="008105D3" w:rsidRPr="00E2640A" w:rsidRDefault="008105D3" w:rsidP="00A714E9">
      <w:pPr>
        <w:pStyle w:val="Odstavekseznama"/>
        <w:numPr>
          <w:ilvl w:val="1"/>
          <w:numId w:val="42"/>
        </w:numPr>
        <w:spacing w:after="160" w:line="276" w:lineRule="auto"/>
        <w:contextualSpacing/>
        <w:rPr>
          <w:bCs/>
          <w:sz w:val="22"/>
          <w:szCs w:val="22"/>
          <w:lang w:val="sl-SI"/>
        </w:rPr>
      </w:pPr>
      <w:r w:rsidRPr="00E2640A">
        <w:rPr>
          <w:bCs/>
          <w:sz w:val="22"/>
          <w:szCs w:val="22"/>
          <w:lang w:val="sl-SI"/>
        </w:rPr>
        <w:t>Druga faza se zaključi z oddajo dokumentacije PZI po recenziji.</w:t>
      </w:r>
    </w:p>
    <w:p w14:paraId="1D7DD043" w14:textId="77777777" w:rsidR="008105D3" w:rsidRPr="00E2640A" w:rsidRDefault="008105D3" w:rsidP="008105D3">
      <w:pPr>
        <w:pStyle w:val="Odstavekseznama"/>
        <w:spacing w:line="276" w:lineRule="auto"/>
        <w:ind w:left="1440"/>
        <w:rPr>
          <w:bCs/>
          <w:sz w:val="22"/>
          <w:szCs w:val="22"/>
          <w:lang w:val="sl-SI"/>
        </w:rPr>
      </w:pPr>
    </w:p>
    <w:p w14:paraId="7EAB67D0" w14:textId="77777777" w:rsidR="008105D3" w:rsidRPr="00E2640A" w:rsidRDefault="008105D3" w:rsidP="00A714E9">
      <w:pPr>
        <w:pStyle w:val="Odstavekseznama"/>
        <w:numPr>
          <w:ilvl w:val="0"/>
          <w:numId w:val="42"/>
        </w:numPr>
        <w:spacing w:after="160" w:line="276" w:lineRule="auto"/>
        <w:contextualSpacing/>
        <w:rPr>
          <w:bCs/>
          <w:sz w:val="22"/>
          <w:szCs w:val="22"/>
          <w:lang w:val="sl-SI"/>
        </w:rPr>
      </w:pPr>
      <w:r w:rsidRPr="00E2640A">
        <w:rPr>
          <w:sz w:val="22"/>
          <w:szCs w:val="22"/>
          <w:lang w:val="sl-SI"/>
        </w:rPr>
        <w:t>Faza</w:t>
      </w:r>
    </w:p>
    <w:p w14:paraId="10BA8FBA" w14:textId="77777777" w:rsidR="008105D3" w:rsidRPr="00E2640A" w:rsidRDefault="008105D3" w:rsidP="00A714E9">
      <w:pPr>
        <w:pStyle w:val="Odstavekseznama"/>
        <w:numPr>
          <w:ilvl w:val="1"/>
          <w:numId w:val="42"/>
        </w:numPr>
        <w:spacing w:after="160" w:line="276" w:lineRule="auto"/>
        <w:contextualSpacing/>
        <w:rPr>
          <w:bCs/>
          <w:sz w:val="22"/>
          <w:szCs w:val="22"/>
          <w:lang w:val="sl-SI"/>
        </w:rPr>
      </w:pPr>
      <w:r w:rsidRPr="00E2640A">
        <w:rPr>
          <w:bCs/>
          <w:sz w:val="22"/>
          <w:szCs w:val="22"/>
          <w:lang w:val="sl-SI"/>
        </w:rPr>
        <w:t xml:space="preserve">Tretja faza obsega izdelavo dokumentacije DGD za </w:t>
      </w:r>
      <w:proofErr w:type="spellStart"/>
      <w:r w:rsidRPr="00E2640A">
        <w:rPr>
          <w:bCs/>
          <w:sz w:val="22"/>
          <w:szCs w:val="22"/>
          <w:lang w:val="sl-SI"/>
        </w:rPr>
        <w:t>zaplavni</w:t>
      </w:r>
      <w:proofErr w:type="spellEnd"/>
      <w:r w:rsidRPr="00E2640A">
        <w:rPr>
          <w:bCs/>
          <w:sz w:val="22"/>
          <w:szCs w:val="22"/>
          <w:lang w:val="sl-SI"/>
        </w:rPr>
        <w:t xml:space="preserve">/prebiralni objekt, pridobitev pozitivnih mnenj in pridobivanje gradbenega dovoljenja </w:t>
      </w:r>
    </w:p>
    <w:p w14:paraId="60287B1B" w14:textId="77777777" w:rsidR="008105D3" w:rsidRPr="00E2640A" w:rsidRDefault="008105D3" w:rsidP="00A714E9">
      <w:pPr>
        <w:pStyle w:val="Odstavekseznama"/>
        <w:numPr>
          <w:ilvl w:val="1"/>
          <w:numId w:val="42"/>
        </w:numPr>
        <w:spacing w:after="160" w:line="276" w:lineRule="auto"/>
        <w:contextualSpacing/>
        <w:rPr>
          <w:bCs/>
          <w:sz w:val="22"/>
          <w:szCs w:val="22"/>
          <w:lang w:val="sl-SI"/>
        </w:rPr>
      </w:pPr>
      <w:r w:rsidRPr="00E2640A">
        <w:rPr>
          <w:bCs/>
          <w:sz w:val="22"/>
          <w:szCs w:val="22"/>
          <w:lang w:val="sl-SI"/>
        </w:rPr>
        <w:t>Končni rok za oddajo dokumentacije DGD v mnenja je 60 dni po zaključku faze 2.</w:t>
      </w:r>
    </w:p>
    <w:p w14:paraId="0C079EEB" w14:textId="77777777" w:rsidR="008105D3" w:rsidRPr="00E2640A" w:rsidRDefault="008105D3" w:rsidP="00A714E9">
      <w:pPr>
        <w:pStyle w:val="Odstavekseznama"/>
        <w:numPr>
          <w:ilvl w:val="1"/>
          <w:numId w:val="42"/>
        </w:numPr>
        <w:spacing w:after="160" w:line="276" w:lineRule="auto"/>
        <w:contextualSpacing/>
        <w:rPr>
          <w:bCs/>
          <w:sz w:val="22"/>
          <w:szCs w:val="22"/>
          <w:lang w:val="sl-SI"/>
        </w:rPr>
      </w:pPr>
      <w:r w:rsidRPr="00E2640A">
        <w:rPr>
          <w:bCs/>
          <w:sz w:val="22"/>
          <w:szCs w:val="22"/>
          <w:lang w:val="sl-SI"/>
        </w:rPr>
        <w:t>Rok za oddajo DGD z mnenji na UE je 14 dni po prejetem zadnjem pozitivnem mnenju. Pogoj za ta korak je pridobljena pravica graditi, katero zagotavlja naročnik</w:t>
      </w:r>
    </w:p>
    <w:p w14:paraId="07B1C7D1" w14:textId="77777777" w:rsidR="00D96699" w:rsidRPr="00E2640A" w:rsidRDefault="00D96699" w:rsidP="00AC6EBE">
      <w:pPr>
        <w:rPr>
          <w:sz w:val="22"/>
          <w:szCs w:val="22"/>
        </w:rPr>
      </w:pPr>
    </w:p>
    <w:p w14:paraId="4A4B42B0" w14:textId="66614BE7" w:rsidR="00E07496" w:rsidRPr="005D6C38" w:rsidRDefault="008255C3" w:rsidP="00AC6EBE">
      <w:pPr>
        <w:rPr>
          <w:sz w:val="22"/>
          <w:szCs w:val="22"/>
        </w:rPr>
      </w:pPr>
      <w:r w:rsidRPr="005D6C38">
        <w:rPr>
          <w:sz w:val="22"/>
          <w:szCs w:val="22"/>
        </w:rPr>
        <w:t>Za oddajo predmetnega naročila se v skladu s 4</w:t>
      </w:r>
      <w:r w:rsidR="00E2640A">
        <w:rPr>
          <w:sz w:val="22"/>
          <w:szCs w:val="22"/>
        </w:rPr>
        <w:t>0</w:t>
      </w:r>
      <w:r w:rsidRPr="005D6C38">
        <w:rPr>
          <w:sz w:val="22"/>
          <w:szCs w:val="22"/>
        </w:rPr>
        <w:t>. členom ZJN-3</w:t>
      </w:r>
      <w:r w:rsidR="00E07496" w:rsidRPr="005D6C38">
        <w:rPr>
          <w:sz w:val="22"/>
          <w:szCs w:val="22"/>
        </w:rPr>
        <w:t xml:space="preserve"> izvede </w:t>
      </w:r>
      <w:r w:rsidR="00E2640A">
        <w:rPr>
          <w:sz w:val="22"/>
          <w:szCs w:val="22"/>
        </w:rPr>
        <w:t>odprti postopek.</w:t>
      </w:r>
    </w:p>
    <w:p w14:paraId="444A48C2" w14:textId="77777777" w:rsidR="005B11FD" w:rsidRPr="005D6C38" w:rsidRDefault="005B11FD" w:rsidP="00AC6EBE">
      <w:pPr>
        <w:rPr>
          <w:sz w:val="22"/>
          <w:szCs w:val="22"/>
        </w:rPr>
      </w:pPr>
    </w:p>
    <w:p w14:paraId="70D606C0" w14:textId="50642690" w:rsidR="00BD1461" w:rsidRPr="005D6C38" w:rsidRDefault="00BD1461" w:rsidP="00AC6EBE">
      <w:pPr>
        <w:rPr>
          <w:rFonts w:eastAsia="Calibri"/>
          <w:sz w:val="22"/>
          <w:szCs w:val="22"/>
          <w:lang w:eastAsia="en-US"/>
        </w:rPr>
      </w:pPr>
      <w:r w:rsidRPr="005D6C38">
        <w:rPr>
          <w:rFonts w:eastAsia="Calibri"/>
          <w:sz w:val="22"/>
          <w:szCs w:val="22"/>
          <w:lang w:eastAsia="en-US"/>
        </w:rPr>
        <w:t>Naročnik bo</w:t>
      </w:r>
      <w:r w:rsidR="00802680" w:rsidRPr="005D6C38">
        <w:rPr>
          <w:rFonts w:eastAsia="Calibri"/>
          <w:sz w:val="22"/>
          <w:szCs w:val="22"/>
          <w:lang w:eastAsia="en-US"/>
        </w:rPr>
        <w:t>,</w:t>
      </w:r>
      <w:r w:rsidRPr="005D6C38">
        <w:rPr>
          <w:rFonts w:eastAsia="Calibri"/>
          <w:sz w:val="22"/>
          <w:szCs w:val="22"/>
          <w:lang w:eastAsia="en-US"/>
        </w:rPr>
        <w:t xml:space="preserve"> na podlagi pogojev in merila, določen</w:t>
      </w:r>
      <w:r w:rsidR="00B439CD" w:rsidRPr="005D6C38">
        <w:rPr>
          <w:rFonts w:eastAsia="Calibri"/>
          <w:sz w:val="22"/>
          <w:szCs w:val="22"/>
          <w:lang w:eastAsia="en-US"/>
        </w:rPr>
        <w:t>ega</w:t>
      </w:r>
      <w:r w:rsidRPr="005D6C38">
        <w:rPr>
          <w:rFonts w:eastAsia="Calibri"/>
          <w:sz w:val="22"/>
          <w:szCs w:val="22"/>
          <w:lang w:eastAsia="en-US"/>
        </w:rPr>
        <w:t xml:space="preserve"> v dokumentaciji</w:t>
      </w:r>
      <w:r w:rsidR="00ED4138" w:rsidRPr="005D6C38">
        <w:rPr>
          <w:rFonts w:eastAsia="Calibri"/>
          <w:sz w:val="22"/>
          <w:szCs w:val="22"/>
          <w:lang w:eastAsia="en-US"/>
        </w:rPr>
        <w:t>,</w:t>
      </w:r>
      <w:r w:rsidRPr="005D6C38">
        <w:rPr>
          <w:rFonts w:eastAsia="Calibri"/>
          <w:sz w:val="22"/>
          <w:szCs w:val="22"/>
          <w:lang w:eastAsia="en-US"/>
        </w:rPr>
        <w:t xml:space="preserve"> izbral ponudnika, s katerim bo sklenil pogodbo.</w:t>
      </w:r>
    </w:p>
    <w:p w14:paraId="5DCDF081" w14:textId="77777777" w:rsidR="00E07496" w:rsidRPr="005D6C38" w:rsidRDefault="00E07496" w:rsidP="00AC6EBE">
      <w:pPr>
        <w:rPr>
          <w:sz w:val="22"/>
          <w:szCs w:val="22"/>
          <w:lang w:val="pl-PL"/>
        </w:rPr>
      </w:pPr>
    </w:p>
    <w:p w14:paraId="63AB4A8E" w14:textId="7ABCE47E" w:rsidR="00057550" w:rsidRPr="00E840CB" w:rsidRDefault="003E1047" w:rsidP="00E840CB">
      <w:pPr>
        <w:widowControl w:val="0"/>
        <w:autoSpaceDE w:val="0"/>
        <w:autoSpaceDN w:val="0"/>
        <w:adjustRightInd w:val="0"/>
        <w:textAlignment w:val="baseline"/>
        <w:rPr>
          <w:color w:val="000000"/>
          <w:sz w:val="22"/>
          <w:szCs w:val="22"/>
        </w:rPr>
      </w:pPr>
      <w:r w:rsidRPr="005D6C38">
        <w:rPr>
          <w:color w:val="000000"/>
          <w:sz w:val="22"/>
          <w:szCs w:val="22"/>
        </w:rPr>
        <w:t xml:space="preserve">Ponudnik mora ponuditi predmet javnega naročila v celoti in ne more ponuditi posameznih </w:t>
      </w:r>
      <w:r w:rsidRPr="00953E9D">
        <w:rPr>
          <w:color w:val="000000"/>
          <w:sz w:val="22"/>
          <w:szCs w:val="22"/>
        </w:rPr>
        <w:t>postavk ali dela predmeta naročila.</w:t>
      </w:r>
    </w:p>
    <w:p w14:paraId="6BF5E340" w14:textId="77777777" w:rsidR="00057550" w:rsidRPr="00057550" w:rsidRDefault="00057550" w:rsidP="00057550">
      <w:pPr>
        <w:rPr>
          <w:sz w:val="22"/>
          <w:szCs w:val="22"/>
        </w:rPr>
      </w:pPr>
    </w:p>
    <w:p w14:paraId="3D854222" w14:textId="4694B9A3" w:rsidR="00905563" w:rsidRPr="005D6C38" w:rsidRDefault="00EE4CE7" w:rsidP="009500CB">
      <w:pPr>
        <w:pStyle w:val="PODNASLOVI"/>
        <w:ind w:left="284" w:hanging="284"/>
        <w:rPr>
          <w:rFonts w:cs="Arial"/>
          <w:sz w:val="22"/>
          <w:szCs w:val="22"/>
        </w:rPr>
      </w:pPr>
      <w:bookmarkStart w:id="8" w:name="_Toc11664093"/>
      <w:r w:rsidRPr="005D6C38">
        <w:rPr>
          <w:rFonts w:cs="Arial"/>
          <w:sz w:val="22"/>
          <w:szCs w:val="22"/>
        </w:rPr>
        <w:t>PODATKI O NAROČNIKU</w:t>
      </w:r>
      <w:bookmarkEnd w:id="8"/>
    </w:p>
    <w:p w14:paraId="72816FE9" w14:textId="6971A021" w:rsidR="00D64EC5" w:rsidRDefault="00D64EC5" w:rsidP="00D64EC5">
      <w:pPr>
        <w:rPr>
          <w:sz w:val="22"/>
          <w:szCs w:val="22"/>
        </w:rPr>
      </w:pPr>
    </w:p>
    <w:p w14:paraId="3D67DC16" w14:textId="77777777" w:rsidR="002F16AF" w:rsidRPr="002F16AF" w:rsidRDefault="002F16AF" w:rsidP="002F16AF">
      <w:pPr>
        <w:tabs>
          <w:tab w:val="center" w:pos="4536"/>
          <w:tab w:val="right" w:pos="9072"/>
        </w:tabs>
        <w:rPr>
          <w:sz w:val="22"/>
          <w:szCs w:val="22"/>
        </w:rPr>
      </w:pPr>
      <w:r w:rsidRPr="002F16AF">
        <w:rPr>
          <w:sz w:val="22"/>
          <w:szCs w:val="22"/>
        </w:rPr>
        <w:t>OBČINA PREDDVOR</w:t>
      </w:r>
    </w:p>
    <w:p w14:paraId="547318CC" w14:textId="77777777" w:rsidR="002F16AF" w:rsidRPr="002F16AF" w:rsidRDefault="002F16AF" w:rsidP="002F16AF">
      <w:pPr>
        <w:pStyle w:val="Glava"/>
        <w:rPr>
          <w:sz w:val="22"/>
          <w:szCs w:val="22"/>
        </w:rPr>
      </w:pPr>
      <w:r w:rsidRPr="002F16AF">
        <w:rPr>
          <w:sz w:val="22"/>
          <w:szCs w:val="22"/>
        </w:rPr>
        <w:t xml:space="preserve">Dvorski </w:t>
      </w:r>
      <w:proofErr w:type="spellStart"/>
      <w:r w:rsidRPr="002F16AF">
        <w:rPr>
          <w:sz w:val="22"/>
          <w:szCs w:val="22"/>
        </w:rPr>
        <w:t>trg</w:t>
      </w:r>
      <w:proofErr w:type="spellEnd"/>
      <w:r w:rsidRPr="002F16AF">
        <w:rPr>
          <w:sz w:val="22"/>
          <w:szCs w:val="22"/>
        </w:rPr>
        <w:t xml:space="preserve"> 10, 4205 PREDDVOR</w:t>
      </w:r>
    </w:p>
    <w:p w14:paraId="68DA8163" w14:textId="5E8B3E06" w:rsidR="00235629" w:rsidRPr="00235629" w:rsidRDefault="00235629" w:rsidP="00235629">
      <w:pPr>
        <w:tabs>
          <w:tab w:val="center" w:pos="4536"/>
          <w:tab w:val="right" w:pos="9072"/>
        </w:tabs>
        <w:rPr>
          <w:sz w:val="22"/>
          <w:szCs w:val="22"/>
        </w:rPr>
      </w:pPr>
    </w:p>
    <w:p w14:paraId="5F82DDB7" w14:textId="77777777" w:rsidR="00503845" w:rsidRPr="005D6C38" w:rsidRDefault="00503845" w:rsidP="00D37134">
      <w:pPr>
        <w:rPr>
          <w:sz w:val="22"/>
          <w:szCs w:val="22"/>
        </w:rPr>
      </w:pPr>
    </w:p>
    <w:p w14:paraId="47E6CA24" w14:textId="77777777" w:rsidR="00905563" w:rsidRPr="005D6C38" w:rsidRDefault="00EE4CE7" w:rsidP="009500CB">
      <w:pPr>
        <w:pStyle w:val="PODNASLOVI"/>
        <w:ind w:left="284" w:hanging="284"/>
        <w:rPr>
          <w:rFonts w:cs="Arial"/>
          <w:sz w:val="22"/>
          <w:szCs w:val="22"/>
        </w:rPr>
      </w:pPr>
      <w:bookmarkStart w:id="9" w:name="_Toc11664094"/>
      <w:r w:rsidRPr="005D6C38">
        <w:rPr>
          <w:rFonts w:cs="Arial"/>
          <w:sz w:val="22"/>
          <w:szCs w:val="22"/>
        </w:rPr>
        <w:t>ROK IN NAČIN PREDLOŽITVE PONUDBE</w:t>
      </w:r>
      <w:bookmarkEnd w:id="9"/>
    </w:p>
    <w:p w14:paraId="7BE593CD" w14:textId="77777777" w:rsidR="0008728B" w:rsidRPr="005D6C38" w:rsidRDefault="0008728B" w:rsidP="002E5E39">
      <w:pPr>
        <w:pStyle w:val="Default"/>
        <w:spacing w:line="260" w:lineRule="exact"/>
        <w:jc w:val="both"/>
        <w:rPr>
          <w:sz w:val="22"/>
          <w:szCs w:val="22"/>
        </w:rPr>
      </w:pPr>
      <w:bookmarkStart w:id="10" w:name="_Toc300662465"/>
    </w:p>
    <w:p w14:paraId="31641FAD" w14:textId="6595C9AB" w:rsidR="002E5E39" w:rsidRPr="005D6C38" w:rsidRDefault="002E5E39" w:rsidP="002E5E39">
      <w:pPr>
        <w:pStyle w:val="Default"/>
        <w:spacing w:line="260" w:lineRule="exact"/>
        <w:jc w:val="both"/>
        <w:rPr>
          <w:sz w:val="22"/>
          <w:szCs w:val="22"/>
        </w:rPr>
      </w:pPr>
      <w:r w:rsidRPr="005D6C38">
        <w:rPr>
          <w:sz w:val="22"/>
          <w:szCs w:val="22"/>
        </w:rPr>
        <w:t xml:space="preserve">Ponudniki ponudbe predložijo izključno elektronsko, kar pomeni, da svoje ponudbe oddajo preko elektronskih komunikacijskih sredstev. Ponudniki ponudbe oddajo v informacijski sistem e-JN na spletnem naslovu https://ejn.gov.si/, v skladu s točko 3 dokumenta Navodila za uporabo informacijskega sistema za uporabo funkcionalnosti elektronske oddaje ponudb e-JN: PONUDNIKI (v nadaljevanju: Navodila za uporabo e-JN), ki je del te dokumentacije in objavljen na spletnem naslovu https://ejn.gov.si/. </w:t>
      </w:r>
    </w:p>
    <w:p w14:paraId="69200198" w14:textId="77777777" w:rsidR="002E5E39" w:rsidRPr="005D6C38" w:rsidRDefault="002E5E39" w:rsidP="002E5E39">
      <w:pPr>
        <w:pStyle w:val="Default"/>
        <w:spacing w:line="260" w:lineRule="exact"/>
        <w:jc w:val="both"/>
        <w:rPr>
          <w:sz w:val="22"/>
          <w:szCs w:val="22"/>
        </w:rPr>
      </w:pPr>
    </w:p>
    <w:p w14:paraId="0BEA0494" w14:textId="5AD36F9F" w:rsidR="002E5E39" w:rsidRPr="005D6C38" w:rsidRDefault="002E5E39" w:rsidP="002E5E39">
      <w:pPr>
        <w:pStyle w:val="Default"/>
        <w:spacing w:line="260" w:lineRule="exact"/>
        <w:jc w:val="both"/>
        <w:rPr>
          <w:sz w:val="22"/>
          <w:szCs w:val="22"/>
        </w:rPr>
      </w:pPr>
      <w:r w:rsidRPr="005D6C38">
        <w:rPr>
          <w:sz w:val="22"/>
          <w:szCs w:val="22"/>
        </w:rPr>
        <w:t xml:space="preserve">Ponudnik se mora pred oddajo ponudbe registrirati na spletnem naslovu https://ejn.gov.si/, v skladu z Navodili za uporabo e-JN. Če je ponudnik že registriran v informacijski sistem e-JN, se v aplikacijo prijavi na istem naslovu. </w:t>
      </w:r>
    </w:p>
    <w:p w14:paraId="2BBE6BDF" w14:textId="77777777" w:rsidR="002E5E39" w:rsidRPr="005D6C38" w:rsidRDefault="002E5E39" w:rsidP="002E5E39">
      <w:pPr>
        <w:pStyle w:val="Default"/>
        <w:spacing w:line="260" w:lineRule="exact"/>
        <w:jc w:val="both"/>
        <w:rPr>
          <w:sz w:val="22"/>
          <w:szCs w:val="22"/>
        </w:rPr>
      </w:pPr>
    </w:p>
    <w:p w14:paraId="433D1624" w14:textId="15E63DF0" w:rsidR="002E5E39" w:rsidRPr="005D6C38" w:rsidRDefault="005E28C4" w:rsidP="002E5E39">
      <w:pPr>
        <w:pStyle w:val="Default"/>
        <w:spacing w:line="260" w:lineRule="exact"/>
        <w:jc w:val="both"/>
        <w:rPr>
          <w:sz w:val="22"/>
          <w:szCs w:val="22"/>
        </w:rPr>
      </w:pPr>
      <w:r>
        <w:rPr>
          <w:sz w:val="22"/>
          <w:szCs w:val="22"/>
        </w:rPr>
        <w:t>Uporabnik</w:t>
      </w:r>
      <w:r w:rsidR="00986AC7" w:rsidRPr="005D6C38">
        <w:rPr>
          <w:sz w:val="22"/>
          <w:szCs w:val="22"/>
        </w:rPr>
        <w:t xml:space="preserve">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w:t>
      </w:r>
      <w:r w:rsidR="00B06BFB" w:rsidRPr="005D6C38">
        <w:rPr>
          <w:sz w:val="22"/>
          <w:szCs w:val="22"/>
        </w:rPr>
        <w:t>8. člen Obligacijskega zakonika</w:t>
      </w:r>
      <w:r w:rsidR="00986AC7" w:rsidRPr="005D6C38">
        <w:rPr>
          <w:sz w:val="22"/>
          <w:szCs w:val="22"/>
        </w:rPr>
        <w:t>). Z oddajo ponudbe je le-ta zavezujoča za čas, naveden v ponudbi, razen če jo uporabnik ponudnika umakne ali spremeni pred potekom roka za oddajo ponudb.</w:t>
      </w:r>
    </w:p>
    <w:p w14:paraId="19872B89" w14:textId="77777777" w:rsidR="00986AC7" w:rsidRPr="005D6C38" w:rsidRDefault="00986AC7" w:rsidP="002E5E39">
      <w:pPr>
        <w:pStyle w:val="Default"/>
        <w:spacing w:line="260" w:lineRule="exact"/>
        <w:jc w:val="both"/>
        <w:rPr>
          <w:sz w:val="22"/>
          <w:szCs w:val="22"/>
        </w:rPr>
      </w:pPr>
    </w:p>
    <w:p w14:paraId="719DF30B" w14:textId="413AB4FF" w:rsidR="002E5E39" w:rsidRPr="005D6C38" w:rsidRDefault="002E5E39" w:rsidP="002E5E39">
      <w:pPr>
        <w:pStyle w:val="Default"/>
        <w:spacing w:line="260" w:lineRule="exact"/>
        <w:jc w:val="both"/>
        <w:rPr>
          <w:sz w:val="22"/>
          <w:szCs w:val="22"/>
        </w:rPr>
      </w:pPr>
      <w:r w:rsidRPr="005D6C38">
        <w:rPr>
          <w:sz w:val="22"/>
          <w:szCs w:val="22"/>
        </w:rPr>
        <w:t>Ponudba se šteje za pravočasno oddano, če jo naročnik prejme preko sistema e-JN https://ejn.gov.si</w:t>
      </w:r>
      <w:r w:rsidRPr="00920E2D">
        <w:rPr>
          <w:color w:val="auto"/>
          <w:sz w:val="22"/>
          <w:szCs w:val="22"/>
        </w:rPr>
        <w:t xml:space="preserve">/ </w:t>
      </w:r>
      <w:r w:rsidRPr="00920E2D">
        <w:rPr>
          <w:b/>
          <w:bCs/>
          <w:color w:val="auto"/>
          <w:sz w:val="22"/>
          <w:szCs w:val="22"/>
        </w:rPr>
        <w:t>najkasneje do</w:t>
      </w:r>
      <w:r w:rsidR="002F16AF">
        <w:rPr>
          <w:b/>
          <w:bCs/>
          <w:color w:val="auto"/>
          <w:sz w:val="22"/>
          <w:szCs w:val="22"/>
        </w:rPr>
        <w:t xml:space="preserve"> petka</w:t>
      </w:r>
      <w:r w:rsidRPr="00920E2D">
        <w:rPr>
          <w:b/>
          <w:bCs/>
          <w:color w:val="auto"/>
          <w:sz w:val="22"/>
          <w:szCs w:val="22"/>
        </w:rPr>
        <w:t xml:space="preserve"> dne </w:t>
      </w:r>
      <w:r w:rsidR="002F16AF">
        <w:rPr>
          <w:b/>
          <w:bCs/>
          <w:color w:val="auto"/>
          <w:sz w:val="22"/>
          <w:szCs w:val="22"/>
        </w:rPr>
        <w:t>30. 5</w:t>
      </w:r>
      <w:r w:rsidR="00986AC7" w:rsidRPr="00920E2D">
        <w:rPr>
          <w:b/>
          <w:bCs/>
          <w:color w:val="auto"/>
          <w:sz w:val="22"/>
          <w:szCs w:val="22"/>
        </w:rPr>
        <w:t>. 20</w:t>
      </w:r>
      <w:r w:rsidR="007D43B2" w:rsidRPr="00920E2D">
        <w:rPr>
          <w:b/>
          <w:bCs/>
          <w:color w:val="auto"/>
          <w:sz w:val="22"/>
          <w:szCs w:val="22"/>
        </w:rPr>
        <w:t>2</w:t>
      </w:r>
      <w:r w:rsidR="00920E2D" w:rsidRPr="00920E2D">
        <w:rPr>
          <w:b/>
          <w:bCs/>
          <w:color w:val="auto"/>
          <w:sz w:val="22"/>
          <w:szCs w:val="22"/>
        </w:rPr>
        <w:t>5</w:t>
      </w:r>
      <w:r w:rsidR="00C63EAD" w:rsidRPr="00920E2D">
        <w:rPr>
          <w:b/>
          <w:bCs/>
          <w:color w:val="auto"/>
          <w:sz w:val="22"/>
          <w:szCs w:val="22"/>
        </w:rPr>
        <w:t xml:space="preserve"> do 1</w:t>
      </w:r>
      <w:r w:rsidR="00176B43" w:rsidRPr="00920E2D">
        <w:rPr>
          <w:b/>
          <w:bCs/>
          <w:color w:val="auto"/>
          <w:sz w:val="22"/>
          <w:szCs w:val="22"/>
        </w:rPr>
        <w:t>0</w:t>
      </w:r>
      <w:r w:rsidR="00C63EAD" w:rsidRPr="00920E2D">
        <w:rPr>
          <w:b/>
          <w:bCs/>
          <w:color w:val="auto"/>
          <w:sz w:val="22"/>
          <w:szCs w:val="22"/>
        </w:rPr>
        <w:t>:00</w:t>
      </w:r>
      <w:r w:rsidRPr="00920E2D">
        <w:rPr>
          <w:color w:val="auto"/>
          <w:sz w:val="22"/>
          <w:szCs w:val="22"/>
        </w:rPr>
        <w:t xml:space="preserve">. </w:t>
      </w:r>
      <w:r w:rsidRPr="005D6C38">
        <w:rPr>
          <w:sz w:val="22"/>
          <w:szCs w:val="22"/>
        </w:rPr>
        <w:t xml:space="preserve">Za oddano ponudbo se šteje ponudba, ki je v informacijskem sistemu e-JN označena s statusom »ODDANO«. </w:t>
      </w:r>
    </w:p>
    <w:p w14:paraId="5381E9C0" w14:textId="77777777" w:rsidR="002E5E39" w:rsidRPr="005D6C38" w:rsidRDefault="002E5E39" w:rsidP="002E5E39">
      <w:pPr>
        <w:pStyle w:val="Default"/>
        <w:spacing w:line="260" w:lineRule="exact"/>
        <w:jc w:val="both"/>
        <w:rPr>
          <w:sz w:val="22"/>
          <w:szCs w:val="22"/>
        </w:rPr>
      </w:pPr>
    </w:p>
    <w:p w14:paraId="39F15539" w14:textId="77777777" w:rsidR="002E5E39" w:rsidRPr="005D6C38" w:rsidRDefault="002E5E39" w:rsidP="002E5E39">
      <w:pPr>
        <w:pStyle w:val="Default"/>
        <w:spacing w:line="260" w:lineRule="exact"/>
        <w:jc w:val="both"/>
        <w:rPr>
          <w:sz w:val="22"/>
          <w:szCs w:val="22"/>
        </w:rPr>
      </w:pPr>
      <w:r w:rsidRPr="005D6C38">
        <w:rPr>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A5F49D0" w14:textId="77777777" w:rsidR="002E5E39" w:rsidRPr="005D6C38" w:rsidRDefault="002E5E39" w:rsidP="002E5E39">
      <w:pPr>
        <w:pStyle w:val="Default"/>
        <w:spacing w:line="260" w:lineRule="exact"/>
        <w:jc w:val="both"/>
        <w:rPr>
          <w:sz w:val="22"/>
          <w:szCs w:val="22"/>
        </w:rPr>
      </w:pPr>
    </w:p>
    <w:p w14:paraId="79803D33" w14:textId="0303DBF2" w:rsidR="00397793" w:rsidRDefault="002E5E39" w:rsidP="00397793">
      <w:pPr>
        <w:pStyle w:val="Default"/>
        <w:spacing w:line="260" w:lineRule="exact"/>
        <w:jc w:val="both"/>
        <w:rPr>
          <w:sz w:val="22"/>
          <w:szCs w:val="22"/>
        </w:rPr>
      </w:pPr>
      <w:r w:rsidRPr="005D6C38">
        <w:rPr>
          <w:sz w:val="22"/>
          <w:szCs w:val="22"/>
        </w:rPr>
        <w:t xml:space="preserve">Po preteku roka za predložitev ponudb ponudbe ne bo več mogoče oddati. </w:t>
      </w:r>
      <w:bookmarkStart w:id="11" w:name="_Toc11664095"/>
      <w:bookmarkEnd w:id="10"/>
    </w:p>
    <w:p w14:paraId="581C22C4" w14:textId="77777777" w:rsidR="00364229" w:rsidRDefault="00364229" w:rsidP="00397793">
      <w:pPr>
        <w:pStyle w:val="Default"/>
        <w:spacing w:line="260" w:lineRule="exact"/>
        <w:jc w:val="both"/>
        <w:rPr>
          <w:sz w:val="22"/>
          <w:szCs w:val="22"/>
        </w:rPr>
      </w:pPr>
    </w:p>
    <w:p w14:paraId="042B06E0" w14:textId="4B6787E9" w:rsidR="00905563" w:rsidRPr="005D6C38" w:rsidRDefault="00EE4CE7" w:rsidP="00397793">
      <w:pPr>
        <w:pStyle w:val="Default"/>
        <w:spacing w:line="260" w:lineRule="exact"/>
        <w:jc w:val="both"/>
        <w:rPr>
          <w:sz w:val="22"/>
          <w:szCs w:val="22"/>
        </w:rPr>
      </w:pPr>
      <w:r w:rsidRPr="005D6C38">
        <w:rPr>
          <w:sz w:val="22"/>
          <w:szCs w:val="22"/>
        </w:rPr>
        <w:t>ODPIRANJ</w:t>
      </w:r>
      <w:r w:rsidR="002E5E39" w:rsidRPr="005D6C38">
        <w:rPr>
          <w:sz w:val="22"/>
          <w:szCs w:val="22"/>
        </w:rPr>
        <w:t>E</w:t>
      </w:r>
      <w:r w:rsidRPr="005D6C38">
        <w:rPr>
          <w:sz w:val="22"/>
          <w:szCs w:val="22"/>
        </w:rPr>
        <w:t xml:space="preserve"> PONUDB</w:t>
      </w:r>
      <w:bookmarkEnd w:id="11"/>
    </w:p>
    <w:p w14:paraId="01B379D3" w14:textId="77777777" w:rsidR="00905563" w:rsidRPr="005D6C38" w:rsidRDefault="00905563" w:rsidP="00D37134">
      <w:pPr>
        <w:rPr>
          <w:sz w:val="22"/>
          <w:szCs w:val="22"/>
        </w:rPr>
      </w:pPr>
    </w:p>
    <w:p w14:paraId="5D553AD7" w14:textId="705E7A76" w:rsidR="003424A5" w:rsidRPr="005D6C38" w:rsidRDefault="002E5E39" w:rsidP="002E5E39">
      <w:pPr>
        <w:pStyle w:val="Default"/>
        <w:spacing w:line="260" w:lineRule="exact"/>
        <w:jc w:val="both"/>
        <w:rPr>
          <w:sz w:val="22"/>
          <w:szCs w:val="22"/>
        </w:rPr>
      </w:pPr>
      <w:r w:rsidRPr="005D6C38">
        <w:rPr>
          <w:sz w:val="22"/>
          <w:szCs w:val="22"/>
        </w:rPr>
        <w:t xml:space="preserve">Odpiranje ponudb bo potekalo avtomatično v informacijskem sistemu e-JN </w:t>
      </w:r>
      <w:r w:rsidRPr="00920E2D">
        <w:rPr>
          <w:sz w:val="22"/>
          <w:szCs w:val="22"/>
        </w:rPr>
        <w:t xml:space="preserve">dne </w:t>
      </w:r>
      <w:r w:rsidR="002F16AF">
        <w:rPr>
          <w:b/>
          <w:bCs/>
          <w:sz w:val="22"/>
          <w:szCs w:val="22"/>
        </w:rPr>
        <w:t>3</w:t>
      </w:r>
      <w:r w:rsidR="00474B12">
        <w:rPr>
          <w:b/>
          <w:bCs/>
          <w:sz w:val="22"/>
          <w:szCs w:val="22"/>
        </w:rPr>
        <w:t>0</w:t>
      </w:r>
      <w:r w:rsidR="0052769E" w:rsidRPr="00920E2D">
        <w:rPr>
          <w:b/>
          <w:bCs/>
          <w:sz w:val="22"/>
          <w:szCs w:val="22"/>
        </w:rPr>
        <w:t xml:space="preserve">. </w:t>
      </w:r>
      <w:r w:rsidR="004036DC" w:rsidRPr="00920E2D">
        <w:rPr>
          <w:b/>
          <w:bCs/>
          <w:sz w:val="22"/>
          <w:szCs w:val="22"/>
        </w:rPr>
        <w:t>0</w:t>
      </w:r>
      <w:r w:rsidR="002F16AF">
        <w:rPr>
          <w:b/>
          <w:bCs/>
          <w:sz w:val="22"/>
          <w:szCs w:val="22"/>
        </w:rPr>
        <w:t>5</w:t>
      </w:r>
      <w:r w:rsidR="00284963" w:rsidRPr="00920E2D">
        <w:rPr>
          <w:b/>
          <w:bCs/>
          <w:sz w:val="22"/>
          <w:szCs w:val="22"/>
        </w:rPr>
        <w:t>.</w:t>
      </w:r>
      <w:r w:rsidR="00986AC7" w:rsidRPr="00920E2D">
        <w:rPr>
          <w:b/>
          <w:bCs/>
          <w:sz w:val="22"/>
          <w:szCs w:val="22"/>
        </w:rPr>
        <w:t xml:space="preserve"> 20</w:t>
      </w:r>
      <w:r w:rsidR="007D43B2" w:rsidRPr="00920E2D">
        <w:rPr>
          <w:b/>
          <w:bCs/>
          <w:sz w:val="22"/>
          <w:szCs w:val="22"/>
        </w:rPr>
        <w:t>2</w:t>
      </w:r>
      <w:r w:rsidR="00920E2D" w:rsidRPr="00920E2D">
        <w:rPr>
          <w:b/>
          <w:bCs/>
          <w:sz w:val="22"/>
          <w:szCs w:val="22"/>
        </w:rPr>
        <w:t>5</w:t>
      </w:r>
      <w:r w:rsidRPr="00920E2D">
        <w:rPr>
          <w:b/>
          <w:bCs/>
          <w:sz w:val="22"/>
          <w:szCs w:val="22"/>
        </w:rPr>
        <w:t xml:space="preserve"> </w:t>
      </w:r>
      <w:r w:rsidRPr="00920E2D">
        <w:rPr>
          <w:sz w:val="22"/>
          <w:szCs w:val="22"/>
        </w:rPr>
        <w:t xml:space="preserve">in se bo začelo </w:t>
      </w:r>
      <w:r w:rsidRPr="00920E2D">
        <w:rPr>
          <w:b/>
          <w:bCs/>
          <w:sz w:val="22"/>
          <w:szCs w:val="22"/>
        </w:rPr>
        <w:t>ob 1</w:t>
      </w:r>
      <w:r w:rsidR="00176B43" w:rsidRPr="00920E2D">
        <w:rPr>
          <w:b/>
          <w:bCs/>
          <w:sz w:val="22"/>
          <w:szCs w:val="22"/>
        </w:rPr>
        <w:t>1</w:t>
      </w:r>
      <w:r w:rsidRPr="00920E2D">
        <w:rPr>
          <w:b/>
          <w:bCs/>
          <w:sz w:val="22"/>
          <w:szCs w:val="22"/>
        </w:rPr>
        <w:t>.</w:t>
      </w:r>
      <w:r w:rsidR="003A5AC8" w:rsidRPr="00920E2D">
        <w:rPr>
          <w:b/>
          <w:bCs/>
          <w:sz w:val="22"/>
          <w:szCs w:val="22"/>
        </w:rPr>
        <w:t>0</w:t>
      </w:r>
      <w:r w:rsidR="00EE5FB0" w:rsidRPr="00920E2D">
        <w:rPr>
          <w:b/>
          <w:bCs/>
          <w:sz w:val="22"/>
          <w:szCs w:val="22"/>
        </w:rPr>
        <w:t>0</w:t>
      </w:r>
      <w:r w:rsidRPr="00920E2D">
        <w:rPr>
          <w:b/>
          <w:bCs/>
          <w:sz w:val="22"/>
          <w:szCs w:val="22"/>
        </w:rPr>
        <w:t xml:space="preserve"> uri </w:t>
      </w:r>
      <w:r w:rsidRPr="00920E2D">
        <w:rPr>
          <w:sz w:val="22"/>
          <w:szCs w:val="22"/>
        </w:rPr>
        <w:t>na spletnem naslovu https://ejn.gov.si/.</w:t>
      </w:r>
      <w:r w:rsidRPr="005D6C38">
        <w:rPr>
          <w:sz w:val="22"/>
          <w:szCs w:val="22"/>
        </w:rPr>
        <w:t xml:space="preserve"> </w:t>
      </w:r>
    </w:p>
    <w:p w14:paraId="29BF23E0" w14:textId="77777777" w:rsidR="00284963" w:rsidRPr="005D6C38" w:rsidRDefault="00284963" w:rsidP="002E5E39">
      <w:pPr>
        <w:pStyle w:val="Default"/>
        <w:spacing w:line="260" w:lineRule="exact"/>
        <w:jc w:val="both"/>
        <w:rPr>
          <w:sz w:val="22"/>
          <w:szCs w:val="22"/>
        </w:rPr>
      </w:pPr>
    </w:p>
    <w:p w14:paraId="2E98AB8F" w14:textId="5A656E87" w:rsidR="00F8087D" w:rsidRDefault="002E5E39" w:rsidP="00D37134">
      <w:pPr>
        <w:rPr>
          <w:sz w:val="22"/>
          <w:szCs w:val="22"/>
        </w:rPr>
      </w:pPr>
      <w:r w:rsidRPr="005D6C38">
        <w:rPr>
          <w:sz w:val="22"/>
          <w:szCs w:val="22"/>
        </w:rPr>
        <w:t>Odpiranje poteka tako, da informacijski sistem e-JN samodejno ob uri, ki je določena za javno odpiranje ponudb, prikaže podatke o ponudniku ter omogoči dostop do .</w:t>
      </w:r>
      <w:proofErr w:type="spellStart"/>
      <w:r w:rsidRPr="005D6C38">
        <w:rPr>
          <w:sz w:val="22"/>
          <w:szCs w:val="22"/>
        </w:rPr>
        <w:t>pdf</w:t>
      </w:r>
      <w:proofErr w:type="spellEnd"/>
      <w:r w:rsidRPr="005D6C38">
        <w:rPr>
          <w:sz w:val="22"/>
          <w:szCs w:val="22"/>
        </w:rPr>
        <w:t xml:space="preserve"> dokumenta, ki ga ponudnik naloži v sistem e-JN pod razdelek »Predračun«. Ponudniki, ki so oddali ponudbe, </w:t>
      </w:r>
      <w:r w:rsidRPr="005D6C38">
        <w:rPr>
          <w:sz w:val="22"/>
          <w:szCs w:val="22"/>
        </w:rPr>
        <w:lastRenderedPageBreak/>
        <w:t xml:space="preserve">imajo te podatke v informacijskem sistemu e-JN na razpolago v razdelku »Zapisnik o odpiranju ponudb«. </w:t>
      </w:r>
    </w:p>
    <w:p w14:paraId="001D9F8F" w14:textId="77777777" w:rsidR="002D7AA3" w:rsidRDefault="002D7AA3" w:rsidP="00D37134">
      <w:pPr>
        <w:rPr>
          <w:sz w:val="22"/>
          <w:szCs w:val="22"/>
        </w:rPr>
      </w:pPr>
    </w:p>
    <w:p w14:paraId="1B1CDD28" w14:textId="77777777" w:rsidR="002D7AA3" w:rsidRPr="005D6C38" w:rsidRDefault="002D7AA3" w:rsidP="00D37134">
      <w:pPr>
        <w:rPr>
          <w:sz w:val="22"/>
          <w:szCs w:val="22"/>
        </w:rPr>
      </w:pPr>
    </w:p>
    <w:p w14:paraId="1316B3E9" w14:textId="77777777" w:rsidR="007D43B2" w:rsidRPr="005D6C38" w:rsidRDefault="007D43B2" w:rsidP="00D37134">
      <w:pPr>
        <w:rPr>
          <w:sz w:val="22"/>
          <w:szCs w:val="22"/>
        </w:rPr>
      </w:pPr>
    </w:p>
    <w:p w14:paraId="31FA5C26" w14:textId="77777777" w:rsidR="00905563" w:rsidRPr="005D6C38" w:rsidRDefault="00EE4CE7" w:rsidP="009500CB">
      <w:pPr>
        <w:pStyle w:val="PODNASLOVI"/>
        <w:ind w:left="284" w:hanging="284"/>
        <w:rPr>
          <w:rFonts w:cs="Arial"/>
          <w:sz w:val="22"/>
          <w:szCs w:val="22"/>
        </w:rPr>
      </w:pPr>
      <w:bookmarkStart w:id="12" w:name="_Toc302649292"/>
      <w:bookmarkStart w:id="13" w:name="_Toc11664096"/>
      <w:r w:rsidRPr="005D6C38">
        <w:rPr>
          <w:rFonts w:cs="Arial"/>
          <w:sz w:val="22"/>
          <w:szCs w:val="22"/>
        </w:rPr>
        <w:t>PRAVNA PODLAGA JAVNEGA NAROČILA</w:t>
      </w:r>
      <w:bookmarkEnd w:id="12"/>
      <w:bookmarkEnd w:id="13"/>
    </w:p>
    <w:p w14:paraId="6CADF76B" w14:textId="77777777" w:rsidR="00905563" w:rsidRPr="005D6C38" w:rsidRDefault="00905563" w:rsidP="00D37134">
      <w:pPr>
        <w:rPr>
          <w:sz w:val="22"/>
          <w:szCs w:val="22"/>
        </w:rPr>
      </w:pPr>
    </w:p>
    <w:p w14:paraId="68F9A700" w14:textId="4B5F4685" w:rsidR="008517B0" w:rsidRDefault="008517B0" w:rsidP="00D37134">
      <w:pPr>
        <w:rPr>
          <w:sz w:val="22"/>
          <w:szCs w:val="22"/>
        </w:rPr>
      </w:pPr>
      <w:bookmarkStart w:id="14" w:name="_Toc107977797"/>
      <w:bookmarkStart w:id="15" w:name="_Toc108236772"/>
      <w:bookmarkStart w:id="16" w:name="_Toc108238016"/>
      <w:bookmarkStart w:id="17" w:name="_Toc108238306"/>
      <w:bookmarkStart w:id="18" w:name="_Toc108517305"/>
      <w:bookmarkStart w:id="19" w:name="_Toc108580983"/>
      <w:bookmarkStart w:id="20" w:name="_Toc298417140"/>
      <w:bookmarkStart w:id="21" w:name="_Toc302649296"/>
      <w:r w:rsidRPr="005D6C38">
        <w:rPr>
          <w:sz w:val="22"/>
          <w:szCs w:val="22"/>
        </w:rPr>
        <w:t>Postopek oddaje javnega naročila se izvaja na podlagi veljavnega zakona in podzakonskih aktov, ki urejajo javno naročanje, v skladu z veljavno zakonodajo, ki ureja področje javnih financ ter področje, ki je predmet javnega naročila</w:t>
      </w:r>
      <w:r w:rsidR="00E840CB">
        <w:rPr>
          <w:sz w:val="22"/>
          <w:szCs w:val="22"/>
        </w:rPr>
        <w:t>:</w:t>
      </w:r>
    </w:p>
    <w:p w14:paraId="02A70F3A" w14:textId="77777777" w:rsidR="00E840CB" w:rsidRDefault="00E840CB" w:rsidP="00D37134">
      <w:pPr>
        <w:rPr>
          <w:sz w:val="22"/>
          <w:szCs w:val="22"/>
        </w:rPr>
      </w:pPr>
    </w:p>
    <w:p w14:paraId="0C0895E4" w14:textId="77777777" w:rsidR="00E840CB" w:rsidRPr="00E840CB" w:rsidRDefault="00E840CB" w:rsidP="00A714E9">
      <w:pPr>
        <w:numPr>
          <w:ilvl w:val="0"/>
          <w:numId w:val="26"/>
        </w:numPr>
        <w:spacing w:line="240" w:lineRule="auto"/>
        <w:rPr>
          <w:color w:val="000000"/>
          <w:sz w:val="22"/>
          <w:szCs w:val="22"/>
        </w:rPr>
      </w:pPr>
      <w:r w:rsidRPr="00E840CB">
        <w:rPr>
          <w:color w:val="000000"/>
          <w:sz w:val="22"/>
          <w:szCs w:val="22"/>
        </w:rPr>
        <w:t xml:space="preserve">Zakon o javnem naročanju (ZJN-3;  Uradni list RS, št. 91/15, 14/18, 121/21, 10/22, 74/22 – </w:t>
      </w:r>
      <w:proofErr w:type="spellStart"/>
      <w:r w:rsidRPr="00E840CB">
        <w:rPr>
          <w:color w:val="000000"/>
          <w:sz w:val="22"/>
          <w:szCs w:val="22"/>
        </w:rPr>
        <w:t>odl</w:t>
      </w:r>
      <w:proofErr w:type="spellEnd"/>
      <w:r w:rsidRPr="00E840CB">
        <w:rPr>
          <w:color w:val="000000"/>
          <w:sz w:val="22"/>
          <w:szCs w:val="22"/>
        </w:rPr>
        <w:t>. US, 100/22 – ZNUZSZS in 28/23)</w:t>
      </w:r>
    </w:p>
    <w:p w14:paraId="406B0D77" w14:textId="77777777" w:rsidR="00E840CB" w:rsidRPr="00E840CB" w:rsidRDefault="00E840CB" w:rsidP="00A714E9">
      <w:pPr>
        <w:numPr>
          <w:ilvl w:val="0"/>
          <w:numId w:val="26"/>
        </w:numPr>
        <w:spacing w:line="240" w:lineRule="auto"/>
        <w:rPr>
          <w:color w:val="000000"/>
          <w:sz w:val="22"/>
          <w:szCs w:val="22"/>
        </w:rPr>
      </w:pPr>
      <w:r w:rsidRPr="00E840CB">
        <w:rPr>
          <w:color w:val="000000"/>
          <w:sz w:val="22"/>
          <w:szCs w:val="22"/>
        </w:rPr>
        <w:t>Zakon o pravnem varstvu v postopkih javnega naročanja (Uradni list RS, št. 43/11, 60/11 – ZTP-D, 63/13, 90/14 – ZDU-1I, 60/17 in 72/19)</w:t>
      </w:r>
    </w:p>
    <w:p w14:paraId="65F06C90" w14:textId="77777777" w:rsidR="00E840CB" w:rsidRPr="00E840CB" w:rsidRDefault="00E840CB" w:rsidP="00A714E9">
      <w:pPr>
        <w:numPr>
          <w:ilvl w:val="0"/>
          <w:numId w:val="26"/>
        </w:numPr>
        <w:spacing w:line="240" w:lineRule="auto"/>
        <w:rPr>
          <w:color w:val="000000"/>
          <w:sz w:val="22"/>
          <w:szCs w:val="22"/>
        </w:rPr>
      </w:pPr>
      <w:r w:rsidRPr="00E840CB">
        <w:rPr>
          <w:color w:val="000000"/>
          <w:sz w:val="22"/>
          <w:szCs w:val="22"/>
        </w:rPr>
        <w:t xml:space="preserve">Zakon o javnih financah (Uradni list RS, št. 11/11 – uradno prečiščeno besedilo, 14/13 – </w:t>
      </w:r>
      <w:proofErr w:type="spellStart"/>
      <w:r w:rsidRPr="00E840CB">
        <w:rPr>
          <w:color w:val="000000"/>
          <w:sz w:val="22"/>
          <w:szCs w:val="22"/>
        </w:rPr>
        <w:t>popr</w:t>
      </w:r>
      <w:proofErr w:type="spellEnd"/>
      <w:r w:rsidRPr="00E840CB">
        <w:rPr>
          <w:color w:val="000000"/>
          <w:sz w:val="22"/>
          <w:szCs w:val="22"/>
        </w:rPr>
        <w:t xml:space="preserve">., 101/13, 55/15 – </w:t>
      </w:r>
      <w:proofErr w:type="spellStart"/>
      <w:r w:rsidRPr="00E840CB">
        <w:rPr>
          <w:color w:val="000000"/>
          <w:sz w:val="22"/>
          <w:szCs w:val="22"/>
        </w:rPr>
        <w:t>ZFisP</w:t>
      </w:r>
      <w:proofErr w:type="spellEnd"/>
      <w:r w:rsidRPr="00E840CB">
        <w:rPr>
          <w:color w:val="000000"/>
          <w:sz w:val="22"/>
          <w:szCs w:val="22"/>
        </w:rPr>
        <w:t xml:space="preserve">, 96/15 – ZIPRS1617, 13/18, 195/20 – </w:t>
      </w:r>
      <w:proofErr w:type="spellStart"/>
      <w:r w:rsidRPr="00E840CB">
        <w:rPr>
          <w:color w:val="000000"/>
          <w:sz w:val="22"/>
          <w:szCs w:val="22"/>
        </w:rPr>
        <w:t>odl</w:t>
      </w:r>
      <w:proofErr w:type="spellEnd"/>
      <w:r w:rsidRPr="00E840CB">
        <w:rPr>
          <w:color w:val="000000"/>
          <w:sz w:val="22"/>
          <w:szCs w:val="22"/>
        </w:rPr>
        <w:t>. US in 18/23 – ZDU-1O)</w:t>
      </w:r>
    </w:p>
    <w:p w14:paraId="5381C473" w14:textId="77777777" w:rsidR="00E840CB" w:rsidRPr="00E840CB" w:rsidRDefault="00E840CB" w:rsidP="00A714E9">
      <w:pPr>
        <w:numPr>
          <w:ilvl w:val="0"/>
          <w:numId w:val="26"/>
        </w:numPr>
        <w:spacing w:line="240" w:lineRule="auto"/>
        <w:rPr>
          <w:color w:val="000000"/>
          <w:sz w:val="22"/>
          <w:szCs w:val="22"/>
        </w:rPr>
      </w:pPr>
      <w:r w:rsidRPr="00E840CB">
        <w:rPr>
          <w:color w:val="000000"/>
          <w:sz w:val="22"/>
          <w:szCs w:val="22"/>
        </w:rPr>
        <w:t xml:space="preserve">Zakon o integriteti in preprečevanju korupcije (Uradni list RS, št. 69/11 – uradno prečiščeno besedilo, 158/20, 3/22 – </w:t>
      </w:r>
      <w:proofErr w:type="spellStart"/>
      <w:r w:rsidRPr="00E840CB">
        <w:rPr>
          <w:color w:val="000000"/>
          <w:sz w:val="22"/>
          <w:szCs w:val="22"/>
        </w:rPr>
        <w:t>ZDeb</w:t>
      </w:r>
      <w:proofErr w:type="spellEnd"/>
      <w:r w:rsidRPr="00E840CB">
        <w:rPr>
          <w:color w:val="000000"/>
          <w:sz w:val="22"/>
          <w:szCs w:val="22"/>
        </w:rPr>
        <w:t xml:space="preserve"> in 16/23 – </w:t>
      </w:r>
      <w:proofErr w:type="spellStart"/>
      <w:r w:rsidRPr="00E840CB">
        <w:rPr>
          <w:color w:val="000000"/>
          <w:sz w:val="22"/>
          <w:szCs w:val="22"/>
        </w:rPr>
        <w:t>ZZPri</w:t>
      </w:r>
      <w:proofErr w:type="spellEnd"/>
      <w:r w:rsidRPr="00E840CB">
        <w:rPr>
          <w:color w:val="000000"/>
          <w:sz w:val="22"/>
          <w:szCs w:val="22"/>
        </w:rPr>
        <w:t>)</w:t>
      </w:r>
    </w:p>
    <w:p w14:paraId="345A5E73" w14:textId="77777777" w:rsidR="00E840CB" w:rsidRPr="002C42B4" w:rsidRDefault="00E840CB" w:rsidP="00A714E9">
      <w:pPr>
        <w:numPr>
          <w:ilvl w:val="0"/>
          <w:numId w:val="26"/>
        </w:numPr>
        <w:spacing w:line="240" w:lineRule="auto"/>
        <w:rPr>
          <w:color w:val="000000"/>
          <w:sz w:val="22"/>
          <w:szCs w:val="22"/>
        </w:rPr>
      </w:pPr>
      <w:r w:rsidRPr="002C42B4">
        <w:rPr>
          <w:color w:val="000000"/>
          <w:sz w:val="22"/>
          <w:szCs w:val="22"/>
        </w:rPr>
        <w:t>Uredba o finančnih zavarovanjih pri javnem naročanju (Uradni list RS, št. 27/16)</w:t>
      </w:r>
    </w:p>
    <w:p w14:paraId="6586CB3E" w14:textId="77777777" w:rsidR="002C42B4" w:rsidRPr="002C42B4" w:rsidRDefault="00E840CB" w:rsidP="00A714E9">
      <w:pPr>
        <w:numPr>
          <w:ilvl w:val="0"/>
          <w:numId w:val="26"/>
        </w:numPr>
        <w:spacing w:line="240" w:lineRule="auto"/>
        <w:rPr>
          <w:color w:val="000000"/>
          <w:sz w:val="22"/>
          <w:szCs w:val="22"/>
        </w:rPr>
      </w:pPr>
      <w:r w:rsidRPr="002C42B4">
        <w:rPr>
          <w:color w:val="000000"/>
          <w:sz w:val="22"/>
          <w:szCs w:val="22"/>
        </w:rPr>
        <w:t xml:space="preserve">Obligacijski zakonik (Uradni list RS, št. 97/07 – uradno prečiščeno besedilo in 64/16 – </w:t>
      </w:r>
      <w:proofErr w:type="spellStart"/>
      <w:r w:rsidRPr="002C42B4">
        <w:rPr>
          <w:color w:val="000000"/>
          <w:sz w:val="22"/>
          <w:szCs w:val="22"/>
        </w:rPr>
        <w:t>odl</w:t>
      </w:r>
      <w:proofErr w:type="spellEnd"/>
      <w:r w:rsidRPr="002C42B4">
        <w:rPr>
          <w:color w:val="000000"/>
          <w:sz w:val="22"/>
          <w:szCs w:val="22"/>
        </w:rPr>
        <w:t>. US in 20/18 – OROZ631)</w:t>
      </w:r>
      <w:r w:rsidR="002C42B4" w:rsidRPr="002C42B4">
        <w:rPr>
          <w:color w:val="000000"/>
          <w:sz w:val="22"/>
          <w:szCs w:val="22"/>
        </w:rPr>
        <w:t>,</w:t>
      </w:r>
    </w:p>
    <w:p w14:paraId="6117BA95" w14:textId="48F6D3D4" w:rsidR="002C42B4" w:rsidRPr="002C42B4" w:rsidRDefault="002C42B4" w:rsidP="00A714E9">
      <w:pPr>
        <w:numPr>
          <w:ilvl w:val="0"/>
          <w:numId w:val="26"/>
        </w:numPr>
        <w:spacing w:line="240" w:lineRule="auto"/>
        <w:rPr>
          <w:color w:val="000000"/>
          <w:sz w:val="22"/>
          <w:szCs w:val="22"/>
        </w:rPr>
      </w:pPr>
      <w:r w:rsidRPr="002C42B4">
        <w:rPr>
          <w:rFonts w:cstheme="minorHAnsi"/>
          <w:sz w:val="22"/>
          <w:szCs w:val="22"/>
        </w:rPr>
        <w:t xml:space="preserve">Gradbenega zakona (Uradni list RS, št. </w:t>
      </w:r>
      <w:hyperlink r:id="rId8" w:tgtFrame="_blank" w:tooltip="Gradbeni zakon" w:history="1">
        <w:r w:rsidRPr="002C42B4">
          <w:rPr>
            <w:rFonts w:cstheme="minorHAnsi"/>
            <w:sz w:val="22"/>
            <w:szCs w:val="22"/>
          </w:rPr>
          <w:t>199/21</w:t>
        </w:r>
      </w:hyperlink>
      <w:r w:rsidRPr="002C42B4">
        <w:rPr>
          <w:rFonts w:cstheme="minorHAnsi"/>
          <w:sz w:val="22"/>
          <w:szCs w:val="22"/>
        </w:rPr>
        <w:t>, 105/22 – ZZNŠPP, 133/23 in 85/24 – ZAID - A; v nadaljevanju: GZ-1);</w:t>
      </w:r>
    </w:p>
    <w:p w14:paraId="665DC476" w14:textId="77777777" w:rsidR="002C42B4" w:rsidRPr="002C42B4" w:rsidRDefault="002C42B4" w:rsidP="00A714E9">
      <w:pPr>
        <w:numPr>
          <w:ilvl w:val="0"/>
          <w:numId w:val="26"/>
        </w:numPr>
        <w:spacing w:line="240" w:lineRule="auto"/>
        <w:rPr>
          <w:color w:val="000000"/>
          <w:sz w:val="22"/>
          <w:szCs w:val="22"/>
        </w:rPr>
      </w:pPr>
      <w:r w:rsidRPr="002C42B4">
        <w:rPr>
          <w:rFonts w:cstheme="minorHAnsi"/>
          <w:sz w:val="22"/>
          <w:szCs w:val="22"/>
        </w:rPr>
        <w:t>Uredba o finančnih zavarovanjih pri javnem naročanju (Uradni list RS, št. 27/16);</w:t>
      </w:r>
    </w:p>
    <w:p w14:paraId="3646D702" w14:textId="77777777" w:rsidR="002C42B4" w:rsidRPr="002C42B4" w:rsidRDefault="002C42B4" w:rsidP="00A714E9">
      <w:pPr>
        <w:numPr>
          <w:ilvl w:val="0"/>
          <w:numId w:val="26"/>
        </w:numPr>
        <w:spacing w:line="240" w:lineRule="auto"/>
        <w:rPr>
          <w:color w:val="000000"/>
          <w:sz w:val="22"/>
          <w:szCs w:val="22"/>
        </w:rPr>
      </w:pPr>
      <w:r w:rsidRPr="002C42B4">
        <w:rPr>
          <w:rFonts w:cstheme="minorHAnsi"/>
          <w:sz w:val="22"/>
          <w:szCs w:val="22"/>
        </w:rPr>
        <w:t>Uredba o zelenem javnem naročanju (Uradni list RS, št. 51/17, 64/19, 121/21, 123/32);</w:t>
      </w:r>
    </w:p>
    <w:p w14:paraId="5C6AFD88" w14:textId="77777777" w:rsidR="00E840CB" w:rsidRPr="002C42B4" w:rsidRDefault="00E840CB" w:rsidP="00A714E9">
      <w:pPr>
        <w:numPr>
          <w:ilvl w:val="0"/>
          <w:numId w:val="26"/>
        </w:numPr>
        <w:spacing w:line="240" w:lineRule="auto"/>
        <w:rPr>
          <w:color w:val="000000"/>
          <w:sz w:val="22"/>
          <w:szCs w:val="22"/>
        </w:rPr>
      </w:pPr>
      <w:r w:rsidRPr="002C42B4">
        <w:rPr>
          <w:color w:val="000000"/>
          <w:sz w:val="22"/>
          <w:szCs w:val="22"/>
        </w:rPr>
        <w:t>vsa ostala veljavna zakonodaja, ki velja v Republiki Sloveniji in ureja zadevno področje.</w:t>
      </w:r>
    </w:p>
    <w:p w14:paraId="4C8890D4" w14:textId="77777777" w:rsidR="00BA3337" w:rsidRDefault="00BA3337" w:rsidP="00D37134">
      <w:pPr>
        <w:rPr>
          <w:sz w:val="22"/>
          <w:szCs w:val="22"/>
        </w:rPr>
      </w:pPr>
    </w:p>
    <w:p w14:paraId="13D0F2D6" w14:textId="77777777" w:rsidR="00B60D1B" w:rsidRPr="00B60D1B" w:rsidRDefault="00B60D1B" w:rsidP="00B60D1B">
      <w:pPr>
        <w:spacing w:line="240" w:lineRule="auto"/>
        <w:rPr>
          <w:sz w:val="22"/>
          <w:szCs w:val="22"/>
        </w:rPr>
      </w:pPr>
      <w:r w:rsidRPr="00B60D1B">
        <w:rPr>
          <w:color w:val="000000"/>
          <w:sz w:val="22"/>
          <w:szCs w:val="22"/>
        </w:rPr>
        <w:t xml:space="preserve">Pri izvedbi javnega naročila ne more nastopati subjekt, za katerega je podana absolutna prepoved poslovanja na podlagi določbe 35. člena </w:t>
      </w:r>
      <w:proofErr w:type="spellStart"/>
      <w:r w:rsidRPr="00B60D1B">
        <w:rPr>
          <w:color w:val="000000"/>
          <w:sz w:val="22"/>
          <w:szCs w:val="22"/>
        </w:rPr>
        <w:t>ZIntPK</w:t>
      </w:r>
      <w:proofErr w:type="spellEnd"/>
      <w:r w:rsidRPr="00B60D1B">
        <w:rPr>
          <w:color w:val="000000"/>
          <w:sz w:val="22"/>
          <w:szCs w:val="22"/>
        </w:rPr>
        <w:t xml:space="preserve">. V primeru nastopanja subjekta za katerega je na podlagi določbe 35. člena </w:t>
      </w:r>
      <w:proofErr w:type="spellStart"/>
      <w:r w:rsidRPr="00B60D1B">
        <w:rPr>
          <w:color w:val="000000"/>
          <w:sz w:val="22"/>
          <w:szCs w:val="22"/>
        </w:rPr>
        <w:t>ZIntPK</w:t>
      </w:r>
      <w:proofErr w:type="spellEnd"/>
      <w:r w:rsidRPr="00B60D1B">
        <w:rPr>
          <w:color w:val="000000"/>
          <w:sz w:val="22"/>
          <w:szCs w:val="22"/>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sidRPr="00B60D1B">
        <w:rPr>
          <w:color w:val="000000"/>
          <w:sz w:val="22"/>
          <w:szCs w:val="22"/>
        </w:rPr>
        <w:t>ZIntPK</w:t>
      </w:r>
      <w:proofErr w:type="spellEnd"/>
      <w:r w:rsidRPr="00B60D1B">
        <w:rPr>
          <w:color w:val="000000"/>
          <w:sz w:val="22"/>
          <w:szCs w:val="22"/>
        </w:rPr>
        <w:t xml:space="preserve"> in relevantne določbe ZJN-3 (3. odstavek 91. člena). V primeru kršitev navedenih določb bo takšna ponudba izločena iz nadaljnjega postopka.</w:t>
      </w:r>
    </w:p>
    <w:p w14:paraId="5200C971" w14:textId="77777777" w:rsidR="00B60D1B" w:rsidRPr="00B60D1B" w:rsidRDefault="00B60D1B" w:rsidP="00B60D1B">
      <w:pPr>
        <w:spacing w:line="240" w:lineRule="auto"/>
        <w:rPr>
          <w:color w:val="000000"/>
          <w:sz w:val="22"/>
          <w:szCs w:val="22"/>
        </w:rPr>
      </w:pPr>
    </w:p>
    <w:p w14:paraId="033CDBC1" w14:textId="77777777" w:rsidR="00B60D1B" w:rsidRPr="00B60D1B" w:rsidRDefault="00B60D1B" w:rsidP="00B60D1B">
      <w:pPr>
        <w:spacing w:line="240" w:lineRule="auto"/>
        <w:rPr>
          <w:sz w:val="22"/>
          <w:szCs w:val="22"/>
        </w:rPr>
      </w:pPr>
      <w:r w:rsidRPr="00B60D1B">
        <w:rPr>
          <w:color w:val="000000"/>
          <w:sz w:val="22"/>
          <w:szCs w:val="22"/>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B60D1B" w:rsidRPr="00B60D1B" w14:paraId="2C496D92" w14:textId="77777777" w:rsidTr="00712A1E">
        <w:tc>
          <w:tcPr>
            <w:tcW w:w="0" w:type="auto"/>
            <w:tcMar>
              <w:top w:w="0" w:type="auto"/>
              <w:bottom w:w="0" w:type="auto"/>
            </w:tcMar>
          </w:tcPr>
          <w:p w14:paraId="50C73D93" w14:textId="77777777" w:rsidR="00B60D1B" w:rsidRPr="00B60D1B" w:rsidRDefault="00B60D1B" w:rsidP="00A714E9">
            <w:pPr>
              <w:numPr>
                <w:ilvl w:val="0"/>
                <w:numId w:val="27"/>
              </w:numPr>
              <w:spacing w:line="240" w:lineRule="auto"/>
              <w:rPr>
                <w:color w:val="000000"/>
              </w:rPr>
            </w:pPr>
            <w:r w:rsidRPr="00B60D1B">
              <w:rPr>
                <w:color w:val="000000"/>
              </w:rPr>
              <w:t xml:space="preserve">svojih ustanoviteljih, družbenikih, delničarjih, </w:t>
            </w:r>
            <w:proofErr w:type="spellStart"/>
            <w:r w:rsidRPr="00B60D1B">
              <w:rPr>
                <w:color w:val="000000"/>
              </w:rPr>
              <w:t>komanditistih</w:t>
            </w:r>
            <w:proofErr w:type="spellEnd"/>
            <w:r w:rsidRPr="00B60D1B">
              <w:rPr>
                <w:color w:val="000000"/>
              </w:rPr>
              <w:t xml:space="preserve"> ali drugih lastnikih in podatke o lastniških deležih navedenih oseb in</w:t>
            </w:r>
          </w:p>
          <w:p w14:paraId="06920EAB" w14:textId="77777777" w:rsidR="00B60D1B" w:rsidRPr="00B60D1B" w:rsidRDefault="00B60D1B" w:rsidP="00A714E9">
            <w:pPr>
              <w:numPr>
                <w:ilvl w:val="0"/>
                <w:numId w:val="27"/>
              </w:numPr>
              <w:spacing w:line="240" w:lineRule="auto"/>
              <w:rPr>
                <w:color w:val="000000"/>
              </w:rPr>
            </w:pPr>
            <w:r w:rsidRPr="00B60D1B">
              <w:rPr>
                <w:color w:val="000000"/>
              </w:rPr>
              <w:t>gospodarskih subjektih, za katere se glede na določbe zakona, ki ureja gospodarske družbe, šteje, da so z njim povezane družbe.</w:t>
            </w:r>
          </w:p>
        </w:tc>
      </w:tr>
    </w:tbl>
    <w:p w14:paraId="17FD3D67" w14:textId="77777777" w:rsidR="00B60D1B" w:rsidRPr="00B60D1B" w:rsidRDefault="00B60D1B" w:rsidP="00B60D1B">
      <w:pPr>
        <w:spacing w:line="240" w:lineRule="auto"/>
        <w:rPr>
          <w:color w:val="000000"/>
          <w:sz w:val="22"/>
          <w:szCs w:val="22"/>
        </w:rPr>
      </w:pPr>
    </w:p>
    <w:p w14:paraId="69295735" w14:textId="77777777" w:rsidR="00B60D1B" w:rsidRPr="00B60D1B" w:rsidRDefault="00B60D1B" w:rsidP="00B60D1B">
      <w:pPr>
        <w:spacing w:line="240" w:lineRule="auto"/>
        <w:rPr>
          <w:sz w:val="22"/>
          <w:szCs w:val="22"/>
        </w:rPr>
      </w:pPr>
      <w:r w:rsidRPr="00B60D1B">
        <w:rPr>
          <w:color w:val="000000"/>
          <w:sz w:val="22"/>
          <w:szCs w:val="22"/>
        </w:rPr>
        <w:t>Izbrani ponudnik mora podatke posredovati naročniku v roku osmih dni od prejema naročnikovega poziva.</w:t>
      </w:r>
    </w:p>
    <w:p w14:paraId="72036E55" w14:textId="77777777" w:rsidR="00B60D1B" w:rsidRPr="00B60D1B" w:rsidRDefault="00B60D1B" w:rsidP="00B60D1B">
      <w:pPr>
        <w:spacing w:line="240" w:lineRule="auto"/>
        <w:rPr>
          <w:color w:val="000000"/>
          <w:sz w:val="22"/>
          <w:szCs w:val="22"/>
        </w:rPr>
      </w:pPr>
      <w:r w:rsidRPr="00B60D1B">
        <w:rPr>
          <w:color w:val="000000"/>
          <w:sz w:val="22"/>
          <w:szCs w:val="22"/>
        </w:rPr>
        <w:t xml:space="preserve">Zaradi zagotovitve transparentnosti posla in preprečitve korupcijskih tveganj je naročnik dolžan skladno s 6. odstavkom 14. člena </w:t>
      </w:r>
      <w:proofErr w:type="spellStart"/>
      <w:r w:rsidRPr="00B60D1B">
        <w:rPr>
          <w:color w:val="000000"/>
          <w:sz w:val="22"/>
          <w:szCs w:val="22"/>
        </w:rPr>
        <w:t>ZIntPK</w:t>
      </w:r>
      <w:proofErr w:type="spellEnd"/>
      <w:r w:rsidRPr="00B60D1B">
        <w:rPr>
          <w:color w:val="000000"/>
          <w:sz w:val="22"/>
          <w:szCs w:val="22"/>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14:paraId="08ACAA2B" w14:textId="77777777" w:rsidR="00B60D1B" w:rsidRPr="00B60D1B" w:rsidRDefault="00B60D1B" w:rsidP="00B60D1B">
      <w:pPr>
        <w:spacing w:line="240" w:lineRule="auto"/>
        <w:rPr>
          <w:sz w:val="22"/>
          <w:szCs w:val="22"/>
        </w:rPr>
      </w:pPr>
    </w:p>
    <w:p w14:paraId="6308EDB0" w14:textId="77777777" w:rsidR="00B60D1B" w:rsidRPr="00B60D1B" w:rsidRDefault="00B60D1B" w:rsidP="00B60D1B">
      <w:pPr>
        <w:spacing w:line="240" w:lineRule="auto"/>
        <w:rPr>
          <w:color w:val="000000"/>
          <w:sz w:val="22"/>
          <w:szCs w:val="22"/>
        </w:rPr>
      </w:pPr>
      <w:r w:rsidRPr="00B60D1B">
        <w:rPr>
          <w:color w:val="000000"/>
          <w:sz w:val="22"/>
          <w:szCs w:val="22"/>
        </w:rPr>
        <w:lastRenderedPageBreak/>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14:paraId="6893705F" w14:textId="77777777" w:rsidR="00B60D1B" w:rsidRPr="00B60D1B" w:rsidRDefault="00B60D1B" w:rsidP="00B60D1B">
      <w:pPr>
        <w:spacing w:line="240" w:lineRule="auto"/>
        <w:rPr>
          <w:sz w:val="22"/>
          <w:szCs w:val="22"/>
        </w:rPr>
      </w:pPr>
    </w:p>
    <w:p w14:paraId="2B3485F7" w14:textId="4E674C69" w:rsidR="00B60D1B" w:rsidRPr="00B60D1B" w:rsidRDefault="00B60D1B" w:rsidP="00B60D1B">
      <w:pPr>
        <w:spacing w:line="240" w:lineRule="auto"/>
        <w:rPr>
          <w:color w:val="000000"/>
          <w:sz w:val="22"/>
          <w:szCs w:val="22"/>
        </w:rPr>
      </w:pPr>
      <w:r w:rsidRPr="00B60D1B">
        <w:rPr>
          <w:color w:val="000000"/>
          <w:sz w:val="22"/>
          <w:szCs w:val="22"/>
        </w:rPr>
        <w:t>V primeru ustavitve postopka nobena stran ne sme začenjati in izvajati postopkov, ki bi oteževali razveljavitev ali spremembo odločitve o izbiri izvajalca ali bi vplivali na nepristranskost naročnika in/ali Državne revizijske komisije.</w:t>
      </w:r>
    </w:p>
    <w:p w14:paraId="1D86EC3F" w14:textId="77777777" w:rsidR="00D36A40" w:rsidRPr="005D6C38" w:rsidRDefault="00D36A40" w:rsidP="00D37134">
      <w:pPr>
        <w:rPr>
          <w:sz w:val="22"/>
          <w:szCs w:val="22"/>
        </w:rPr>
      </w:pPr>
    </w:p>
    <w:p w14:paraId="5C21DE43" w14:textId="77777777" w:rsidR="00C05E5F" w:rsidRPr="005D6C38" w:rsidRDefault="00C05E5F" w:rsidP="009500CB">
      <w:pPr>
        <w:pStyle w:val="PODNASLOVI"/>
        <w:ind w:left="284" w:hanging="284"/>
        <w:rPr>
          <w:rFonts w:cs="Arial"/>
          <w:sz w:val="22"/>
          <w:szCs w:val="22"/>
        </w:rPr>
      </w:pPr>
      <w:bookmarkStart w:id="22" w:name="_Toc11664097"/>
      <w:bookmarkEnd w:id="14"/>
      <w:bookmarkEnd w:id="15"/>
      <w:bookmarkEnd w:id="16"/>
      <w:bookmarkEnd w:id="17"/>
      <w:bookmarkEnd w:id="18"/>
      <w:bookmarkEnd w:id="19"/>
      <w:bookmarkEnd w:id="20"/>
      <w:bookmarkEnd w:id="21"/>
      <w:r w:rsidRPr="005D6C38">
        <w:rPr>
          <w:rFonts w:cs="Arial"/>
          <w:sz w:val="22"/>
          <w:szCs w:val="22"/>
        </w:rPr>
        <w:t xml:space="preserve">TEMELJNA PRAVILA </w:t>
      </w:r>
      <w:r w:rsidR="00F07EE9" w:rsidRPr="005D6C38">
        <w:rPr>
          <w:rFonts w:cs="Arial"/>
          <w:sz w:val="22"/>
          <w:szCs w:val="22"/>
        </w:rPr>
        <w:t>POSLOVANJA</w:t>
      </w:r>
      <w:bookmarkEnd w:id="22"/>
    </w:p>
    <w:p w14:paraId="1A58A515" w14:textId="77777777" w:rsidR="00C05E5F" w:rsidRPr="005D6C38" w:rsidRDefault="00C05E5F" w:rsidP="00D37134">
      <w:pPr>
        <w:rPr>
          <w:sz w:val="22"/>
          <w:szCs w:val="22"/>
        </w:rPr>
      </w:pPr>
    </w:p>
    <w:p w14:paraId="55C1C9F4" w14:textId="77777777" w:rsidR="00360425" w:rsidRPr="005D6C38" w:rsidRDefault="00360425" w:rsidP="00A714E9">
      <w:pPr>
        <w:pStyle w:val="Odstavekseznama"/>
        <w:numPr>
          <w:ilvl w:val="0"/>
          <w:numId w:val="8"/>
        </w:numPr>
        <w:spacing w:line="260" w:lineRule="exact"/>
        <w:rPr>
          <w:vanish/>
          <w:sz w:val="22"/>
          <w:szCs w:val="22"/>
          <w:lang w:val="sl-SI"/>
        </w:rPr>
      </w:pPr>
    </w:p>
    <w:p w14:paraId="066D7FBE" w14:textId="77777777" w:rsidR="00360425" w:rsidRPr="005D6C38" w:rsidRDefault="00360425" w:rsidP="00A714E9">
      <w:pPr>
        <w:pStyle w:val="Odstavekseznama"/>
        <w:numPr>
          <w:ilvl w:val="0"/>
          <w:numId w:val="8"/>
        </w:numPr>
        <w:spacing w:line="260" w:lineRule="exact"/>
        <w:rPr>
          <w:vanish/>
          <w:sz w:val="22"/>
          <w:szCs w:val="22"/>
          <w:lang w:val="sl-SI"/>
        </w:rPr>
      </w:pPr>
    </w:p>
    <w:p w14:paraId="31CA574B" w14:textId="77777777" w:rsidR="00360425" w:rsidRPr="005D6C38" w:rsidRDefault="00360425" w:rsidP="00A714E9">
      <w:pPr>
        <w:pStyle w:val="Odstavekseznama"/>
        <w:numPr>
          <w:ilvl w:val="0"/>
          <w:numId w:val="8"/>
        </w:numPr>
        <w:spacing w:line="260" w:lineRule="exact"/>
        <w:rPr>
          <w:vanish/>
          <w:sz w:val="22"/>
          <w:szCs w:val="22"/>
          <w:lang w:val="sl-SI"/>
        </w:rPr>
      </w:pPr>
    </w:p>
    <w:p w14:paraId="3A83A5B9" w14:textId="77777777" w:rsidR="00360425" w:rsidRPr="005D6C38" w:rsidRDefault="00360425" w:rsidP="00A714E9">
      <w:pPr>
        <w:pStyle w:val="Odstavekseznama"/>
        <w:numPr>
          <w:ilvl w:val="0"/>
          <w:numId w:val="8"/>
        </w:numPr>
        <w:spacing w:line="260" w:lineRule="exact"/>
        <w:rPr>
          <w:vanish/>
          <w:sz w:val="22"/>
          <w:szCs w:val="22"/>
          <w:lang w:val="sl-SI"/>
        </w:rPr>
      </w:pPr>
    </w:p>
    <w:p w14:paraId="67797D00" w14:textId="77777777" w:rsidR="00360425" w:rsidRPr="005D6C38" w:rsidRDefault="00360425" w:rsidP="00A714E9">
      <w:pPr>
        <w:pStyle w:val="Odstavekseznama"/>
        <w:numPr>
          <w:ilvl w:val="0"/>
          <w:numId w:val="8"/>
        </w:numPr>
        <w:spacing w:line="260" w:lineRule="exact"/>
        <w:rPr>
          <w:vanish/>
          <w:sz w:val="22"/>
          <w:szCs w:val="22"/>
          <w:lang w:val="sl-SI"/>
        </w:rPr>
      </w:pPr>
    </w:p>
    <w:p w14:paraId="3ABD5E30" w14:textId="77777777" w:rsidR="008D55A6" w:rsidRPr="005D6C38" w:rsidRDefault="008D55A6" w:rsidP="00A714E9">
      <w:pPr>
        <w:pStyle w:val="Odstavekseznama"/>
        <w:numPr>
          <w:ilvl w:val="0"/>
          <w:numId w:val="9"/>
        </w:numPr>
        <w:spacing w:line="260" w:lineRule="exact"/>
        <w:rPr>
          <w:b/>
          <w:vanish/>
          <w:sz w:val="22"/>
          <w:szCs w:val="22"/>
          <w:lang w:val="sl-SI" w:eastAsia="x-none"/>
        </w:rPr>
      </w:pPr>
    </w:p>
    <w:p w14:paraId="0DD33494" w14:textId="77777777" w:rsidR="008D55A6" w:rsidRPr="005D6C38" w:rsidRDefault="008D55A6" w:rsidP="00A714E9">
      <w:pPr>
        <w:pStyle w:val="Odstavekseznama"/>
        <w:numPr>
          <w:ilvl w:val="0"/>
          <w:numId w:val="9"/>
        </w:numPr>
        <w:spacing w:line="260" w:lineRule="exact"/>
        <w:rPr>
          <w:b/>
          <w:vanish/>
          <w:sz w:val="22"/>
          <w:szCs w:val="22"/>
          <w:lang w:val="sl-SI" w:eastAsia="x-none"/>
        </w:rPr>
      </w:pPr>
    </w:p>
    <w:p w14:paraId="7A94BCC5" w14:textId="652E1C76" w:rsidR="00C05E5F" w:rsidRPr="005D6C38" w:rsidRDefault="003F2489" w:rsidP="00B57263">
      <w:pPr>
        <w:pStyle w:val="n4"/>
        <w:numPr>
          <w:ilvl w:val="0"/>
          <w:numId w:val="0"/>
        </w:numPr>
        <w:rPr>
          <w:rFonts w:cs="Arial"/>
          <w:b/>
          <w:sz w:val="22"/>
          <w:szCs w:val="22"/>
        </w:rPr>
      </w:pPr>
      <w:r>
        <w:rPr>
          <w:rFonts w:cs="Arial"/>
          <w:b/>
          <w:bCs/>
          <w:sz w:val="22"/>
          <w:szCs w:val="22"/>
          <w:lang w:val="sl-SI"/>
        </w:rPr>
        <w:t>6</w:t>
      </w:r>
      <w:r w:rsidR="00B57263" w:rsidRPr="00B57263">
        <w:rPr>
          <w:rFonts w:cs="Arial"/>
          <w:b/>
          <w:bCs/>
          <w:sz w:val="22"/>
          <w:szCs w:val="22"/>
          <w:lang w:val="sl-SI"/>
        </w:rPr>
        <w:t>.1.</w:t>
      </w:r>
      <w:r w:rsidR="00F00273" w:rsidRPr="00B57263">
        <w:rPr>
          <w:rFonts w:cs="Arial"/>
          <w:b/>
          <w:bCs/>
          <w:sz w:val="22"/>
          <w:szCs w:val="22"/>
          <w:lang w:val="sl-SI"/>
        </w:rPr>
        <w:t xml:space="preserve">      </w:t>
      </w:r>
      <w:r w:rsidR="00C05E5F" w:rsidRPr="00B57263">
        <w:rPr>
          <w:rFonts w:cs="Arial"/>
          <w:b/>
          <w:bCs/>
          <w:sz w:val="22"/>
          <w:szCs w:val="22"/>
        </w:rPr>
        <w:t>Dosto</w:t>
      </w:r>
      <w:r w:rsidR="00C05E5F" w:rsidRPr="005D6C38">
        <w:rPr>
          <w:rFonts w:cs="Arial"/>
          <w:b/>
          <w:sz w:val="22"/>
          <w:szCs w:val="22"/>
        </w:rPr>
        <w:t>p do dokumentacije</w:t>
      </w:r>
    </w:p>
    <w:p w14:paraId="371ADBCF" w14:textId="77777777" w:rsidR="00C05E5F" w:rsidRPr="005D6C38" w:rsidRDefault="00C05E5F" w:rsidP="00D37134">
      <w:pPr>
        <w:rPr>
          <w:sz w:val="22"/>
          <w:szCs w:val="22"/>
        </w:rPr>
      </w:pPr>
    </w:p>
    <w:p w14:paraId="1C6F72FC" w14:textId="77777777" w:rsidR="00034CE8" w:rsidRPr="005D6C38" w:rsidRDefault="00350F24" w:rsidP="00D37134">
      <w:pPr>
        <w:rPr>
          <w:sz w:val="22"/>
          <w:szCs w:val="22"/>
        </w:rPr>
      </w:pPr>
      <w:r w:rsidRPr="005D6C38">
        <w:rPr>
          <w:sz w:val="22"/>
          <w:szCs w:val="22"/>
        </w:rPr>
        <w:t>D</w:t>
      </w:r>
      <w:r w:rsidR="008517B0" w:rsidRPr="005D6C38">
        <w:rPr>
          <w:sz w:val="22"/>
          <w:szCs w:val="22"/>
        </w:rPr>
        <w:t>okumentacijo lahko ponudniki dobijo na portalu javnih naročil.</w:t>
      </w:r>
    </w:p>
    <w:p w14:paraId="7A9AFEC4" w14:textId="77777777" w:rsidR="00A27104" w:rsidRPr="005D6C38" w:rsidRDefault="00A27104" w:rsidP="00D37134">
      <w:pPr>
        <w:rPr>
          <w:sz w:val="22"/>
          <w:szCs w:val="22"/>
        </w:rPr>
      </w:pPr>
      <w:r w:rsidRPr="005D6C38">
        <w:rPr>
          <w:sz w:val="22"/>
          <w:szCs w:val="22"/>
        </w:rPr>
        <w:t xml:space="preserve"> </w:t>
      </w:r>
    </w:p>
    <w:p w14:paraId="272CA183" w14:textId="77777777" w:rsidR="008517B0" w:rsidRPr="005D6C38" w:rsidRDefault="008517B0" w:rsidP="00D37134">
      <w:pPr>
        <w:rPr>
          <w:sz w:val="22"/>
          <w:szCs w:val="22"/>
        </w:rPr>
      </w:pPr>
      <w:r w:rsidRPr="005D6C38">
        <w:rPr>
          <w:sz w:val="22"/>
          <w:szCs w:val="22"/>
        </w:rPr>
        <w:t>Odkupnine za dokumentacijo ni.</w:t>
      </w:r>
    </w:p>
    <w:p w14:paraId="763CDF40" w14:textId="77777777" w:rsidR="008517B0" w:rsidRPr="005D6C38" w:rsidRDefault="008517B0" w:rsidP="00D37134">
      <w:pPr>
        <w:rPr>
          <w:sz w:val="22"/>
          <w:szCs w:val="22"/>
        </w:rPr>
      </w:pPr>
    </w:p>
    <w:p w14:paraId="184D9117" w14:textId="62D595CC" w:rsidR="008517B0" w:rsidRPr="00B57263" w:rsidRDefault="003F2489" w:rsidP="00B57263">
      <w:pPr>
        <w:pStyle w:val="n4"/>
        <w:numPr>
          <w:ilvl w:val="0"/>
          <w:numId w:val="0"/>
        </w:numPr>
        <w:rPr>
          <w:b/>
          <w:bCs/>
          <w:sz w:val="22"/>
          <w:szCs w:val="22"/>
        </w:rPr>
      </w:pPr>
      <w:r>
        <w:rPr>
          <w:b/>
          <w:bCs/>
          <w:sz w:val="22"/>
          <w:szCs w:val="22"/>
          <w:lang w:val="sl-SI"/>
        </w:rPr>
        <w:t>6</w:t>
      </w:r>
      <w:r w:rsidR="00B57263">
        <w:rPr>
          <w:b/>
          <w:bCs/>
          <w:sz w:val="22"/>
          <w:szCs w:val="22"/>
          <w:lang w:val="sl-SI"/>
        </w:rPr>
        <w:t xml:space="preserve">.2. </w:t>
      </w:r>
      <w:r w:rsidR="008517B0" w:rsidRPr="00B57263">
        <w:rPr>
          <w:b/>
          <w:bCs/>
          <w:sz w:val="22"/>
          <w:szCs w:val="22"/>
        </w:rPr>
        <w:t>Obvestila in pojasnila v zvezi z dokumentacijo</w:t>
      </w:r>
    </w:p>
    <w:p w14:paraId="72C3D620" w14:textId="77777777" w:rsidR="008517B0" w:rsidRPr="005D6C38" w:rsidRDefault="008517B0" w:rsidP="00D37134">
      <w:pPr>
        <w:rPr>
          <w:sz w:val="22"/>
          <w:szCs w:val="22"/>
        </w:rPr>
      </w:pPr>
    </w:p>
    <w:p w14:paraId="5DFA815C" w14:textId="77777777" w:rsidR="008517B0" w:rsidRPr="005D6C38" w:rsidRDefault="008517B0" w:rsidP="00D37134">
      <w:pPr>
        <w:rPr>
          <w:sz w:val="22"/>
          <w:szCs w:val="22"/>
        </w:rPr>
      </w:pPr>
      <w:bookmarkStart w:id="23" w:name="_Toc298417139"/>
      <w:bookmarkStart w:id="24" w:name="_Toc302649297"/>
      <w:bookmarkStart w:id="25" w:name="_Toc401234743"/>
      <w:bookmarkStart w:id="26" w:name="_Toc402938140"/>
      <w:bookmarkStart w:id="27" w:name="_Toc402956096"/>
      <w:r w:rsidRPr="005D6C38">
        <w:rPr>
          <w:sz w:val="22"/>
          <w:szCs w:val="22"/>
        </w:rPr>
        <w:t>Komunikacija s ponudniki o vprašanjih v zvezi z vsebino naročila in v zvezi s pripravo ponudbe poteka izključno preko portala javnih naročil.</w:t>
      </w:r>
    </w:p>
    <w:p w14:paraId="6E418A73" w14:textId="77777777" w:rsidR="00564609" w:rsidRPr="005D6C38" w:rsidRDefault="00564609" w:rsidP="00D37134">
      <w:pPr>
        <w:rPr>
          <w:sz w:val="22"/>
          <w:szCs w:val="22"/>
        </w:rPr>
      </w:pPr>
    </w:p>
    <w:p w14:paraId="63694A6C" w14:textId="3893803D" w:rsidR="008517B0" w:rsidRPr="005D6C38" w:rsidRDefault="008517B0" w:rsidP="00D37134">
      <w:pPr>
        <w:rPr>
          <w:strike/>
          <w:sz w:val="22"/>
          <w:szCs w:val="22"/>
        </w:rPr>
      </w:pPr>
      <w:r w:rsidRPr="005D6C38">
        <w:rPr>
          <w:sz w:val="22"/>
          <w:szCs w:val="22"/>
        </w:rPr>
        <w:t xml:space="preserve">Naročnik bo odgovoril na vsa vprašanja ponudnikov, ki jih bo prejel preko Portala javnih naročil, najpozneje </w:t>
      </w:r>
      <w:r w:rsidRPr="00171278">
        <w:rPr>
          <w:sz w:val="22"/>
          <w:szCs w:val="22"/>
        </w:rPr>
        <w:t>dne</w:t>
      </w:r>
      <w:r w:rsidR="00844A5A" w:rsidRPr="00171278">
        <w:rPr>
          <w:sz w:val="22"/>
          <w:szCs w:val="22"/>
        </w:rPr>
        <w:t xml:space="preserve"> </w:t>
      </w:r>
      <w:r w:rsidR="002F16AF">
        <w:rPr>
          <w:b/>
          <w:sz w:val="22"/>
          <w:szCs w:val="22"/>
        </w:rPr>
        <w:t>23</w:t>
      </w:r>
      <w:r w:rsidR="00284963" w:rsidRPr="00171278">
        <w:rPr>
          <w:b/>
          <w:sz w:val="22"/>
          <w:szCs w:val="22"/>
        </w:rPr>
        <w:t xml:space="preserve">. </w:t>
      </w:r>
      <w:r w:rsidR="002F16AF">
        <w:rPr>
          <w:b/>
          <w:sz w:val="22"/>
          <w:szCs w:val="22"/>
        </w:rPr>
        <w:t>5</w:t>
      </w:r>
      <w:r w:rsidR="00D63A1A" w:rsidRPr="00171278">
        <w:rPr>
          <w:b/>
          <w:sz w:val="22"/>
          <w:szCs w:val="22"/>
        </w:rPr>
        <w:t>. 20</w:t>
      </w:r>
      <w:r w:rsidR="0099264B" w:rsidRPr="00171278">
        <w:rPr>
          <w:b/>
          <w:sz w:val="22"/>
          <w:szCs w:val="22"/>
        </w:rPr>
        <w:t>2</w:t>
      </w:r>
      <w:r w:rsidR="00920E2D" w:rsidRPr="00171278">
        <w:rPr>
          <w:b/>
          <w:sz w:val="22"/>
          <w:szCs w:val="22"/>
        </w:rPr>
        <w:t>5</w:t>
      </w:r>
      <w:r w:rsidRPr="00171278">
        <w:rPr>
          <w:sz w:val="22"/>
          <w:szCs w:val="22"/>
        </w:rPr>
        <w:t xml:space="preserve">, pod pogojem, da je bilo vprašanje posredovano do dne </w:t>
      </w:r>
      <w:r w:rsidR="002F16AF">
        <w:rPr>
          <w:b/>
          <w:sz w:val="22"/>
          <w:szCs w:val="22"/>
        </w:rPr>
        <w:t>22</w:t>
      </w:r>
      <w:r w:rsidR="00284963" w:rsidRPr="00171278">
        <w:rPr>
          <w:b/>
          <w:sz w:val="22"/>
          <w:szCs w:val="22"/>
        </w:rPr>
        <w:t>.</w:t>
      </w:r>
      <w:r w:rsidR="002F16AF">
        <w:rPr>
          <w:b/>
          <w:sz w:val="22"/>
          <w:szCs w:val="22"/>
        </w:rPr>
        <w:t>5</w:t>
      </w:r>
      <w:r w:rsidR="00284963" w:rsidRPr="00171278">
        <w:rPr>
          <w:b/>
          <w:sz w:val="22"/>
          <w:szCs w:val="22"/>
        </w:rPr>
        <w:t>.</w:t>
      </w:r>
      <w:r w:rsidR="00D63A1A" w:rsidRPr="00171278">
        <w:rPr>
          <w:b/>
          <w:sz w:val="22"/>
          <w:szCs w:val="22"/>
        </w:rPr>
        <w:t xml:space="preserve"> 20</w:t>
      </w:r>
      <w:r w:rsidR="00D63987" w:rsidRPr="00171278">
        <w:rPr>
          <w:b/>
          <w:sz w:val="22"/>
          <w:szCs w:val="22"/>
        </w:rPr>
        <w:t>2</w:t>
      </w:r>
      <w:r w:rsidR="00920E2D" w:rsidRPr="00171278">
        <w:rPr>
          <w:b/>
          <w:sz w:val="22"/>
          <w:szCs w:val="22"/>
        </w:rPr>
        <w:t>5</w:t>
      </w:r>
      <w:r w:rsidRPr="00171278">
        <w:rPr>
          <w:b/>
          <w:sz w:val="22"/>
          <w:szCs w:val="22"/>
        </w:rPr>
        <w:t xml:space="preserve"> do 1</w:t>
      </w:r>
      <w:r w:rsidR="00454602" w:rsidRPr="00171278">
        <w:rPr>
          <w:b/>
          <w:sz w:val="22"/>
          <w:szCs w:val="22"/>
        </w:rPr>
        <w:t>2</w:t>
      </w:r>
      <w:r w:rsidRPr="00171278">
        <w:rPr>
          <w:b/>
          <w:sz w:val="22"/>
          <w:szCs w:val="22"/>
        </w:rPr>
        <w:t xml:space="preserve">.00 ure. </w:t>
      </w:r>
      <w:r w:rsidRPr="00171278">
        <w:rPr>
          <w:sz w:val="22"/>
          <w:szCs w:val="22"/>
        </w:rPr>
        <w:t>Na zahteve</w:t>
      </w:r>
      <w:r w:rsidRPr="005D6C38">
        <w:rPr>
          <w:sz w:val="22"/>
          <w:szCs w:val="22"/>
        </w:rPr>
        <w:t xml:space="preserve"> za pojasnila oz. druga vprašanja v zvezi z javnim naročilom, zastavljena po tem roku, naročnik ne bo odgovarjal.</w:t>
      </w:r>
    </w:p>
    <w:p w14:paraId="25438B60" w14:textId="77777777" w:rsidR="00F87B98" w:rsidRPr="005D6C38" w:rsidRDefault="00F87B98" w:rsidP="00F87B98">
      <w:pPr>
        <w:rPr>
          <w:sz w:val="22"/>
          <w:szCs w:val="22"/>
          <w:lang w:eastAsia="en-US"/>
        </w:rPr>
      </w:pPr>
      <w:bookmarkStart w:id="28" w:name="_Toc405979763"/>
      <w:bookmarkStart w:id="29" w:name="_Toc406653981"/>
      <w:bookmarkStart w:id="30" w:name="_Toc426552503"/>
      <w:bookmarkStart w:id="31" w:name="_Toc442170007"/>
      <w:bookmarkStart w:id="32" w:name="_Toc446451021"/>
      <w:bookmarkEnd w:id="23"/>
      <w:bookmarkEnd w:id="24"/>
    </w:p>
    <w:p w14:paraId="2B46B7E5" w14:textId="60554EE5" w:rsidR="008517B0" w:rsidRPr="008D7059" w:rsidRDefault="003F2489" w:rsidP="00B57263">
      <w:pPr>
        <w:pStyle w:val="n4"/>
        <w:numPr>
          <w:ilvl w:val="0"/>
          <w:numId w:val="0"/>
        </w:numPr>
        <w:rPr>
          <w:b/>
          <w:bCs/>
          <w:sz w:val="22"/>
          <w:szCs w:val="22"/>
          <w:lang w:val="sl-SI"/>
        </w:rPr>
      </w:pPr>
      <w:r w:rsidRPr="008D7059">
        <w:rPr>
          <w:b/>
          <w:bCs/>
          <w:sz w:val="22"/>
          <w:szCs w:val="22"/>
          <w:lang w:val="sl-SI"/>
        </w:rPr>
        <w:t>6</w:t>
      </w:r>
      <w:r w:rsidR="00B57263" w:rsidRPr="008D7059">
        <w:rPr>
          <w:b/>
          <w:bCs/>
          <w:sz w:val="22"/>
          <w:szCs w:val="22"/>
          <w:lang w:val="sl-SI"/>
        </w:rPr>
        <w:t>.</w:t>
      </w:r>
      <w:r w:rsidR="00EE5FB0" w:rsidRPr="008D7059">
        <w:rPr>
          <w:b/>
          <w:bCs/>
          <w:sz w:val="22"/>
          <w:szCs w:val="22"/>
          <w:lang w:val="sl-SI"/>
        </w:rPr>
        <w:t>3</w:t>
      </w:r>
      <w:r w:rsidR="00B57263" w:rsidRPr="008D7059">
        <w:rPr>
          <w:b/>
          <w:bCs/>
          <w:sz w:val="22"/>
          <w:szCs w:val="22"/>
          <w:lang w:val="sl-SI"/>
        </w:rPr>
        <w:t xml:space="preserve">. </w:t>
      </w:r>
      <w:r w:rsidR="008517B0" w:rsidRPr="008D7059">
        <w:rPr>
          <w:b/>
          <w:bCs/>
          <w:sz w:val="22"/>
          <w:szCs w:val="22"/>
          <w:lang w:val="sl-SI"/>
        </w:rPr>
        <w:t>Spremembe in dopolnitve dokumentacije</w:t>
      </w:r>
      <w:bookmarkEnd w:id="25"/>
      <w:bookmarkEnd w:id="26"/>
      <w:bookmarkEnd w:id="27"/>
      <w:bookmarkEnd w:id="28"/>
      <w:bookmarkEnd w:id="29"/>
      <w:bookmarkEnd w:id="30"/>
      <w:bookmarkEnd w:id="31"/>
      <w:bookmarkEnd w:id="32"/>
      <w:r w:rsidR="008517B0" w:rsidRPr="008D7059">
        <w:rPr>
          <w:b/>
          <w:bCs/>
          <w:sz w:val="22"/>
          <w:szCs w:val="22"/>
          <w:lang w:val="sl-SI"/>
        </w:rPr>
        <w:t xml:space="preserve"> </w:t>
      </w:r>
    </w:p>
    <w:p w14:paraId="530993BF" w14:textId="77777777" w:rsidR="008517B0" w:rsidRPr="008D7059" w:rsidRDefault="008517B0" w:rsidP="008D7059">
      <w:pPr>
        <w:pStyle w:val="n4"/>
        <w:numPr>
          <w:ilvl w:val="0"/>
          <w:numId w:val="0"/>
        </w:numPr>
        <w:rPr>
          <w:b/>
          <w:bCs/>
          <w:sz w:val="22"/>
          <w:szCs w:val="22"/>
          <w:lang w:val="sl-SI"/>
        </w:rPr>
      </w:pPr>
    </w:p>
    <w:p w14:paraId="3175F223" w14:textId="77777777" w:rsidR="008517B0" w:rsidRPr="005D6C38" w:rsidRDefault="008517B0" w:rsidP="00D37134">
      <w:pPr>
        <w:rPr>
          <w:sz w:val="22"/>
          <w:szCs w:val="22"/>
        </w:rPr>
      </w:pPr>
      <w:r w:rsidRPr="005D6C38">
        <w:rPr>
          <w:sz w:val="22"/>
          <w:szCs w:val="22"/>
        </w:rPr>
        <w:t>Naročnik lahko spremeni ali dopolni dokumentacijo.</w:t>
      </w:r>
    </w:p>
    <w:p w14:paraId="14D6E3D6" w14:textId="77777777" w:rsidR="0024187A" w:rsidRPr="005D6C38" w:rsidRDefault="0024187A" w:rsidP="00D37134">
      <w:pPr>
        <w:rPr>
          <w:sz w:val="22"/>
          <w:szCs w:val="22"/>
        </w:rPr>
      </w:pPr>
    </w:p>
    <w:p w14:paraId="12EF4849" w14:textId="77777777" w:rsidR="008517B0" w:rsidRPr="005D6C38" w:rsidRDefault="008517B0" w:rsidP="00D37134">
      <w:pPr>
        <w:rPr>
          <w:sz w:val="22"/>
          <w:szCs w:val="22"/>
        </w:rPr>
      </w:pPr>
      <w:r w:rsidRPr="005D6C38">
        <w:rPr>
          <w:sz w:val="22"/>
          <w:szCs w:val="22"/>
        </w:rPr>
        <w:t>Naročnik bo, če bo ocenil, da ponudnik v razpisanem roku ne bo uspel dopolniti svoje ponudbe, rok za oddajo ponudbe ustrezno podaljšal, pravice naročnika in ponudnika pa bodo v takem primeru vezane na novi rok.</w:t>
      </w:r>
    </w:p>
    <w:p w14:paraId="00B4CD33" w14:textId="77777777" w:rsidR="000A662B" w:rsidRPr="005D6C38" w:rsidRDefault="000A662B" w:rsidP="00D37134">
      <w:pPr>
        <w:rPr>
          <w:sz w:val="22"/>
          <w:szCs w:val="22"/>
        </w:rPr>
      </w:pPr>
    </w:p>
    <w:p w14:paraId="778B2780" w14:textId="21A4E805" w:rsidR="00CA2EF0" w:rsidRDefault="008517B0" w:rsidP="00D37134">
      <w:pPr>
        <w:rPr>
          <w:sz w:val="22"/>
          <w:szCs w:val="22"/>
        </w:rPr>
      </w:pPr>
      <w:r w:rsidRPr="005D6C38">
        <w:rPr>
          <w:sz w:val="22"/>
          <w:szCs w:val="22"/>
        </w:rPr>
        <w:t>Spremembe in dopolnitve dokumentacije so sestavni del dokumentacije.</w:t>
      </w:r>
    </w:p>
    <w:p w14:paraId="4FA36DE0" w14:textId="77777777" w:rsidR="00D629EC" w:rsidRPr="005D6C38" w:rsidRDefault="00D629EC" w:rsidP="00D37134">
      <w:pPr>
        <w:rPr>
          <w:sz w:val="22"/>
          <w:szCs w:val="22"/>
        </w:rPr>
      </w:pPr>
    </w:p>
    <w:p w14:paraId="65067E53" w14:textId="77777777" w:rsidR="00512819" w:rsidRPr="005D6C38" w:rsidRDefault="00512819" w:rsidP="00D37134">
      <w:pPr>
        <w:rPr>
          <w:sz w:val="22"/>
          <w:szCs w:val="22"/>
        </w:rPr>
      </w:pPr>
    </w:p>
    <w:p w14:paraId="452924F9" w14:textId="77777777" w:rsidR="00905563" w:rsidRPr="005D6C38" w:rsidRDefault="009D7CDE" w:rsidP="003B7935">
      <w:pPr>
        <w:pStyle w:val="PODNASLOVI"/>
        <w:ind w:left="284" w:hanging="284"/>
        <w:rPr>
          <w:rFonts w:cs="Arial"/>
          <w:sz w:val="22"/>
          <w:szCs w:val="22"/>
        </w:rPr>
      </w:pPr>
      <w:bookmarkStart w:id="33" w:name="_Toc11664098"/>
      <w:r w:rsidRPr="005D6C38">
        <w:rPr>
          <w:rFonts w:cs="Arial"/>
          <w:sz w:val="22"/>
          <w:szCs w:val="22"/>
        </w:rPr>
        <w:t>UGOTAVLJANJE SPOSOBNOSTI</w:t>
      </w:r>
      <w:bookmarkEnd w:id="33"/>
    </w:p>
    <w:p w14:paraId="567C30BC" w14:textId="77777777" w:rsidR="00905563" w:rsidRPr="005D6C38" w:rsidRDefault="00905563" w:rsidP="00D37134">
      <w:pPr>
        <w:rPr>
          <w:sz w:val="22"/>
          <w:szCs w:val="22"/>
        </w:rPr>
      </w:pPr>
    </w:p>
    <w:p w14:paraId="756672B0" w14:textId="77777777" w:rsidR="00F609B3" w:rsidRPr="005D6C38" w:rsidRDefault="00F609B3" w:rsidP="00F609B3">
      <w:pPr>
        <w:spacing w:line="276" w:lineRule="auto"/>
        <w:rPr>
          <w:sz w:val="22"/>
          <w:szCs w:val="22"/>
          <w:lang w:eastAsia="zh-CN"/>
        </w:rPr>
      </w:pPr>
      <w:r w:rsidRPr="005D6C38">
        <w:rPr>
          <w:sz w:val="22"/>
          <w:szCs w:val="22"/>
          <w:lang w:eastAsia="zh-CN"/>
        </w:rPr>
        <w:t>Na podlagi definicije 7. točke prvega odstavka 2. člena ZJN-3 »ponudnik« pomeni gospodarski subjekt, ki je predložil ponudbo. Skladno z ZJN-3 je lahko ponudnik katerakoli pravna ali fizična oseba, ki izpolnjuje vse naročnikove zahteve iz te dokumentacije.</w:t>
      </w:r>
    </w:p>
    <w:p w14:paraId="764AB455" w14:textId="77777777" w:rsidR="00F609B3" w:rsidRPr="005D6C38" w:rsidRDefault="00F609B3" w:rsidP="00F609B3">
      <w:pPr>
        <w:spacing w:line="276" w:lineRule="auto"/>
        <w:rPr>
          <w:sz w:val="22"/>
          <w:szCs w:val="22"/>
          <w:lang w:eastAsia="zh-CN"/>
        </w:rPr>
      </w:pPr>
    </w:p>
    <w:p w14:paraId="2AF51E63" w14:textId="77777777" w:rsidR="00F609B3" w:rsidRPr="005D6C38" w:rsidRDefault="00F609B3" w:rsidP="00F609B3">
      <w:pPr>
        <w:spacing w:line="276" w:lineRule="auto"/>
        <w:rPr>
          <w:sz w:val="22"/>
          <w:szCs w:val="22"/>
          <w:lang w:eastAsia="zh-CN"/>
        </w:rPr>
      </w:pPr>
      <w:r w:rsidRPr="005D6C38">
        <w:rPr>
          <w:sz w:val="22"/>
          <w:szCs w:val="22"/>
          <w:lang w:eastAsia="zh-CN"/>
        </w:rPr>
        <w:t>ZJN-3 pojem gospodarskega subjekta določa širše, kakor ga je določal ZJN-2, in sicer kot katerokoli fizično ali pravno osebo ali skupino teh oseb.</w:t>
      </w:r>
      <w:r w:rsidRPr="005D6C38">
        <w:rPr>
          <w:sz w:val="22"/>
          <w:szCs w:val="22"/>
        </w:rPr>
        <w:t xml:space="preserve"> </w:t>
      </w:r>
      <w:r w:rsidRPr="005D6C38">
        <w:rPr>
          <w:sz w:val="22"/>
          <w:szCs w:val="22"/>
          <w:lang w:eastAsia="zh-CN"/>
        </w:rPr>
        <w:t>Navedeno pomeni, da lahko kot ponudnik na javnih naročilih nastopa tudi fizična oseba, ki ne deluje kot samostojni podjetnik. Zaradi navedenega dejstva morajo biti vsi strokovni kadri navedeni kot podizvajalci.</w:t>
      </w:r>
    </w:p>
    <w:p w14:paraId="189B7909" w14:textId="77777777" w:rsidR="00F609B3" w:rsidRPr="005D6C38" w:rsidRDefault="00F609B3" w:rsidP="00D37134">
      <w:pPr>
        <w:rPr>
          <w:sz w:val="22"/>
          <w:szCs w:val="22"/>
        </w:rPr>
      </w:pPr>
    </w:p>
    <w:p w14:paraId="1F7F032C" w14:textId="77777777" w:rsidR="00F07EE9" w:rsidRPr="005D6C38" w:rsidRDefault="00E51A13" w:rsidP="00D37134">
      <w:pPr>
        <w:rPr>
          <w:sz w:val="22"/>
          <w:szCs w:val="22"/>
        </w:rPr>
      </w:pPr>
      <w:r w:rsidRPr="005D6C38">
        <w:rPr>
          <w:sz w:val="22"/>
          <w:szCs w:val="22"/>
        </w:rPr>
        <w:t xml:space="preserve">Za ugotavljanje sposobnosti mora ponudnik izpolnjevati </w:t>
      </w:r>
      <w:r w:rsidR="00F07EE9" w:rsidRPr="005D6C38">
        <w:rPr>
          <w:sz w:val="22"/>
          <w:szCs w:val="22"/>
        </w:rPr>
        <w:t>vse v tej točki navedene pogoje.</w:t>
      </w:r>
    </w:p>
    <w:p w14:paraId="66A96B99" w14:textId="77777777" w:rsidR="00F07EE9" w:rsidRPr="005D6C38" w:rsidRDefault="00F07EE9" w:rsidP="00D37134">
      <w:pPr>
        <w:rPr>
          <w:sz w:val="22"/>
          <w:szCs w:val="22"/>
        </w:rPr>
      </w:pPr>
    </w:p>
    <w:p w14:paraId="5FF67D98" w14:textId="6A828C96" w:rsidR="00F07EE9" w:rsidRPr="005D6C38" w:rsidRDefault="00F07EE9" w:rsidP="00596636">
      <w:pPr>
        <w:rPr>
          <w:sz w:val="22"/>
          <w:szCs w:val="22"/>
        </w:rPr>
      </w:pPr>
      <w:r w:rsidRPr="005D6C38">
        <w:rPr>
          <w:sz w:val="22"/>
          <w:szCs w:val="22"/>
        </w:rPr>
        <w:t xml:space="preserve">Ob predložitvi ponudbe bo naročnik namesto potrdil, ki jih izdajajo javni organi ali tretje osebe, v skladu </w:t>
      </w:r>
      <w:r w:rsidR="00CD643E" w:rsidRPr="005D6C38">
        <w:rPr>
          <w:sz w:val="22"/>
          <w:szCs w:val="22"/>
        </w:rPr>
        <w:t>z</w:t>
      </w:r>
      <w:r w:rsidRPr="005D6C38">
        <w:rPr>
          <w:sz w:val="22"/>
          <w:szCs w:val="22"/>
        </w:rPr>
        <w:t xml:space="preserve"> 79. členom ZJN-3, sprejel </w:t>
      </w:r>
      <w:r w:rsidR="00596636">
        <w:rPr>
          <w:sz w:val="22"/>
          <w:szCs w:val="22"/>
        </w:rPr>
        <w:t xml:space="preserve">podpisano in ožigosano izjavo – OBR. št. </w:t>
      </w:r>
      <w:r w:rsidR="00B23A88">
        <w:rPr>
          <w:sz w:val="22"/>
          <w:szCs w:val="22"/>
        </w:rPr>
        <w:t>3</w:t>
      </w:r>
      <w:r w:rsidR="00F32905">
        <w:rPr>
          <w:sz w:val="22"/>
          <w:szCs w:val="22"/>
        </w:rPr>
        <w:t>.</w:t>
      </w:r>
      <w:r w:rsidR="00596636">
        <w:rPr>
          <w:sz w:val="22"/>
          <w:szCs w:val="22"/>
        </w:rPr>
        <w:t xml:space="preserve"> </w:t>
      </w:r>
    </w:p>
    <w:p w14:paraId="32609143" w14:textId="77777777" w:rsidR="0030238E" w:rsidRPr="005D6C38" w:rsidRDefault="0030238E" w:rsidP="00D37134">
      <w:pPr>
        <w:rPr>
          <w:sz w:val="22"/>
          <w:szCs w:val="22"/>
        </w:rPr>
      </w:pPr>
    </w:p>
    <w:p w14:paraId="3DB188A3" w14:textId="11B84282" w:rsidR="00EE4CE7" w:rsidRDefault="00EE4CE7" w:rsidP="00D37134">
      <w:pPr>
        <w:rPr>
          <w:sz w:val="22"/>
          <w:szCs w:val="22"/>
        </w:rPr>
      </w:pPr>
      <w:r w:rsidRPr="005D6C38">
        <w:rPr>
          <w:sz w:val="22"/>
          <w:szCs w:val="22"/>
        </w:rPr>
        <w:t>Za skupne ponudbe in ponudbe s podizvajalci je potrebno upoštevati še točk</w:t>
      </w:r>
      <w:r w:rsidR="00F32905">
        <w:rPr>
          <w:sz w:val="22"/>
          <w:szCs w:val="22"/>
        </w:rPr>
        <w:t>o</w:t>
      </w:r>
      <w:r w:rsidRPr="005D6C38">
        <w:rPr>
          <w:sz w:val="22"/>
          <w:szCs w:val="22"/>
        </w:rPr>
        <w:t xml:space="preserve"> </w:t>
      </w:r>
      <w:r w:rsidR="00F32905">
        <w:rPr>
          <w:sz w:val="22"/>
          <w:szCs w:val="22"/>
        </w:rPr>
        <w:t>7</w:t>
      </w:r>
      <w:r w:rsidR="00EE74D5" w:rsidRPr="005D6C38">
        <w:rPr>
          <w:sz w:val="22"/>
          <w:szCs w:val="22"/>
        </w:rPr>
        <w:t>.3.1.</w:t>
      </w:r>
      <w:r w:rsidRPr="005D6C38">
        <w:rPr>
          <w:sz w:val="22"/>
          <w:szCs w:val="22"/>
        </w:rPr>
        <w:t xml:space="preserve"> teh navodil.</w:t>
      </w:r>
    </w:p>
    <w:p w14:paraId="5ED3B220" w14:textId="77777777" w:rsidR="00903326" w:rsidRPr="005D6C38" w:rsidRDefault="00903326" w:rsidP="00D37134">
      <w:pPr>
        <w:rPr>
          <w:sz w:val="22"/>
          <w:szCs w:val="22"/>
        </w:rPr>
      </w:pPr>
    </w:p>
    <w:p w14:paraId="7A655874" w14:textId="77777777" w:rsidR="008D55A6" w:rsidRPr="005D6C38" w:rsidRDefault="008D55A6" w:rsidP="008D55A6">
      <w:pPr>
        <w:pStyle w:val="Odstavekseznama"/>
        <w:keepNext/>
        <w:widowControl w:val="0"/>
        <w:numPr>
          <w:ilvl w:val="0"/>
          <w:numId w:val="4"/>
        </w:numPr>
        <w:adjustRightInd w:val="0"/>
        <w:spacing w:line="260" w:lineRule="exact"/>
        <w:jc w:val="left"/>
        <w:textAlignment w:val="baseline"/>
        <w:outlineLvl w:val="2"/>
        <w:rPr>
          <w:b/>
          <w:bCs/>
          <w:vanish/>
          <w:color w:val="000000"/>
          <w:sz w:val="22"/>
          <w:szCs w:val="22"/>
          <w:lang w:val="x-none" w:eastAsia="x-none"/>
        </w:rPr>
      </w:pPr>
      <w:bookmarkStart w:id="34" w:name="_Toc527470300"/>
      <w:bookmarkStart w:id="35" w:name="_Toc2582787"/>
      <w:bookmarkStart w:id="36" w:name="_Toc5607697"/>
      <w:bookmarkStart w:id="37" w:name="_Toc9251521"/>
      <w:bookmarkStart w:id="38" w:name="_Toc9251714"/>
      <w:bookmarkStart w:id="39" w:name="_Toc9940687"/>
      <w:bookmarkStart w:id="40" w:name="_Toc11664099"/>
      <w:bookmarkStart w:id="41" w:name="_Toc454910628"/>
      <w:bookmarkStart w:id="42" w:name="_Toc454913964"/>
      <w:bookmarkStart w:id="43" w:name="_Toc454914847"/>
      <w:bookmarkStart w:id="44" w:name="_Toc455391134"/>
      <w:bookmarkStart w:id="45" w:name="_Toc457204860"/>
      <w:bookmarkStart w:id="46" w:name="_Toc457372654"/>
      <w:bookmarkStart w:id="47" w:name="_Toc464128065"/>
      <w:bookmarkStart w:id="48" w:name="_Toc473276072"/>
      <w:bookmarkStart w:id="49" w:name="_Toc474158139"/>
      <w:bookmarkStart w:id="50" w:name="_Toc474238273"/>
      <w:bookmarkStart w:id="51" w:name="_Toc510780229"/>
      <w:bookmarkStart w:id="52" w:name="_Toc511221548"/>
      <w:bookmarkStart w:id="53" w:name="_Toc511386717"/>
      <w:bookmarkStart w:id="54" w:name="_Toc517786167"/>
      <w:bookmarkEnd w:id="34"/>
      <w:bookmarkEnd w:id="35"/>
      <w:bookmarkEnd w:id="36"/>
      <w:bookmarkEnd w:id="37"/>
      <w:bookmarkEnd w:id="38"/>
      <w:bookmarkEnd w:id="39"/>
      <w:bookmarkEnd w:id="40"/>
    </w:p>
    <w:p w14:paraId="1CFF4A63" w14:textId="77777777" w:rsidR="008D55A6" w:rsidRPr="005D6C38" w:rsidRDefault="008D55A6" w:rsidP="008D55A6">
      <w:pPr>
        <w:pStyle w:val="Odstavekseznama"/>
        <w:keepNext/>
        <w:widowControl w:val="0"/>
        <w:numPr>
          <w:ilvl w:val="0"/>
          <w:numId w:val="4"/>
        </w:numPr>
        <w:adjustRightInd w:val="0"/>
        <w:spacing w:line="260" w:lineRule="exact"/>
        <w:jc w:val="left"/>
        <w:textAlignment w:val="baseline"/>
        <w:outlineLvl w:val="2"/>
        <w:rPr>
          <w:b/>
          <w:bCs/>
          <w:vanish/>
          <w:color w:val="000000"/>
          <w:sz w:val="22"/>
          <w:szCs w:val="22"/>
          <w:lang w:val="x-none" w:eastAsia="x-none"/>
        </w:rPr>
      </w:pPr>
      <w:bookmarkStart w:id="55" w:name="_Toc527470301"/>
      <w:bookmarkStart w:id="56" w:name="_Toc2582788"/>
      <w:bookmarkStart w:id="57" w:name="_Toc5607698"/>
      <w:bookmarkStart w:id="58" w:name="_Toc9251522"/>
      <w:bookmarkStart w:id="59" w:name="_Toc9251715"/>
      <w:bookmarkStart w:id="60" w:name="_Toc9940688"/>
      <w:bookmarkStart w:id="61" w:name="_Toc11664100"/>
      <w:bookmarkEnd w:id="55"/>
      <w:bookmarkEnd w:id="56"/>
      <w:bookmarkEnd w:id="57"/>
      <w:bookmarkEnd w:id="58"/>
      <w:bookmarkEnd w:id="59"/>
      <w:bookmarkEnd w:id="60"/>
      <w:bookmarkEnd w:id="61"/>
    </w:p>
    <w:p w14:paraId="08D56F57" w14:textId="56146043" w:rsidR="00905563" w:rsidRPr="005D6C38" w:rsidRDefault="0058426D" w:rsidP="00E34F1B">
      <w:pPr>
        <w:pStyle w:val="PODNASLOVI"/>
        <w:numPr>
          <w:ilvl w:val="0"/>
          <w:numId w:val="0"/>
        </w:numPr>
        <w:ind w:left="180"/>
        <w:outlineLvl w:val="2"/>
        <w:rPr>
          <w:rFonts w:cs="Arial"/>
          <w:sz w:val="22"/>
          <w:szCs w:val="22"/>
        </w:rPr>
      </w:pPr>
      <w:bookmarkStart w:id="62" w:name="_Toc527470302"/>
      <w:bookmarkStart w:id="63" w:name="_Toc2582789"/>
      <w:bookmarkStart w:id="64" w:name="_Toc5607699"/>
      <w:bookmarkStart w:id="65" w:name="_Toc9251523"/>
      <w:bookmarkStart w:id="66" w:name="_Toc9251716"/>
      <w:bookmarkStart w:id="67" w:name="_Toc9940689"/>
      <w:bookmarkStart w:id="68" w:name="_Toc11664101"/>
      <w:r>
        <w:rPr>
          <w:rFonts w:cs="Arial"/>
          <w:sz w:val="22"/>
          <w:szCs w:val="22"/>
          <w:lang w:val="sl-SI"/>
        </w:rPr>
        <w:t>7</w:t>
      </w:r>
      <w:r w:rsidR="00E34F1B">
        <w:rPr>
          <w:rFonts w:cs="Arial"/>
          <w:sz w:val="22"/>
          <w:szCs w:val="22"/>
          <w:lang w:val="sl-SI"/>
        </w:rPr>
        <w:t xml:space="preserve">.1. </w:t>
      </w:r>
      <w:r w:rsidR="003B7935" w:rsidRPr="005D6C38">
        <w:rPr>
          <w:rFonts w:cs="Arial"/>
          <w:sz w:val="22"/>
          <w:szCs w:val="22"/>
        </w:rPr>
        <w:t>Razlogi za izključitev</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62"/>
      <w:bookmarkEnd w:id="63"/>
      <w:bookmarkEnd w:id="64"/>
      <w:bookmarkEnd w:id="65"/>
      <w:bookmarkEnd w:id="66"/>
      <w:bookmarkEnd w:id="67"/>
      <w:bookmarkEnd w:id="68"/>
    </w:p>
    <w:p w14:paraId="7F1D18FF" w14:textId="77777777" w:rsidR="00905563" w:rsidRPr="005D6C38" w:rsidRDefault="00905563" w:rsidP="00D37134">
      <w:pPr>
        <w:rPr>
          <w:sz w:val="22"/>
          <w:szCs w:val="22"/>
        </w:rPr>
      </w:pPr>
    </w:p>
    <w:p w14:paraId="1A54D7EA" w14:textId="77777777" w:rsidR="00360425" w:rsidRPr="005D6C38" w:rsidRDefault="00360425" w:rsidP="00D943E6">
      <w:pPr>
        <w:pStyle w:val="Odstavekseznama"/>
        <w:numPr>
          <w:ilvl w:val="0"/>
          <w:numId w:val="4"/>
        </w:numPr>
        <w:spacing w:line="260" w:lineRule="exact"/>
        <w:rPr>
          <w:vanish/>
          <w:sz w:val="22"/>
          <w:szCs w:val="22"/>
          <w:lang w:val="sl-SI"/>
        </w:rPr>
      </w:pPr>
      <w:bookmarkStart w:id="69" w:name="_Toc106511264"/>
      <w:bookmarkStart w:id="70" w:name="_Toc107977767"/>
      <w:bookmarkStart w:id="71" w:name="_Toc108236751"/>
      <w:bookmarkStart w:id="72" w:name="_Toc108237995"/>
      <w:bookmarkStart w:id="73" w:name="_Toc108238285"/>
      <w:bookmarkStart w:id="74" w:name="_Toc108517284"/>
      <w:bookmarkStart w:id="75" w:name="_Toc108580962"/>
      <w:bookmarkStart w:id="76" w:name="_Toc130104578"/>
      <w:bookmarkStart w:id="77" w:name="_Toc298417130"/>
    </w:p>
    <w:p w14:paraId="43EBE76D" w14:textId="77777777" w:rsidR="00360425" w:rsidRPr="005D6C38" w:rsidRDefault="00360425" w:rsidP="00D943E6">
      <w:pPr>
        <w:pStyle w:val="Odstavekseznama"/>
        <w:numPr>
          <w:ilvl w:val="0"/>
          <w:numId w:val="4"/>
        </w:numPr>
        <w:spacing w:line="260" w:lineRule="exact"/>
        <w:rPr>
          <w:vanish/>
          <w:sz w:val="22"/>
          <w:szCs w:val="22"/>
          <w:lang w:val="sl-SI"/>
        </w:rPr>
      </w:pPr>
    </w:p>
    <w:p w14:paraId="4C1A1C02" w14:textId="6BB5F543" w:rsidR="007921AE" w:rsidRPr="005D6C38" w:rsidRDefault="005751ED" w:rsidP="00A714E9">
      <w:pPr>
        <w:numPr>
          <w:ilvl w:val="2"/>
          <w:numId w:val="10"/>
        </w:numPr>
        <w:ind w:left="709"/>
        <w:rPr>
          <w:sz w:val="22"/>
          <w:szCs w:val="22"/>
        </w:rPr>
      </w:pPr>
      <w:r>
        <w:rPr>
          <w:sz w:val="22"/>
          <w:szCs w:val="22"/>
        </w:rPr>
        <w:t xml:space="preserve">Nekaznovanost: </w:t>
      </w:r>
      <w:r w:rsidR="00D97CCC" w:rsidRPr="005D6C38">
        <w:rPr>
          <w:sz w:val="22"/>
          <w:szCs w:val="22"/>
        </w:rPr>
        <w:t xml:space="preserve">Gospodarskemu subjektu ali osebi, ki je </w:t>
      </w:r>
      <w:r w:rsidR="00D97CCC" w:rsidRPr="005D6C38">
        <w:rPr>
          <w:sz w:val="22"/>
          <w:szCs w:val="22"/>
          <w:u w:val="single"/>
        </w:rPr>
        <w:t>članica upravnega, vodstvenega ali nadzornega organa</w:t>
      </w:r>
      <w:r w:rsidR="00D97CCC" w:rsidRPr="005D6C38">
        <w:rPr>
          <w:sz w:val="22"/>
          <w:szCs w:val="22"/>
        </w:rPr>
        <w:t xml:space="preserve"> tega gospodarskega subjekta ali ki ima pooblastila za njegovo zastopanje ali odločanje ali nadzor v njem, ni bila izrečena pravnomočna sodba, ki ima elemente kaznivih dejanj iz prvega odstavka 75. člena ZJN-3.</w:t>
      </w:r>
    </w:p>
    <w:p w14:paraId="20B169A5" w14:textId="77777777" w:rsidR="00D97CCC" w:rsidRPr="005D6C38" w:rsidRDefault="00D97CCC" w:rsidP="00D37134">
      <w:pPr>
        <w:rPr>
          <w:sz w:val="22"/>
          <w:szCs w:val="22"/>
        </w:rPr>
      </w:pPr>
    </w:p>
    <w:p w14:paraId="512EAE84" w14:textId="77777777" w:rsidR="00FA2DDC" w:rsidRPr="005D6C38" w:rsidRDefault="00FA2DDC" w:rsidP="00FA2DDC">
      <w:pPr>
        <w:ind w:left="709"/>
        <w:rPr>
          <w:sz w:val="22"/>
          <w:szCs w:val="22"/>
        </w:rPr>
      </w:pPr>
      <w:r w:rsidRPr="005D6C38">
        <w:rPr>
          <w:sz w:val="22"/>
          <w:szCs w:val="22"/>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06E9D40D" w14:textId="77777777" w:rsidR="00FA2DDC" w:rsidRPr="005D6C38" w:rsidRDefault="00FA2DDC" w:rsidP="00FA2DDC">
      <w:pPr>
        <w:rPr>
          <w:rFonts w:eastAsia="Arial Unicode MS"/>
          <w:sz w:val="22"/>
          <w:szCs w:val="22"/>
        </w:rPr>
      </w:pPr>
    </w:p>
    <w:p w14:paraId="53789EE2" w14:textId="0CCB3B7D" w:rsidR="006E1D97" w:rsidRDefault="006E1D97" w:rsidP="006E1D97">
      <w:pPr>
        <w:ind w:firstLine="709"/>
        <w:rPr>
          <w:rFonts w:eastAsia="Arial Unicode MS"/>
          <w:b/>
          <w:sz w:val="22"/>
          <w:szCs w:val="22"/>
        </w:rPr>
      </w:pPr>
      <w:r w:rsidRPr="005D6C38">
        <w:rPr>
          <w:rFonts w:eastAsia="Arial Unicode MS"/>
          <w:b/>
          <w:sz w:val="22"/>
          <w:szCs w:val="22"/>
        </w:rPr>
        <w:t>DOKAZILO:</w:t>
      </w:r>
    </w:p>
    <w:p w14:paraId="03AF3E79" w14:textId="30B17F94" w:rsidR="002F16AF" w:rsidRPr="003A677C" w:rsidRDefault="002F16AF" w:rsidP="006E1D97">
      <w:pPr>
        <w:ind w:firstLine="709"/>
        <w:rPr>
          <w:rFonts w:eastAsia="Arial Unicode MS"/>
          <w:bCs/>
          <w:sz w:val="22"/>
          <w:szCs w:val="22"/>
        </w:rPr>
      </w:pPr>
      <w:r w:rsidRPr="003A677C">
        <w:rPr>
          <w:rFonts w:eastAsia="Arial Unicode MS"/>
          <w:bCs/>
          <w:sz w:val="22"/>
          <w:szCs w:val="22"/>
        </w:rPr>
        <w:t>ESPD obrazec</w:t>
      </w:r>
      <w:r w:rsidR="003A677C" w:rsidRPr="003A677C">
        <w:rPr>
          <w:rFonts w:eastAsia="Arial Unicode MS"/>
          <w:sz w:val="22"/>
          <w:szCs w:val="22"/>
        </w:rPr>
        <w:t xml:space="preserve"> </w:t>
      </w:r>
      <w:r w:rsidR="003A677C" w:rsidRPr="005D6C38">
        <w:rPr>
          <w:rFonts w:eastAsia="Arial Unicode MS"/>
          <w:sz w:val="22"/>
          <w:szCs w:val="22"/>
        </w:rPr>
        <w:t>za vse gospodarske subjekte v ponudbi</w:t>
      </w:r>
    </w:p>
    <w:p w14:paraId="36784B07" w14:textId="77777777" w:rsidR="006E1D97" w:rsidRPr="003A677C" w:rsidRDefault="006E1D97" w:rsidP="00664BC2">
      <w:pPr>
        <w:rPr>
          <w:rFonts w:eastAsia="Arial Unicode MS"/>
          <w:bCs/>
          <w:sz w:val="22"/>
          <w:szCs w:val="22"/>
        </w:rPr>
      </w:pPr>
    </w:p>
    <w:p w14:paraId="06AE02D5" w14:textId="77777777" w:rsidR="00D97CCC" w:rsidRPr="005D6C38" w:rsidRDefault="00D97CCC" w:rsidP="00D37134">
      <w:pPr>
        <w:rPr>
          <w:sz w:val="22"/>
          <w:szCs w:val="22"/>
        </w:rPr>
      </w:pPr>
    </w:p>
    <w:p w14:paraId="238E588A" w14:textId="4A26E8E1" w:rsidR="005751ED" w:rsidRPr="005751ED" w:rsidRDefault="005751ED" w:rsidP="005751ED">
      <w:pPr>
        <w:autoSpaceDE w:val="0"/>
        <w:autoSpaceDN w:val="0"/>
        <w:adjustRightInd w:val="0"/>
        <w:spacing w:line="240" w:lineRule="auto"/>
        <w:jc w:val="left"/>
        <w:rPr>
          <w:rFonts w:eastAsia="Calibri"/>
          <w:color w:val="000000"/>
          <w:sz w:val="22"/>
          <w:szCs w:val="22"/>
        </w:rPr>
      </w:pPr>
      <w:r w:rsidRPr="005751ED">
        <w:rPr>
          <w:rFonts w:eastAsia="Calibri"/>
          <w:color w:val="000000"/>
          <w:sz w:val="22"/>
          <w:szCs w:val="22"/>
        </w:rPr>
        <w:t xml:space="preserve">            Stečaj/insolventnost</w:t>
      </w:r>
      <w:r>
        <w:rPr>
          <w:rFonts w:eastAsia="Calibri"/>
          <w:color w:val="000000"/>
          <w:sz w:val="22"/>
          <w:szCs w:val="22"/>
        </w:rPr>
        <w:t xml:space="preserve">: </w:t>
      </w:r>
      <w:r w:rsidRPr="005751ED">
        <w:rPr>
          <w:rFonts w:eastAsia="Calibri"/>
          <w:color w:val="000000"/>
          <w:sz w:val="22"/>
          <w:szCs w:val="22"/>
        </w:rPr>
        <w:t xml:space="preserve">Gospodarski subjekt ni v stečaju oz. </w:t>
      </w:r>
    </w:p>
    <w:p w14:paraId="6F23B63D" w14:textId="05E27D4F" w:rsidR="005751ED" w:rsidRPr="005751ED" w:rsidRDefault="005751ED" w:rsidP="00A714E9">
      <w:pPr>
        <w:numPr>
          <w:ilvl w:val="2"/>
          <w:numId w:val="10"/>
        </w:numPr>
        <w:ind w:left="709"/>
        <w:rPr>
          <w:sz w:val="22"/>
          <w:szCs w:val="22"/>
        </w:rPr>
      </w:pPr>
      <w:r w:rsidRPr="005751ED">
        <w:rPr>
          <w:rFonts w:eastAsia="Calibri"/>
          <w:color w:val="000000"/>
          <w:sz w:val="22"/>
          <w:szCs w:val="22"/>
        </w:rPr>
        <w:t>nad njim se ni začel postopek zaradi insolventnosti ali prisilnega prenehanja po zakonu, ki ureja postopek zaradi insolventnosti in prisilnega prenehanja, ali postopek likvidacije po zakonu, ki ureja gospodarske družbe, ali če se v skladu s predpisi druge države nad njim začel postopek ali pa nastal položaj z enakimi pravnimi posledicami.</w:t>
      </w:r>
    </w:p>
    <w:p w14:paraId="231CDB9B" w14:textId="77777777" w:rsidR="005751ED" w:rsidRPr="005751ED" w:rsidRDefault="005751ED" w:rsidP="005751ED">
      <w:pPr>
        <w:rPr>
          <w:sz w:val="22"/>
          <w:szCs w:val="22"/>
        </w:rPr>
      </w:pPr>
    </w:p>
    <w:p w14:paraId="7361DBAD" w14:textId="77777777" w:rsidR="005751ED" w:rsidRPr="005D6C38" w:rsidRDefault="005751ED" w:rsidP="005751ED">
      <w:pPr>
        <w:ind w:firstLine="709"/>
        <w:rPr>
          <w:rFonts w:eastAsia="Arial Unicode MS"/>
          <w:b/>
          <w:sz w:val="22"/>
          <w:szCs w:val="22"/>
        </w:rPr>
      </w:pPr>
      <w:r w:rsidRPr="005D6C38">
        <w:rPr>
          <w:rFonts w:eastAsia="Arial Unicode MS"/>
          <w:b/>
          <w:sz w:val="22"/>
          <w:szCs w:val="22"/>
        </w:rPr>
        <w:t>DOKAZILO:</w:t>
      </w:r>
    </w:p>
    <w:p w14:paraId="76D55AE4" w14:textId="2EF385E8" w:rsidR="003A677C" w:rsidRPr="003A677C" w:rsidRDefault="003A677C" w:rsidP="003A677C">
      <w:pPr>
        <w:ind w:firstLine="709"/>
        <w:rPr>
          <w:rFonts w:eastAsia="Arial Unicode MS"/>
          <w:bCs/>
          <w:sz w:val="22"/>
          <w:szCs w:val="22"/>
        </w:rPr>
      </w:pPr>
      <w:r w:rsidRPr="003A677C">
        <w:rPr>
          <w:rFonts w:eastAsia="Arial Unicode MS"/>
          <w:bCs/>
          <w:sz w:val="22"/>
          <w:szCs w:val="22"/>
        </w:rPr>
        <w:t>ESPD obrazec</w:t>
      </w:r>
      <w:r w:rsidRPr="003A677C">
        <w:rPr>
          <w:rFonts w:eastAsia="Arial Unicode MS"/>
          <w:sz w:val="22"/>
          <w:szCs w:val="22"/>
        </w:rPr>
        <w:t xml:space="preserve"> </w:t>
      </w:r>
      <w:r w:rsidRPr="005D6C38">
        <w:rPr>
          <w:rFonts w:eastAsia="Arial Unicode MS"/>
          <w:sz w:val="22"/>
          <w:szCs w:val="22"/>
        </w:rPr>
        <w:t>za vse gospodarske subjekte v ponudbi</w:t>
      </w:r>
    </w:p>
    <w:p w14:paraId="720CD250" w14:textId="77777777" w:rsidR="003A677C" w:rsidRPr="003A677C" w:rsidRDefault="003A677C" w:rsidP="003A677C">
      <w:pPr>
        <w:rPr>
          <w:rFonts w:eastAsia="Arial Unicode MS"/>
          <w:bCs/>
          <w:sz w:val="22"/>
          <w:szCs w:val="22"/>
        </w:rPr>
      </w:pPr>
    </w:p>
    <w:p w14:paraId="57B2B7AC" w14:textId="77777777" w:rsidR="005751ED" w:rsidRDefault="005751ED" w:rsidP="005751ED">
      <w:pPr>
        <w:ind w:left="709"/>
        <w:rPr>
          <w:sz w:val="22"/>
          <w:szCs w:val="22"/>
        </w:rPr>
      </w:pPr>
    </w:p>
    <w:p w14:paraId="5CAF4ED0" w14:textId="015C9452" w:rsidR="00D01756" w:rsidRPr="005D6C38" w:rsidRDefault="005751ED" w:rsidP="00A714E9">
      <w:pPr>
        <w:numPr>
          <w:ilvl w:val="2"/>
          <w:numId w:val="10"/>
        </w:numPr>
        <w:ind w:left="709"/>
        <w:rPr>
          <w:sz w:val="22"/>
          <w:szCs w:val="22"/>
        </w:rPr>
      </w:pPr>
      <w:r>
        <w:rPr>
          <w:sz w:val="22"/>
          <w:szCs w:val="22"/>
        </w:rPr>
        <w:t xml:space="preserve">Plačani davki in prispevki: </w:t>
      </w:r>
      <w:r w:rsidR="00D97CCC" w:rsidRPr="005D6C38">
        <w:rPr>
          <w:sz w:val="22"/>
          <w:szCs w:val="22"/>
        </w:rPr>
        <w:t>Gospodarski subjekt</w:t>
      </w:r>
      <w:r w:rsidR="00D01756" w:rsidRPr="005D6C38">
        <w:rPr>
          <w:sz w:val="22"/>
          <w:szCs w:val="22"/>
        </w:rPr>
        <w:t xml:space="preserve"> mora na dan oddaje ponudbe izpolnjevati obvezne dajatve in druge denarne nedavčne obveznosti v skladu z zakonom, ki ureja finančno upravo, ki jih pobira davčni organ v skladu s predpisi države, v kateri ima sedež, ali predpisi države naročnika, v vrednosti 50 eurov ali več.</w:t>
      </w:r>
      <w:r w:rsidR="004A4C86" w:rsidRPr="005D6C38">
        <w:rPr>
          <w:sz w:val="22"/>
          <w:szCs w:val="22"/>
        </w:rPr>
        <w:t xml:space="preserve"> Gospodarski subjekt mora imeti na dan oddaje ponudbe predložene vse obračune davčnih odtegljajev iz delovnega razmerja za obdobje zadnjih petih let od dne oddaje ponudbe.</w:t>
      </w:r>
    </w:p>
    <w:p w14:paraId="4C6F6C8F" w14:textId="77777777" w:rsidR="004A4C86" w:rsidRPr="005D6C38" w:rsidRDefault="004A4C86" w:rsidP="00D37134">
      <w:pPr>
        <w:rPr>
          <w:sz w:val="22"/>
          <w:szCs w:val="22"/>
        </w:rPr>
      </w:pPr>
    </w:p>
    <w:p w14:paraId="69A49279" w14:textId="77777777" w:rsidR="002C50D5" w:rsidRPr="005D6C38" w:rsidRDefault="002C50D5" w:rsidP="00B42EA7">
      <w:pPr>
        <w:ind w:firstLine="709"/>
        <w:rPr>
          <w:rFonts w:eastAsia="Arial Unicode MS"/>
          <w:b/>
          <w:sz w:val="22"/>
          <w:szCs w:val="22"/>
        </w:rPr>
      </w:pPr>
      <w:r w:rsidRPr="005D6C38">
        <w:rPr>
          <w:rFonts w:eastAsia="Arial Unicode MS"/>
          <w:b/>
          <w:sz w:val="22"/>
          <w:szCs w:val="22"/>
        </w:rPr>
        <w:t>DOKAZILO:</w:t>
      </w:r>
    </w:p>
    <w:p w14:paraId="1E37D0FB" w14:textId="77777777" w:rsidR="003A677C" w:rsidRPr="003A677C" w:rsidRDefault="003A677C" w:rsidP="003A677C">
      <w:pPr>
        <w:ind w:firstLine="709"/>
        <w:rPr>
          <w:rFonts w:eastAsia="Arial Unicode MS"/>
          <w:bCs/>
          <w:sz w:val="22"/>
          <w:szCs w:val="22"/>
        </w:rPr>
      </w:pPr>
      <w:r w:rsidRPr="003A677C">
        <w:rPr>
          <w:rFonts w:eastAsia="Arial Unicode MS"/>
          <w:bCs/>
          <w:sz w:val="22"/>
          <w:szCs w:val="22"/>
        </w:rPr>
        <w:t>ESPD obrazec</w:t>
      </w:r>
      <w:r w:rsidRPr="003A677C">
        <w:rPr>
          <w:rFonts w:eastAsia="Arial Unicode MS"/>
          <w:sz w:val="22"/>
          <w:szCs w:val="22"/>
        </w:rPr>
        <w:t xml:space="preserve"> </w:t>
      </w:r>
      <w:r w:rsidRPr="005D6C38">
        <w:rPr>
          <w:rFonts w:eastAsia="Arial Unicode MS"/>
          <w:sz w:val="22"/>
          <w:szCs w:val="22"/>
        </w:rPr>
        <w:t>za vse gospodarske subjekte v ponudbi</w:t>
      </w:r>
    </w:p>
    <w:p w14:paraId="022CD085" w14:textId="5E58E0F5" w:rsidR="00664BC2" w:rsidRPr="005D6C38" w:rsidRDefault="00664BC2" w:rsidP="00664BC2">
      <w:pPr>
        <w:ind w:firstLine="709"/>
        <w:rPr>
          <w:rFonts w:eastAsia="Arial Unicode MS"/>
          <w:b/>
          <w:sz w:val="22"/>
          <w:szCs w:val="22"/>
        </w:rPr>
      </w:pPr>
    </w:p>
    <w:p w14:paraId="70EB3B0B" w14:textId="77777777" w:rsidR="00905563" w:rsidRPr="005D6C38" w:rsidRDefault="00905563" w:rsidP="00D37134">
      <w:pPr>
        <w:rPr>
          <w:rFonts w:eastAsia="Arial Unicode MS"/>
          <w:sz w:val="22"/>
          <w:szCs w:val="22"/>
        </w:rPr>
      </w:pPr>
    </w:p>
    <w:p w14:paraId="0B45064B" w14:textId="71581788" w:rsidR="00D01756" w:rsidRPr="005D6C38" w:rsidRDefault="005751ED" w:rsidP="00A714E9">
      <w:pPr>
        <w:numPr>
          <w:ilvl w:val="2"/>
          <w:numId w:val="10"/>
        </w:numPr>
        <w:ind w:left="709"/>
        <w:rPr>
          <w:sz w:val="22"/>
          <w:szCs w:val="22"/>
        </w:rPr>
      </w:pPr>
      <w:r>
        <w:rPr>
          <w:sz w:val="22"/>
          <w:szCs w:val="22"/>
        </w:rPr>
        <w:t xml:space="preserve">Ponudnik ni izločen iz postopkov oddaje javnih naročil: </w:t>
      </w:r>
      <w:r w:rsidR="00D01756" w:rsidRPr="005D6C38">
        <w:rPr>
          <w:sz w:val="22"/>
          <w:szCs w:val="22"/>
        </w:rPr>
        <w:t>Gospodarski subjekt na dan, ko poteče rok za oddajo ponudb, ne sme biti uvrščen v evidenco gospodarskih subj</w:t>
      </w:r>
      <w:r w:rsidR="004A4C86" w:rsidRPr="005D6C38">
        <w:rPr>
          <w:sz w:val="22"/>
          <w:szCs w:val="22"/>
        </w:rPr>
        <w:t>ektov z negativnimi referencami iz a) točke četrtega odstavka 75. člena ZJN-3.</w:t>
      </w:r>
    </w:p>
    <w:p w14:paraId="720F10EF" w14:textId="77777777" w:rsidR="00D01756" w:rsidRPr="005D6C38" w:rsidRDefault="00D01756" w:rsidP="00D37134">
      <w:pPr>
        <w:rPr>
          <w:sz w:val="22"/>
          <w:szCs w:val="22"/>
        </w:rPr>
      </w:pPr>
    </w:p>
    <w:p w14:paraId="470988AD" w14:textId="77777777" w:rsidR="004A4C86" w:rsidRPr="005D6C38" w:rsidRDefault="004A4C86" w:rsidP="00B42EA7">
      <w:pPr>
        <w:ind w:firstLine="709"/>
        <w:rPr>
          <w:rFonts w:eastAsia="Arial Unicode MS"/>
          <w:b/>
          <w:sz w:val="22"/>
          <w:szCs w:val="22"/>
        </w:rPr>
      </w:pPr>
      <w:r w:rsidRPr="005D6C38">
        <w:rPr>
          <w:rFonts w:eastAsia="Arial Unicode MS"/>
          <w:b/>
          <w:sz w:val="22"/>
          <w:szCs w:val="22"/>
        </w:rPr>
        <w:t>DOKAZILO:</w:t>
      </w:r>
    </w:p>
    <w:p w14:paraId="12BB048D" w14:textId="77777777" w:rsidR="003A677C" w:rsidRDefault="003A677C" w:rsidP="003A677C">
      <w:pPr>
        <w:ind w:firstLine="709"/>
        <w:rPr>
          <w:rFonts w:eastAsia="Arial Unicode MS"/>
          <w:sz w:val="22"/>
          <w:szCs w:val="22"/>
        </w:rPr>
      </w:pPr>
      <w:r w:rsidRPr="003A677C">
        <w:rPr>
          <w:rFonts w:eastAsia="Arial Unicode MS"/>
          <w:bCs/>
          <w:sz w:val="22"/>
          <w:szCs w:val="22"/>
        </w:rPr>
        <w:t>ESPD obrazec</w:t>
      </w:r>
      <w:r w:rsidRPr="003A677C">
        <w:rPr>
          <w:rFonts w:eastAsia="Arial Unicode MS"/>
          <w:sz w:val="22"/>
          <w:szCs w:val="22"/>
        </w:rPr>
        <w:t xml:space="preserve"> </w:t>
      </w:r>
      <w:r w:rsidRPr="005D6C38">
        <w:rPr>
          <w:rFonts w:eastAsia="Arial Unicode MS"/>
          <w:sz w:val="22"/>
          <w:szCs w:val="22"/>
        </w:rPr>
        <w:t>za vse gospodarske subjekte v ponudbi</w:t>
      </w:r>
    </w:p>
    <w:p w14:paraId="41E9E7B6" w14:textId="77777777" w:rsidR="003A677C" w:rsidRPr="003A677C" w:rsidRDefault="003A677C" w:rsidP="003A677C">
      <w:pPr>
        <w:ind w:firstLine="709"/>
        <w:rPr>
          <w:rFonts w:eastAsia="Arial Unicode MS"/>
          <w:bCs/>
          <w:sz w:val="22"/>
          <w:szCs w:val="22"/>
        </w:rPr>
      </w:pPr>
    </w:p>
    <w:p w14:paraId="789ADA9E" w14:textId="2FEC2632" w:rsidR="00D01756" w:rsidRPr="005D6C38" w:rsidRDefault="005751ED" w:rsidP="00A714E9">
      <w:pPr>
        <w:numPr>
          <w:ilvl w:val="2"/>
          <w:numId w:val="10"/>
        </w:numPr>
        <w:ind w:left="709"/>
        <w:rPr>
          <w:sz w:val="22"/>
          <w:szCs w:val="22"/>
        </w:rPr>
      </w:pPr>
      <w:r>
        <w:rPr>
          <w:sz w:val="22"/>
          <w:szCs w:val="22"/>
        </w:rPr>
        <w:t xml:space="preserve">Prekršek v zvezi s plačilom za delo: </w:t>
      </w:r>
      <w:r w:rsidR="007E02F8" w:rsidRPr="005D6C38">
        <w:rPr>
          <w:sz w:val="22"/>
          <w:szCs w:val="22"/>
        </w:rPr>
        <w:t xml:space="preserve">Naročnik bo iz sodelovanja v postopku javnega naročanja izključil gospodarski subjekt, če je organ Republike Slovenije ali druge države članice ali tretje države v zadnjih treh letih pred potekom roka za oddajo za oddajo ponudb ali prijav, pri njem ugotovil najmanj dve kršitvi v zvezi s plačilom za delom, delovnim časom, počitku, opravljanjem dela na podlagi pogodb civilnega prava </w:t>
      </w:r>
      <w:r w:rsidR="007E02F8" w:rsidRPr="005D6C38">
        <w:rPr>
          <w:sz w:val="22"/>
          <w:szCs w:val="22"/>
        </w:rPr>
        <w:lastRenderedPageBreak/>
        <w:t>kljub obstoju elementov delovnega razmerja ali v zvezi z zaposlovanjem na črno, za kateri mu je bila s pravnomočno odločitvijo ali več pravnomočnimi odločitvami izrečena globa za prekršek.</w:t>
      </w:r>
    </w:p>
    <w:p w14:paraId="7803223F" w14:textId="77777777" w:rsidR="005909F9" w:rsidRPr="005D6C38" w:rsidRDefault="005909F9" w:rsidP="00D37134">
      <w:pPr>
        <w:rPr>
          <w:rFonts w:eastAsia="Arial Unicode MS"/>
          <w:sz w:val="22"/>
          <w:szCs w:val="22"/>
        </w:rPr>
      </w:pPr>
    </w:p>
    <w:p w14:paraId="10B7F905" w14:textId="77777777" w:rsidR="004A4C86" w:rsidRPr="005D6C38" w:rsidRDefault="004A4C86" w:rsidP="00B42EA7">
      <w:pPr>
        <w:ind w:firstLine="709"/>
        <w:rPr>
          <w:rFonts w:eastAsia="Arial Unicode MS"/>
          <w:b/>
          <w:sz w:val="22"/>
          <w:szCs w:val="22"/>
        </w:rPr>
      </w:pPr>
      <w:r w:rsidRPr="005D6C38">
        <w:rPr>
          <w:rFonts w:eastAsia="Arial Unicode MS"/>
          <w:b/>
          <w:sz w:val="22"/>
          <w:szCs w:val="22"/>
        </w:rPr>
        <w:t>DOKAZILO:</w:t>
      </w:r>
    </w:p>
    <w:p w14:paraId="456B1525" w14:textId="77777777" w:rsidR="003A677C" w:rsidRPr="003A677C" w:rsidRDefault="003A677C" w:rsidP="003A677C">
      <w:pPr>
        <w:ind w:firstLine="709"/>
        <w:rPr>
          <w:rFonts w:eastAsia="Arial Unicode MS"/>
          <w:bCs/>
          <w:sz w:val="22"/>
          <w:szCs w:val="22"/>
        </w:rPr>
      </w:pPr>
      <w:r w:rsidRPr="003A677C">
        <w:rPr>
          <w:rFonts w:eastAsia="Arial Unicode MS"/>
          <w:bCs/>
          <w:sz w:val="22"/>
          <w:szCs w:val="22"/>
        </w:rPr>
        <w:t>ESPD obrazec</w:t>
      </w:r>
      <w:r w:rsidRPr="003A677C">
        <w:rPr>
          <w:rFonts w:eastAsia="Arial Unicode MS"/>
          <w:sz w:val="22"/>
          <w:szCs w:val="22"/>
        </w:rPr>
        <w:t xml:space="preserve"> </w:t>
      </w:r>
      <w:r w:rsidRPr="005D6C38">
        <w:rPr>
          <w:rFonts w:eastAsia="Arial Unicode MS"/>
          <w:sz w:val="22"/>
          <w:szCs w:val="22"/>
        </w:rPr>
        <w:t>za vse gospodarske subjekte v ponudbi</w:t>
      </w:r>
    </w:p>
    <w:p w14:paraId="28FDEF4A" w14:textId="77777777" w:rsidR="00D01756" w:rsidRPr="005D6C38" w:rsidRDefault="00D01756" w:rsidP="00D37134">
      <w:pPr>
        <w:rPr>
          <w:sz w:val="22"/>
          <w:szCs w:val="22"/>
        </w:rPr>
      </w:pPr>
    </w:p>
    <w:p w14:paraId="30D1B663" w14:textId="77777777" w:rsidR="00C15FA4" w:rsidRDefault="00C15FA4" w:rsidP="00D37134">
      <w:pPr>
        <w:rPr>
          <w:sz w:val="22"/>
          <w:szCs w:val="22"/>
        </w:rPr>
      </w:pPr>
      <w:r w:rsidRPr="005D6C38">
        <w:rPr>
          <w:sz w:val="22"/>
          <w:szCs w:val="22"/>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navodil ponudnikom.</w:t>
      </w:r>
    </w:p>
    <w:p w14:paraId="01E480CA" w14:textId="77777777" w:rsidR="007619B3" w:rsidRDefault="007619B3" w:rsidP="00D37134">
      <w:pPr>
        <w:rPr>
          <w:sz w:val="22"/>
          <w:szCs w:val="22"/>
        </w:rPr>
      </w:pPr>
    </w:p>
    <w:p w14:paraId="096D3B99" w14:textId="77777777" w:rsidR="007619B3" w:rsidRPr="007619B3" w:rsidRDefault="007619B3" w:rsidP="007619B3">
      <w:pPr>
        <w:autoSpaceDE w:val="0"/>
        <w:autoSpaceDN w:val="0"/>
        <w:adjustRightInd w:val="0"/>
        <w:spacing w:line="240" w:lineRule="auto"/>
        <w:contextualSpacing/>
        <w:jc w:val="left"/>
        <w:rPr>
          <w:rFonts w:eastAsiaTheme="minorHAnsi"/>
          <w:b/>
          <w:bCs/>
          <w:sz w:val="22"/>
          <w14:ligatures w14:val="standardContextual"/>
        </w:rPr>
      </w:pPr>
      <w:r w:rsidRPr="007619B3">
        <w:rPr>
          <w:rFonts w:eastAsiaTheme="minorHAnsi"/>
          <w:b/>
          <w:bCs/>
          <w:sz w:val="22"/>
          <w14:ligatures w14:val="standardContextual"/>
        </w:rPr>
        <w:t>Obrazec ESPD za vse gospodarske subjekte</w:t>
      </w:r>
    </w:p>
    <w:p w14:paraId="3E941E5F" w14:textId="77777777" w:rsidR="007619B3" w:rsidRPr="009B018E" w:rsidRDefault="007619B3" w:rsidP="007619B3">
      <w:pPr>
        <w:pStyle w:val="Odstavekseznama"/>
        <w:autoSpaceDE w:val="0"/>
        <w:autoSpaceDN w:val="0"/>
        <w:adjustRightInd w:val="0"/>
        <w:ind w:left="1004"/>
        <w:rPr>
          <w:rFonts w:eastAsiaTheme="minorHAnsi"/>
          <w:b/>
          <w:bCs/>
          <w:color w:val="5B9CD6"/>
          <w:sz w:val="26"/>
          <w:szCs w:val="26"/>
          <w14:ligatures w14:val="standardContextual"/>
        </w:rPr>
      </w:pPr>
    </w:p>
    <w:p w14:paraId="535DE86B" w14:textId="77777777" w:rsidR="007619B3" w:rsidRPr="009B018E" w:rsidRDefault="007619B3" w:rsidP="007619B3">
      <w:pPr>
        <w:autoSpaceDE w:val="0"/>
        <w:autoSpaceDN w:val="0"/>
        <w:adjustRightInd w:val="0"/>
        <w:rPr>
          <w:rFonts w:eastAsiaTheme="minorHAnsi"/>
          <w:color w:val="000000"/>
          <w:sz w:val="22"/>
          <w14:ligatures w14:val="standardContextual"/>
        </w:rPr>
      </w:pPr>
      <w:r w:rsidRPr="009B018E">
        <w:rPr>
          <w:rFonts w:eastAsiaTheme="minorHAnsi"/>
          <w:color w:val="000000"/>
          <w:sz w:val="22"/>
          <w14:ligatures w14:val="standardContextual"/>
        </w:rPr>
        <w:t>Gospodarski subjekt izpolnjen ESPD predloži v ponudbi skupaj z vso ponudbeno dokumentacijo izključno v</w:t>
      </w:r>
      <w:r>
        <w:rPr>
          <w:rFonts w:eastAsiaTheme="minorHAnsi"/>
          <w:color w:val="000000"/>
          <w:sz w:val="22"/>
          <w14:ligatures w14:val="standardContextual"/>
        </w:rPr>
        <w:t xml:space="preserve"> </w:t>
      </w:r>
      <w:r w:rsidRPr="009B018E">
        <w:rPr>
          <w:rFonts w:eastAsiaTheme="minorHAnsi"/>
          <w:color w:val="000000"/>
          <w:sz w:val="22"/>
          <w14:ligatures w14:val="standardContextual"/>
        </w:rPr>
        <w:t xml:space="preserve">elektronski obliki. Aplikacija </w:t>
      </w:r>
      <w:proofErr w:type="spellStart"/>
      <w:r w:rsidRPr="009B018E">
        <w:rPr>
          <w:rFonts w:eastAsiaTheme="minorHAnsi"/>
          <w:color w:val="000000"/>
          <w:sz w:val="22"/>
          <w14:ligatures w14:val="standardContextual"/>
        </w:rPr>
        <w:t>eESPD</w:t>
      </w:r>
      <w:proofErr w:type="spellEnd"/>
      <w:r w:rsidRPr="009B018E">
        <w:rPr>
          <w:rFonts w:eastAsiaTheme="minorHAnsi"/>
          <w:color w:val="000000"/>
          <w:sz w:val="22"/>
          <w14:ligatures w14:val="standardContextual"/>
        </w:rPr>
        <w:t xml:space="preserve"> omogoča izvoz in shranjevanje. Elektronsko podpisovanje obrazca se</w:t>
      </w:r>
      <w:r>
        <w:rPr>
          <w:rFonts w:eastAsiaTheme="minorHAnsi"/>
          <w:color w:val="000000"/>
          <w:sz w:val="22"/>
          <w14:ligatures w14:val="standardContextual"/>
        </w:rPr>
        <w:t xml:space="preserve"> </w:t>
      </w:r>
      <w:r w:rsidRPr="009B018E">
        <w:rPr>
          <w:rFonts w:eastAsiaTheme="minorHAnsi"/>
          <w:color w:val="000000"/>
          <w:sz w:val="22"/>
          <w14:ligatures w14:val="standardContextual"/>
        </w:rPr>
        <w:t xml:space="preserve">lahko izvede z digitalnim kvalificiranim potrdilom preko spletne povezave </w:t>
      </w:r>
      <w:hyperlink r:id="rId9" w:history="1">
        <w:r w:rsidRPr="008C6A81">
          <w:rPr>
            <w:rStyle w:val="Hiperpovezava"/>
            <w:rFonts w:eastAsiaTheme="minorHAnsi"/>
            <w:sz w:val="22"/>
            <w14:ligatures w14:val="standardContextual"/>
          </w:rPr>
          <w:t>https://sicas.gov.si/CESSign/</w:t>
        </w:r>
      </w:hyperlink>
      <w:r>
        <w:rPr>
          <w:rFonts w:eastAsiaTheme="minorHAnsi"/>
          <w:color w:val="000000"/>
          <w:sz w:val="22"/>
          <w14:ligatures w14:val="standardContextual"/>
        </w:rPr>
        <w:t xml:space="preserve"> </w:t>
      </w:r>
      <w:proofErr w:type="spellStart"/>
      <w:r w:rsidRPr="009B018E">
        <w:rPr>
          <w:rFonts w:eastAsiaTheme="minorHAnsi"/>
          <w:color w:val="000000"/>
          <w:sz w:val="22"/>
          <w14:ligatures w14:val="standardContextual"/>
        </w:rPr>
        <w:t>sign</w:t>
      </w:r>
      <w:proofErr w:type="spellEnd"/>
      <w:r w:rsidRPr="009B018E">
        <w:rPr>
          <w:rFonts w:eastAsiaTheme="minorHAnsi"/>
          <w:color w:val="000000"/>
          <w:sz w:val="22"/>
          <w14:ligatures w14:val="standardContextual"/>
        </w:rPr>
        <w:t xml:space="preserve">/sign.htm. Za uporabo aplikacije </w:t>
      </w:r>
      <w:proofErr w:type="spellStart"/>
      <w:r w:rsidRPr="009B018E">
        <w:rPr>
          <w:rFonts w:eastAsiaTheme="minorHAnsi"/>
          <w:color w:val="000000"/>
          <w:sz w:val="22"/>
          <w14:ligatures w14:val="standardContextual"/>
        </w:rPr>
        <w:t>eESPD</w:t>
      </w:r>
      <w:proofErr w:type="spellEnd"/>
      <w:r w:rsidRPr="009B018E">
        <w:rPr>
          <w:rFonts w:eastAsiaTheme="minorHAnsi"/>
          <w:color w:val="000000"/>
          <w:sz w:val="22"/>
          <w14:ligatures w14:val="standardContextual"/>
        </w:rPr>
        <w:t xml:space="preserve"> registracija uporabnika ni potrebna. Dostop do aplikacije je</w:t>
      </w:r>
      <w:r>
        <w:rPr>
          <w:rFonts w:eastAsiaTheme="minorHAnsi"/>
          <w:color w:val="000000"/>
          <w:sz w:val="22"/>
          <w14:ligatures w14:val="standardContextual"/>
        </w:rPr>
        <w:t xml:space="preserve"> </w:t>
      </w:r>
      <w:r w:rsidRPr="009B018E">
        <w:rPr>
          <w:rFonts w:eastAsiaTheme="minorHAnsi"/>
          <w:color w:val="000000"/>
          <w:sz w:val="22"/>
          <w14:ligatures w14:val="standardContextual"/>
        </w:rPr>
        <w:t xml:space="preserve">mogoč v vseh najbolj razširjenih spletnih brskalnikih (npr. Microsoft </w:t>
      </w:r>
      <w:proofErr w:type="spellStart"/>
      <w:r w:rsidRPr="009B018E">
        <w:rPr>
          <w:rFonts w:eastAsiaTheme="minorHAnsi"/>
          <w:color w:val="000000"/>
          <w:sz w:val="22"/>
          <w14:ligatures w14:val="standardContextual"/>
        </w:rPr>
        <w:t>Edge</w:t>
      </w:r>
      <w:proofErr w:type="spellEnd"/>
      <w:r w:rsidRPr="009B018E">
        <w:rPr>
          <w:rFonts w:eastAsiaTheme="minorHAnsi"/>
          <w:color w:val="000000"/>
          <w:sz w:val="22"/>
          <w14:ligatures w14:val="standardContextual"/>
        </w:rPr>
        <w:t xml:space="preserve">, </w:t>
      </w:r>
      <w:proofErr w:type="spellStart"/>
      <w:r w:rsidRPr="009B018E">
        <w:rPr>
          <w:rFonts w:eastAsiaTheme="minorHAnsi"/>
          <w:color w:val="000000"/>
          <w:sz w:val="22"/>
          <w14:ligatures w14:val="standardContextual"/>
        </w:rPr>
        <w:t>Mozilla</w:t>
      </w:r>
      <w:proofErr w:type="spellEnd"/>
      <w:r w:rsidRPr="009B018E">
        <w:rPr>
          <w:rFonts w:eastAsiaTheme="minorHAnsi"/>
          <w:color w:val="000000"/>
          <w:sz w:val="22"/>
          <w14:ligatures w14:val="standardContextual"/>
        </w:rPr>
        <w:t xml:space="preserve"> Firefox, Google </w:t>
      </w:r>
      <w:proofErr w:type="spellStart"/>
      <w:r w:rsidRPr="009B018E">
        <w:rPr>
          <w:rFonts w:eastAsiaTheme="minorHAnsi"/>
          <w:color w:val="000000"/>
          <w:sz w:val="22"/>
          <w14:ligatures w14:val="standardContextual"/>
        </w:rPr>
        <w:t>Chrome</w:t>
      </w:r>
      <w:proofErr w:type="spellEnd"/>
      <w:r w:rsidRPr="009B018E">
        <w:rPr>
          <w:rFonts w:eastAsiaTheme="minorHAnsi"/>
          <w:color w:val="000000"/>
          <w:sz w:val="22"/>
          <w14:ligatures w14:val="standardContextual"/>
        </w:rPr>
        <w:t>).</w:t>
      </w:r>
    </w:p>
    <w:p w14:paraId="54AA3CC4" w14:textId="77777777" w:rsidR="007619B3" w:rsidRDefault="007619B3" w:rsidP="007619B3">
      <w:pPr>
        <w:autoSpaceDE w:val="0"/>
        <w:autoSpaceDN w:val="0"/>
        <w:adjustRightInd w:val="0"/>
        <w:rPr>
          <w:rFonts w:eastAsiaTheme="minorHAnsi"/>
          <w:color w:val="000000"/>
          <w:sz w:val="22"/>
          <w14:ligatures w14:val="standardContextual"/>
        </w:rPr>
      </w:pPr>
    </w:p>
    <w:p w14:paraId="21EA1AA0" w14:textId="77777777" w:rsidR="007619B3" w:rsidRPr="009B018E" w:rsidRDefault="007619B3" w:rsidP="007619B3">
      <w:pPr>
        <w:autoSpaceDE w:val="0"/>
        <w:autoSpaceDN w:val="0"/>
        <w:adjustRightInd w:val="0"/>
        <w:rPr>
          <w:rFonts w:eastAsiaTheme="minorHAnsi"/>
          <w:b/>
          <w:bCs/>
          <w:color w:val="000000"/>
          <w:sz w:val="22"/>
          <w14:ligatures w14:val="standardContextual"/>
        </w:rPr>
      </w:pPr>
      <w:r w:rsidRPr="009B018E">
        <w:rPr>
          <w:rFonts w:eastAsiaTheme="minorHAnsi"/>
          <w:color w:val="000000"/>
          <w:sz w:val="22"/>
          <w14:ligatures w14:val="standardContextual"/>
        </w:rPr>
        <w:t xml:space="preserve">Pri izpolnjevanju </w:t>
      </w:r>
      <w:r w:rsidRPr="009B018E">
        <w:rPr>
          <w:rFonts w:eastAsiaTheme="minorHAnsi"/>
          <w:b/>
          <w:bCs/>
          <w:color w:val="000000"/>
          <w:sz w:val="22"/>
          <w14:ligatures w14:val="standardContextual"/>
        </w:rPr>
        <w:t xml:space="preserve">ESPD </w:t>
      </w:r>
      <w:r w:rsidRPr="009B018E">
        <w:rPr>
          <w:rFonts w:eastAsiaTheme="minorHAnsi"/>
          <w:color w:val="000000"/>
          <w:sz w:val="22"/>
          <w14:ligatures w14:val="standardContextual"/>
        </w:rPr>
        <w:t xml:space="preserve">obrazca morajo ponudniki upoštevati dokument </w:t>
      </w:r>
      <w:r w:rsidRPr="009B018E">
        <w:rPr>
          <w:rFonts w:eastAsiaTheme="minorHAnsi"/>
          <w:b/>
          <w:bCs/>
          <w:color w:val="000000"/>
          <w:sz w:val="22"/>
          <w14:ligatures w14:val="standardContextual"/>
        </w:rPr>
        <w:t>Navodila za uporabo enotnega</w:t>
      </w:r>
      <w:r>
        <w:rPr>
          <w:rFonts w:eastAsiaTheme="minorHAnsi"/>
          <w:b/>
          <w:bCs/>
          <w:color w:val="000000"/>
          <w:sz w:val="22"/>
          <w14:ligatures w14:val="standardContextual"/>
        </w:rPr>
        <w:t xml:space="preserve"> </w:t>
      </w:r>
      <w:r w:rsidRPr="009B018E">
        <w:rPr>
          <w:rFonts w:eastAsiaTheme="minorHAnsi"/>
          <w:b/>
          <w:bCs/>
          <w:color w:val="000000"/>
          <w:sz w:val="22"/>
          <w14:ligatures w14:val="standardContextual"/>
        </w:rPr>
        <w:t>evropskega dokumenta v zvezi z oddajo javnega naročila – ESPD</w:t>
      </w:r>
      <w:r w:rsidRPr="009B018E">
        <w:rPr>
          <w:rFonts w:eastAsiaTheme="minorHAnsi"/>
          <w:color w:val="000000"/>
          <w:sz w:val="22"/>
          <w14:ligatures w14:val="standardContextual"/>
        </w:rPr>
        <w:t>, ki je del te razpisne dokumentacije in</w:t>
      </w:r>
      <w:r>
        <w:rPr>
          <w:rFonts w:eastAsiaTheme="minorHAnsi"/>
          <w:b/>
          <w:bCs/>
          <w:color w:val="000000"/>
          <w:sz w:val="22"/>
          <w14:ligatures w14:val="standardContextual"/>
        </w:rPr>
        <w:t xml:space="preserve"> </w:t>
      </w:r>
      <w:r w:rsidRPr="009B018E">
        <w:rPr>
          <w:rFonts w:eastAsiaTheme="minorHAnsi"/>
          <w:color w:val="000000"/>
          <w:sz w:val="22"/>
          <w14:ligatures w14:val="standardContextual"/>
        </w:rPr>
        <w:t xml:space="preserve">objavljen na spletni strani Direktorata za javno naročanje: </w:t>
      </w:r>
      <w:hyperlink r:id="rId10" w:history="1">
        <w:r w:rsidRPr="008C6A81">
          <w:rPr>
            <w:rStyle w:val="Hiperpovezava"/>
            <w:rFonts w:eastAsiaTheme="minorHAnsi"/>
            <w:sz w:val="22"/>
            <w14:ligatures w14:val="standardContextual"/>
          </w:rPr>
          <w:t>http://www.djn.mju.gov.si/sistem-javneganarocanja/</w:t>
        </w:r>
      </w:hyperlink>
      <w:r>
        <w:rPr>
          <w:rFonts w:eastAsiaTheme="minorHAnsi"/>
          <w:b/>
          <w:bCs/>
          <w:color w:val="000000"/>
          <w:sz w:val="22"/>
          <w14:ligatures w14:val="standardContextual"/>
        </w:rPr>
        <w:t xml:space="preserve"> </w:t>
      </w:r>
      <w:proofErr w:type="spellStart"/>
      <w:r w:rsidRPr="009B018E">
        <w:rPr>
          <w:rFonts w:eastAsiaTheme="minorHAnsi"/>
          <w:color w:val="0563C2"/>
          <w:sz w:val="22"/>
          <w14:ligatures w14:val="standardContextual"/>
        </w:rPr>
        <w:t>stalisca</w:t>
      </w:r>
      <w:proofErr w:type="spellEnd"/>
      <w:r w:rsidRPr="009B018E">
        <w:rPr>
          <w:rFonts w:eastAsiaTheme="minorHAnsi"/>
          <w:color w:val="0563C2"/>
          <w:sz w:val="22"/>
          <w14:ligatures w14:val="standardContextual"/>
        </w:rPr>
        <w:t xml:space="preserve">-ministrstva/obrazci. </w:t>
      </w:r>
      <w:r w:rsidRPr="009B018E">
        <w:rPr>
          <w:rFonts w:eastAsiaTheme="minorHAnsi"/>
          <w:color w:val="000000"/>
          <w:sz w:val="22"/>
          <w14:ligatures w14:val="standardContextual"/>
        </w:rPr>
        <w:t xml:space="preserve">Predvsem opozarjamo, naj bodo pozorni na </w:t>
      </w:r>
      <w:r w:rsidRPr="009B018E">
        <w:rPr>
          <w:rFonts w:eastAsiaTheme="minorHAnsi"/>
          <w:b/>
          <w:bCs/>
          <w:color w:val="000000"/>
          <w:sz w:val="22"/>
          <w14:ligatures w14:val="standardContextual"/>
        </w:rPr>
        <w:t xml:space="preserve">dodatno pojasnilo </w:t>
      </w:r>
      <w:r w:rsidRPr="009B018E">
        <w:rPr>
          <w:rFonts w:eastAsiaTheme="minorHAnsi"/>
          <w:color w:val="000000"/>
          <w:sz w:val="22"/>
          <w14:ligatures w14:val="standardContextual"/>
        </w:rPr>
        <w:t>glede</w:t>
      </w:r>
      <w:r>
        <w:rPr>
          <w:rFonts w:eastAsiaTheme="minorHAnsi"/>
          <w:b/>
          <w:bCs/>
          <w:color w:val="000000"/>
          <w:sz w:val="22"/>
          <w14:ligatures w14:val="standardContextual"/>
        </w:rPr>
        <w:t xml:space="preserve"> </w:t>
      </w:r>
      <w:r w:rsidRPr="009B018E">
        <w:rPr>
          <w:rFonts w:eastAsiaTheme="minorHAnsi"/>
          <w:color w:val="000000"/>
          <w:sz w:val="22"/>
          <w14:ligatures w14:val="standardContextual"/>
        </w:rPr>
        <w:t>zahtevanih podatkov v rubriki Del II (Informacije glede gospodarskega subjekta) o skupni ponudbi oz.</w:t>
      </w:r>
      <w:r>
        <w:rPr>
          <w:rFonts w:eastAsiaTheme="minorHAnsi"/>
          <w:b/>
          <w:bCs/>
          <w:color w:val="000000"/>
          <w:sz w:val="22"/>
          <w14:ligatures w14:val="standardContextual"/>
        </w:rPr>
        <w:t xml:space="preserve"> </w:t>
      </w:r>
      <w:r w:rsidRPr="009B018E">
        <w:rPr>
          <w:rFonts w:eastAsiaTheme="minorHAnsi"/>
          <w:color w:val="000000"/>
          <w:sz w:val="22"/>
          <w14:ligatures w14:val="standardContextual"/>
        </w:rPr>
        <w:t>morebitnih partnerjih (oddelek A) in podatki o podizvajalcih (oddelek D)!</w:t>
      </w:r>
    </w:p>
    <w:p w14:paraId="2D0C236C" w14:textId="77777777" w:rsidR="007619B3" w:rsidRDefault="007619B3" w:rsidP="007619B3">
      <w:pPr>
        <w:autoSpaceDE w:val="0"/>
        <w:autoSpaceDN w:val="0"/>
        <w:adjustRightInd w:val="0"/>
        <w:rPr>
          <w:rFonts w:eastAsiaTheme="minorHAnsi"/>
          <w:color w:val="000000"/>
          <w:sz w:val="22"/>
          <w14:ligatures w14:val="standardContextual"/>
        </w:rPr>
      </w:pPr>
    </w:p>
    <w:p w14:paraId="45B7C206" w14:textId="77777777" w:rsidR="007619B3" w:rsidRPr="009B018E" w:rsidRDefault="007619B3" w:rsidP="007619B3">
      <w:pPr>
        <w:autoSpaceDE w:val="0"/>
        <w:autoSpaceDN w:val="0"/>
        <w:adjustRightInd w:val="0"/>
        <w:rPr>
          <w:rFonts w:eastAsiaTheme="minorHAnsi"/>
          <w:color w:val="000000"/>
          <w:sz w:val="22"/>
          <w14:ligatures w14:val="standardContextual"/>
        </w:rPr>
      </w:pPr>
      <w:r w:rsidRPr="009B018E">
        <w:rPr>
          <w:rFonts w:eastAsiaTheme="minorHAnsi"/>
          <w:color w:val="000000"/>
          <w:sz w:val="22"/>
          <w14:ligatures w14:val="standardContextual"/>
        </w:rPr>
        <w:t>Obrazec ESPD predstavlja uradno izjavo gospodarskega subjekta, da zanj ne obstajajo razlogi za izključitev</w:t>
      </w:r>
      <w:r>
        <w:rPr>
          <w:rFonts w:eastAsiaTheme="minorHAnsi"/>
          <w:color w:val="000000"/>
          <w:sz w:val="22"/>
          <w14:ligatures w14:val="standardContextual"/>
        </w:rPr>
        <w:t xml:space="preserve"> </w:t>
      </w:r>
      <w:r w:rsidRPr="009B018E">
        <w:rPr>
          <w:rFonts w:eastAsiaTheme="minorHAnsi"/>
          <w:color w:val="000000"/>
          <w:sz w:val="22"/>
          <w14:ligatures w14:val="standardContextual"/>
        </w:rPr>
        <w:t>in da izpolnjuje pogoje za sodelovanje ter zagotavlja ustrezne informacije, ki jih zahteva naročnik. Obrazec</w:t>
      </w:r>
      <w:r>
        <w:rPr>
          <w:rFonts w:eastAsiaTheme="minorHAnsi"/>
          <w:color w:val="000000"/>
          <w:sz w:val="22"/>
          <w14:ligatures w14:val="standardContextual"/>
        </w:rPr>
        <w:t xml:space="preserve"> </w:t>
      </w:r>
      <w:r w:rsidRPr="009B018E">
        <w:rPr>
          <w:rFonts w:eastAsiaTheme="minorHAnsi"/>
          <w:color w:val="000000"/>
          <w:sz w:val="22"/>
          <w14:ligatures w14:val="standardContextual"/>
        </w:rPr>
        <w:t>ESPD vključuje tudi uradno izjavo o tem, da bo gospodarski subjekt na zahtevo in brez odlašanja sposoben</w:t>
      </w:r>
      <w:r>
        <w:rPr>
          <w:rFonts w:eastAsiaTheme="minorHAnsi"/>
          <w:color w:val="000000"/>
          <w:sz w:val="22"/>
          <w14:ligatures w14:val="standardContextual"/>
        </w:rPr>
        <w:t xml:space="preserve"> </w:t>
      </w:r>
      <w:r w:rsidRPr="009B018E">
        <w:rPr>
          <w:rFonts w:eastAsiaTheme="minorHAnsi"/>
          <w:color w:val="000000"/>
          <w:sz w:val="22"/>
          <w14:ligatures w14:val="standardContextual"/>
        </w:rPr>
        <w:t>predložiti dokazila, ki dokazujejo neobstoj razlogov za izključitev oziroma izpolnjevanje pogojev za</w:t>
      </w:r>
      <w:r>
        <w:rPr>
          <w:rFonts w:eastAsiaTheme="minorHAnsi"/>
          <w:color w:val="000000"/>
          <w:sz w:val="22"/>
          <w14:ligatures w14:val="standardContextual"/>
        </w:rPr>
        <w:t xml:space="preserve"> </w:t>
      </w:r>
      <w:r w:rsidRPr="009B018E">
        <w:rPr>
          <w:rFonts w:eastAsiaTheme="minorHAnsi"/>
          <w:color w:val="000000"/>
          <w:sz w:val="22"/>
          <w14:ligatures w14:val="standardContextual"/>
        </w:rPr>
        <w:t>sodelovanje.</w:t>
      </w:r>
    </w:p>
    <w:p w14:paraId="359B2736" w14:textId="77777777" w:rsidR="007619B3" w:rsidRDefault="007619B3" w:rsidP="007619B3">
      <w:pPr>
        <w:autoSpaceDE w:val="0"/>
        <w:autoSpaceDN w:val="0"/>
        <w:adjustRightInd w:val="0"/>
        <w:rPr>
          <w:rFonts w:eastAsiaTheme="minorHAnsi"/>
          <w:color w:val="000000"/>
          <w:sz w:val="22"/>
          <w14:ligatures w14:val="standardContextual"/>
        </w:rPr>
      </w:pPr>
    </w:p>
    <w:p w14:paraId="1C3C23F4" w14:textId="77777777" w:rsidR="007619B3" w:rsidRDefault="007619B3" w:rsidP="007619B3">
      <w:pPr>
        <w:autoSpaceDE w:val="0"/>
        <w:autoSpaceDN w:val="0"/>
        <w:adjustRightInd w:val="0"/>
        <w:rPr>
          <w:rFonts w:eastAsiaTheme="minorHAnsi"/>
          <w:color w:val="000000"/>
          <w:sz w:val="22"/>
          <w14:ligatures w14:val="standardContextual"/>
        </w:rPr>
      </w:pPr>
      <w:r w:rsidRPr="009B018E">
        <w:rPr>
          <w:rFonts w:eastAsiaTheme="minorHAnsi"/>
          <w:color w:val="000000"/>
          <w:sz w:val="22"/>
          <w14:ligatures w14:val="standardContextual"/>
        </w:rPr>
        <w:t>Za navedbe, ki jih ni možno ali jih naročnik ne uspe preveriti v uradnih evidencah državnih organov ali organov</w:t>
      </w:r>
      <w:r>
        <w:rPr>
          <w:rFonts w:eastAsiaTheme="minorHAnsi"/>
          <w:color w:val="000000"/>
          <w:sz w:val="22"/>
          <w14:ligatures w14:val="standardContextual"/>
        </w:rPr>
        <w:t xml:space="preserve"> </w:t>
      </w:r>
      <w:r w:rsidRPr="009B018E">
        <w:rPr>
          <w:rFonts w:eastAsiaTheme="minorHAnsi"/>
          <w:color w:val="000000"/>
          <w:sz w:val="22"/>
          <w14:ligatures w14:val="standardContextual"/>
        </w:rPr>
        <w:t>lokalnih skupnosti si naročnik pridržuje pravico, da zahteva dodatne informacije ali (stvarna) dokazila o</w:t>
      </w:r>
      <w:r>
        <w:rPr>
          <w:rFonts w:eastAsiaTheme="minorHAnsi"/>
          <w:color w:val="000000"/>
          <w:sz w:val="22"/>
          <w14:ligatures w14:val="standardContextual"/>
        </w:rPr>
        <w:t xml:space="preserve"> </w:t>
      </w:r>
      <w:r w:rsidRPr="009B018E">
        <w:rPr>
          <w:rFonts w:eastAsiaTheme="minorHAnsi"/>
          <w:color w:val="000000"/>
          <w:sz w:val="22"/>
          <w14:ligatures w14:val="standardContextual"/>
        </w:rPr>
        <w:t>izpolnjevanju pogojev ali izjave podane pred pravosodnim ali upravnim organom, notarjem ali pristojnim</w:t>
      </w:r>
      <w:r>
        <w:rPr>
          <w:rFonts w:eastAsiaTheme="minorHAnsi"/>
          <w:color w:val="000000"/>
          <w:sz w:val="22"/>
          <w14:ligatures w14:val="standardContextual"/>
        </w:rPr>
        <w:t xml:space="preserve"> </w:t>
      </w:r>
      <w:r w:rsidRPr="009B018E">
        <w:rPr>
          <w:rFonts w:eastAsiaTheme="minorHAnsi"/>
          <w:color w:val="000000"/>
          <w:sz w:val="22"/>
          <w14:ligatures w14:val="standardContextual"/>
        </w:rPr>
        <w:t>organom poklicnih ali gospodarskih subjektov v državi, kjer ima gospodarski subjekt svoj sedež in po potrebi</w:t>
      </w:r>
      <w:r>
        <w:rPr>
          <w:rFonts w:eastAsiaTheme="minorHAnsi"/>
          <w:color w:val="000000"/>
          <w:sz w:val="22"/>
          <w14:ligatures w14:val="standardContextual"/>
        </w:rPr>
        <w:t xml:space="preserve"> </w:t>
      </w:r>
      <w:r w:rsidRPr="009B018E">
        <w:rPr>
          <w:rFonts w:eastAsiaTheme="minorHAnsi"/>
          <w:color w:val="000000"/>
          <w:sz w:val="22"/>
          <w14:ligatures w14:val="standardContextual"/>
        </w:rPr>
        <w:t>zahteva pooblastilo za pridobitev določenih podatkov.</w:t>
      </w:r>
    </w:p>
    <w:p w14:paraId="4A3BF93E" w14:textId="77777777" w:rsidR="007619B3" w:rsidRPr="009B018E" w:rsidRDefault="007619B3" w:rsidP="007619B3">
      <w:pPr>
        <w:autoSpaceDE w:val="0"/>
        <w:autoSpaceDN w:val="0"/>
        <w:adjustRightInd w:val="0"/>
        <w:rPr>
          <w:rFonts w:eastAsiaTheme="minorHAnsi"/>
          <w:color w:val="000000"/>
          <w:sz w:val="22"/>
          <w14:ligatures w14:val="standardContextual"/>
        </w:rPr>
      </w:pPr>
    </w:p>
    <w:p w14:paraId="79D5A2CD" w14:textId="77777777" w:rsidR="007619B3" w:rsidRPr="009B018E" w:rsidRDefault="007619B3" w:rsidP="007619B3">
      <w:pPr>
        <w:autoSpaceDE w:val="0"/>
        <w:autoSpaceDN w:val="0"/>
        <w:adjustRightInd w:val="0"/>
        <w:rPr>
          <w:rFonts w:eastAsiaTheme="minorHAnsi"/>
          <w:color w:val="000000"/>
          <w:sz w:val="22"/>
          <w14:ligatures w14:val="standardContextual"/>
        </w:rPr>
      </w:pPr>
      <w:r w:rsidRPr="009B018E">
        <w:rPr>
          <w:rFonts w:eastAsiaTheme="minorHAnsi"/>
          <w:color w:val="000000"/>
          <w:sz w:val="22"/>
          <w14:ligatures w14:val="standardContextual"/>
        </w:rPr>
        <w:t>Navedbe v ESPD in/ali dokazila, ki ji predloži gospodarski subjekt, morajo biti veljavni.</w:t>
      </w:r>
    </w:p>
    <w:p w14:paraId="13D3862A" w14:textId="77777777" w:rsidR="007619B3" w:rsidRPr="009B018E" w:rsidRDefault="007619B3" w:rsidP="007619B3">
      <w:pPr>
        <w:autoSpaceDE w:val="0"/>
        <w:autoSpaceDN w:val="0"/>
        <w:adjustRightInd w:val="0"/>
        <w:rPr>
          <w:rFonts w:eastAsiaTheme="minorHAnsi"/>
          <w:b/>
          <w:bCs/>
          <w:color w:val="000000"/>
          <w:sz w:val="22"/>
          <w14:ligatures w14:val="standardContextual"/>
        </w:rPr>
      </w:pPr>
      <w:r w:rsidRPr="009B018E">
        <w:rPr>
          <w:rFonts w:eastAsiaTheme="minorHAnsi"/>
          <w:color w:val="000000"/>
          <w:sz w:val="22"/>
          <w14:ligatures w14:val="standardContextual"/>
        </w:rPr>
        <w:t xml:space="preserve">Izpolnjen in podpisan obrazec ESPD mora biti v ponudbi priložen </w:t>
      </w:r>
      <w:r w:rsidRPr="009B018E">
        <w:rPr>
          <w:rFonts w:eastAsiaTheme="minorHAnsi"/>
          <w:b/>
          <w:bCs/>
          <w:color w:val="000000"/>
          <w:sz w:val="22"/>
          <w14:ligatures w14:val="standardContextual"/>
        </w:rPr>
        <w:t>za vse gospodarske subjekte, ki v kakršni</w:t>
      </w:r>
      <w:r>
        <w:rPr>
          <w:rFonts w:eastAsiaTheme="minorHAnsi"/>
          <w:b/>
          <w:bCs/>
          <w:color w:val="000000"/>
          <w:sz w:val="22"/>
          <w14:ligatures w14:val="standardContextual"/>
        </w:rPr>
        <w:t xml:space="preserve"> </w:t>
      </w:r>
      <w:r w:rsidRPr="009B018E">
        <w:rPr>
          <w:rFonts w:eastAsiaTheme="minorHAnsi"/>
          <w:b/>
          <w:bCs/>
          <w:color w:val="000000"/>
          <w:sz w:val="22"/>
          <w14:ligatures w14:val="standardContextual"/>
        </w:rPr>
        <w:t xml:space="preserve">koli vlogi sodelujejo </w:t>
      </w:r>
      <w:r w:rsidRPr="009B018E">
        <w:rPr>
          <w:rFonts w:eastAsiaTheme="minorHAnsi"/>
          <w:color w:val="000000"/>
          <w:sz w:val="22"/>
          <w14:ligatures w14:val="standardContextual"/>
        </w:rPr>
        <w:t>v ponudbi:</w:t>
      </w:r>
    </w:p>
    <w:p w14:paraId="34CEBE1E" w14:textId="77777777" w:rsidR="007619B3" w:rsidRPr="009B018E" w:rsidRDefault="007619B3" w:rsidP="007619B3">
      <w:pPr>
        <w:autoSpaceDE w:val="0"/>
        <w:autoSpaceDN w:val="0"/>
        <w:adjustRightInd w:val="0"/>
        <w:rPr>
          <w:rFonts w:eastAsiaTheme="minorHAnsi"/>
          <w:color w:val="000000"/>
          <w:sz w:val="22"/>
          <w14:ligatures w14:val="standardContextual"/>
        </w:rPr>
      </w:pPr>
      <w:r w:rsidRPr="009B018E">
        <w:rPr>
          <w:rFonts w:eastAsiaTheme="minorHAnsi"/>
          <w:color w:val="000000"/>
          <w:sz w:val="22"/>
          <w14:ligatures w14:val="standardContextual"/>
        </w:rPr>
        <w:t>• Ponudnik;</w:t>
      </w:r>
    </w:p>
    <w:p w14:paraId="7A605BF6" w14:textId="77777777" w:rsidR="007619B3" w:rsidRPr="009B018E" w:rsidRDefault="007619B3" w:rsidP="007619B3">
      <w:pPr>
        <w:autoSpaceDE w:val="0"/>
        <w:autoSpaceDN w:val="0"/>
        <w:adjustRightInd w:val="0"/>
        <w:rPr>
          <w:rFonts w:eastAsiaTheme="minorHAnsi"/>
          <w:color w:val="000000"/>
          <w:sz w:val="22"/>
          <w14:ligatures w14:val="standardContextual"/>
        </w:rPr>
      </w:pPr>
      <w:r w:rsidRPr="009B018E">
        <w:rPr>
          <w:rFonts w:eastAsiaTheme="minorHAnsi"/>
          <w:color w:val="000000"/>
          <w:sz w:val="22"/>
          <w14:ligatures w14:val="standardContextual"/>
        </w:rPr>
        <w:t>• vsi partnerji v skupni ponudbi;</w:t>
      </w:r>
    </w:p>
    <w:p w14:paraId="5DB4EF1E" w14:textId="77777777" w:rsidR="007619B3" w:rsidRPr="009B018E" w:rsidRDefault="007619B3" w:rsidP="007619B3">
      <w:pPr>
        <w:autoSpaceDE w:val="0"/>
        <w:autoSpaceDN w:val="0"/>
        <w:adjustRightInd w:val="0"/>
        <w:rPr>
          <w:rFonts w:eastAsiaTheme="minorHAnsi"/>
          <w:color w:val="000000"/>
          <w:sz w:val="22"/>
          <w14:ligatures w14:val="standardContextual"/>
        </w:rPr>
      </w:pPr>
      <w:r w:rsidRPr="009B018E">
        <w:rPr>
          <w:rFonts w:eastAsiaTheme="minorHAnsi"/>
          <w:color w:val="000000"/>
          <w:sz w:val="22"/>
          <w14:ligatures w14:val="standardContextual"/>
        </w:rPr>
        <w:t>• vsi podizvajalci, ne glede na fazo izvedbe javnega naročila, v kateri se vključijo v izvedbo javnega</w:t>
      </w:r>
      <w:r>
        <w:rPr>
          <w:rFonts w:eastAsiaTheme="minorHAnsi"/>
          <w:color w:val="000000"/>
          <w:sz w:val="22"/>
          <w14:ligatures w14:val="standardContextual"/>
        </w:rPr>
        <w:t xml:space="preserve"> </w:t>
      </w:r>
      <w:r w:rsidRPr="009B018E">
        <w:rPr>
          <w:rFonts w:eastAsiaTheme="minorHAnsi"/>
          <w:color w:val="000000"/>
          <w:sz w:val="22"/>
          <w14:ligatures w14:val="standardContextual"/>
        </w:rPr>
        <w:t>naročila;</w:t>
      </w:r>
    </w:p>
    <w:p w14:paraId="01462A65" w14:textId="77777777" w:rsidR="007619B3" w:rsidRPr="009B018E" w:rsidRDefault="007619B3" w:rsidP="007619B3">
      <w:pPr>
        <w:autoSpaceDE w:val="0"/>
        <w:autoSpaceDN w:val="0"/>
        <w:adjustRightInd w:val="0"/>
        <w:rPr>
          <w:rFonts w:eastAsiaTheme="minorHAnsi"/>
          <w:color w:val="000000"/>
          <w:sz w:val="22"/>
          <w14:ligatures w14:val="standardContextual"/>
        </w:rPr>
      </w:pPr>
      <w:r w:rsidRPr="009B018E">
        <w:rPr>
          <w:rFonts w:eastAsiaTheme="minorHAnsi"/>
          <w:color w:val="000000"/>
          <w:sz w:val="22"/>
          <w14:ligatures w14:val="standardContextual"/>
        </w:rPr>
        <w:t>• subjekti, katerih zmogljivosti uporablja ponudnik, če le-ta v skladu z 81. členom ZJN-3 uporablja</w:t>
      </w:r>
      <w:r>
        <w:rPr>
          <w:rFonts w:eastAsiaTheme="minorHAnsi"/>
          <w:color w:val="000000"/>
          <w:sz w:val="22"/>
          <w14:ligatures w14:val="standardContextual"/>
        </w:rPr>
        <w:t xml:space="preserve"> </w:t>
      </w:r>
      <w:r w:rsidRPr="009B018E">
        <w:rPr>
          <w:rFonts w:eastAsiaTheme="minorHAnsi"/>
          <w:color w:val="000000"/>
          <w:sz w:val="22"/>
          <w14:ligatures w14:val="standardContextual"/>
        </w:rPr>
        <w:t>njihove zmogljivosti.</w:t>
      </w:r>
    </w:p>
    <w:p w14:paraId="7BD505A8" w14:textId="77777777" w:rsidR="007619B3" w:rsidRDefault="007619B3" w:rsidP="007619B3">
      <w:pPr>
        <w:autoSpaceDE w:val="0"/>
        <w:autoSpaceDN w:val="0"/>
        <w:adjustRightInd w:val="0"/>
        <w:rPr>
          <w:rFonts w:eastAsiaTheme="minorHAnsi"/>
          <w:color w:val="000000"/>
          <w:sz w:val="22"/>
          <w14:ligatures w14:val="standardContextual"/>
        </w:rPr>
      </w:pPr>
    </w:p>
    <w:p w14:paraId="3646FB3D" w14:textId="77777777" w:rsidR="007619B3" w:rsidRPr="009B018E" w:rsidRDefault="007619B3" w:rsidP="007619B3">
      <w:pPr>
        <w:autoSpaceDE w:val="0"/>
        <w:autoSpaceDN w:val="0"/>
        <w:adjustRightInd w:val="0"/>
        <w:rPr>
          <w:rFonts w:eastAsiaTheme="minorHAnsi"/>
          <w:color w:val="000000"/>
          <w:sz w:val="22"/>
          <w14:ligatures w14:val="standardContextual"/>
        </w:rPr>
      </w:pPr>
      <w:r w:rsidRPr="009B018E">
        <w:rPr>
          <w:rFonts w:eastAsiaTheme="minorHAnsi"/>
          <w:color w:val="000000"/>
          <w:sz w:val="22"/>
          <w14:ligatures w14:val="standardContextual"/>
        </w:rPr>
        <w:lastRenderedPageBreak/>
        <w:t xml:space="preserve">V obrazec ESPD mora gospodarski subjekt </w:t>
      </w:r>
      <w:r w:rsidRPr="009B018E">
        <w:rPr>
          <w:rFonts w:eastAsiaTheme="minorHAnsi"/>
          <w:b/>
          <w:bCs/>
          <w:color w:val="000000"/>
          <w:sz w:val="22"/>
          <w14:ligatures w14:val="standardContextual"/>
        </w:rPr>
        <w:t>vnesti vse potrebne podatke</w:t>
      </w:r>
      <w:r w:rsidRPr="009B018E">
        <w:rPr>
          <w:rFonts w:eastAsiaTheme="minorHAnsi"/>
          <w:color w:val="000000"/>
          <w:sz w:val="22"/>
          <w14:ligatures w14:val="standardContextual"/>
        </w:rPr>
        <w:t>, da lahko naročnik (v uradni</w:t>
      </w:r>
      <w:r>
        <w:rPr>
          <w:rFonts w:eastAsiaTheme="minorHAnsi"/>
          <w:color w:val="000000"/>
          <w:sz w:val="22"/>
          <w14:ligatures w14:val="standardContextual"/>
        </w:rPr>
        <w:t xml:space="preserve"> </w:t>
      </w:r>
      <w:r w:rsidRPr="009B018E">
        <w:rPr>
          <w:rFonts w:eastAsiaTheme="minorHAnsi"/>
          <w:color w:val="000000"/>
          <w:sz w:val="22"/>
          <w14:ligatures w14:val="standardContextual"/>
        </w:rPr>
        <w:t>evidenci) preveri izpolnjevanje pogojev. V kolikor takšna preveritev ne bo mogoča, bo naročnik skladno s 77.</w:t>
      </w:r>
      <w:r>
        <w:rPr>
          <w:rFonts w:eastAsiaTheme="minorHAnsi"/>
          <w:color w:val="000000"/>
          <w:sz w:val="22"/>
          <w14:ligatures w14:val="standardContextual"/>
        </w:rPr>
        <w:t xml:space="preserve"> </w:t>
      </w:r>
      <w:r w:rsidRPr="009B018E">
        <w:rPr>
          <w:rFonts w:eastAsiaTheme="minorHAnsi"/>
          <w:color w:val="000000"/>
          <w:sz w:val="22"/>
          <w14:ligatures w14:val="standardContextual"/>
        </w:rPr>
        <w:t>členom ZJN-3 od ponudnika zahteval predložitev ustreznih dokazil o izpolnjevanju posameznega pogoja.</w:t>
      </w:r>
    </w:p>
    <w:p w14:paraId="5C212641" w14:textId="77777777" w:rsidR="007619B3" w:rsidRDefault="007619B3" w:rsidP="007619B3">
      <w:pPr>
        <w:autoSpaceDE w:val="0"/>
        <w:autoSpaceDN w:val="0"/>
        <w:adjustRightInd w:val="0"/>
        <w:rPr>
          <w:rFonts w:eastAsiaTheme="minorHAnsi"/>
          <w:color w:val="000000"/>
          <w:sz w:val="22"/>
          <w14:ligatures w14:val="standardContextual"/>
        </w:rPr>
      </w:pPr>
    </w:p>
    <w:p w14:paraId="7EC5764F" w14:textId="77777777" w:rsidR="007619B3" w:rsidRPr="009B018E" w:rsidRDefault="007619B3" w:rsidP="007619B3">
      <w:pPr>
        <w:autoSpaceDE w:val="0"/>
        <w:autoSpaceDN w:val="0"/>
        <w:adjustRightInd w:val="0"/>
        <w:rPr>
          <w:rFonts w:eastAsiaTheme="minorHAnsi"/>
          <w:color w:val="000000"/>
          <w:sz w:val="22"/>
          <w14:ligatures w14:val="standardContextual"/>
        </w:rPr>
      </w:pPr>
      <w:r w:rsidRPr="009B018E">
        <w:rPr>
          <w:rFonts w:eastAsiaTheme="minorHAnsi"/>
          <w:color w:val="000000"/>
          <w:sz w:val="22"/>
          <w14:ligatures w14:val="standardContextual"/>
        </w:rPr>
        <w:t>Navedbe v ESPD in/ali dokazila, ki ji predloži gospodarski subjekt, morajo biti veljavni.</w:t>
      </w:r>
    </w:p>
    <w:p w14:paraId="7858A7B6" w14:textId="77777777" w:rsidR="007619B3" w:rsidRPr="009B018E" w:rsidRDefault="007619B3" w:rsidP="007619B3">
      <w:pPr>
        <w:autoSpaceDE w:val="0"/>
        <w:autoSpaceDN w:val="0"/>
        <w:adjustRightInd w:val="0"/>
        <w:rPr>
          <w:rFonts w:eastAsiaTheme="minorHAnsi"/>
          <w:color w:val="000000"/>
          <w:sz w:val="22"/>
          <w14:ligatures w14:val="standardContextual"/>
        </w:rPr>
      </w:pPr>
      <w:r w:rsidRPr="009B018E">
        <w:rPr>
          <w:rFonts w:eastAsiaTheme="minorHAnsi"/>
          <w:color w:val="000000"/>
          <w:sz w:val="22"/>
          <w14:ligatures w14:val="standardContextual"/>
        </w:rPr>
        <w:t>Gospodarski subjekt naročnikov obrazec ESPD (datoteka XML) uvozi na spletni strani Portala javnih naročil</w:t>
      </w:r>
      <w:r>
        <w:rPr>
          <w:rFonts w:eastAsiaTheme="minorHAnsi"/>
          <w:color w:val="000000"/>
          <w:sz w:val="22"/>
          <w14:ligatures w14:val="standardContextual"/>
        </w:rPr>
        <w:t xml:space="preserve"> </w:t>
      </w:r>
      <w:r w:rsidRPr="009B018E">
        <w:rPr>
          <w:rFonts w:eastAsiaTheme="minorHAnsi"/>
          <w:color w:val="000000"/>
          <w:sz w:val="22"/>
          <w14:ligatures w14:val="standardContextual"/>
        </w:rPr>
        <w:t xml:space="preserve">in vanj neposredno vnese zahtevane podatke. </w:t>
      </w:r>
      <w:r w:rsidRPr="009B018E">
        <w:rPr>
          <w:rFonts w:eastAsiaTheme="minorHAnsi"/>
          <w:b/>
          <w:bCs/>
          <w:color w:val="000000"/>
          <w:sz w:val="22"/>
          <w14:ligatures w14:val="standardContextual"/>
        </w:rPr>
        <w:t xml:space="preserve">Svoj izpolnjen </w:t>
      </w:r>
      <w:r w:rsidRPr="009B018E">
        <w:rPr>
          <w:rFonts w:eastAsiaTheme="minorHAnsi"/>
          <w:color w:val="000000"/>
          <w:sz w:val="22"/>
          <w14:ligatures w14:val="standardContextual"/>
        </w:rPr>
        <w:t xml:space="preserve">ESPD ponudnik </w:t>
      </w:r>
      <w:r w:rsidRPr="009B018E">
        <w:rPr>
          <w:rFonts w:eastAsiaTheme="minorHAnsi"/>
          <w:b/>
          <w:bCs/>
          <w:color w:val="000000"/>
          <w:sz w:val="22"/>
          <w14:ligatures w14:val="standardContextual"/>
        </w:rPr>
        <w:t>naloži v razdelek »ESPD –</w:t>
      </w:r>
      <w:r>
        <w:rPr>
          <w:rFonts w:eastAsiaTheme="minorHAnsi"/>
          <w:color w:val="000000"/>
          <w:sz w:val="22"/>
          <w14:ligatures w14:val="standardContextual"/>
        </w:rPr>
        <w:t xml:space="preserve"> </w:t>
      </w:r>
      <w:r w:rsidRPr="009B018E">
        <w:rPr>
          <w:rFonts w:eastAsiaTheme="minorHAnsi"/>
          <w:b/>
          <w:bCs/>
          <w:color w:val="000000"/>
          <w:sz w:val="22"/>
          <w14:ligatures w14:val="standardContextual"/>
        </w:rPr>
        <w:t xml:space="preserve">ponudnik« v sistem </w:t>
      </w:r>
      <w:proofErr w:type="spellStart"/>
      <w:r w:rsidRPr="009B018E">
        <w:rPr>
          <w:rFonts w:eastAsiaTheme="minorHAnsi"/>
          <w:b/>
          <w:bCs/>
          <w:color w:val="000000"/>
          <w:sz w:val="22"/>
          <w14:ligatures w14:val="standardContextual"/>
        </w:rPr>
        <w:t>eJN</w:t>
      </w:r>
      <w:proofErr w:type="spellEnd"/>
      <w:r w:rsidRPr="009B018E">
        <w:rPr>
          <w:rFonts w:eastAsiaTheme="minorHAnsi"/>
          <w:b/>
          <w:bCs/>
          <w:color w:val="000000"/>
          <w:sz w:val="22"/>
          <w14:ligatures w14:val="standardContextual"/>
        </w:rPr>
        <w:t xml:space="preserve"> v </w:t>
      </w:r>
      <w:proofErr w:type="spellStart"/>
      <w:r w:rsidRPr="009B018E">
        <w:rPr>
          <w:rFonts w:eastAsiaTheme="minorHAnsi"/>
          <w:b/>
          <w:bCs/>
          <w:color w:val="000000"/>
          <w:sz w:val="22"/>
          <w14:ligatures w14:val="standardContextual"/>
        </w:rPr>
        <w:t>xml</w:t>
      </w:r>
      <w:proofErr w:type="spellEnd"/>
      <w:r w:rsidRPr="009B018E">
        <w:rPr>
          <w:rFonts w:eastAsiaTheme="minorHAnsi"/>
          <w:b/>
          <w:bCs/>
          <w:color w:val="000000"/>
          <w:sz w:val="22"/>
          <w14:ligatures w14:val="standardContextual"/>
        </w:rPr>
        <w:t>. obliki</w:t>
      </w:r>
      <w:r w:rsidRPr="009B018E">
        <w:rPr>
          <w:rFonts w:eastAsiaTheme="minorHAnsi"/>
          <w:color w:val="000000"/>
          <w:sz w:val="22"/>
          <w14:ligatures w14:val="standardContextual"/>
        </w:rPr>
        <w:t xml:space="preserve">, in sicer elektronsko podpisan ali nepodpisan ESPD v </w:t>
      </w:r>
      <w:proofErr w:type="spellStart"/>
      <w:r w:rsidRPr="009B018E">
        <w:rPr>
          <w:rFonts w:eastAsiaTheme="minorHAnsi"/>
          <w:color w:val="000000"/>
          <w:sz w:val="22"/>
          <w14:ligatures w14:val="standardContextual"/>
        </w:rPr>
        <w:t>xml</w:t>
      </w:r>
      <w:proofErr w:type="spellEnd"/>
      <w:r w:rsidRPr="009B018E">
        <w:rPr>
          <w:rFonts w:eastAsiaTheme="minorHAnsi"/>
          <w:color w:val="000000"/>
          <w:sz w:val="22"/>
          <w14:ligatures w14:val="standardContextual"/>
        </w:rPr>
        <w:t>. obliki, pri</w:t>
      </w:r>
      <w:r>
        <w:rPr>
          <w:rFonts w:eastAsiaTheme="minorHAnsi"/>
          <w:color w:val="000000"/>
          <w:sz w:val="22"/>
          <w14:ligatures w14:val="standardContextual"/>
        </w:rPr>
        <w:t xml:space="preserve"> </w:t>
      </w:r>
      <w:r w:rsidRPr="009B018E">
        <w:rPr>
          <w:rFonts w:eastAsiaTheme="minorHAnsi"/>
          <w:color w:val="000000"/>
          <w:sz w:val="22"/>
          <w14:ligatures w14:val="standardContextual"/>
        </w:rPr>
        <w:t>čemer se v slednjem primeru v skladu Splošnimi pogoji uporabe informacijskega sistema e-JN šteje, da je</w:t>
      </w:r>
      <w:r>
        <w:rPr>
          <w:rFonts w:eastAsiaTheme="minorHAnsi"/>
          <w:color w:val="000000"/>
          <w:sz w:val="22"/>
          <w14:ligatures w14:val="standardContextual"/>
        </w:rPr>
        <w:t xml:space="preserve"> </w:t>
      </w:r>
      <w:r w:rsidRPr="009B018E">
        <w:rPr>
          <w:rFonts w:eastAsiaTheme="minorHAnsi"/>
          <w:color w:val="000000"/>
          <w:sz w:val="22"/>
          <w14:ligatures w14:val="standardContextual"/>
        </w:rPr>
        <w:t>oddan pravno zavezujoč dokument, ki ima enako veljavnost kot podpisan. Enako velja za vse ostale obrazce,</w:t>
      </w:r>
      <w:r>
        <w:rPr>
          <w:rFonts w:eastAsiaTheme="minorHAnsi"/>
          <w:color w:val="000000"/>
          <w:sz w:val="22"/>
          <w14:ligatures w14:val="standardContextual"/>
        </w:rPr>
        <w:t xml:space="preserve"> </w:t>
      </w:r>
      <w:r w:rsidRPr="009B018E">
        <w:rPr>
          <w:rFonts w:eastAsiaTheme="minorHAnsi"/>
          <w:color w:val="000000"/>
          <w:sz w:val="22"/>
          <w14:ligatures w14:val="standardContextual"/>
        </w:rPr>
        <w:t>ki jih ponudnik predloži v ponudbi.</w:t>
      </w:r>
    </w:p>
    <w:p w14:paraId="7C26EA6C" w14:textId="77777777" w:rsidR="007619B3" w:rsidRDefault="007619B3" w:rsidP="007619B3">
      <w:pPr>
        <w:autoSpaceDE w:val="0"/>
        <w:autoSpaceDN w:val="0"/>
        <w:adjustRightInd w:val="0"/>
        <w:rPr>
          <w:rFonts w:eastAsiaTheme="minorHAnsi"/>
          <w:b/>
          <w:bCs/>
          <w:color w:val="000000"/>
          <w:sz w:val="22"/>
          <w14:ligatures w14:val="standardContextual"/>
        </w:rPr>
      </w:pPr>
    </w:p>
    <w:p w14:paraId="7BFC346E" w14:textId="77777777" w:rsidR="007619B3" w:rsidRPr="009B018E" w:rsidRDefault="007619B3" w:rsidP="007619B3">
      <w:pPr>
        <w:autoSpaceDE w:val="0"/>
        <w:autoSpaceDN w:val="0"/>
        <w:adjustRightInd w:val="0"/>
        <w:rPr>
          <w:rFonts w:eastAsiaTheme="minorHAnsi"/>
          <w:color w:val="000000"/>
          <w:sz w:val="22"/>
          <w14:ligatures w14:val="standardContextual"/>
        </w:rPr>
      </w:pPr>
      <w:r w:rsidRPr="009B018E">
        <w:rPr>
          <w:rFonts w:eastAsiaTheme="minorHAnsi"/>
          <w:b/>
          <w:bCs/>
          <w:color w:val="000000"/>
          <w:sz w:val="22"/>
          <w14:ligatures w14:val="standardContextual"/>
        </w:rPr>
        <w:t xml:space="preserve">Za ostale sodelujoče </w:t>
      </w:r>
      <w:r w:rsidRPr="009B018E">
        <w:rPr>
          <w:rFonts w:eastAsiaTheme="minorHAnsi"/>
          <w:color w:val="000000"/>
          <w:sz w:val="22"/>
          <w14:ligatures w14:val="standardContextual"/>
        </w:rPr>
        <w:t xml:space="preserve">ponudnik v razdelek »ESPD – ostali sodelujoči« priloži </w:t>
      </w:r>
      <w:r w:rsidRPr="009B018E">
        <w:rPr>
          <w:rFonts w:eastAsiaTheme="minorHAnsi"/>
          <w:b/>
          <w:bCs/>
          <w:color w:val="000000"/>
          <w:sz w:val="22"/>
          <w14:ligatures w14:val="standardContextual"/>
        </w:rPr>
        <w:t xml:space="preserve">podpisane ESPD v </w:t>
      </w:r>
      <w:proofErr w:type="spellStart"/>
      <w:r w:rsidRPr="009B018E">
        <w:rPr>
          <w:rFonts w:eastAsiaTheme="minorHAnsi"/>
          <w:b/>
          <w:bCs/>
          <w:color w:val="000000"/>
          <w:sz w:val="22"/>
          <w14:ligatures w14:val="standardContextual"/>
        </w:rPr>
        <w:t>pdf</w:t>
      </w:r>
      <w:proofErr w:type="spellEnd"/>
      <w:r w:rsidRPr="009B018E">
        <w:rPr>
          <w:rFonts w:eastAsiaTheme="minorHAnsi"/>
          <w:b/>
          <w:bCs/>
          <w:color w:val="000000"/>
          <w:sz w:val="22"/>
          <w14:ligatures w14:val="standardContextual"/>
        </w:rPr>
        <w:t>. obliki</w:t>
      </w:r>
      <w:r w:rsidRPr="009B018E">
        <w:rPr>
          <w:rFonts w:eastAsiaTheme="minorHAnsi"/>
          <w:color w:val="000000"/>
          <w:sz w:val="22"/>
          <w14:ligatures w14:val="standardContextual"/>
        </w:rPr>
        <w:t>,</w:t>
      </w:r>
      <w:r>
        <w:rPr>
          <w:rFonts w:eastAsiaTheme="minorHAnsi"/>
          <w:color w:val="000000"/>
          <w:sz w:val="22"/>
          <w14:ligatures w14:val="standardContextual"/>
        </w:rPr>
        <w:t xml:space="preserve"> </w:t>
      </w:r>
      <w:r w:rsidRPr="009B018E">
        <w:rPr>
          <w:rFonts w:eastAsiaTheme="minorHAnsi"/>
          <w:color w:val="000000"/>
          <w:sz w:val="22"/>
          <w14:ligatures w14:val="standardContextual"/>
        </w:rPr>
        <w:t xml:space="preserve">ali v </w:t>
      </w:r>
      <w:r w:rsidRPr="009B018E">
        <w:rPr>
          <w:rFonts w:eastAsiaTheme="minorHAnsi"/>
          <w:b/>
          <w:bCs/>
          <w:color w:val="000000"/>
          <w:sz w:val="22"/>
          <w14:ligatures w14:val="standardContextual"/>
        </w:rPr>
        <w:t xml:space="preserve">elektronski obliki podpisan </w:t>
      </w:r>
      <w:proofErr w:type="spellStart"/>
      <w:r w:rsidRPr="009B018E">
        <w:rPr>
          <w:rFonts w:eastAsiaTheme="minorHAnsi"/>
          <w:b/>
          <w:bCs/>
          <w:color w:val="000000"/>
          <w:sz w:val="22"/>
          <w14:ligatures w14:val="standardContextual"/>
        </w:rPr>
        <w:t>xml</w:t>
      </w:r>
      <w:proofErr w:type="spellEnd"/>
      <w:r w:rsidRPr="009B018E">
        <w:rPr>
          <w:rFonts w:eastAsiaTheme="minorHAnsi"/>
          <w:color w:val="000000"/>
          <w:sz w:val="22"/>
          <w14:ligatures w14:val="standardContextual"/>
        </w:rPr>
        <w:t>.</w:t>
      </w:r>
    </w:p>
    <w:p w14:paraId="096882C3" w14:textId="77777777" w:rsidR="007619B3" w:rsidRPr="005D6C38" w:rsidRDefault="007619B3" w:rsidP="00D37134">
      <w:pPr>
        <w:rPr>
          <w:sz w:val="22"/>
          <w:szCs w:val="22"/>
        </w:rPr>
      </w:pPr>
    </w:p>
    <w:p w14:paraId="784EB8E5" w14:textId="77777777" w:rsidR="00D567D0" w:rsidRPr="005D6C38" w:rsidRDefault="00D567D0" w:rsidP="00D37134">
      <w:pPr>
        <w:rPr>
          <w:sz w:val="22"/>
          <w:szCs w:val="22"/>
        </w:rPr>
      </w:pPr>
    </w:p>
    <w:p w14:paraId="7F182D96" w14:textId="77777777" w:rsidR="001072B1" w:rsidRPr="005D6C38" w:rsidRDefault="001072B1" w:rsidP="00A714E9">
      <w:pPr>
        <w:pStyle w:val="n4"/>
        <w:numPr>
          <w:ilvl w:val="1"/>
          <w:numId w:val="10"/>
        </w:numPr>
        <w:ind w:left="709" w:hanging="709"/>
        <w:outlineLvl w:val="2"/>
        <w:rPr>
          <w:rFonts w:cs="Arial"/>
          <w:b/>
          <w:sz w:val="22"/>
          <w:szCs w:val="22"/>
        </w:rPr>
      </w:pPr>
      <w:bookmarkStart w:id="78" w:name="_Toc517786168"/>
      <w:bookmarkStart w:id="79" w:name="_Toc527470303"/>
      <w:bookmarkStart w:id="80" w:name="_Toc2582790"/>
      <w:bookmarkStart w:id="81" w:name="_Toc5607700"/>
      <w:bookmarkStart w:id="82" w:name="_Toc9251524"/>
      <w:bookmarkStart w:id="83" w:name="_Toc9251717"/>
      <w:bookmarkStart w:id="84" w:name="_Toc9940690"/>
      <w:bookmarkStart w:id="85" w:name="_Toc11664102"/>
      <w:bookmarkStart w:id="86" w:name="_Toc510780230"/>
      <w:bookmarkStart w:id="87" w:name="_Toc511221549"/>
      <w:bookmarkStart w:id="88" w:name="_Toc511386718"/>
      <w:r w:rsidRPr="005D6C38">
        <w:rPr>
          <w:rFonts w:cs="Arial"/>
          <w:b/>
          <w:sz w:val="22"/>
          <w:szCs w:val="22"/>
        </w:rPr>
        <w:t>Ustreznost za opravljanje poklicne dejavnosti</w:t>
      </w:r>
      <w:bookmarkEnd w:id="78"/>
      <w:bookmarkEnd w:id="79"/>
      <w:bookmarkEnd w:id="80"/>
      <w:bookmarkEnd w:id="81"/>
      <w:bookmarkEnd w:id="82"/>
      <w:bookmarkEnd w:id="83"/>
      <w:bookmarkEnd w:id="84"/>
      <w:bookmarkEnd w:id="85"/>
    </w:p>
    <w:p w14:paraId="5D99D232" w14:textId="77777777" w:rsidR="001072B1" w:rsidRPr="005D6C38" w:rsidRDefault="001072B1" w:rsidP="001072B1">
      <w:pPr>
        <w:pStyle w:val="n4"/>
        <w:numPr>
          <w:ilvl w:val="0"/>
          <w:numId w:val="0"/>
        </w:numPr>
        <w:ind w:left="709"/>
        <w:outlineLvl w:val="2"/>
        <w:rPr>
          <w:rFonts w:cs="Arial"/>
          <w:b/>
          <w:sz w:val="22"/>
          <w:szCs w:val="22"/>
          <w:lang w:val="sl-SI"/>
        </w:rPr>
      </w:pPr>
    </w:p>
    <w:p w14:paraId="5B3F2CA8" w14:textId="77ECCCF4" w:rsidR="00560AE6" w:rsidRPr="001E668B" w:rsidRDefault="00560AE6" w:rsidP="00560AE6">
      <w:pPr>
        <w:keepNext/>
        <w:keepLines/>
        <w:spacing w:line="324" w:lineRule="auto"/>
        <w:outlineLvl w:val="1"/>
        <w:rPr>
          <w:rFonts w:eastAsia="Arial Unicode MS"/>
          <w:b/>
          <w:bCs/>
          <w:sz w:val="22"/>
          <w:szCs w:val="22"/>
        </w:rPr>
      </w:pPr>
      <w:bookmarkStart w:id="89" w:name="_Toc172548668"/>
      <w:r w:rsidRPr="001E668B">
        <w:rPr>
          <w:rFonts w:eastAsia="Arial Unicode MS"/>
          <w:b/>
          <w:bCs/>
          <w:sz w:val="22"/>
          <w:szCs w:val="22"/>
        </w:rPr>
        <w:t>Registracija dejavnosti</w:t>
      </w:r>
      <w:bookmarkEnd w:id="89"/>
      <w:r w:rsidR="002C73E9">
        <w:rPr>
          <w:rFonts w:eastAsia="Arial Unicode MS"/>
          <w:b/>
          <w:bCs/>
          <w:sz w:val="22"/>
          <w:szCs w:val="22"/>
        </w:rPr>
        <w:t xml:space="preserve"> ter ekonomska in finančna sposobnost</w:t>
      </w:r>
    </w:p>
    <w:p w14:paraId="21A117B4" w14:textId="77777777" w:rsidR="00560AE6" w:rsidRPr="001E668B" w:rsidRDefault="00560AE6" w:rsidP="00560AE6">
      <w:pPr>
        <w:spacing w:line="324" w:lineRule="auto"/>
        <w:rPr>
          <w:rFonts w:eastAsia="Calibri"/>
          <w:sz w:val="22"/>
          <w:szCs w:val="22"/>
        </w:rPr>
      </w:pPr>
      <w:r w:rsidRPr="001E668B">
        <w:rPr>
          <w:rFonts w:eastAsia="Calibri"/>
          <w:sz w:val="22"/>
          <w:szCs w:val="22"/>
        </w:rPr>
        <w:t>Ponudnik mora imeti registrirano dejavnost, ki je predmet javnega naročila.</w:t>
      </w:r>
    </w:p>
    <w:p w14:paraId="3C1712BB" w14:textId="77777777" w:rsidR="00560AE6" w:rsidRPr="001D6185" w:rsidRDefault="00560AE6" w:rsidP="00560AE6">
      <w:pPr>
        <w:widowControl w:val="0"/>
        <w:autoSpaceDE w:val="0"/>
        <w:autoSpaceDN w:val="0"/>
        <w:adjustRightInd w:val="0"/>
        <w:spacing w:line="288" w:lineRule="auto"/>
        <w:rPr>
          <w:rFonts w:eastAsiaTheme="minorEastAsia"/>
          <w:sz w:val="22"/>
          <w:szCs w:val="22"/>
          <w14:ligatures w14:val="standardContextual"/>
        </w:rPr>
      </w:pPr>
      <w:r w:rsidRPr="001D6185">
        <w:rPr>
          <w:rFonts w:eastAsiaTheme="minorEastAsia"/>
          <w:sz w:val="22"/>
          <w:szCs w:val="22"/>
          <w14:ligatures w14:val="standardContextual"/>
        </w:rPr>
        <w:t>Ponudnik mora p</w:t>
      </w:r>
      <w:r>
        <w:rPr>
          <w:rFonts w:eastAsiaTheme="minorEastAsia"/>
          <w:sz w:val="22"/>
          <w:szCs w:val="22"/>
          <w14:ligatures w14:val="standardContextual"/>
        </w:rPr>
        <w:t xml:space="preserve">redložiti </w:t>
      </w:r>
      <w:r w:rsidRPr="0044690A">
        <w:rPr>
          <w:rFonts w:eastAsiaTheme="minorEastAsia"/>
          <w:sz w:val="22"/>
          <w:szCs w:val="22"/>
          <w:u w:val="single"/>
          <w14:ligatures w14:val="standardContextual"/>
        </w:rPr>
        <w:t>lastno</w:t>
      </w:r>
      <w:r w:rsidRPr="001D6185">
        <w:rPr>
          <w:rFonts w:eastAsiaTheme="minorEastAsia"/>
          <w:sz w:val="22"/>
          <w:szCs w:val="22"/>
          <w:u w:val="single"/>
          <w14:ligatures w14:val="standardContextual"/>
        </w:rPr>
        <w:t xml:space="preserve"> izjavo</w:t>
      </w:r>
      <w:r w:rsidRPr="001D6185">
        <w:rPr>
          <w:rFonts w:eastAsiaTheme="minorEastAsia"/>
          <w:sz w:val="22"/>
          <w:szCs w:val="22"/>
          <w14:ligatures w14:val="standardContextual"/>
        </w:rPr>
        <w:t xml:space="preserve"> o izpolnjevanju pogojev glede opravljanja dejavnosti opredeljene kot arhitekturno in tehnično projektiranje, v skladu s 14. in 15. členom Zakona o arhitekturni in inženirski dejavnosti (Uradni list RS, št. 61/17 in 133/22-odl. US; v nadaljevanju ZAID) za:</w:t>
      </w:r>
    </w:p>
    <w:p w14:paraId="5C366E91" w14:textId="77777777" w:rsidR="00560AE6" w:rsidRPr="001D6185" w:rsidRDefault="00560AE6" w:rsidP="00A714E9">
      <w:pPr>
        <w:widowControl w:val="0"/>
        <w:numPr>
          <w:ilvl w:val="0"/>
          <w:numId w:val="31"/>
        </w:numPr>
        <w:autoSpaceDE w:val="0"/>
        <w:autoSpaceDN w:val="0"/>
        <w:adjustRightInd w:val="0"/>
        <w:spacing w:line="288" w:lineRule="auto"/>
        <w:rPr>
          <w:rFonts w:eastAsiaTheme="minorEastAsia"/>
          <w:sz w:val="22"/>
          <w:szCs w:val="22"/>
          <w14:ligatures w14:val="standardContextual"/>
        </w:rPr>
      </w:pPr>
      <w:r w:rsidRPr="001D6185">
        <w:rPr>
          <w:rFonts w:eastAsiaTheme="minorEastAsia"/>
          <w:sz w:val="22"/>
          <w:szCs w:val="22"/>
          <w14:ligatures w14:val="standardContextual"/>
        </w:rPr>
        <w:t>Odgovornost za škodo:</w:t>
      </w:r>
    </w:p>
    <w:p w14:paraId="2F3C9A53" w14:textId="77777777" w:rsidR="00560AE6" w:rsidRPr="001D6185" w:rsidRDefault="00560AE6" w:rsidP="00560AE6">
      <w:pPr>
        <w:widowControl w:val="0"/>
        <w:autoSpaceDE w:val="0"/>
        <w:autoSpaceDN w:val="0"/>
        <w:adjustRightInd w:val="0"/>
        <w:spacing w:line="288" w:lineRule="auto"/>
        <w:ind w:left="705"/>
        <w:rPr>
          <w:rFonts w:eastAsiaTheme="minorEastAsia"/>
          <w:b/>
          <w:bCs/>
          <w:sz w:val="22"/>
          <w:szCs w:val="22"/>
          <w14:ligatures w14:val="standardContextual"/>
        </w:rPr>
      </w:pPr>
      <w:r w:rsidRPr="001D6185">
        <w:rPr>
          <w:rFonts w:eastAsiaTheme="minorEastAsia"/>
          <w:sz w:val="22"/>
          <w:szCs w:val="22"/>
          <w14:ligatures w14:val="standardContextual"/>
        </w:rPr>
        <w:t>Da ima zavarovano odgovornost za škodo oziroma zavaruje dejavnost, ki je predmet naročila, skladno s 15. členom ZAID, ki bi utegnila nastati investitorju oziroma naročniku in tretjim osebam v zvezi z opravljanjem dejavnosti. Višina letne zavarovalne vsote mora ustrezati določeni minimalni višini iz 15. člena ZAID.</w:t>
      </w:r>
    </w:p>
    <w:p w14:paraId="42F94056" w14:textId="77777777" w:rsidR="00560AE6" w:rsidRPr="001D6185" w:rsidRDefault="00560AE6" w:rsidP="00A714E9">
      <w:pPr>
        <w:widowControl w:val="0"/>
        <w:numPr>
          <w:ilvl w:val="0"/>
          <w:numId w:val="31"/>
        </w:numPr>
        <w:autoSpaceDE w:val="0"/>
        <w:autoSpaceDN w:val="0"/>
        <w:adjustRightInd w:val="0"/>
        <w:spacing w:line="288" w:lineRule="auto"/>
        <w:rPr>
          <w:rFonts w:eastAsiaTheme="minorEastAsia"/>
          <w:sz w:val="22"/>
          <w:szCs w:val="22"/>
          <w14:ligatures w14:val="standardContextual"/>
        </w:rPr>
      </w:pPr>
      <w:r w:rsidRPr="001D6185">
        <w:rPr>
          <w:rFonts w:eastAsiaTheme="minorEastAsia"/>
          <w:sz w:val="22"/>
          <w:szCs w:val="22"/>
          <w14:ligatures w14:val="standardContextual"/>
        </w:rPr>
        <w:t>Pooblaščeni arhitekt ali pooblaščeni inženir:</w:t>
      </w:r>
    </w:p>
    <w:p w14:paraId="6F260971" w14:textId="77777777" w:rsidR="00560AE6" w:rsidRDefault="00560AE6" w:rsidP="00560AE6">
      <w:pPr>
        <w:widowControl w:val="0"/>
        <w:autoSpaceDE w:val="0"/>
        <w:autoSpaceDN w:val="0"/>
        <w:adjustRightInd w:val="0"/>
        <w:spacing w:line="288" w:lineRule="auto"/>
        <w:ind w:left="705"/>
        <w:rPr>
          <w:rFonts w:eastAsiaTheme="minorEastAsia"/>
          <w:sz w:val="22"/>
          <w:szCs w:val="22"/>
          <w14:ligatures w14:val="standardContextual"/>
        </w:rPr>
      </w:pPr>
      <w:r w:rsidRPr="001D6185">
        <w:rPr>
          <w:rFonts w:eastAsiaTheme="minorEastAsia"/>
          <w:sz w:val="22"/>
          <w:szCs w:val="22"/>
          <w14:ligatures w14:val="standardContextual"/>
        </w:rPr>
        <w:t>Gospodarski subjekt lahko opravlja dejavnost na področju poklicnih nalog pooblaščenih arhitektov in inženirjev, če izpolnjuje pogoje, navedene v 2. odstavku 14. člena Zakona o arhitekturni in inženirski dejavnosti (Uradni list RS, št. 61/17 in 133/22-odl. US).</w:t>
      </w:r>
    </w:p>
    <w:p w14:paraId="0265BCB9" w14:textId="77777777" w:rsidR="00E144CE" w:rsidRPr="0044690A" w:rsidRDefault="00E144CE" w:rsidP="00560AE6">
      <w:pPr>
        <w:widowControl w:val="0"/>
        <w:autoSpaceDE w:val="0"/>
        <w:autoSpaceDN w:val="0"/>
        <w:adjustRightInd w:val="0"/>
        <w:spacing w:line="288" w:lineRule="auto"/>
        <w:ind w:left="705"/>
        <w:rPr>
          <w:rFonts w:eastAsiaTheme="minorEastAsia"/>
          <w:sz w:val="22"/>
          <w:szCs w:val="22"/>
          <w14:ligatures w14:val="standardContextual"/>
        </w:rPr>
      </w:pPr>
    </w:p>
    <w:p w14:paraId="17508C1F" w14:textId="7F97818C" w:rsidR="00D04EC9" w:rsidRDefault="00D04EC9" w:rsidP="00D04EC9">
      <w:pPr>
        <w:spacing w:after="200" w:line="324" w:lineRule="auto"/>
        <w:rPr>
          <w:rFonts w:eastAsia="Calibri"/>
          <w:sz w:val="22"/>
          <w:szCs w:val="22"/>
        </w:rPr>
      </w:pPr>
      <w:r w:rsidRPr="001E668B">
        <w:rPr>
          <w:rFonts w:eastAsia="Calibri"/>
          <w:sz w:val="22"/>
          <w:szCs w:val="22"/>
        </w:rPr>
        <w:t>Ponudnik mora imenovati vodjo projektiranja, ki izpolnjuje pogoje za pooblaščenega inženirja skladno z GZ-1 in ZAID. Vodja projektiranja mora biti vpisan v imenik ustrezne zbornice v Republiki Sloveniji (IZS ali ZAPS). Vodja projektiranja je lahko strokovnjak s področja arhitekture, gradbeništva ali vodarstva in komunalnega inženirstva.</w:t>
      </w:r>
      <w:r w:rsidR="00461976">
        <w:rPr>
          <w:rFonts w:eastAsia="Calibri"/>
          <w:sz w:val="22"/>
          <w:szCs w:val="22"/>
        </w:rPr>
        <w:t xml:space="preserve"> (OBRAZEC – KADER)</w:t>
      </w:r>
    </w:p>
    <w:p w14:paraId="2BC7213C" w14:textId="77777777" w:rsidR="00446998" w:rsidRPr="001E668B" w:rsidRDefault="00446998" w:rsidP="00446998">
      <w:pPr>
        <w:spacing w:line="312" w:lineRule="auto"/>
        <w:rPr>
          <w:rFonts w:eastAsia="Calibri"/>
          <w:sz w:val="22"/>
          <w:szCs w:val="22"/>
        </w:rPr>
      </w:pPr>
      <w:bookmarkStart w:id="90" w:name="_Toc517786171"/>
      <w:bookmarkStart w:id="91" w:name="_Toc527470306"/>
      <w:bookmarkStart w:id="92" w:name="_Toc2582793"/>
      <w:bookmarkStart w:id="93" w:name="_Toc5607703"/>
      <w:bookmarkStart w:id="94" w:name="_Toc9251527"/>
      <w:bookmarkStart w:id="95" w:name="_Toc9251720"/>
      <w:bookmarkStart w:id="96" w:name="_Toc9940693"/>
      <w:bookmarkStart w:id="97" w:name="_Toc11664105"/>
      <w:r w:rsidRPr="001E668B">
        <w:rPr>
          <w:rFonts w:eastAsia="Calibri"/>
          <w:sz w:val="22"/>
          <w:szCs w:val="22"/>
        </w:rPr>
        <w:t>Ponudnik mora imeti skladno s 15. členom Zakona o arhitekturni in inženirski dejavnosti (Ur. l. RS št. 61/17, s spremembami) zavarovano odgovornost za škodo, ki bi utegnila nastati investitorju ali tretji osebi v zvezi z opravljanjem arhitekturne in inženirske dejavnosti pri tem javnem naročilu v višini najmanj 50.000,00 EUR.</w:t>
      </w:r>
    </w:p>
    <w:p w14:paraId="61AE32B7" w14:textId="3F1C6EB7" w:rsidR="00B647E9" w:rsidRPr="00B647E9" w:rsidRDefault="00B647E9" w:rsidP="00446998">
      <w:pPr>
        <w:autoSpaceDE w:val="0"/>
        <w:autoSpaceDN w:val="0"/>
        <w:adjustRightInd w:val="0"/>
        <w:spacing w:line="240" w:lineRule="auto"/>
        <w:rPr>
          <w:rFonts w:eastAsia="Calibri"/>
          <w:sz w:val="22"/>
          <w:szCs w:val="22"/>
        </w:rPr>
      </w:pPr>
      <w:r w:rsidRPr="00B647E9">
        <w:rPr>
          <w:rFonts w:eastAsia="Calibri"/>
          <w:sz w:val="22"/>
          <w:szCs w:val="22"/>
        </w:rPr>
        <w:t>Višina letne zavarovalne vsote za posamezni zavarovalni primer za ponudnika,</w:t>
      </w:r>
      <w:r>
        <w:rPr>
          <w:rFonts w:eastAsia="Calibri"/>
          <w:sz w:val="22"/>
          <w:szCs w:val="22"/>
        </w:rPr>
        <w:t xml:space="preserve"> </w:t>
      </w:r>
      <w:r w:rsidRPr="00B647E9">
        <w:rPr>
          <w:rFonts w:eastAsia="Calibri"/>
          <w:sz w:val="22"/>
          <w:szCs w:val="22"/>
        </w:rPr>
        <w:t>za vsakega od partnerjev v skupni ponudbi in za vsakega podizvajalca ne sme</w:t>
      </w:r>
      <w:r>
        <w:rPr>
          <w:rFonts w:eastAsia="Calibri"/>
          <w:sz w:val="22"/>
          <w:szCs w:val="22"/>
        </w:rPr>
        <w:t xml:space="preserve"> </w:t>
      </w:r>
      <w:r w:rsidRPr="00B647E9">
        <w:rPr>
          <w:rFonts w:eastAsia="Calibri"/>
          <w:sz w:val="22"/>
          <w:szCs w:val="22"/>
        </w:rPr>
        <w:t>biti nižja od 5</w:t>
      </w:r>
      <w:r>
        <w:rPr>
          <w:rFonts w:eastAsia="Calibri"/>
          <w:sz w:val="22"/>
          <w:szCs w:val="22"/>
        </w:rPr>
        <w:t>0</w:t>
      </w:r>
      <w:r w:rsidRPr="00B647E9">
        <w:rPr>
          <w:rFonts w:eastAsia="Calibri"/>
          <w:sz w:val="22"/>
          <w:szCs w:val="22"/>
        </w:rPr>
        <w:t>.000,00 EUR.</w:t>
      </w:r>
    </w:p>
    <w:p w14:paraId="299D24CC" w14:textId="77777777" w:rsidR="00B647E9" w:rsidRDefault="00B647E9" w:rsidP="00B647E9">
      <w:pPr>
        <w:autoSpaceDE w:val="0"/>
        <w:autoSpaceDN w:val="0"/>
        <w:adjustRightInd w:val="0"/>
        <w:spacing w:line="240" w:lineRule="auto"/>
        <w:jc w:val="left"/>
        <w:rPr>
          <w:rFonts w:eastAsia="Calibri"/>
          <w:sz w:val="22"/>
          <w:szCs w:val="22"/>
        </w:rPr>
      </w:pPr>
    </w:p>
    <w:p w14:paraId="1B884457" w14:textId="3ED3D814" w:rsidR="00664BC2" w:rsidRDefault="00B647E9" w:rsidP="00B647E9">
      <w:pPr>
        <w:autoSpaceDE w:val="0"/>
        <w:autoSpaceDN w:val="0"/>
        <w:adjustRightInd w:val="0"/>
        <w:spacing w:line="240" w:lineRule="auto"/>
        <w:rPr>
          <w:rFonts w:eastAsia="Calibri"/>
          <w:sz w:val="22"/>
          <w:szCs w:val="22"/>
        </w:rPr>
      </w:pPr>
      <w:r w:rsidRPr="00B647E9">
        <w:rPr>
          <w:rFonts w:eastAsia="Calibri"/>
          <w:sz w:val="22"/>
          <w:szCs w:val="22"/>
        </w:rPr>
        <w:lastRenderedPageBreak/>
        <w:t xml:space="preserve">Pogodba bo z izbranim ponudnikom sklenjena pod </w:t>
      </w:r>
      <w:proofErr w:type="spellStart"/>
      <w:r w:rsidRPr="00B647E9">
        <w:rPr>
          <w:rFonts w:eastAsia="Calibri"/>
          <w:sz w:val="22"/>
          <w:szCs w:val="22"/>
        </w:rPr>
        <w:t>odložnim</w:t>
      </w:r>
      <w:proofErr w:type="spellEnd"/>
      <w:r w:rsidRPr="00B647E9">
        <w:rPr>
          <w:rFonts w:eastAsia="Calibri"/>
          <w:sz w:val="22"/>
          <w:szCs w:val="22"/>
        </w:rPr>
        <w:t xml:space="preserve"> pogojem</w:t>
      </w:r>
      <w:r>
        <w:rPr>
          <w:rFonts w:eastAsia="Calibri"/>
          <w:sz w:val="22"/>
          <w:szCs w:val="22"/>
        </w:rPr>
        <w:t xml:space="preserve"> </w:t>
      </w:r>
      <w:r w:rsidRPr="00B647E9">
        <w:rPr>
          <w:rFonts w:eastAsia="Calibri"/>
          <w:sz w:val="22"/>
          <w:szCs w:val="22"/>
        </w:rPr>
        <w:t>predložitve dokazila o zahtevanem zavarovanju vseh izvajalcev, ne glede na</w:t>
      </w:r>
      <w:r>
        <w:rPr>
          <w:rFonts w:eastAsia="Calibri"/>
          <w:sz w:val="22"/>
          <w:szCs w:val="22"/>
        </w:rPr>
        <w:t xml:space="preserve"> </w:t>
      </w:r>
      <w:r w:rsidRPr="00B647E9">
        <w:rPr>
          <w:rFonts w:eastAsia="Calibri"/>
          <w:sz w:val="22"/>
          <w:szCs w:val="22"/>
        </w:rPr>
        <w:t>vlogo v ponudbi (ponudnik, nosilec posla v skupni ponudbi, partner</w:t>
      </w:r>
      <w:r w:rsidR="005751ED">
        <w:rPr>
          <w:rFonts w:eastAsia="Calibri"/>
          <w:sz w:val="22"/>
          <w:szCs w:val="22"/>
        </w:rPr>
        <w:t>ji</w:t>
      </w:r>
      <w:r w:rsidRPr="00B647E9">
        <w:rPr>
          <w:rFonts w:eastAsia="Calibri"/>
          <w:sz w:val="22"/>
          <w:szCs w:val="22"/>
        </w:rPr>
        <w:t xml:space="preserve"> v skupni</w:t>
      </w:r>
      <w:r>
        <w:rPr>
          <w:rFonts w:eastAsia="Calibri"/>
          <w:sz w:val="22"/>
          <w:szCs w:val="22"/>
        </w:rPr>
        <w:t xml:space="preserve"> </w:t>
      </w:r>
      <w:r w:rsidRPr="00B647E9">
        <w:rPr>
          <w:rFonts w:eastAsia="Calibri"/>
          <w:sz w:val="22"/>
          <w:szCs w:val="22"/>
        </w:rPr>
        <w:t>ponudbi in podizvajalci): kopija sklenjene zavarovalne pogodbe z navedenimi</w:t>
      </w:r>
      <w:r>
        <w:rPr>
          <w:rFonts w:eastAsia="Calibri"/>
          <w:sz w:val="22"/>
          <w:szCs w:val="22"/>
        </w:rPr>
        <w:t xml:space="preserve"> </w:t>
      </w:r>
      <w:r w:rsidRPr="00B647E9">
        <w:rPr>
          <w:rFonts w:eastAsia="Calibri"/>
          <w:sz w:val="22"/>
          <w:szCs w:val="22"/>
        </w:rPr>
        <w:t>kritji oz. potrdilo zavarovalnice o plačilu premije ali potrdilo, da zavarovalna</w:t>
      </w:r>
      <w:r>
        <w:rPr>
          <w:rFonts w:eastAsia="Calibri"/>
          <w:sz w:val="22"/>
          <w:szCs w:val="22"/>
        </w:rPr>
        <w:t xml:space="preserve"> </w:t>
      </w:r>
      <w:r w:rsidRPr="00B647E9">
        <w:rPr>
          <w:rFonts w:eastAsia="Calibri"/>
          <w:sz w:val="22"/>
          <w:szCs w:val="22"/>
        </w:rPr>
        <w:t>polica nudi kritje. Izvajalec mora imeti celotno obdobje veljavnosti pogodbe</w:t>
      </w:r>
      <w:r>
        <w:rPr>
          <w:rFonts w:eastAsia="Calibri"/>
          <w:sz w:val="22"/>
          <w:szCs w:val="22"/>
        </w:rPr>
        <w:t xml:space="preserve"> </w:t>
      </w:r>
      <w:r w:rsidRPr="00B647E9">
        <w:rPr>
          <w:rFonts w:eastAsia="Calibri"/>
          <w:sz w:val="22"/>
          <w:szCs w:val="22"/>
        </w:rPr>
        <w:t>sklenjeno zavarovanje splošne odgovornosti iz dejavnosti.</w:t>
      </w:r>
    </w:p>
    <w:bookmarkEnd w:id="86"/>
    <w:bookmarkEnd w:id="87"/>
    <w:bookmarkEnd w:id="88"/>
    <w:bookmarkEnd w:id="90"/>
    <w:bookmarkEnd w:id="91"/>
    <w:bookmarkEnd w:id="92"/>
    <w:bookmarkEnd w:id="93"/>
    <w:bookmarkEnd w:id="94"/>
    <w:bookmarkEnd w:id="95"/>
    <w:bookmarkEnd w:id="96"/>
    <w:bookmarkEnd w:id="97"/>
    <w:p w14:paraId="72632F4A" w14:textId="573C767C" w:rsidR="00E23433" w:rsidRPr="00547C3E" w:rsidRDefault="00E23433" w:rsidP="009021AB">
      <w:pPr>
        <w:autoSpaceDE w:val="0"/>
        <w:autoSpaceDN w:val="0"/>
        <w:adjustRightInd w:val="0"/>
        <w:rPr>
          <w:b/>
          <w:bCs/>
          <w:i/>
          <w:iCs/>
          <w:sz w:val="22"/>
          <w:szCs w:val="22"/>
          <w:lang w:eastAsia="en-US"/>
        </w:rPr>
      </w:pPr>
    </w:p>
    <w:p w14:paraId="42F66C39" w14:textId="3A427C2E" w:rsidR="001B4B7D" w:rsidRPr="00547C3E" w:rsidRDefault="009021AB" w:rsidP="00A714E9">
      <w:pPr>
        <w:pStyle w:val="Odstavekseznama"/>
        <w:widowControl w:val="0"/>
        <w:numPr>
          <w:ilvl w:val="1"/>
          <w:numId w:val="10"/>
        </w:numPr>
        <w:adjustRightInd w:val="0"/>
        <w:textAlignment w:val="baseline"/>
        <w:rPr>
          <w:rFonts w:eastAsia="Arial Unicode MS"/>
          <w:b/>
          <w:bCs/>
          <w:sz w:val="22"/>
          <w:szCs w:val="22"/>
          <w:lang w:eastAsia="x-none"/>
        </w:rPr>
      </w:pPr>
      <w:r w:rsidRPr="00547C3E">
        <w:rPr>
          <w:rFonts w:eastAsia="Arial Unicode MS"/>
          <w:b/>
          <w:bCs/>
          <w:sz w:val="22"/>
          <w:szCs w:val="22"/>
          <w:lang w:eastAsia="x-none"/>
        </w:rPr>
        <w:t xml:space="preserve"> REFERENCA</w:t>
      </w:r>
    </w:p>
    <w:p w14:paraId="3835A9E7" w14:textId="77777777" w:rsidR="009021AB" w:rsidRDefault="009021AB" w:rsidP="009021AB">
      <w:pPr>
        <w:pStyle w:val="PODNASLOVI"/>
        <w:numPr>
          <w:ilvl w:val="0"/>
          <w:numId w:val="0"/>
        </w:numPr>
        <w:ind w:left="360" w:hanging="360"/>
        <w:rPr>
          <w:rFonts w:eastAsia="Arial Unicode MS"/>
        </w:rPr>
      </w:pPr>
    </w:p>
    <w:p w14:paraId="30593DE2" w14:textId="31FD1324" w:rsidR="00C60F26" w:rsidRPr="00AA350B" w:rsidRDefault="00C60F26" w:rsidP="00C60F26">
      <w:pPr>
        <w:autoSpaceDE w:val="0"/>
        <w:autoSpaceDN w:val="0"/>
        <w:adjustRightInd w:val="0"/>
        <w:spacing w:line="324" w:lineRule="auto"/>
        <w:rPr>
          <w:sz w:val="22"/>
          <w:szCs w:val="22"/>
        </w:rPr>
      </w:pPr>
      <w:bookmarkStart w:id="98" w:name="_Toc11664109"/>
      <w:r w:rsidRPr="00AA350B">
        <w:rPr>
          <w:rFonts w:eastAsia="Calibri"/>
          <w:sz w:val="22"/>
          <w:szCs w:val="22"/>
        </w:rPr>
        <w:t xml:space="preserve">Naročnik bo priznal usposobljenost ponudniku, ki bo izkazal, da je v </w:t>
      </w:r>
      <w:r w:rsidRPr="00AA350B">
        <w:rPr>
          <w:sz w:val="22"/>
          <w:szCs w:val="22"/>
        </w:rPr>
        <w:t>zadnj</w:t>
      </w:r>
      <w:r w:rsidR="00FD20FC" w:rsidRPr="00AA350B">
        <w:rPr>
          <w:sz w:val="22"/>
          <w:szCs w:val="22"/>
        </w:rPr>
        <w:t>ih</w:t>
      </w:r>
      <w:r w:rsidRPr="00AA350B">
        <w:rPr>
          <w:sz w:val="22"/>
          <w:szCs w:val="22"/>
        </w:rPr>
        <w:t xml:space="preserve"> </w:t>
      </w:r>
      <w:r w:rsidR="00AA350B" w:rsidRPr="00AA350B">
        <w:rPr>
          <w:sz w:val="22"/>
          <w:szCs w:val="22"/>
        </w:rPr>
        <w:t>desetih</w:t>
      </w:r>
      <w:r w:rsidRPr="00AA350B">
        <w:rPr>
          <w:sz w:val="22"/>
          <w:szCs w:val="22"/>
        </w:rPr>
        <w:t xml:space="preserve"> letih pred objavo obvestila o naročilu na Portalu javnih naročil že:</w:t>
      </w:r>
    </w:p>
    <w:p w14:paraId="1BE31BA6" w14:textId="3FEC8ED4" w:rsidR="00AA350B" w:rsidRPr="00AA350B" w:rsidRDefault="00AA350B" w:rsidP="00A714E9">
      <w:pPr>
        <w:pStyle w:val="Odstavekseznama"/>
        <w:numPr>
          <w:ilvl w:val="0"/>
          <w:numId w:val="43"/>
        </w:numPr>
        <w:spacing w:after="160" w:line="259" w:lineRule="auto"/>
        <w:contextualSpacing/>
        <w:rPr>
          <w:sz w:val="22"/>
          <w:szCs w:val="22"/>
          <w:lang w:val="sl-SI"/>
        </w:rPr>
      </w:pPr>
      <w:bookmarkStart w:id="99" w:name="_Hlk173941357"/>
      <w:bookmarkStart w:id="100" w:name="_Hlk173940130"/>
      <w:r w:rsidRPr="00AA350B">
        <w:rPr>
          <w:sz w:val="22"/>
          <w:szCs w:val="22"/>
          <w:lang w:val="sl-SI"/>
        </w:rPr>
        <w:t xml:space="preserve">izdelal vsaj eno PGD/DGD in PZI projektno dokumentacijo vodnogospodarskih ureditev na hudourniku, </w:t>
      </w:r>
      <w:bookmarkStart w:id="101" w:name="_Hlk162335377"/>
      <w:r w:rsidRPr="00AA350B">
        <w:rPr>
          <w:sz w:val="22"/>
          <w:szCs w:val="22"/>
          <w:lang w:val="sl-SI"/>
        </w:rPr>
        <w:t xml:space="preserve">ki je vsebovala postavitev </w:t>
      </w:r>
      <w:proofErr w:type="spellStart"/>
      <w:r w:rsidRPr="00AA350B">
        <w:rPr>
          <w:sz w:val="22"/>
          <w:szCs w:val="22"/>
          <w:lang w:val="sl-SI"/>
        </w:rPr>
        <w:t>zaplavnega</w:t>
      </w:r>
      <w:proofErr w:type="spellEnd"/>
      <w:r w:rsidRPr="00AA350B">
        <w:rPr>
          <w:sz w:val="22"/>
          <w:szCs w:val="22"/>
          <w:lang w:val="sl-SI"/>
        </w:rPr>
        <w:t xml:space="preserve"> objekta z namenom zadrževanja hudourniških plavin ali </w:t>
      </w:r>
      <w:proofErr w:type="spellStart"/>
      <w:r w:rsidRPr="00AA350B">
        <w:rPr>
          <w:sz w:val="22"/>
          <w:szCs w:val="22"/>
          <w:lang w:val="sl-SI"/>
        </w:rPr>
        <w:t>drobirskih</w:t>
      </w:r>
      <w:proofErr w:type="spellEnd"/>
      <w:r w:rsidRPr="00AA350B">
        <w:rPr>
          <w:sz w:val="22"/>
          <w:szCs w:val="22"/>
          <w:lang w:val="sl-SI"/>
        </w:rPr>
        <w:t xml:space="preserve"> tokov koristne višine 5m ali več z kapaciteto zadrževanja materiala 12.000m</w:t>
      </w:r>
      <w:r w:rsidRPr="00AA350B">
        <w:rPr>
          <w:sz w:val="22"/>
          <w:szCs w:val="22"/>
          <w:vertAlign w:val="superscript"/>
          <w:lang w:val="sl-SI"/>
        </w:rPr>
        <w:t>3</w:t>
      </w:r>
      <w:r w:rsidRPr="00AA350B">
        <w:rPr>
          <w:sz w:val="22"/>
          <w:szCs w:val="22"/>
          <w:lang w:val="sl-SI"/>
        </w:rPr>
        <w:t xml:space="preserve"> ali več pri čemer je bil objekt dimenzioniran na dinamične vpliv potencialnih masnih tokov </w:t>
      </w:r>
      <w:bookmarkEnd w:id="99"/>
    </w:p>
    <w:p w14:paraId="72A87B0E" w14:textId="77777777" w:rsidR="00AA350B" w:rsidRPr="00AA350B" w:rsidRDefault="00AA350B" w:rsidP="00AA350B">
      <w:pPr>
        <w:pStyle w:val="Odstavekseznama"/>
        <w:rPr>
          <w:sz w:val="22"/>
          <w:szCs w:val="22"/>
          <w:lang w:val="sl-SI"/>
        </w:rPr>
      </w:pPr>
    </w:p>
    <w:p w14:paraId="4485BA6D" w14:textId="77777777" w:rsidR="00AA350B" w:rsidRPr="00AA350B" w:rsidRDefault="00AA350B" w:rsidP="00AA350B">
      <w:pPr>
        <w:pStyle w:val="Odstavekseznama"/>
        <w:rPr>
          <w:sz w:val="22"/>
          <w:szCs w:val="22"/>
          <w:lang w:val="sl-SI"/>
        </w:rPr>
      </w:pPr>
      <w:r w:rsidRPr="00AA350B">
        <w:rPr>
          <w:sz w:val="22"/>
          <w:szCs w:val="22"/>
          <w:lang w:val="sl-SI"/>
        </w:rPr>
        <w:t>in</w:t>
      </w:r>
    </w:p>
    <w:p w14:paraId="594DC8A1" w14:textId="77777777" w:rsidR="00AA350B" w:rsidRPr="00AA350B" w:rsidRDefault="00AA350B" w:rsidP="00AA350B">
      <w:pPr>
        <w:pStyle w:val="Odstavekseznama"/>
        <w:rPr>
          <w:sz w:val="22"/>
          <w:szCs w:val="22"/>
          <w:lang w:val="sl-SI"/>
        </w:rPr>
      </w:pPr>
    </w:p>
    <w:bookmarkEnd w:id="100"/>
    <w:p w14:paraId="1816AAF2" w14:textId="713034DA" w:rsidR="00AA350B" w:rsidRPr="00AA350B" w:rsidRDefault="00AA350B" w:rsidP="00A714E9">
      <w:pPr>
        <w:pStyle w:val="Odstavekseznama"/>
        <w:numPr>
          <w:ilvl w:val="0"/>
          <w:numId w:val="43"/>
        </w:numPr>
        <w:spacing w:after="160" w:line="259" w:lineRule="auto"/>
        <w:contextualSpacing/>
        <w:rPr>
          <w:sz w:val="22"/>
          <w:szCs w:val="22"/>
          <w:lang w:val="sl-SI"/>
        </w:rPr>
      </w:pPr>
      <w:r w:rsidRPr="00AA350B">
        <w:rPr>
          <w:sz w:val="22"/>
          <w:szCs w:val="22"/>
          <w:lang w:val="sl-SI"/>
        </w:rPr>
        <w:t>izdelal vsaj eno PZI projektno dokumentacijo vodnogospodarskih ureditev na hudourniku, ki je vsebovala namestitev serije vsaj 8 ali več mrežnih pregrad več na enem hudourniku skladno z evropsko tehnično oceno EAD 340020-00-0106</w:t>
      </w:r>
      <w:r w:rsidR="004B7B5D">
        <w:rPr>
          <w:sz w:val="22"/>
          <w:szCs w:val="22"/>
          <w:lang w:val="sl-SI"/>
        </w:rPr>
        <w:t>.</w:t>
      </w:r>
    </w:p>
    <w:bookmarkEnd w:id="101"/>
    <w:p w14:paraId="3FBF9641" w14:textId="6086D103" w:rsidR="00AA350B" w:rsidRPr="00AA350B" w:rsidRDefault="00AA350B" w:rsidP="00AA350B">
      <w:pPr>
        <w:rPr>
          <w:sz w:val="22"/>
          <w:szCs w:val="22"/>
        </w:rPr>
      </w:pPr>
      <w:r w:rsidRPr="00AA350B">
        <w:rPr>
          <w:sz w:val="22"/>
          <w:szCs w:val="22"/>
        </w:rPr>
        <w:t xml:space="preserve">Zahtevane reference, ločene po alinejah v točki </w:t>
      </w:r>
      <w:r w:rsidR="009145CE">
        <w:rPr>
          <w:sz w:val="22"/>
          <w:szCs w:val="22"/>
        </w:rPr>
        <w:t>7.3</w:t>
      </w:r>
      <w:r w:rsidRPr="00AA350B">
        <w:rPr>
          <w:sz w:val="22"/>
          <w:szCs w:val="22"/>
        </w:rPr>
        <w:t>.</w:t>
      </w:r>
      <w:r w:rsidR="005F3FC9">
        <w:rPr>
          <w:sz w:val="22"/>
          <w:szCs w:val="22"/>
        </w:rPr>
        <w:t xml:space="preserve"> </w:t>
      </w:r>
      <w:r w:rsidRPr="00AA350B">
        <w:rPr>
          <w:sz w:val="22"/>
          <w:szCs w:val="22"/>
        </w:rPr>
        <w:t>(Tehnična in strokovna sposobnost ponudnika</w:t>
      </w:r>
      <w:r w:rsidR="009145CE">
        <w:rPr>
          <w:sz w:val="22"/>
          <w:szCs w:val="22"/>
        </w:rPr>
        <w:t xml:space="preserve"> – zahtevane reference</w:t>
      </w:r>
      <w:r w:rsidRPr="00AA350B">
        <w:rPr>
          <w:sz w:val="22"/>
          <w:szCs w:val="22"/>
        </w:rPr>
        <w:t>), lahko izhajajo iz enega ali več različnih poslov (objektov),</w:t>
      </w:r>
      <w:r w:rsidR="005F3FC9">
        <w:rPr>
          <w:sz w:val="22"/>
          <w:szCs w:val="22"/>
        </w:rPr>
        <w:t xml:space="preserve"> </w:t>
      </w:r>
      <w:r w:rsidRPr="00AA350B">
        <w:rPr>
          <w:sz w:val="22"/>
          <w:szCs w:val="22"/>
        </w:rPr>
        <w:t>referenca iz vsake posamezne alineje pa mora v celoti izhajati iz enega posla (objekta). Za datum reference se šteje dan, ko je posel zaključen.</w:t>
      </w:r>
    </w:p>
    <w:p w14:paraId="33F40E8F" w14:textId="77777777" w:rsidR="00AA350B" w:rsidRPr="00AA350B" w:rsidRDefault="00AA350B" w:rsidP="00AA350B">
      <w:pPr>
        <w:rPr>
          <w:b/>
          <w:sz w:val="22"/>
          <w:szCs w:val="22"/>
        </w:rPr>
      </w:pPr>
    </w:p>
    <w:p w14:paraId="297BD02B" w14:textId="654CCF3F" w:rsidR="00C60F26" w:rsidRDefault="00C60F26" w:rsidP="00C60F26">
      <w:pPr>
        <w:autoSpaceDE w:val="0"/>
        <w:autoSpaceDN w:val="0"/>
        <w:adjustRightInd w:val="0"/>
        <w:spacing w:line="324" w:lineRule="auto"/>
        <w:rPr>
          <w:sz w:val="22"/>
          <w:szCs w:val="22"/>
        </w:rPr>
      </w:pPr>
      <w:r w:rsidRPr="00AA350B">
        <w:rPr>
          <w:sz w:val="22"/>
          <w:szCs w:val="22"/>
        </w:rPr>
        <w:t xml:space="preserve">Kot datum izvedbe se šteje datum potrditve PZI s strani naročnika. </w:t>
      </w:r>
    </w:p>
    <w:p w14:paraId="0D5A1D45" w14:textId="77777777" w:rsidR="007126FA" w:rsidRDefault="007126FA" w:rsidP="00C60F26">
      <w:pPr>
        <w:autoSpaceDE w:val="0"/>
        <w:autoSpaceDN w:val="0"/>
        <w:adjustRightInd w:val="0"/>
        <w:spacing w:line="324" w:lineRule="auto"/>
        <w:rPr>
          <w:sz w:val="22"/>
          <w:szCs w:val="22"/>
        </w:rPr>
      </w:pPr>
    </w:p>
    <w:p w14:paraId="2591F86A" w14:textId="77777777" w:rsidR="007126FA" w:rsidRPr="004E20CD" w:rsidRDefault="007126FA" w:rsidP="007126FA">
      <w:pPr>
        <w:rPr>
          <w:rFonts w:eastAsia="Arial Unicode MS"/>
          <w:b/>
          <w:sz w:val="22"/>
          <w:szCs w:val="22"/>
        </w:rPr>
      </w:pPr>
      <w:r w:rsidRPr="004E20CD">
        <w:rPr>
          <w:rFonts w:eastAsia="Arial Unicode MS"/>
          <w:b/>
          <w:sz w:val="22"/>
          <w:szCs w:val="22"/>
        </w:rPr>
        <w:t>DOKAZILO:</w:t>
      </w:r>
    </w:p>
    <w:p w14:paraId="6BF3B6E6" w14:textId="5E27D31C" w:rsidR="007126FA" w:rsidRPr="004E20CD" w:rsidRDefault="007126FA" w:rsidP="007126FA">
      <w:pPr>
        <w:rPr>
          <w:rFonts w:eastAsia="Arial Unicode MS"/>
          <w:bCs/>
          <w:sz w:val="22"/>
          <w:szCs w:val="22"/>
        </w:rPr>
      </w:pPr>
      <w:r w:rsidRPr="004E20CD">
        <w:rPr>
          <w:rFonts w:eastAsia="Arial Unicode MS"/>
          <w:sz w:val="22"/>
          <w:szCs w:val="22"/>
        </w:rPr>
        <w:t>podpisan</w:t>
      </w:r>
      <w:r w:rsidR="00FA2E1A">
        <w:rPr>
          <w:rFonts w:eastAsia="Arial Unicode MS"/>
          <w:sz w:val="22"/>
          <w:szCs w:val="22"/>
        </w:rPr>
        <w:t>a</w:t>
      </w:r>
      <w:r w:rsidRPr="004E20CD">
        <w:rPr>
          <w:rFonts w:eastAsia="Arial Unicode MS"/>
          <w:sz w:val="22"/>
          <w:szCs w:val="22"/>
        </w:rPr>
        <w:t xml:space="preserve"> obraz</w:t>
      </w:r>
      <w:r w:rsidR="00FA2E1A">
        <w:rPr>
          <w:rFonts w:eastAsia="Arial Unicode MS"/>
          <w:sz w:val="22"/>
          <w:szCs w:val="22"/>
        </w:rPr>
        <w:t>ca</w:t>
      </w:r>
      <w:r w:rsidRPr="004E20CD">
        <w:rPr>
          <w:rFonts w:eastAsia="Arial Unicode MS"/>
          <w:b/>
          <w:sz w:val="22"/>
          <w:szCs w:val="22"/>
        </w:rPr>
        <w:t xml:space="preserve"> »REFERENČNO POTRDILO« </w:t>
      </w:r>
      <w:r w:rsidRPr="004E20CD">
        <w:rPr>
          <w:rFonts w:eastAsia="Arial Unicode MS"/>
          <w:bCs/>
          <w:sz w:val="22"/>
          <w:szCs w:val="22"/>
        </w:rPr>
        <w:t xml:space="preserve">OBR </w:t>
      </w:r>
      <w:r>
        <w:rPr>
          <w:rFonts w:eastAsia="Arial Unicode MS"/>
          <w:bCs/>
          <w:sz w:val="22"/>
          <w:szCs w:val="22"/>
        </w:rPr>
        <w:t>5a</w:t>
      </w:r>
      <w:r w:rsidR="00FA2E1A">
        <w:rPr>
          <w:rFonts w:eastAsia="Arial Unicode MS"/>
          <w:bCs/>
          <w:sz w:val="22"/>
          <w:szCs w:val="22"/>
        </w:rPr>
        <w:t xml:space="preserve"> (zahteva naročnika 2 referenci)</w:t>
      </w:r>
    </w:p>
    <w:p w14:paraId="2C654F40" w14:textId="77777777" w:rsidR="005F3FC9" w:rsidRDefault="005F3FC9" w:rsidP="00C60F26">
      <w:pPr>
        <w:autoSpaceDE w:val="0"/>
        <w:autoSpaceDN w:val="0"/>
        <w:adjustRightInd w:val="0"/>
        <w:spacing w:line="324" w:lineRule="auto"/>
        <w:rPr>
          <w:sz w:val="22"/>
          <w:szCs w:val="22"/>
        </w:rPr>
      </w:pPr>
    </w:p>
    <w:p w14:paraId="4D8CEF68" w14:textId="77777777" w:rsidR="005F3FC9" w:rsidRPr="004E20CD" w:rsidRDefault="005F3FC9" w:rsidP="005F3FC9">
      <w:pPr>
        <w:rPr>
          <w:sz w:val="22"/>
          <w:szCs w:val="22"/>
        </w:rPr>
      </w:pPr>
      <w:r w:rsidRPr="004E20CD">
        <w:rPr>
          <w:b/>
          <w:sz w:val="22"/>
          <w:szCs w:val="22"/>
        </w:rPr>
        <w:t>Ponudnik</w:t>
      </w:r>
      <w:r w:rsidRPr="004E20CD">
        <w:rPr>
          <w:sz w:val="22"/>
          <w:szCs w:val="22"/>
        </w:rPr>
        <w:t xml:space="preserve"> mora v </w:t>
      </w:r>
      <w:r w:rsidRPr="004E20CD">
        <w:rPr>
          <w:b/>
          <w:sz w:val="22"/>
          <w:szCs w:val="22"/>
        </w:rPr>
        <w:t>projektni skupini</w:t>
      </w:r>
      <w:r w:rsidRPr="004E20CD">
        <w:rPr>
          <w:sz w:val="22"/>
          <w:szCs w:val="22"/>
        </w:rPr>
        <w:t xml:space="preserve"> razpolagati z naslednjim strokovnim kadrom, ki mora izkazovati:</w:t>
      </w:r>
    </w:p>
    <w:p w14:paraId="32C93702" w14:textId="77777777" w:rsidR="005F3FC9" w:rsidRPr="004E20CD" w:rsidRDefault="005F3FC9" w:rsidP="005F3FC9">
      <w:pPr>
        <w:rPr>
          <w:sz w:val="22"/>
          <w:szCs w:val="22"/>
        </w:rPr>
      </w:pPr>
    </w:p>
    <w:p w14:paraId="6C50137A" w14:textId="77777777" w:rsidR="005F3FC9" w:rsidRDefault="005F3FC9" w:rsidP="002761FA">
      <w:pPr>
        <w:pStyle w:val="Golobesedilo"/>
        <w:jc w:val="both"/>
        <w:rPr>
          <w:rFonts w:ascii="Arial" w:hAnsi="Arial" w:cs="Arial"/>
          <w:b/>
          <w:bCs/>
          <w:szCs w:val="22"/>
        </w:rPr>
      </w:pPr>
      <w:r w:rsidRPr="004E20CD">
        <w:rPr>
          <w:rFonts w:ascii="Arial" w:hAnsi="Arial" w:cs="Arial"/>
          <w:b/>
          <w:bCs/>
          <w:szCs w:val="22"/>
        </w:rPr>
        <w:t>Vodja projektiranja</w:t>
      </w:r>
    </w:p>
    <w:p w14:paraId="4ED221B3" w14:textId="77777777" w:rsidR="002761FA" w:rsidRPr="004E20CD" w:rsidRDefault="002761FA" w:rsidP="002761FA">
      <w:pPr>
        <w:pStyle w:val="Golobesedilo"/>
        <w:jc w:val="both"/>
        <w:rPr>
          <w:rFonts w:ascii="Arial" w:hAnsi="Arial" w:cs="Arial"/>
          <w:b/>
          <w:bCs/>
          <w:szCs w:val="22"/>
        </w:rPr>
      </w:pPr>
    </w:p>
    <w:p w14:paraId="570821A9" w14:textId="77777777" w:rsidR="005F3FC9" w:rsidRPr="004E20CD" w:rsidRDefault="005F3FC9" w:rsidP="005F3FC9">
      <w:pPr>
        <w:pStyle w:val="Golobesedilo"/>
        <w:jc w:val="both"/>
        <w:rPr>
          <w:rFonts w:ascii="Arial" w:hAnsi="Arial" w:cs="Arial"/>
          <w:szCs w:val="22"/>
        </w:rPr>
      </w:pPr>
      <w:r w:rsidRPr="004E20CD">
        <w:rPr>
          <w:rFonts w:ascii="Arial" w:hAnsi="Arial" w:cs="Arial"/>
          <w:szCs w:val="22"/>
        </w:rPr>
        <w:t xml:space="preserve">Ponudnik razpolaga z </w:t>
      </w:r>
      <w:r w:rsidRPr="004E20CD">
        <w:rPr>
          <w:rFonts w:ascii="Arial" w:hAnsi="Arial" w:cs="Arial"/>
          <w:b/>
          <w:bCs/>
          <w:szCs w:val="22"/>
        </w:rPr>
        <w:t>enim (1) vodjem projektiranja</w:t>
      </w:r>
      <w:r w:rsidRPr="004E20CD">
        <w:rPr>
          <w:rFonts w:ascii="Arial" w:hAnsi="Arial" w:cs="Arial"/>
          <w:szCs w:val="22"/>
        </w:rPr>
        <w:t>, ki bo vodil izvedbo naročila in izpolnjuje naslednje pogoje:</w:t>
      </w:r>
    </w:p>
    <w:p w14:paraId="6E00316D" w14:textId="77777777" w:rsidR="005F3FC9" w:rsidRPr="004E20CD" w:rsidRDefault="005F3FC9" w:rsidP="00A714E9">
      <w:pPr>
        <w:pStyle w:val="Odstavekseznama"/>
        <w:numPr>
          <w:ilvl w:val="0"/>
          <w:numId w:val="44"/>
        </w:numPr>
        <w:spacing w:after="60" w:line="260" w:lineRule="exact"/>
        <w:contextualSpacing/>
        <w:rPr>
          <w:sz w:val="22"/>
          <w:szCs w:val="22"/>
          <w:lang w:val="sl-SI"/>
        </w:rPr>
      </w:pPr>
      <w:r w:rsidRPr="004E20CD">
        <w:rPr>
          <w:sz w:val="22"/>
          <w:szCs w:val="22"/>
          <w:lang w:val="sl-SI"/>
        </w:rPr>
        <w:t>imeti mora najmanj VII. raven izobrazbe (univerzitetna ali 2. bolonjska stopnja) gradbene smeri, najmanj deset (10) let delovnih izkušenj.</w:t>
      </w:r>
    </w:p>
    <w:p w14:paraId="1875050E" w14:textId="77777777" w:rsidR="005F3FC9" w:rsidRPr="004E20CD" w:rsidRDefault="005F3FC9" w:rsidP="00A714E9">
      <w:pPr>
        <w:pStyle w:val="Default"/>
        <w:numPr>
          <w:ilvl w:val="0"/>
          <w:numId w:val="44"/>
        </w:numPr>
        <w:jc w:val="both"/>
        <w:rPr>
          <w:sz w:val="22"/>
          <w:szCs w:val="22"/>
        </w:rPr>
      </w:pPr>
      <w:r w:rsidRPr="004E20CD">
        <w:rPr>
          <w:rFonts w:eastAsia="Times New Roman"/>
          <w:sz w:val="22"/>
          <w:szCs w:val="22"/>
        </w:rPr>
        <w:t>je vpisan v register pooblaščenih inženirjev kot pooblaščeni inženir za področje gradbeništva pri Inženirski zbornici Slovenije ali pa je vpisan v ustrezen register v matični državi članici EU, z enako veljavo kot je vpis pri Inženirski zbornici Slovenije</w:t>
      </w:r>
    </w:p>
    <w:p w14:paraId="5C4FB7A3" w14:textId="77777777" w:rsidR="005F3FC9" w:rsidRPr="004E20CD" w:rsidRDefault="005F3FC9" w:rsidP="00A714E9">
      <w:pPr>
        <w:pStyle w:val="Default"/>
        <w:numPr>
          <w:ilvl w:val="0"/>
          <w:numId w:val="45"/>
        </w:numPr>
        <w:rPr>
          <w:sz w:val="22"/>
          <w:szCs w:val="22"/>
        </w:rPr>
      </w:pPr>
      <w:r w:rsidRPr="004E20CD">
        <w:rPr>
          <w:sz w:val="22"/>
          <w:szCs w:val="22"/>
        </w:rPr>
        <w:t>ima vsaj deset (10) let delovnih izkušenj na projektiranju vodnih ureditev in hudournikov</w:t>
      </w:r>
    </w:p>
    <w:p w14:paraId="7944C1FA" w14:textId="77777777" w:rsidR="005F3FC9" w:rsidRPr="004E20CD" w:rsidRDefault="005F3FC9" w:rsidP="00A714E9">
      <w:pPr>
        <w:pStyle w:val="Default"/>
        <w:numPr>
          <w:ilvl w:val="0"/>
          <w:numId w:val="45"/>
        </w:numPr>
        <w:ind w:left="708"/>
        <w:jc w:val="both"/>
        <w:rPr>
          <w:sz w:val="22"/>
          <w:szCs w:val="22"/>
        </w:rPr>
      </w:pPr>
      <w:r w:rsidRPr="004E20CD">
        <w:rPr>
          <w:sz w:val="22"/>
          <w:szCs w:val="22"/>
        </w:rPr>
        <w:t xml:space="preserve">je v zadnjih desetih (10) letih šteto od dneva objave obvestila o tem naročilu na Portalu javnih naročil </w:t>
      </w:r>
      <w:bookmarkStart w:id="102" w:name="_Hlk165993435"/>
      <w:r w:rsidRPr="004E20CD">
        <w:rPr>
          <w:sz w:val="22"/>
          <w:szCs w:val="22"/>
        </w:rPr>
        <w:t xml:space="preserve">nastopal kot vodja projekta/odgovorni vodja projekta PGD/DGD </w:t>
      </w:r>
      <w:r w:rsidRPr="004E20CD">
        <w:rPr>
          <w:b/>
          <w:bCs/>
          <w:sz w:val="22"/>
          <w:szCs w:val="22"/>
        </w:rPr>
        <w:t>in</w:t>
      </w:r>
      <w:r w:rsidRPr="004E20CD">
        <w:rPr>
          <w:sz w:val="22"/>
          <w:szCs w:val="22"/>
        </w:rPr>
        <w:t xml:space="preserve"> PZI projektne dokumentacije za področje vodnogospodarskih ureditev, ki je obsegala ureditev hudourniške grape v dolžini vsaj 200m in gradnjo </w:t>
      </w:r>
      <w:bookmarkEnd w:id="102"/>
      <w:proofErr w:type="spellStart"/>
      <w:r w:rsidRPr="004E20CD">
        <w:rPr>
          <w:sz w:val="22"/>
          <w:szCs w:val="22"/>
        </w:rPr>
        <w:t>precejne</w:t>
      </w:r>
      <w:proofErr w:type="spellEnd"/>
      <w:r w:rsidRPr="004E20CD">
        <w:rPr>
          <w:sz w:val="22"/>
          <w:szCs w:val="22"/>
        </w:rPr>
        <w:t xml:space="preserve"> ali režaste pregrade </w:t>
      </w:r>
      <w:r w:rsidRPr="004E20CD">
        <w:rPr>
          <w:sz w:val="22"/>
          <w:szCs w:val="22"/>
        </w:rPr>
        <w:lastRenderedPageBreak/>
        <w:t xml:space="preserve">dimenzionirane na dinamično obremenitev potencialnih </w:t>
      </w:r>
      <w:proofErr w:type="spellStart"/>
      <w:r w:rsidRPr="004E20CD">
        <w:rPr>
          <w:sz w:val="22"/>
          <w:szCs w:val="22"/>
        </w:rPr>
        <w:t>drobirskih</w:t>
      </w:r>
      <w:proofErr w:type="spellEnd"/>
      <w:r w:rsidRPr="004E20CD">
        <w:rPr>
          <w:sz w:val="22"/>
          <w:szCs w:val="22"/>
        </w:rPr>
        <w:t xml:space="preserve"> tokov koristne višine 5m ali več, z </w:t>
      </w:r>
      <w:proofErr w:type="spellStart"/>
      <w:r w:rsidRPr="004E20CD">
        <w:rPr>
          <w:sz w:val="22"/>
          <w:szCs w:val="22"/>
        </w:rPr>
        <w:t>zaplavnim</w:t>
      </w:r>
      <w:proofErr w:type="spellEnd"/>
      <w:r w:rsidRPr="004E20CD">
        <w:rPr>
          <w:sz w:val="22"/>
          <w:szCs w:val="22"/>
        </w:rPr>
        <w:t xml:space="preserve"> prostorom 12.000m</w:t>
      </w:r>
      <w:r w:rsidRPr="004E20CD">
        <w:rPr>
          <w:sz w:val="22"/>
          <w:szCs w:val="22"/>
          <w:vertAlign w:val="superscript"/>
        </w:rPr>
        <w:t>3</w:t>
      </w:r>
      <w:r w:rsidRPr="004E20CD">
        <w:rPr>
          <w:sz w:val="22"/>
          <w:szCs w:val="22"/>
        </w:rPr>
        <w:t xml:space="preserve"> ali več.</w:t>
      </w:r>
    </w:p>
    <w:p w14:paraId="5DD284E3" w14:textId="77777777" w:rsidR="005F3FC9" w:rsidRPr="004E20CD" w:rsidRDefault="005F3FC9" w:rsidP="005F3FC9">
      <w:pPr>
        <w:pStyle w:val="Default"/>
        <w:ind w:left="708"/>
        <w:jc w:val="both"/>
        <w:rPr>
          <w:sz w:val="22"/>
          <w:szCs w:val="22"/>
        </w:rPr>
      </w:pPr>
    </w:p>
    <w:p w14:paraId="0260858C" w14:textId="3E22BD57" w:rsidR="005F3FC9" w:rsidRPr="00243D81" w:rsidRDefault="005F3FC9" w:rsidP="00243D81">
      <w:pPr>
        <w:rPr>
          <w:bCs/>
          <w:sz w:val="22"/>
          <w:szCs w:val="22"/>
        </w:rPr>
      </w:pPr>
      <w:r w:rsidRPr="004E20CD">
        <w:rPr>
          <w:sz w:val="22"/>
          <w:szCs w:val="22"/>
        </w:rPr>
        <w:t>Za en objekt se šteje le ena referenca. Za datum reference se šteje dan, ko je posel zaključen.</w:t>
      </w:r>
    </w:p>
    <w:p w14:paraId="4BEFF0A6" w14:textId="77777777" w:rsidR="005F3FC9" w:rsidRPr="004E20CD" w:rsidRDefault="005F3FC9" w:rsidP="005F3FC9">
      <w:pPr>
        <w:pStyle w:val="Golobesedilo"/>
        <w:jc w:val="both"/>
        <w:rPr>
          <w:rFonts w:ascii="Arial" w:hAnsi="Arial" w:cs="Arial"/>
          <w:szCs w:val="22"/>
        </w:rPr>
      </w:pPr>
    </w:p>
    <w:p w14:paraId="4EEFF143" w14:textId="77777777" w:rsidR="005F3FC9" w:rsidRDefault="005F3FC9" w:rsidP="002761FA">
      <w:pPr>
        <w:pStyle w:val="Golobesedilo"/>
        <w:jc w:val="both"/>
        <w:rPr>
          <w:rFonts w:ascii="Arial" w:hAnsi="Arial" w:cs="Arial"/>
          <w:b/>
          <w:bCs/>
          <w:szCs w:val="22"/>
        </w:rPr>
      </w:pPr>
      <w:r w:rsidRPr="004E20CD">
        <w:rPr>
          <w:rFonts w:ascii="Arial" w:hAnsi="Arial" w:cs="Arial"/>
          <w:b/>
          <w:bCs/>
          <w:szCs w:val="22"/>
        </w:rPr>
        <w:t xml:space="preserve">Strokovnjak za področje </w:t>
      </w:r>
      <w:proofErr w:type="spellStart"/>
      <w:r w:rsidRPr="004E20CD">
        <w:rPr>
          <w:rFonts w:ascii="Arial" w:hAnsi="Arial" w:cs="Arial"/>
          <w:b/>
          <w:bCs/>
          <w:szCs w:val="22"/>
        </w:rPr>
        <w:t>zaplavnega</w:t>
      </w:r>
      <w:proofErr w:type="spellEnd"/>
      <w:r w:rsidRPr="004E20CD">
        <w:rPr>
          <w:rFonts w:ascii="Arial" w:hAnsi="Arial" w:cs="Arial"/>
          <w:b/>
          <w:bCs/>
          <w:szCs w:val="22"/>
        </w:rPr>
        <w:t xml:space="preserve"> objekta</w:t>
      </w:r>
    </w:p>
    <w:p w14:paraId="00A69042" w14:textId="77777777" w:rsidR="002761FA" w:rsidRPr="004E20CD" w:rsidRDefault="002761FA" w:rsidP="002761FA">
      <w:pPr>
        <w:pStyle w:val="Golobesedilo"/>
        <w:jc w:val="both"/>
        <w:rPr>
          <w:rFonts w:ascii="Arial" w:hAnsi="Arial" w:cs="Arial"/>
          <w:b/>
          <w:bCs/>
          <w:szCs w:val="22"/>
        </w:rPr>
      </w:pPr>
    </w:p>
    <w:p w14:paraId="660789D4" w14:textId="77777777" w:rsidR="005F3FC9" w:rsidRPr="004E20CD" w:rsidRDefault="005F3FC9" w:rsidP="005F3FC9">
      <w:pPr>
        <w:pStyle w:val="Golobesedilo"/>
        <w:jc w:val="both"/>
        <w:rPr>
          <w:rFonts w:ascii="Arial" w:hAnsi="Arial" w:cs="Arial"/>
          <w:szCs w:val="22"/>
        </w:rPr>
      </w:pPr>
      <w:r w:rsidRPr="004E20CD">
        <w:rPr>
          <w:rFonts w:ascii="Arial" w:hAnsi="Arial" w:cs="Arial"/>
          <w:szCs w:val="22"/>
        </w:rPr>
        <w:t xml:space="preserve">Ponudnik razpolaga z enim </w:t>
      </w:r>
      <w:r w:rsidRPr="004E20CD">
        <w:rPr>
          <w:rFonts w:ascii="Arial" w:hAnsi="Arial" w:cs="Arial"/>
          <w:b/>
          <w:bCs/>
          <w:szCs w:val="22"/>
        </w:rPr>
        <w:t>(1) pooblaščenim inženirjem</w:t>
      </w:r>
      <w:r w:rsidRPr="004E20CD">
        <w:rPr>
          <w:rFonts w:ascii="Arial" w:hAnsi="Arial" w:cs="Arial"/>
          <w:szCs w:val="22"/>
        </w:rPr>
        <w:t xml:space="preserve">, ki izpolnjuje naslednje zahteve: </w:t>
      </w:r>
    </w:p>
    <w:p w14:paraId="4A3F78D6" w14:textId="77777777" w:rsidR="005F3FC9" w:rsidRPr="004E20CD" w:rsidRDefault="005F3FC9" w:rsidP="00A714E9">
      <w:pPr>
        <w:pStyle w:val="Odstavekseznama"/>
        <w:numPr>
          <w:ilvl w:val="0"/>
          <w:numId w:val="44"/>
        </w:numPr>
        <w:spacing w:after="60" w:line="260" w:lineRule="exact"/>
        <w:contextualSpacing/>
        <w:rPr>
          <w:sz w:val="22"/>
          <w:szCs w:val="22"/>
          <w:lang w:val="sl-SI"/>
        </w:rPr>
      </w:pPr>
      <w:r w:rsidRPr="004E20CD">
        <w:rPr>
          <w:sz w:val="22"/>
          <w:szCs w:val="22"/>
          <w:lang w:val="sl-SI"/>
        </w:rPr>
        <w:t>imeti mora najmanj VII. raven izobrazbe (univerzitetna ali 2. bolonjska stopnja) gradbene smeri, najmanj deset (10) let delovnih izkušenj.</w:t>
      </w:r>
    </w:p>
    <w:p w14:paraId="000B7606" w14:textId="77777777" w:rsidR="005F3FC9" w:rsidRPr="004E20CD" w:rsidRDefault="005F3FC9" w:rsidP="00A714E9">
      <w:pPr>
        <w:pStyle w:val="Default"/>
        <w:numPr>
          <w:ilvl w:val="0"/>
          <w:numId w:val="44"/>
        </w:numPr>
        <w:jc w:val="both"/>
        <w:rPr>
          <w:sz w:val="22"/>
          <w:szCs w:val="22"/>
        </w:rPr>
      </w:pPr>
      <w:r w:rsidRPr="004E20CD">
        <w:rPr>
          <w:rFonts w:eastAsia="Times New Roman"/>
          <w:sz w:val="22"/>
          <w:szCs w:val="22"/>
        </w:rPr>
        <w:t>je vpisan v register pooblaščenih inženirjev kot pooblaščeni inženir za področje gradbeništva pri Inženirski zbornici Slovenije ali pa je vpisan v ustrezen register v matični državi članici EU, z enako veljavo kot je vpis pri Inženirski zbornici Slovenije</w:t>
      </w:r>
    </w:p>
    <w:p w14:paraId="52BB7435" w14:textId="77777777" w:rsidR="005F3FC9" w:rsidRPr="004E20CD" w:rsidRDefault="005F3FC9" w:rsidP="00A714E9">
      <w:pPr>
        <w:pStyle w:val="Default"/>
        <w:numPr>
          <w:ilvl w:val="0"/>
          <w:numId w:val="45"/>
        </w:numPr>
        <w:ind w:left="708"/>
        <w:jc w:val="both"/>
        <w:rPr>
          <w:sz w:val="22"/>
          <w:szCs w:val="22"/>
        </w:rPr>
      </w:pPr>
      <w:r w:rsidRPr="004E20CD">
        <w:rPr>
          <w:sz w:val="22"/>
          <w:szCs w:val="22"/>
        </w:rPr>
        <w:t xml:space="preserve">je v zadnjih desetih (10) letih </w:t>
      </w:r>
      <w:r w:rsidRPr="004E20CD">
        <w:rPr>
          <w:rFonts w:eastAsia="Times New Roman"/>
          <w:sz w:val="22"/>
          <w:szCs w:val="22"/>
        </w:rPr>
        <w:t>šteto od dneva objave obvestila o tem naročilu na Portalu javnih naročil</w:t>
      </w:r>
      <w:r w:rsidRPr="004E20CD">
        <w:rPr>
          <w:sz w:val="22"/>
          <w:szCs w:val="22"/>
        </w:rPr>
        <w:t xml:space="preserve"> nastopal kot pooblaščeni inženir PGD/DGD ali PZI projektne dokumentacije za izvedbo vsaj ene (1) gradnje, ki je obsegala izvedbo </w:t>
      </w:r>
      <w:proofErr w:type="spellStart"/>
      <w:r w:rsidRPr="004E20CD">
        <w:rPr>
          <w:sz w:val="22"/>
          <w:szCs w:val="22"/>
        </w:rPr>
        <w:t>precejne</w:t>
      </w:r>
      <w:proofErr w:type="spellEnd"/>
      <w:r w:rsidRPr="004E20CD">
        <w:rPr>
          <w:sz w:val="22"/>
          <w:szCs w:val="22"/>
        </w:rPr>
        <w:t xml:space="preserve"> ali režaste pregrade dimenzionirane na dinamično obremenitev potencialnih </w:t>
      </w:r>
      <w:proofErr w:type="spellStart"/>
      <w:r w:rsidRPr="004E20CD">
        <w:rPr>
          <w:sz w:val="22"/>
          <w:szCs w:val="22"/>
        </w:rPr>
        <w:t>drobirskih</w:t>
      </w:r>
      <w:proofErr w:type="spellEnd"/>
      <w:r w:rsidRPr="004E20CD">
        <w:rPr>
          <w:sz w:val="22"/>
          <w:szCs w:val="22"/>
        </w:rPr>
        <w:t xml:space="preserve"> tokov koristne višine 5m ali več z </w:t>
      </w:r>
      <w:proofErr w:type="spellStart"/>
      <w:r w:rsidRPr="004E20CD">
        <w:rPr>
          <w:sz w:val="22"/>
          <w:szCs w:val="22"/>
        </w:rPr>
        <w:t>zaplavnim</w:t>
      </w:r>
      <w:proofErr w:type="spellEnd"/>
      <w:r w:rsidRPr="004E20CD">
        <w:rPr>
          <w:sz w:val="22"/>
          <w:szCs w:val="22"/>
        </w:rPr>
        <w:t xml:space="preserve"> prostorom 12.000m</w:t>
      </w:r>
      <w:r w:rsidRPr="004E20CD">
        <w:rPr>
          <w:sz w:val="22"/>
          <w:szCs w:val="22"/>
          <w:vertAlign w:val="superscript"/>
        </w:rPr>
        <w:t>3</w:t>
      </w:r>
      <w:r w:rsidRPr="004E20CD">
        <w:rPr>
          <w:sz w:val="22"/>
          <w:szCs w:val="22"/>
        </w:rPr>
        <w:t xml:space="preserve"> ali več</w:t>
      </w:r>
    </w:p>
    <w:p w14:paraId="7C65FFA6" w14:textId="77777777" w:rsidR="005F3FC9" w:rsidRPr="004E20CD" w:rsidRDefault="005F3FC9" w:rsidP="005F3FC9">
      <w:pPr>
        <w:pStyle w:val="Default"/>
        <w:jc w:val="both"/>
        <w:rPr>
          <w:sz w:val="22"/>
          <w:szCs w:val="22"/>
        </w:rPr>
      </w:pPr>
    </w:p>
    <w:p w14:paraId="700D8E72" w14:textId="77777777" w:rsidR="005F3FC9" w:rsidRPr="004E20CD" w:rsidRDefault="005F3FC9" w:rsidP="005F3FC9">
      <w:pPr>
        <w:rPr>
          <w:bCs/>
          <w:sz w:val="22"/>
          <w:szCs w:val="22"/>
        </w:rPr>
      </w:pPr>
      <w:r w:rsidRPr="004E20CD">
        <w:rPr>
          <w:sz w:val="22"/>
          <w:szCs w:val="22"/>
        </w:rPr>
        <w:t>Za en objekt se šteje le ena referenca. Za datum reference se šteje dan, ko je posel zaključen.</w:t>
      </w:r>
    </w:p>
    <w:p w14:paraId="56B10BED" w14:textId="77777777" w:rsidR="005F3FC9" w:rsidRPr="004E20CD" w:rsidRDefault="005F3FC9" w:rsidP="005F3FC9">
      <w:pPr>
        <w:pStyle w:val="Golobesedilo"/>
        <w:jc w:val="both"/>
        <w:rPr>
          <w:rFonts w:ascii="Arial" w:hAnsi="Arial" w:cs="Arial"/>
          <w:szCs w:val="22"/>
        </w:rPr>
      </w:pPr>
    </w:p>
    <w:p w14:paraId="61236481" w14:textId="77777777" w:rsidR="005F3FC9" w:rsidRDefault="005F3FC9" w:rsidP="002761FA">
      <w:pPr>
        <w:pStyle w:val="Golobesedilo"/>
        <w:jc w:val="both"/>
        <w:rPr>
          <w:rFonts w:ascii="Arial" w:hAnsi="Arial" w:cs="Arial"/>
          <w:b/>
          <w:bCs/>
          <w:szCs w:val="22"/>
        </w:rPr>
      </w:pPr>
      <w:r w:rsidRPr="004E20CD">
        <w:rPr>
          <w:rFonts w:ascii="Arial" w:hAnsi="Arial" w:cs="Arial"/>
          <w:b/>
          <w:bCs/>
          <w:szCs w:val="22"/>
        </w:rPr>
        <w:t>Strokovnjak za področje mrežnih pregrad</w:t>
      </w:r>
    </w:p>
    <w:p w14:paraId="3807DC7D" w14:textId="77777777" w:rsidR="002761FA" w:rsidRPr="004E20CD" w:rsidRDefault="002761FA" w:rsidP="002761FA">
      <w:pPr>
        <w:pStyle w:val="Golobesedilo"/>
        <w:jc w:val="both"/>
        <w:rPr>
          <w:rFonts w:ascii="Arial" w:hAnsi="Arial" w:cs="Arial"/>
          <w:b/>
          <w:bCs/>
          <w:szCs w:val="22"/>
        </w:rPr>
      </w:pPr>
    </w:p>
    <w:p w14:paraId="25D387CD" w14:textId="77777777" w:rsidR="005F3FC9" w:rsidRPr="004E20CD" w:rsidRDefault="005F3FC9" w:rsidP="005F3FC9">
      <w:pPr>
        <w:pStyle w:val="Golobesedilo"/>
        <w:jc w:val="both"/>
        <w:rPr>
          <w:rFonts w:ascii="Arial" w:hAnsi="Arial" w:cs="Arial"/>
          <w:szCs w:val="22"/>
        </w:rPr>
      </w:pPr>
      <w:r w:rsidRPr="004E20CD">
        <w:rPr>
          <w:rFonts w:ascii="Arial" w:hAnsi="Arial" w:cs="Arial"/>
          <w:szCs w:val="22"/>
        </w:rPr>
        <w:t xml:space="preserve">Ponudnik razpolaga z enim </w:t>
      </w:r>
      <w:r w:rsidRPr="004E20CD">
        <w:rPr>
          <w:rFonts w:ascii="Arial" w:hAnsi="Arial" w:cs="Arial"/>
          <w:b/>
          <w:bCs/>
          <w:szCs w:val="22"/>
        </w:rPr>
        <w:t>(1) pooblaščenim inženirjem</w:t>
      </w:r>
      <w:r w:rsidRPr="004E20CD">
        <w:rPr>
          <w:rFonts w:ascii="Arial" w:hAnsi="Arial" w:cs="Arial"/>
          <w:szCs w:val="22"/>
        </w:rPr>
        <w:t xml:space="preserve">, ki izpolnjuje naslednje zahteve: </w:t>
      </w:r>
    </w:p>
    <w:p w14:paraId="3F0D7C45" w14:textId="77777777" w:rsidR="005F3FC9" w:rsidRPr="004E20CD" w:rsidRDefault="005F3FC9" w:rsidP="00A714E9">
      <w:pPr>
        <w:pStyle w:val="Odstavekseznama"/>
        <w:numPr>
          <w:ilvl w:val="0"/>
          <w:numId w:val="44"/>
        </w:numPr>
        <w:spacing w:after="60" w:line="260" w:lineRule="exact"/>
        <w:contextualSpacing/>
        <w:rPr>
          <w:sz w:val="22"/>
          <w:szCs w:val="22"/>
          <w:lang w:val="sl-SI"/>
        </w:rPr>
      </w:pPr>
      <w:r w:rsidRPr="004E20CD">
        <w:rPr>
          <w:sz w:val="22"/>
          <w:szCs w:val="22"/>
          <w:lang w:val="sl-SI"/>
        </w:rPr>
        <w:t>imeti mora najmanj VII. raven izobrazbe (univerzitetna ali 2. bolonjska stopnja) gradbene smeri, najmanj deset (10) let delovnih izkušenj.</w:t>
      </w:r>
    </w:p>
    <w:p w14:paraId="036530C5" w14:textId="77777777" w:rsidR="005F3FC9" w:rsidRPr="004E20CD" w:rsidRDefault="005F3FC9" w:rsidP="00A714E9">
      <w:pPr>
        <w:pStyle w:val="Default"/>
        <w:numPr>
          <w:ilvl w:val="0"/>
          <w:numId w:val="44"/>
        </w:numPr>
        <w:jc w:val="both"/>
        <w:rPr>
          <w:sz w:val="22"/>
          <w:szCs w:val="22"/>
        </w:rPr>
      </w:pPr>
      <w:r w:rsidRPr="004E20CD">
        <w:rPr>
          <w:rFonts w:eastAsia="Times New Roman"/>
          <w:sz w:val="22"/>
          <w:szCs w:val="22"/>
        </w:rPr>
        <w:t>je vpisan v register pooblaščenih inženirjev kot pooblaščeni inženir za področje gradbeništva pri Inženirski zbornici Slovenije ali pa je vpisan v ustrezen register v matični državi članici EU, z enako veljavo kot je vpis pri Inženirski zbornici Slovenije</w:t>
      </w:r>
    </w:p>
    <w:p w14:paraId="5C0CB6E7" w14:textId="77777777" w:rsidR="005F3FC9" w:rsidRPr="004E20CD" w:rsidRDefault="005F3FC9" w:rsidP="00A714E9">
      <w:pPr>
        <w:pStyle w:val="Default"/>
        <w:numPr>
          <w:ilvl w:val="0"/>
          <w:numId w:val="45"/>
        </w:numPr>
        <w:ind w:left="708"/>
        <w:jc w:val="both"/>
        <w:rPr>
          <w:color w:val="auto"/>
          <w:sz w:val="22"/>
          <w:szCs w:val="22"/>
        </w:rPr>
      </w:pPr>
      <w:r w:rsidRPr="004E20CD">
        <w:rPr>
          <w:color w:val="auto"/>
          <w:sz w:val="22"/>
          <w:szCs w:val="22"/>
        </w:rPr>
        <w:t xml:space="preserve">je v zadnjih desetih (10) letih </w:t>
      </w:r>
      <w:r w:rsidRPr="004E20CD">
        <w:rPr>
          <w:rFonts w:eastAsia="Times New Roman"/>
          <w:color w:val="auto"/>
          <w:sz w:val="22"/>
          <w:szCs w:val="22"/>
        </w:rPr>
        <w:t>šteto od dneva objave obvestila o tem naročilu na Portalu javnih naročil</w:t>
      </w:r>
      <w:r w:rsidRPr="004E20CD">
        <w:rPr>
          <w:color w:val="auto"/>
          <w:sz w:val="22"/>
          <w:szCs w:val="22"/>
        </w:rPr>
        <w:t xml:space="preserve"> nastopal kot pooblaščeni inženir PDG/DGD ali PZI projektne dokumentacije za izvedbo vsaj ene (1) gradnje, ki je obsegala namestitev </w:t>
      </w:r>
      <w:r w:rsidRPr="004E20CD">
        <w:rPr>
          <w:sz w:val="22"/>
          <w:szCs w:val="22"/>
        </w:rPr>
        <w:t xml:space="preserve">serije vsaj 8 ali več </w:t>
      </w:r>
      <w:r w:rsidRPr="004E20CD">
        <w:rPr>
          <w:color w:val="auto"/>
          <w:sz w:val="22"/>
          <w:szCs w:val="22"/>
        </w:rPr>
        <w:t xml:space="preserve">mrežnih pregrad višine 3-6m ali več na enem hudourniku skladno z evropsko tehnično oceno EAD 340020-00-0106 </w:t>
      </w:r>
    </w:p>
    <w:p w14:paraId="6ED1A4BD" w14:textId="77777777" w:rsidR="005F3FC9" w:rsidRPr="004E20CD" w:rsidRDefault="005F3FC9" w:rsidP="005F3FC9">
      <w:pPr>
        <w:pStyle w:val="Default"/>
        <w:jc w:val="both"/>
        <w:rPr>
          <w:sz w:val="22"/>
          <w:szCs w:val="22"/>
        </w:rPr>
      </w:pPr>
    </w:p>
    <w:p w14:paraId="7BA9EB48" w14:textId="77777777" w:rsidR="005F3FC9" w:rsidRPr="004E20CD" w:rsidRDefault="005F3FC9" w:rsidP="005F3FC9">
      <w:pPr>
        <w:rPr>
          <w:bCs/>
          <w:sz w:val="22"/>
          <w:szCs w:val="22"/>
        </w:rPr>
      </w:pPr>
      <w:r w:rsidRPr="004E20CD">
        <w:rPr>
          <w:sz w:val="22"/>
          <w:szCs w:val="22"/>
        </w:rPr>
        <w:t>Za en objekt se šteje le ena referenca. Za datum reference se šteje dan, ko je posel zaključen.</w:t>
      </w:r>
    </w:p>
    <w:p w14:paraId="57CF20C2" w14:textId="77777777" w:rsidR="005F3FC9" w:rsidRPr="004E20CD" w:rsidRDefault="005F3FC9" w:rsidP="005F3FC9">
      <w:pPr>
        <w:pStyle w:val="Golobesedilo"/>
        <w:jc w:val="both"/>
        <w:rPr>
          <w:rFonts w:ascii="Arial" w:hAnsi="Arial" w:cs="Arial"/>
          <w:szCs w:val="22"/>
        </w:rPr>
      </w:pPr>
    </w:p>
    <w:p w14:paraId="40289588" w14:textId="77777777" w:rsidR="005F3FC9" w:rsidRDefault="005F3FC9" w:rsidP="00CD26D0">
      <w:pPr>
        <w:pStyle w:val="Golobesedilo"/>
        <w:jc w:val="both"/>
        <w:rPr>
          <w:rFonts w:ascii="Arial" w:hAnsi="Arial" w:cs="Arial"/>
          <w:b/>
          <w:bCs/>
          <w:szCs w:val="22"/>
        </w:rPr>
      </w:pPr>
      <w:r w:rsidRPr="004E20CD">
        <w:rPr>
          <w:rFonts w:ascii="Arial" w:hAnsi="Arial" w:cs="Arial"/>
          <w:b/>
          <w:bCs/>
          <w:szCs w:val="22"/>
        </w:rPr>
        <w:t>Strokovnjak za področje premostitvenih objektov</w:t>
      </w:r>
    </w:p>
    <w:p w14:paraId="57BCD93B" w14:textId="77777777" w:rsidR="00CD26D0" w:rsidRPr="004E20CD" w:rsidRDefault="00CD26D0" w:rsidP="00CD26D0">
      <w:pPr>
        <w:pStyle w:val="Golobesedilo"/>
        <w:jc w:val="both"/>
        <w:rPr>
          <w:rFonts w:ascii="Arial" w:hAnsi="Arial" w:cs="Arial"/>
          <w:b/>
          <w:bCs/>
          <w:szCs w:val="22"/>
        </w:rPr>
      </w:pPr>
    </w:p>
    <w:p w14:paraId="6FFD6130" w14:textId="77777777" w:rsidR="005F3FC9" w:rsidRPr="004E20CD" w:rsidRDefault="005F3FC9" w:rsidP="005F3FC9">
      <w:pPr>
        <w:pStyle w:val="Golobesedilo"/>
        <w:jc w:val="both"/>
        <w:rPr>
          <w:rFonts w:ascii="Arial" w:hAnsi="Arial" w:cs="Arial"/>
          <w:szCs w:val="22"/>
        </w:rPr>
      </w:pPr>
      <w:r w:rsidRPr="004E20CD">
        <w:rPr>
          <w:rFonts w:ascii="Arial" w:hAnsi="Arial" w:cs="Arial"/>
          <w:szCs w:val="22"/>
        </w:rPr>
        <w:t xml:space="preserve">Ponudnik razpolaga z enim </w:t>
      </w:r>
      <w:r w:rsidRPr="004E20CD">
        <w:rPr>
          <w:rFonts w:ascii="Arial" w:hAnsi="Arial" w:cs="Arial"/>
          <w:b/>
          <w:bCs/>
          <w:szCs w:val="22"/>
        </w:rPr>
        <w:t>(1) pooblaščenim inženirjem</w:t>
      </w:r>
      <w:r w:rsidRPr="004E20CD">
        <w:rPr>
          <w:rFonts w:ascii="Arial" w:hAnsi="Arial" w:cs="Arial"/>
          <w:szCs w:val="22"/>
        </w:rPr>
        <w:t xml:space="preserve">, ki izpolnjuje naslednje zahteve: </w:t>
      </w:r>
    </w:p>
    <w:p w14:paraId="66866605" w14:textId="77777777" w:rsidR="005F3FC9" w:rsidRPr="004E20CD" w:rsidRDefault="005F3FC9" w:rsidP="00A714E9">
      <w:pPr>
        <w:pStyle w:val="Odstavekseznama"/>
        <w:numPr>
          <w:ilvl w:val="0"/>
          <w:numId w:val="44"/>
        </w:numPr>
        <w:spacing w:after="60" w:line="260" w:lineRule="exact"/>
        <w:contextualSpacing/>
        <w:rPr>
          <w:sz w:val="22"/>
          <w:szCs w:val="22"/>
          <w:lang w:val="sl-SI"/>
        </w:rPr>
      </w:pPr>
      <w:r w:rsidRPr="004E20CD">
        <w:rPr>
          <w:sz w:val="22"/>
          <w:szCs w:val="22"/>
          <w:lang w:val="sl-SI"/>
        </w:rPr>
        <w:t>imeti mora najmanj VII. raven izobrazbe (univerzitetna ali 2. bolonjska stopnja) gradbene smeri, najmanj deset (10) let delovnih izkušenj.</w:t>
      </w:r>
    </w:p>
    <w:p w14:paraId="4D04CA1F" w14:textId="77777777" w:rsidR="005F3FC9" w:rsidRPr="004E20CD" w:rsidRDefault="005F3FC9" w:rsidP="00A714E9">
      <w:pPr>
        <w:pStyle w:val="Default"/>
        <w:numPr>
          <w:ilvl w:val="0"/>
          <w:numId w:val="44"/>
        </w:numPr>
        <w:jc w:val="both"/>
        <w:rPr>
          <w:sz w:val="22"/>
          <w:szCs w:val="22"/>
        </w:rPr>
      </w:pPr>
      <w:r w:rsidRPr="004E20CD">
        <w:rPr>
          <w:rFonts w:eastAsia="Times New Roman"/>
          <w:sz w:val="22"/>
          <w:szCs w:val="22"/>
        </w:rPr>
        <w:t>je vpisan v register pooblaščenih inženirjev kot pooblaščeni inženir za področje gradbeništva pri Inženirski zbornici Slovenije ali pa je vpisan v ustrezen register v matični državi članici EU, z enako veljavo kot je vpis pri Inženirski zbornici Slovenije</w:t>
      </w:r>
    </w:p>
    <w:p w14:paraId="4BCAEE36" w14:textId="77777777" w:rsidR="005F3FC9" w:rsidRPr="004E20CD" w:rsidRDefault="005F3FC9" w:rsidP="00A714E9">
      <w:pPr>
        <w:pStyle w:val="Default"/>
        <w:numPr>
          <w:ilvl w:val="0"/>
          <w:numId w:val="45"/>
        </w:numPr>
        <w:ind w:left="708"/>
        <w:jc w:val="both"/>
        <w:rPr>
          <w:sz w:val="22"/>
          <w:szCs w:val="22"/>
        </w:rPr>
      </w:pPr>
      <w:r w:rsidRPr="004E20CD">
        <w:rPr>
          <w:color w:val="auto"/>
          <w:sz w:val="22"/>
          <w:szCs w:val="22"/>
        </w:rPr>
        <w:t xml:space="preserve">je v zadnjih desetih (10) letih </w:t>
      </w:r>
      <w:r w:rsidRPr="004E20CD">
        <w:rPr>
          <w:rFonts w:eastAsia="Times New Roman"/>
          <w:color w:val="auto"/>
          <w:sz w:val="22"/>
          <w:szCs w:val="22"/>
        </w:rPr>
        <w:t>šteto od dneva objave obvestila o tem naročilu na Portalu javnih naročil</w:t>
      </w:r>
      <w:r w:rsidRPr="004E20CD">
        <w:rPr>
          <w:color w:val="auto"/>
          <w:sz w:val="22"/>
          <w:szCs w:val="22"/>
        </w:rPr>
        <w:t xml:space="preserve"> nastopal kot pooblaščeni inženir PDG/DGD ali PZI projektne dokumentacije za izvedbo premostitvenega objekta, armiranobetonske konstrukcije, svetlega razpona vsaj 15m. </w:t>
      </w:r>
    </w:p>
    <w:p w14:paraId="43217D7C" w14:textId="77777777" w:rsidR="005F3FC9" w:rsidRPr="004E20CD" w:rsidRDefault="005F3FC9" w:rsidP="00706B5B">
      <w:pPr>
        <w:pStyle w:val="Default"/>
        <w:ind w:left="708"/>
        <w:jc w:val="both"/>
        <w:rPr>
          <w:sz w:val="22"/>
          <w:szCs w:val="22"/>
        </w:rPr>
      </w:pPr>
    </w:p>
    <w:p w14:paraId="76D7DF27" w14:textId="77777777" w:rsidR="005F3FC9" w:rsidRDefault="005F3FC9" w:rsidP="005F3FC9">
      <w:pPr>
        <w:rPr>
          <w:sz w:val="22"/>
          <w:szCs w:val="22"/>
        </w:rPr>
      </w:pPr>
      <w:r w:rsidRPr="004E20CD">
        <w:rPr>
          <w:sz w:val="22"/>
          <w:szCs w:val="22"/>
        </w:rPr>
        <w:t>Za en objekt se šteje le ena referenca. Za datum reference se šteje dan, ko je posel zaključen.</w:t>
      </w:r>
    </w:p>
    <w:p w14:paraId="3D1DC20D" w14:textId="77777777" w:rsidR="00243D81" w:rsidRPr="004E20CD" w:rsidRDefault="00243D81" w:rsidP="005F3FC9">
      <w:pPr>
        <w:rPr>
          <w:bCs/>
          <w:sz w:val="22"/>
          <w:szCs w:val="22"/>
        </w:rPr>
      </w:pPr>
    </w:p>
    <w:p w14:paraId="5298C497" w14:textId="77777777" w:rsidR="005F3FC9" w:rsidRPr="004E20CD" w:rsidRDefault="005F3FC9" w:rsidP="005F3FC9">
      <w:pPr>
        <w:pStyle w:val="Golobesedilo"/>
        <w:jc w:val="both"/>
        <w:rPr>
          <w:rFonts w:ascii="Arial" w:hAnsi="Arial" w:cs="Arial"/>
          <w:szCs w:val="22"/>
        </w:rPr>
      </w:pPr>
    </w:p>
    <w:p w14:paraId="1D140E93" w14:textId="77777777" w:rsidR="005F3FC9" w:rsidRDefault="005F3FC9" w:rsidP="00706B5B">
      <w:pPr>
        <w:pStyle w:val="Golobesedilo"/>
        <w:jc w:val="both"/>
        <w:rPr>
          <w:rFonts w:ascii="Arial" w:hAnsi="Arial" w:cs="Arial"/>
          <w:b/>
          <w:bCs/>
          <w:szCs w:val="22"/>
        </w:rPr>
      </w:pPr>
      <w:r w:rsidRPr="004E20CD">
        <w:rPr>
          <w:rFonts w:ascii="Arial" w:hAnsi="Arial" w:cs="Arial"/>
          <w:b/>
          <w:bCs/>
          <w:szCs w:val="22"/>
        </w:rPr>
        <w:lastRenderedPageBreak/>
        <w:t>Strokovnjak za področje cest</w:t>
      </w:r>
    </w:p>
    <w:p w14:paraId="614BAFB3" w14:textId="77777777" w:rsidR="00706B5B" w:rsidRPr="004E20CD" w:rsidRDefault="00706B5B" w:rsidP="00706B5B">
      <w:pPr>
        <w:pStyle w:val="Golobesedilo"/>
        <w:jc w:val="both"/>
        <w:rPr>
          <w:rFonts w:ascii="Arial" w:hAnsi="Arial" w:cs="Arial"/>
          <w:b/>
          <w:bCs/>
          <w:szCs w:val="22"/>
        </w:rPr>
      </w:pPr>
    </w:p>
    <w:p w14:paraId="257FE8B5" w14:textId="77777777" w:rsidR="005F3FC9" w:rsidRPr="004E20CD" w:rsidRDefault="005F3FC9" w:rsidP="005F3FC9">
      <w:pPr>
        <w:pStyle w:val="Golobesedilo"/>
        <w:jc w:val="both"/>
        <w:rPr>
          <w:rFonts w:ascii="Arial" w:hAnsi="Arial" w:cs="Arial"/>
          <w:szCs w:val="22"/>
        </w:rPr>
      </w:pPr>
      <w:r w:rsidRPr="004E20CD">
        <w:rPr>
          <w:rFonts w:ascii="Arial" w:hAnsi="Arial" w:cs="Arial"/>
          <w:szCs w:val="22"/>
        </w:rPr>
        <w:t xml:space="preserve">Ponudnik razpolaga z enim </w:t>
      </w:r>
      <w:r w:rsidRPr="004E20CD">
        <w:rPr>
          <w:rFonts w:ascii="Arial" w:hAnsi="Arial" w:cs="Arial"/>
          <w:b/>
          <w:bCs/>
          <w:szCs w:val="22"/>
        </w:rPr>
        <w:t>(1) pooblaščenim inženirjem</w:t>
      </w:r>
      <w:r w:rsidRPr="004E20CD">
        <w:rPr>
          <w:rFonts w:ascii="Arial" w:hAnsi="Arial" w:cs="Arial"/>
          <w:szCs w:val="22"/>
        </w:rPr>
        <w:t xml:space="preserve">, ki izpolnjuje naslednje zahteve: </w:t>
      </w:r>
    </w:p>
    <w:p w14:paraId="370F3049" w14:textId="77777777" w:rsidR="005F3FC9" w:rsidRPr="004E20CD" w:rsidRDefault="005F3FC9" w:rsidP="00A714E9">
      <w:pPr>
        <w:pStyle w:val="Odstavekseznama"/>
        <w:numPr>
          <w:ilvl w:val="0"/>
          <w:numId w:val="44"/>
        </w:numPr>
        <w:spacing w:after="60" w:line="260" w:lineRule="exact"/>
        <w:contextualSpacing/>
        <w:rPr>
          <w:sz w:val="22"/>
          <w:szCs w:val="22"/>
          <w:lang w:val="sl-SI"/>
        </w:rPr>
      </w:pPr>
      <w:r w:rsidRPr="004E20CD">
        <w:rPr>
          <w:sz w:val="22"/>
          <w:szCs w:val="22"/>
          <w:lang w:val="sl-SI"/>
        </w:rPr>
        <w:t>imeti mora najmanj VII. raven izobrazbe (univerzitetna ali 2. bolonjska stopnja) gradbene smeri, najmanj deset (10) let delovnih izkušenj.</w:t>
      </w:r>
    </w:p>
    <w:p w14:paraId="5CBC33C3" w14:textId="77777777" w:rsidR="005F3FC9" w:rsidRPr="004E20CD" w:rsidRDefault="005F3FC9" w:rsidP="00A714E9">
      <w:pPr>
        <w:pStyle w:val="Default"/>
        <w:numPr>
          <w:ilvl w:val="0"/>
          <w:numId w:val="44"/>
        </w:numPr>
        <w:jc w:val="both"/>
        <w:rPr>
          <w:sz w:val="22"/>
          <w:szCs w:val="22"/>
        </w:rPr>
      </w:pPr>
      <w:r w:rsidRPr="004E20CD">
        <w:rPr>
          <w:rFonts w:eastAsia="Times New Roman"/>
          <w:sz w:val="22"/>
          <w:szCs w:val="22"/>
        </w:rPr>
        <w:t>je vpisan v register pooblaščenih inženirjev kot pooblaščeni inženir za področje gradbeništva pri Inženirski zbornici Slovenije ali pa je vpisan v ustrezen register v matični državi članici EU, z enako veljavo kot je vpis pri Inženirski zbornici Slovenije</w:t>
      </w:r>
    </w:p>
    <w:p w14:paraId="3B1AB87A" w14:textId="77777777" w:rsidR="005F3FC9" w:rsidRPr="004E20CD" w:rsidRDefault="005F3FC9" w:rsidP="00A714E9">
      <w:pPr>
        <w:pStyle w:val="Default"/>
        <w:numPr>
          <w:ilvl w:val="0"/>
          <w:numId w:val="45"/>
        </w:numPr>
        <w:ind w:left="708"/>
        <w:jc w:val="both"/>
        <w:rPr>
          <w:color w:val="auto"/>
          <w:sz w:val="22"/>
          <w:szCs w:val="22"/>
        </w:rPr>
      </w:pPr>
      <w:r w:rsidRPr="004E20CD">
        <w:rPr>
          <w:color w:val="auto"/>
          <w:sz w:val="22"/>
          <w:szCs w:val="22"/>
        </w:rPr>
        <w:t xml:space="preserve">je v zadnjih desetih (10) letih </w:t>
      </w:r>
      <w:r w:rsidRPr="004E20CD">
        <w:rPr>
          <w:rFonts w:eastAsia="Times New Roman"/>
          <w:color w:val="auto"/>
          <w:sz w:val="22"/>
          <w:szCs w:val="22"/>
        </w:rPr>
        <w:t>šteto od dneva objave obvestila o tem naročilu na Portalu javnih naročil</w:t>
      </w:r>
      <w:r w:rsidRPr="004E20CD">
        <w:rPr>
          <w:color w:val="auto"/>
          <w:sz w:val="22"/>
          <w:szCs w:val="22"/>
        </w:rPr>
        <w:t xml:space="preserve"> nastopal kot pooblaščeni inženir PDG/DGD ali PZI projektne dokumentacije za izvedbo vsaj ene (1) gradnje, ki je obsegala rekonstrukcijo ceste v zahtevnem terenu v dolžini 1km z dolžino opornih in podpornih konstrukcij vsaj 200m. </w:t>
      </w:r>
    </w:p>
    <w:p w14:paraId="0B23E4BC" w14:textId="77777777" w:rsidR="005F3FC9" w:rsidRPr="004E20CD" w:rsidRDefault="005F3FC9" w:rsidP="005F3FC9">
      <w:pPr>
        <w:pStyle w:val="Default"/>
        <w:jc w:val="both"/>
        <w:rPr>
          <w:sz w:val="22"/>
          <w:szCs w:val="22"/>
        </w:rPr>
      </w:pPr>
    </w:p>
    <w:p w14:paraId="63B0EF55" w14:textId="39AA4B82" w:rsidR="005F3FC9" w:rsidRPr="00243D81" w:rsidRDefault="005F3FC9" w:rsidP="00243D81">
      <w:pPr>
        <w:rPr>
          <w:bCs/>
          <w:sz w:val="22"/>
          <w:szCs w:val="22"/>
        </w:rPr>
      </w:pPr>
      <w:r w:rsidRPr="004E20CD">
        <w:rPr>
          <w:sz w:val="22"/>
          <w:szCs w:val="22"/>
        </w:rPr>
        <w:t>Za en objekt se šteje le ena referenca. Za datum reference se šteje dan, ko je posel zaključen.</w:t>
      </w:r>
    </w:p>
    <w:p w14:paraId="15DA8C7D" w14:textId="77777777" w:rsidR="005F3FC9" w:rsidRPr="004E20CD" w:rsidRDefault="005F3FC9" w:rsidP="005F3FC9">
      <w:pPr>
        <w:pStyle w:val="Golobesedilo"/>
        <w:jc w:val="both"/>
        <w:rPr>
          <w:rFonts w:ascii="Arial" w:hAnsi="Arial" w:cs="Arial"/>
          <w:szCs w:val="22"/>
        </w:rPr>
      </w:pPr>
    </w:p>
    <w:p w14:paraId="7C4C4D81" w14:textId="77777777" w:rsidR="005F3FC9" w:rsidRPr="004E20CD" w:rsidRDefault="005F3FC9" w:rsidP="00162FC7">
      <w:pPr>
        <w:pStyle w:val="Golobesedilo"/>
        <w:jc w:val="both"/>
        <w:rPr>
          <w:rFonts w:ascii="Arial" w:hAnsi="Arial" w:cs="Arial"/>
          <w:b/>
          <w:bCs/>
          <w:szCs w:val="22"/>
        </w:rPr>
      </w:pPr>
      <w:r w:rsidRPr="004E20CD">
        <w:rPr>
          <w:rFonts w:ascii="Arial" w:hAnsi="Arial" w:cs="Arial"/>
          <w:b/>
          <w:bCs/>
          <w:szCs w:val="22"/>
        </w:rPr>
        <w:t>Strokovnjak za področje geotehnike</w:t>
      </w:r>
    </w:p>
    <w:p w14:paraId="1646539D" w14:textId="77777777" w:rsidR="005F3FC9" w:rsidRPr="004E20CD" w:rsidRDefault="005F3FC9" w:rsidP="005F3FC9">
      <w:pPr>
        <w:pStyle w:val="Golobesedilo"/>
        <w:jc w:val="both"/>
        <w:rPr>
          <w:rFonts w:ascii="Arial" w:hAnsi="Arial" w:cs="Arial"/>
          <w:szCs w:val="22"/>
        </w:rPr>
      </w:pPr>
    </w:p>
    <w:p w14:paraId="23026A5B" w14:textId="77777777" w:rsidR="005F3FC9" w:rsidRPr="004E20CD" w:rsidRDefault="005F3FC9" w:rsidP="005F3FC9">
      <w:pPr>
        <w:pStyle w:val="Golobesedilo"/>
        <w:jc w:val="both"/>
        <w:rPr>
          <w:rFonts w:ascii="Arial" w:hAnsi="Arial" w:cs="Arial"/>
          <w:szCs w:val="22"/>
        </w:rPr>
      </w:pPr>
      <w:r w:rsidRPr="004E20CD">
        <w:rPr>
          <w:rFonts w:ascii="Arial" w:hAnsi="Arial" w:cs="Arial"/>
          <w:szCs w:val="22"/>
        </w:rPr>
        <w:t xml:space="preserve">Ponudnik razpolaga z enim </w:t>
      </w:r>
      <w:r w:rsidRPr="004E20CD">
        <w:rPr>
          <w:rFonts w:ascii="Arial" w:hAnsi="Arial" w:cs="Arial"/>
          <w:b/>
          <w:bCs/>
          <w:szCs w:val="22"/>
        </w:rPr>
        <w:t>(1) pooblaščenim strokovnjakom za področje geotehnike</w:t>
      </w:r>
      <w:r w:rsidRPr="004E20CD">
        <w:rPr>
          <w:rFonts w:ascii="Arial" w:hAnsi="Arial" w:cs="Arial"/>
          <w:szCs w:val="22"/>
        </w:rPr>
        <w:t xml:space="preserve">, ki izpolnjuje naslednje zahteve: </w:t>
      </w:r>
    </w:p>
    <w:p w14:paraId="2EB6E101" w14:textId="77777777" w:rsidR="005F3FC9" w:rsidRPr="004E20CD" w:rsidRDefault="005F3FC9" w:rsidP="00A714E9">
      <w:pPr>
        <w:pStyle w:val="Odstavekseznama"/>
        <w:numPr>
          <w:ilvl w:val="0"/>
          <w:numId w:val="44"/>
        </w:numPr>
        <w:spacing w:after="60" w:line="260" w:lineRule="exact"/>
        <w:contextualSpacing/>
        <w:rPr>
          <w:sz w:val="22"/>
          <w:szCs w:val="22"/>
          <w:lang w:val="sl-SI"/>
        </w:rPr>
      </w:pPr>
      <w:r w:rsidRPr="004E20CD">
        <w:rPr>
          <w:sz w:val="22"/>
          <w:szCs w:val="22"/>
          <w:lang w:val="sl-SI"/>
        </w:rPr>
        <w:t>imeti mora najmanj VII. raven izobrazbe (univerzitetna ali 2. bolonjska stopnja) gradbene smeri, najmanj deset (10) let delovnih izkušenj.</w:t>
      </w:r>
    </w:p>
    <w:p w14:paraId="38E2A2D4" w14:textId="77777777" w:rsidR="005F3FC9" w:rsidRPr="004E20CD" w:rsidRDefault="005F3FC9" w:rsidP="00A714E9">
      <w:pPr>
        <w:pStyle w:val="Default"/>
        <w:numPr>
          <w:ilvl w:val="0"/>
          <w:numId w:val="44"/>
        </w:numPr>
        <w:jc w:val="both"/>
        <w:rPr>
          <w:sz w:val="22"/>
          <w:szCs w:val="22"/>
        </w:rPr>
      </w:pPr>
      <w:r w:rsidRPr="004E20CD">
        <w:rPr>
          <w:rFonts w:eastAsia="Times New Roman"/>
          <w:sz w:val="22"/>
          <w:szCs w:val="22"/>
        </w:rPr>
        <w:t>je vpisan v register pooblaščenih inženirjev kot pooblaščeni inženir za področje gradbeništva pri Inženirski zbornici Slovenije ali pa je vpisan v ustrezen register v matični državi članici EU, z enako veljavo kot je vpis pri Inženirski zbornici Slovenije</w:t>
      </w:r>
    </w:p>
    <w:p w14:paraId="698D7315" w14:textId="77777777" w:rsidR="005F3FC9" w:rsidRPr="004E20CD" w:rsidRDefault="005F3FC9" w:rsidP="00A714E9">
      <w:pPr>
        <w:pStyle w:val="Default"/>
        <w:numPr>
          <w:ilvl w:val="0"/>
          <w:numId w:val="45"/>
        </w:numPr>
        <w:jc w:val="both"/>
        <w:rPr>
          <w:color w:val="auto"/>
          <w:sz w:val="22"/>
          <w:szCs w:val="22"/>
        </w:rPr>
      </w:pPr>
      <w:r w:rsidRPr="004E20CD">
        <w:rPr>
          <w:color w:val="auto"/>
          <w:sz w:val="22"/>
          <w:szCs w:val="22"/>
        </w:rPr>
        <w:t xml:space="preserve">je v zadnjih deset (10) letih šteto od dneva objave obvestila o tem naročilu na Portalu javnih naročil izdelal </w:t>
      </w:r>
      <w:proofErr w:type="spellStart"/>
      <w:r w:rsidRPr="004E20CD">
        <w:rPr>
          <w:color w:val="auto"/>
          <w:sz w:val="22"/>
          <w:szCs w:val="22"/>
        </w:rPr>
        <w:t>geotehnično</w:t>
      </w:r>
      <w:proofErr w:type="spellEnd"/>
      <w:r w:rsidRPr="004E20CD">
        <w:rPr>
          <w:color w:val="auto"/>
          <w:sz w:val="22"/>
          <w:szCs w:val="22"/>
        </w:rPr>
        <w:t xml:space="preserve"> geomehanski elaborat za gradnjo pregradnega objekta na hudourniku višine 5m ali več in je obseg raziskav zajemal vsaj tri raziskovalne vrtine.</w:t>
      </w:r>
    </w:p>
    <w:p w14:paraId="7284E530" w14:textId="77777777" w:rsidR="005F3FC9" w:rsidRPr="004E20CD" w:rsidRDefault="005F3FC9" w:rsidP="005F3FC9">
      <w:pPr>
        <w:pStyle w:val="Default"/>
        <w:jc w:val="both"/>
        <w:rPr>
          <w:sz w:val="22"/>
          <w:szCs w:val="22"/>
        </w:rPr>
      </w:pPr>
    </w:p>
    <w:p w14:paraId="4EE89044" w14:textId="77777777" w:rsidR="005F3FC9" w:rsidRPr="004E20CD" w:rsidRDefault="005F3FC9" w:rsidP="005F3FC9">
      <w:pPr>
        <w:pStyle w:val="Golobesedilo"/>
        <w:jc w:val="both"/>
        <w:rPr>
          <w:rFonts w:ascii="Arial" w:hAnsi="Arial" w:cs="Arial"/>
          <w:szCs w:val="22"/>
        </w:rPr>
      </w:pPr>
      <w:r w:rsidRPr="004E20CD">
        <w:rPr>
          <w:rFonts w:ascii="Arial" w:hAnsi="Arial" w:cs="Arial"/>
          <w:szCs w:val="22"/>
        </w:rPr>
        <w:t xml:space="preserve">Datum reference se šteje datum izdelave </w:t>
      </w:r>
      <w:proofErr w:type="spellStart"/>
      <w:r w:rsidRPr="004E20CD">
        <w:rPr>
          <w:rFonts w:ascii="Arial" w:hAnsi="Arial" w:cs="Arial"/>
          <w:szCs w:val="22"/>
        </w:rPr>
        <w:t>geotehnično</w:t>
      </w:r>
      <w:proofErr w:type="spellEnd"/>
      <w:r w:rsidRPr="004E20CD">
        <w:rPr>
          <w:rFonts w:ascii="Arial" w:hAnsi="Arial" w:cs="Arial"/>
          <w:szCs w:val="22"/>
        </w:rPr>
        <w:t xml:space="preserve"> geomehanskega elaborata.</w:t>
      </w:r>
    </w:p>
    <w:p w14:paraId="549FDF48" w14:textId="77777777" w:rsidR="0002343D" w:rsidRPr="004E20CD" w:rsidRDefault="0002343D" w:rsidP="005D68A2">
      <w:pPr>
        <w:rPr>
          <w:rFonts w:eastAsia="Arial Unicode MS"/>
          <w:b/>
          <w:sz w:val="22"/>
          <w:szCs w:val="22"/>
        </w:rPr>
      </w:pPr>
    </w:p>
    <w:p w14:paraId="5F5AEF57" w14:textId="439C0CB2" w:rsidR="00F71EB5" w:rsidRPr="004E20CD" w:rsidRDefault="00F71EB5" w:rsidP="00095260">
      <w:pPr>
        <w:rPr>
          <w:rFonts w:eastAsia="Arial Unicode MS"/>
          <w:b/>
          <w:sz w:val="22"/>
          <w:szCs w:val="22"/>
        </w:rPr>
      </w:pPr>
      <w:r w:rsidRPr="004E20CD">
        <w:rPr>
          <w:rFonts w:eastAsia="Arial Unicode MS"/>
          <w:b/>
          <w:sz w:val="22"/>
          <w:szCs w:val="22"/>
        </w:rPr>
        <w:t>DOKAZILO:</w:t>
      </w:r>
    </w:p>
    <w:p w14:paraId="3E9CB47F" w14:textId="4ACD57E9" w:rsidR="00F71EB5" w:rsidRPr="004E20CD" w:rsidRDefault="00F71EB5" w:rsidP="00095260">
      <w:pPr>
        <w:rPr>
          <w:rFonts w:eastAsia="Arial Unicode MS"/>
          <w:bCs/>
          <w:sz w:val="22"/>
          <w:szCs w:val="22"/>
        </w:rPr>
      </w:pPr>
      <w:r w:rsidRPr="004E20CD">
        <w:rPr>
          <w:rFonts w:eastAsia="Arial Unicode MS"/>
          <w:sz w:val="22"/>
          <w:szCs w:val="22"/>
        </w:rPr>
        <w:t>podpisan obra</w:t>
      </w:r>
      <w:r w:rsidR="00095260">
        <w:rPr>
          <w:rFonts w:eastAsia="Arial Unicode MS"/>
          <w:sz w:val="22"/>
          <w:szCs w:val="22"/>
        </w:rPr>
        <w:t>zec v zadostnem /zahtevanem številu</w:t>
      </w:r>
      <w:r w:rsidRPr="004E20CD">
        <w:rPr>
          <w:rFonts w:eastAsia="Arial Unicode MS"/>
          <w:b/>
          <w:sz w:val="22"/>
          <w:szCs w:val="22"/>
        </w:rPr>
        <w:t xml:space="preserve"> »REFERENČNO POTRDILO« </w:t>
      </w:r>
      <w:r w:rsidRPr="004E20CD">
        <w:rPr>
          <w:rFonts w:eastAsia="Arial Unicode MS"/>
          <w:bCs/>
          <w:sz w:val="22"/>
          <w:szCs w:val="22"/>
        </w:rPr>
        <w:t xml:space="preserve">OBR </w:t>
      </w:r>
      <w:r w:rsidR="00243D81">
        <w:rPr>
          <w:rFonts w:eastAsia="Arial Unicode MS"/>
          <w:bCs/>
          <w:sz w:val="22"/>
          <w:szCs w:val="22"/>
        </w:rPr>
        <w:t>5b</w:t>
      </w:r>
    </w:p>
    <w:p w14:paraId="406A3CC8" w14:textId="77777777" w:rsidR="00C60F26" w:rsidRPr="004E20CD" w:rsidRDefault="00C60F26" w:rsidP="005D68A2">
      <w:pPr>
        <w:pStyle w:val="PODNASLOVI"/>
        <w:numPr>
          <w:ilvl w:val="0"/>
          <w:numId w:val="0"/>
        </w:numPr>
        <w:rPr>
          <w:rFonts w:cs="Arial"/>
          <w:sz w:val="22"/>
          <w:szCs w:val="22"/>
          <w:lang w:val="sl-SI"/>
        </w:rPr>
      </w:pPr>
    </w:p>
    <w:p w14:paraId="31FEE32A" w14:textId="23E918D4" w:rsidR="008F007C" w:rsidRPr="004E20CD" w:rsidRDefault="008F007C" w:rsidP="0051597A">
      <w:pPr>
        <w:pStyle w:val="PODNASLOVI"/>
        <w:ind w:left="284" w:hanging="284"/>
        <w:rPr>
          <w:rFonts w:cs="Arial"/>
          <w:sz w:val="22"/>
          <w:szCs w:val="22"/>
          <w:lang w:val="sl-SI"/>
        </w:rPr>
      </w:pPr>
      <w:r w:rsidRPr="004E20CD">
        <w:rPr>
          <w:rFonts w:cs="Arial"/>
          <w:sz w:val="22"/>
          <w:szCs w:val="22"/>
          <w:lang w:val="sl-SI"/>
        </w:rPr>
        <w:t>MERILO</w:t>
      </w:r>
      <w:bookmarkEnd w:id="98"/>
    </w:p>
    <w:p w14:paraId="1A5D93EF" w14:textId="77777777" w:rsidR="008F007C" w:rsidRPr="004E20CD" w:rsidRDefault="008F007C" w:rsidP="00D37134">
      <w:pPr>
        <w:rPr>
          <w:sz w:val="22"/>
          <w:szCs w:val="22"/>
        </w:rPr>
      </w:pPr>
    </w:p>
    <w:p w14:paraId="27216A9E" w14:textId="77777777" w:rsidR="002E2658" w:rsidRPr="004160EF" w:rsidRDefault="002E2658" w:rsidP="002E2658">
      <w:pPr>
        <w:spacing w:line="324" w:lineRule="auto"/>
        <w:rPr>
          <w:rFonts w:eastAsia="Calibri"/>
          <w:sz w:val="22"/>
          <w:szCs w:val="22"/>
        </w:rPr>
      </w:pPr>
      <w:r w:rsidRPr="004E20CD">
        <w:rPr>
          <w:rFonts w:eastAsia="Calibri"/>
          <w:sz w:val="22"/>
          <w:szCs w:val="22"/>
        </w:rPr>
        <w:t>Naročnik bo izbral ponudnika na podlagi ekonomsko</w:t>
      </w:r>
      <w:r w:rsidRPr="004160EF">
        <w:rPr>
          <w:rFonts w:eastAsia="Calibri"/>
          <w:sz w:val="22"/>
          <w:szCs w:val="22"/>
        </w:rPr>
        <w:t xml:space="preserve"> najugodnejše ponudbe. </w:t>
      </w:r>
    </w:p>
    <w:p w14:paraId="4803FA40" w14:textId="77777777" w:rsidR="002E2658" w:rsidRPr="004160EF" w:rsidRDefault="002E2658" w:rsidP="002E2658">
      <w:pPr>
        <w:spacing w:line="324" w:lineRule="auto"/>
        <w:rPr>
          <w:rFonts w:eastAsia="Calibri"/>
          <w:sz w:val="22"/>
          <w:szCs w:val="22"/>
        </w:rPr>
      </w:pPr>
      <w:r w:rsidRPr="004160EF">
        <w:rPr>
          <w:rFonts w:eastAsia="Calibri"/>
          <w:sz w:val="22"/>
          <w:szCs w:val="22"/>
        </w:rPr>
        <w:tab/>
      </w:r>
    </w:p>
    <w:p w14:paraId="5BA454B2" w14:textId="77777777" w:rsidR="002E2658" w:rsidRPr="004160EF" w:rsidRDefault="002E2658" w:rsidP="002E2658">
      <w:pPr>
        <w:spacing w:line="324" w:lineRule="auto"/>
        <w:rPr>
          <w:rFonts w:eastAsia="Calibri"/>
          <w:sz w:val="22"/>
          <w:szCs w:val="22"/>
        </w:rPr>
      </w:pPr>
      <w:r w:rsidRPr="004160EF">
        <w:rPr>
          <w:rFonts w:eastAsia="Calibri"/>
          <w:sz w:val="22"/>
          <w:szCs w:val="22"/>
        </w:rPr>
        <w:t xml:space="preserve">Najugodnejša bo ponudbo, ki bo dosegla največje skupno število točk na podlagi spodaj določenih meril. Najvišje možno skupno število točk je 100. </w:t>
      </w:r>
    </w:p>
    <w:p w14:paraId="4A521CA3" w14:textId="77777777" w:rsidR="002E2658" w:rsidRPr="004160EF" w:rsidRDefault="002E2658" w:rsidP="002E2658">
      <w:pPr>
        <w:spacing w:line="324" w:lineRule="auto"/>
        <w:rPr>
          <w:rFonts w:eastAsia="Calibri"/>
          <w:sz w:val="22"/>
          <w:szCs w:val="22"/>
        </w:rPr>
      </w:pPr>
    </w:p>
    <w:p w14:paraId="4B21693D" w14:textId="77777777" w:rsidR="002E2658" w:rsidRPr="004160EF" w:rsidRDefault="002E2658" w:rsidP="002E2658">
      <w:pPr>
        <w:spacing w:line="324" w:lineRule="auto"/>
        <w:rPr>
          <w:rFonts w:eastAsia="Calibri"/>
          <w:sz w:val="22"/>
          <w:szCs w:val="22"/>
        </w:rPr>
      </w:pPr>
      <w:r w:rsidRPr="004160EF">
        <w:rPr>
          <w:rFonts w:eastAsia="Calibri"/>
          <w:sz w:val="22"/>
          <w:szCs w:val="22"/>
        </w:rPr>
        <w:t xml:space="preserve">Merilo za izbor ponudbe in oddajo javnega naročila je ekonomsko najugodnejša ponudba, pri čemer se ponudbe oceni na podlagi meril najnižje cene ter dodatne reference vodje projektiranja.  </w:t>
      </w:r>
    </w:p>
    <w:p w14:paraId="5BCF22B3" w14:textId="77777777" w:rsidR="002E2658" w:rsidRPr="004160EF" w:rsidRDefault="002E2658" w:rsidP="002E2658">
      <w:pPr>
        <w:spacing w:line="324" w:lineRule="auto"/>
        <w:rPr>
          <w:rFonts w:eastAsia="Calibri"/>
          <w:sz w:val="22"/>
          <w:szCs w:val="22"/>
        </w:rPr>
      </w:pPr>
    </w:p>
    <w:p w14:paraId="34730931" w14:textId="77777777" w:rsidR="002E2658" w:rsidRPr="004160EF" w:rsidRDefault="002E2658" w:rsidP="002E2658">
      <w:pPr>
        <w:spacing w:line="324" w:lineRule="auto"/>
        <w:rPr>
          <w:rFonts w:eastAsia="Calibri"/>
          <w:sz w:val="22"/>
          <w:szCs w:val="22"/>
        </w:rPr>
      </w:pPr>
      <w:r w:rsidRPr="004160EF">
        <w:rPr>
          <w:rFonts w:eastAsia="Calibri"/>
          <w:sz w:val="22"/>
          <w:szCs w:val="22"/>
        </w:rPr>
        <w:t>a)</w:t>
      </w:r>
      <w:r w:rsidRPr="004160EF">
        <w:rPr>
          <w:rFonts w:eastAsia="Calibri"/>
          <w:sz w:val="22"/>
          <w:szCs w:val="22"/>
        </w:rPr>
        <w:tab/>
        <w:t xml:space="preserve">Pri merilu </w:t>
      </w:r>
      <w:r w:rsidRPr="004160EF">
        <w:rPr>
          <w:rFonts w:eastAsia="Calibri"/>
          <w:sz w:val="22"/>
          <w:szCs w:val="22"/>
          <w:u w:val="single"/>
        </w:rPr>
        <w:t>cena</w:t>
      </w:r>
      <w:r w:rsidRPr="004160EF">
        <w:rPr>
          <w:rFonts w:eastAsia="Calibri"/>
          <w:sz w:val="22"/>
          <w:szCs w:val="22"/>
        </w:rPr>
        <w:t xml:space="preserve"> je možno največ 80 točk. Ponudba z najnižjo ceno prejme 80 točk, ostale ponudbe prejmejo število točk na podlagi naslednjega izračuna:</w:t>
      </w:r>
    </w:p>
    <w:p w14:paraId="3C346050" w14:textId="77777777" w:rsidR="002E2658" w:rsidRPr="004160EF" w:rsidRDefault="002E2658" w:rsidP="002E2658">
      <w:pPr>
        <w:spacing w:line="324" w:lineRule="auto"/>
        <w:rPr>
          <w:rFonts w:eastAsia="Calibri"/>
          <w:sz w:val="22"/>
          <w:szCs w:val="22"/>
        </w:rPr>
      </w:pPr>
    </w:p>
    <w:p w14:paraId="405FA9CA" w14:textId="77777777" w:rsidR="002E2658" w:rsidRPr="004160EF" w:rsidRDefault="002E2658" w:rsidP="002E2658">
      <w:pPr>
        <w:spacing w:line="324" w:lineRule="auto"/>
        <w:rPr>
          <w:rFonts w:eastAsia="Calibri"/>
          <w:sz w:val="22"/>
          <w:szCs w:val="22"/>
        </w:rPr>
      </w:pPr>
      <w:proofErr w:type="spellStart"/>
      <w:r w:rsidRPr="004160EF">
        <w:rPr>
          <w:rFonts w:eastAsia="Calibri"/>
          <w:sz w:val="22"/>
          <w:szCs w:val="22"/>
        </w:rPr>
        <w:t>CTx</w:t>
      </w:r>
      <w:proofErr w:type="spellEnd"/>
      <w:r w:rsidRPr="004160EF">
        <w:rPr>
          <w:rFonts w:eastAsia="Calibri"/>
          <w:sz w:val="22"/>
          <w:szCs w:val="22"/>
        </w:rPr>
        <w:t xml:space="preserve"> = (CMIN / C(X)) x 80, pri čemer je: </w:t>
      </w:r>
    </w:p>
    <w:p w14:paraId="31018439" w14:textId="77777777" w:rsidR="002E2658" w:rsidRPr="004160EF" w:rsidRDefault="002E2658" w:rsidP="002E2658">
      <w:pPr>
        <w:spacing w:line="324" w:lineRule="auto"/>
        <w:rPr>
          <w:rFonts w:eastAsia="Calibri"/>
          <w:sz w:val="22"/>
          <w:szCs w:val="22"/>
        </w:rPr>
      </w:pPr>
    </w:p>
    <w:p w14:paraId="223A5062" w14:textId="77777777" w:rsidR="002E2658" w:rsidRPr="004160EF" w:rsidRDefault="002E2658" w:rsidP="002E2658">
      <w:pPr>
        <w:spacing w:line="324" w:lineRule="auto"/>
        <w:rPr>
          <w:rFonts w:eastAsia="Calibri"/>
          <w:sz w:val="22"/>
          <w:szCs w:val="22"/>
        </w:rPr>
      </w:pPr>
      <w:proofErr w:type="spellStart"/>
      <w:r w:rsidRPr="004160EF">
        <w:rPr>
          <w:rFonts w:eastAsia="Calibri"/>
          <w:sz w:val="22"/>
          <w:szCs w:val="22"/>
        </w:rPr>
        <w:t>CTx</w:t>
      </w:r>
      <w:proofErr w:type="spellEnd"/>
      <w:r w:rsidRPr="004160EF">
        <w:rPr>
          <w:rFonts w:eastAsia="Calibri"/>
          <w:sz w:val="22"/>
          <w:szCs w:val="22"/>
        </w:rPr>
        <w:t xml:space="preserve"> - Točke za posamezno ponudbo po merilu cena</w:t>
      </w:r>
    </w:p>
    <w:p w14:paraId="322A72A1" w14:textId="77777777" w:rsidR="002E2658" w:rsidRPr="004160EF" w:rsidRDefault="002E2658" w:rsidP="002E2658">
      <w:pPr>
        <w:spacing w:line="324" w:lineRule="auto"/>
        <w:rPr>
          <w:rFonts w:eastAsia="Calibri"/>
          <w:sz w:val="22"/>
          <w:szCs w:val="22"/>
        </w:rPr>
      </w:pPr>
      <w:r w:rsidRPr="004160EF">
        <w:rPr>
          <w:rFonts w:eastAsia="Calibri"/>
          <w:sz w:val="22"/>
          <w:szCs w:val="22"/>
        </w:rPr>
        <w:t>CMIN - Najnižja cena ponudbe v EUR brez DDV</w:t>
      </w:r>
    </w:p>
    <w:p w14:paraId="217C58B7" w14:textId="77777777" w:rsidR="002E2658" w:rsidRPr="004160EF" w:rsidRDefault="002E2658" w:rsidP="002E2658">
      <w:pPr>
        <w:spacing w:line="324" w:lineRule="auto"/>
        <w:rPr>
          <w:rFonts w:eastAsia="Calibri"/>
          <w:sz w:val="22"/>
          <w:szCs w:val="22"/>
        </w:rPr>
      </w:pPr>
      <w:r w:rsidRPr="004160EF">
        <w:rPr>
          <w:rFonts w:eastAsia="Calibri"/>
          <w:sz w:val="22"/>
          <w:szCs w:val="22"/>
        </w:rPr>
        <w:t>C(X) – Vrednost ocenjevane ponudbe v EUR brez DDV</w:t>
      </w:r>
    </w:p>
    <w:p w14:paraId="3A64303C" w14:textId="77777777" w:rsidR="002E2658" w:rsidRPr="004160EF" w:rsidRDefault="002E2658" w:rsidP="002E2658">
      <w:pPr>
        <w:spacing w:line="324" w:lineRule="auto"/>
        <w:rPr>
          <w:rFonts w:eastAsia="Calibri"/>
          <w:sz w:val="22"/>
          <w:szCs w:val="22"/>
        </w:rPr>
      </w:pPr>
      <w:r w:rsidRPr="004160EF">
        <w:rPr>
          <w:rFonts w:eastAsia="Calibri"/>
          <w:sz w:val="22"/>
          <w:szCs w:val="22"/>
        </w:rPr>
        <w:t xml:space="preserve">80 - Maksimalno število točk za merilo </w:t>
      </w:r>
    </w:p>
    <w:p w14:paraId="309B39C7" w14:textId="77777777" w:rsidR="002E2658" w:rsidRPr="004160EF" w:rsidRDefault="002E2658" w:rsidP="002E2658">
      <w:pPr>
        <w:spacing w:line="324" w:lineRule="auto"/>
        <w:rPr>
          <w:rFonts w:eastAsia="Calibri"/>
          <w:sz w:val="22"/>
          <w:szCs w:val="22"/>
        </w:rPr>
      </w:pPr>
    </w:p>
    <w:p w14:paraId="4E0441D0" w14:textId="2E6C4D70" w:rsidR="002E2658" w:rsidRPr="004160EF" w:rsidRDefault="002E2658" w:rsidP="002E2658">
      <w:pPr>
        <w:spacing w:line="324" w:lineRule="auto"/>
        <w:rPr>
          <w:rFonts w:eastAsia="Calibri"/>
          <w:strike/>
          <w:sz w:val="22"/>
          <w:szCs w:val="22"/>
        </w:rPr>
      </w:pPr>
      <w:r w:rsidRPr="004160EF">
        <w:rPr>
          <w:rFonts w:eastAsia="Calibri"/>
          <w:sz w:val="22"/>
          <w:szCs w:val="22"/>
        </w:rPr>
        <w:t>Ponudbena vrednost mora vključevati vse elemente, iz katerih je sestavljena in mora vključevati vse stroške tako, da naročnika ne bremenijo kakršnikoli stroški, povezani s predmetom javnega naročila (razen plačila DDV). Pri izračunu ponudbene vrednosti morajo ponudniki upoštevati vse elemente, ki vplivajo na izračun cene, kot so stroški dela, režijski stroški, morebitne nadure, potni stroški, stroški nastali zaradi spremembe zakonodaje, zagotovitev potrebne opreme, druga spremljajoča dela, ki niso vključena v popis, pa so potrebna za učinkovito izvedbo storitev projektiranja, ostale stroške povezane z izvedbo javnega naročila ter vse ostale elemente, ki vplivajo na izračun cene. V okviru ponudbene cene se ponudnik zavezuje, da bo izvajal koordinacijo z naročnikom, koordinacijo z ostalimi deležniki, predstavitve projekta in usklajevanje na kraju samem.  V ponudbeno ceno se vključi tudi vse ostale stroške za vodenje in koordinacija izdelave projektne dokumentacije, pridobivanje projektnih in drugih pogojev, pridobivanje mnenj.</w:t>
      </w:r>
    </w:p>
    <w:p w14:paraId="145D9D16" w14:textId="77777777" w:rsidR="002E2658" w:rsidRPr="004160EF" w:rsidRDefault="002E2658" w:rsidP="002E2658">
      <w:pPr>
        <w:spacing w:line="324" w:lineRule="auto"/>
        <w:rPr>
          <w:rFonts w:eastAsia="Calibri"/>
          <w:sz w:val="22"/>
          <w:szCs w:val="22"/>
        </w:rPr>
      </w:pPr>
    </w:p>
    <w:p w14:paraId="66600445" w14:textId="77777777" w:rsidR="002E2658" w:rsidRPr="004160EF" w:rsidRDefault="002E2658" w:rsidP="002E2658">
      <w:pPr>
        <w:spacing w:line="324" w:lineRule="auto"/>
        <w:rPr>
          <w:rFonts w:eastAsia="Calibri"/>
          <w:sz w:val="22"/>
          <w:szCs w:val="22"/>
        </w:rPr>
      </w:pPr>
      <w:r w:rsidRPr="004160EF">
        <w:rPr>
          <w:rFonts w:eastAsia="Calibri"/>
          <w:sz w:val="22"/>
          <w:szCs w:val="22"/>
        </w:rPr>
        <w:t>Cene iz ponudbenega predračuna so za čas trajanja pogodbe fiksne. Cene na enoto mere navedene v ponudbenem predračunu se tekom izvajanja pogodbe ne smejo spreminjati.</w:t>
      </w:r>
    </w:p>
    <w:p w14:paraId="0C90BC83" w14:textId="77777777" w:rsidR="002E2658" w:rsidRPr="004160EF" w:rsidRDefault="002E2658" w:rsidP="002E2658">
      <w:pPr>
        <w:spacing w:line="324" w:lineRule="auto"/>
        <w:rPr>
          <w:rFonts w:eastAsia="Calibri"/>
          <w:sz w:val="22"/>
          <w:szCs w:val="22"/>
        </w:rPr>
      </w:pPr>
    </w:p>
    <w:p w14:paraId="6B05D34B" w14:textId="2ED5E555" w:rsidR="002E2658" w:rsidRDefault="002E2658" w:rsidP="00572A62">
      <w:pPr>
        <w:spacing w:line="324" w:lineRule="auto"/>
        <w:rPr>
          <w:rFonts w:eastAsia="Calibri"/>
          <w:sz w:val="22"/>
          <w:szCs w:val="22"/>
        </w:rPr>
      </w:pPr>
      <w:r w:rsidRPr="004160EF">
        <w:rPr>
          <w:rFonts w:eastAsia="Calibri"/>
          <w:sz w:val="22"/>
          <w:szCs w:val="22"/>
        </w:rPr>
        <w:t>b)</w:t>
      </w:r>
      <w:r w:rsidRPr="004160EF">
        <w:rPr>
          <w:rFonts w:eastAsia="Calibri"/>
          <w:sz w:val="22"/>
          <w:szCs w:val="22"/>
        </w:rPr>
        <w:tab/>
        <w:t>Pri merilu</w:t>
      </w:r>
      <w:r w:rsidRPr="004160EF">
        <w:rPr>
          <w:rFonts w:eastAsia="Calibri"/>
          <w:sz w:val="22"/>
          <w:szCs w:val="22"/>
          <w:u w:val="single"/>
        </w:rPr>
        <w:t xml:space="preserve"> referenc kadra</w:t>
      </w:r>
      <w:r w:rsidR="00F67C5C">
        <w:rPr>
          <w:rFonts w:eastAsia="Calibri"/>
          <w:sz w:val="22"/>
          <w:szCs w:val="22"/>
          <w:u w:val="single"/>
        </w:rPr>
        <w:t xml:space="preserve"> ponudnika</w:t>
      </w:r>
      <w:r w:rsidRPr="004160EF">
        <w:rPr>
          <w:rFonts w:eastAsia="Calibri"/>
          <w:sz w:val="22"/>
          <w:szCs w:val="22"/>
        </w:rPr>
        <w:t xml:space="preserve"> je možno največ 20 točk. </w:t>
      </w:r>
    </w:p>
    <w:p w14:paraId="48E80477" w14:textId="77777777" w:rsidR="00572A62" w:rsidRDefault="00572A62" w:rsidP="00572A62">
      <w:pPr>
        <w:spacing w:line="324" w:lineRule="auto"/>
        <w:rPr>
          <w:rFonts w:eastAsia="Calibri"/>
          <w:sz w:val="22"/>
          <w:szCs w:val="22"/>
        </w:rPr>
      </w:pPr>
    </w:p>
    <w:p w14:paraId="06DA31C5" w14:textId="471B8F18" w:rsidR="00572A62" w:rsidRDefault="00572A62" w:rsidP="00572A62">
      <w:pPr>
        <w:rPr>
          <w:bCs/>
          <w:sz w:val="22"/>
          <w:szCs w:val="22"/>
        </w:rPr>
      </w:pPr>
      <w:r w:rsidRPr="00572A62">
        <w:rPr>
          <w:bCs/>
          <w:sz w:val="22"/>
          <w:szCs w:val="22"/>
        </w:rPr>
        <w:t xml:space="preserve">Do točk za merilo </w:t>
      </w:r>
      <w:r>
        <w:rPr>
          <w:bCs/>
          <w:sz w:val="22"/>
          <w:szCs w:val="22"/>
        </w:rPr>
        <w:t>referenca</w:t>
      </w:r>
      <w:r w:rsidRPr="00572A62">
        <w:rPr>
          <w:bCs/>
          <w:sz w:val="22"/>
          <w:szCs w:val="22"/>
        </w:rPr>
        <w:t xml:space="preserve"> je upravičen ponudnik, ki bo za dodatne reference vodje projektiranja nominirane izkazal dodatne reference podobnih projektov. Naročnik v okviru točkovanja po merilih ne bo upošteval tistih referenc, ki jih je ponudnik navedel za dokazovanje tehničnih in kadrovskih pogojev oz. sposobnosti.</w:t>
      </w:r>
    </w:p>
    <w:p w14:paraId="3DF8C339" w14:textId="77777777" w:rsidR="00572A62" w:rsidRPr="00572A62" w:rsidRDefault="00572A62" w:rsidP="00572A62">
      <w:pPr>
        <w:rPr>
          <w:bCs/>
          <w:sz w:val="22"/>
          <w:szCs w:val="22"/>
        </w:rPr>
      </w:pPr>
    </w:p>
    <w:p w14:paraId="23E954BC" w14:textId="77777777" w:rsidR="00572A62" w:rsidRPr="00572A62" w:rsidRDefault="00572A62" w:rsidP="00572A62">
      <w:pPr>
        <w:rPr>
          <w:sz w:val="22"/>
          <w:szCs w:val="22"/>
        </w:rPr>
      </w:pPr>
      <w:r w:rsidRPr="00572A62">
        <w:rPr>
          <w:bCs/>
          <w:sz w:val="22"/>
          <w:szCs w:val="22"/>
        </w:rPr>
        <w:t>Za dodatni referenčni projekt zadnjih desetih (10) letih, šteto od dneva objave obvestila o tem naročilu na Portalu javnih naročil, kjer je imenovani vodja projektiranja sodeloval kot  vodja projektiranja ali odgovorni vodja projekta v fazi izdelave projekta za pridobitev gradbenega dovoljenja (PGD/DGD) ali projekt za izvedbo (PZI) za gradnjo vodnogospodarskih objektov investicijske vrednosti oz. ocenjene vrednosti investicije vsaj 200.000 EUR (brez DDV) bo naročnik v sklopu tega merila priznal 10 točk. Ponudniki lahko v okviru tega merila dosežejo največ 20 točk.</w:t>
      </w:r>
      <w:r w:rsidRPr="00572A62">
        <w:rPr>
          <w:sz w:val="22"/>
          <w:szCs w:val="22"/>
        </w:rPr>
        <w:t xml:space="preserve"> Za vodjo projektiranja se priznata največ dve (2) dodatni referenci.</w:t>
      </w:r>
    </w:p>
    <w:p w14:paraId="496478C1" w14:textId="77777777" w:rsidR="00572A62" w:rsidRPr="00572A62" w:rsidRDefault="00572A62" w:rsidP="00572A62">
      <w:pPr>
        <w:rPr>
          <w:bCs/>
          <w:sz w:val="22"/>
          <w:szCs w:val="22"/>
        </w:rPr>
      </w:pPr>
    </w:p>
    <w:p w14:paraId="2E795064" w14:textId="77777777" w:rsidR="00572A62" w:rsidRPr="00572A62" w:rsidRDefault="00572A62" w:rsidP="00572A62">
      <w:pPr>
        <w:rPr>
          <w:bCs/>
          <w:sz w:val="22"/>
          <w:szCs w:val="22"/>
        </w:rPr>
      </w:pPr>
      <w:r w:rsidRPr="00572A62">
        <w:rPr>
          <w:sz w:val="22"/>
          <w:szCs w:val="22"/>
        </w:rPr>
        <w:t>Za en objekt se šteje le ena referenca. Za datum reference se šteje dan, ko je posel zaključen.</w:t>
      </w:r>
    </w:p>
    <w:p w14:paraId="4B59C252" w14:textId="77777777" w:rsidR="002E2658" w:rsidRPr="004160EF" w:rsidRDefault="002E2658" w:rsidP="002E2658">
      <w:pPr>
        <w:spacing w:line="324" w:lineRule="auto"/>
        <w:rPr>
          <w:rFonts w:eastAsia="Calibri"/>
          <w:sz w:val="22"/>
          <w:szCs w:val="22"/>
        </w:rPr>
      </w:pPr>
    </w:p>
    <w:p w14:paraId="4D809AA1" w14:textId="77777777" w:rsidR="002E2658" w:rsidRPr="004160EF" w:rsidRDefault="002E2658" w:rsidP="002E2658">
      <w:pPr>
        <w:spacing w:line="324" w:lineRule="auto"/>
        <w:rPr>
          <w:rFonts w:eastAsia="Calibri"/>
          <w:sz w:val="22"/>
          <w:szCs w:val="22"/>
        </w:rPr>
      </w:pPr>
      <w:r w:rsidRPr="004160EF">
        <w:rPr>
          <w:rFonts w:eastAsia="Calibri"/>
          <w:b/>
          <w:bCs/>
          <w:sz w:val="22"/>
          <w:szCs w:val="22"/>
        </w:rPr>
        <w:t>Dokazilo:</w:t>
      </w:r>
      <w:r w:rsidRPr="004160EF">
        <w:rPr>
          <w:rFonts w:eastAsia="Calibri"/>
          <w:sz w:val="22"/>
          <w:szCs w:val="22"/>
        </w:rPr>
        <w:t xml:space="preserve"> Obrazec Predračun, Podrobni ponudbeni predračun in Seznam kadra. Podrobni ponudbeni predračun in Seznam kadra se naloži v zavihek »Druge priloge«, obrazec Predračun pa v zavihek »Predračun«.</w:t>
      </w:r>
    </w:p>
    <w:p w14:paraId="59B90055" w14:textId="77777777" w:rsidR="002E2658" w:rsidRPr="004160EF" w:rsidRDefault="002E2658" w:rsidP="002E2658">
      <w:pPr>
        <w:spacing w:line="324" w:lineRule="auto"/>
        <w:rPr>
          <w:rFonts w:eastAsia="Calibri"/>
          <w:sz w:val="22"/>
          <w:szCs w:val="22"/>
        </w:rPr>
      </w:pPr>
    </w:p>
    <w:p w14:paraId="294EA1A9" w14:textId="77777777" w:rsidR="002E2658" w:rsidRPr="004160EF" w:rsidRDefault="002E2658" w:rsidP="002E2658">
      <w:pPr>
        <w:spacing w:line="324" w:lineRule="auto"/>
        <w:rPr>
          <w:rFonts w:eastAsia="Calibri"/>
          <w:sz w:val="22"/>
          <w:szCs w:val="22"/>
        </w:rPr>
      </w:pPr>
      <w:r w:rsidRPr="004160EF">
        <w:rPr>
          <w:rFonts w:eastAsia="Calibri"/>
          <w:sz w:val="22"/>
          <w:szCs w:val="22"/>
        </w:rPr>
        <w:lastRenderedPageBreak/>
        <w:t xml:space="preserve">V primeru, da dva ali več ponudnikov dosežejo enako skupno število točk, se izmed teh ponudnikov izbere ponudnika, ki je ponudil najnižjo ceno. Če dva ali več ponudnikov dosežejo enako skupno število točk in med njimi ni razlike v ponujeni ceni, bo naročnik z navedenimi ponudniki izvedel žrebanje pred oddajo naročila. Na žrebanje bo naročnik pisno povabil vse ponudnike, pri katerih je nastala navedena situacija. Žrebanje bo potekalo tako, da bosta/ bodo ponudnika/i žrebala/i z vlečenjem številk, pri čemer bosta/bodo ponudnika/i žrebal po vrstnem redu oddaje ponudb. Naročilo bo oddano ponudniku, ki bo izvlekel številko 1.  Ponudnik, ki se ne bo udeležil žrebanja, ne bo sodeloval pri žrebu, kar pomeni, da njegova ponudba ne bo mogla biti izbrana. V primeru, da se žrebanja udeleži le en ponudnik, bo izbrana ponudba tega ponudnika. V primeru, da se žrebanja ne udeleži noben izmed ponudnikov, bo izbran ponudnik, ki je dosegel naslednje najvišje število točk. </w:t>
      </w:r>
    </w:p>
    <w:p w14:paraId="489C8FA2" w14:textId="77777777" w:rsidR="002E2658" w:rsidRPr="004160EF" w:rsidRDefault="002E2658" w:rsidP="002E2658">
      <w:pPr>
        <w:spacing w:line="324" w:lineRule="auto"/>
        <w:rPr>
          <w:rFonts w:eastAsia="Calibri"/>
          <w:sz w:val="22"/>
          <w:szCs w:val="22"/>
        </w:rPr>
      </w:pPr>
    </w:p>
    <w:p w14:paraId="393F1F61" w14:textId="77777777" w:rsidR="002E2658" w:rsidRPr="004160EF" w:rsidRDefault="002E2658" w:rsidP="002E2658">
      <w:pPr>
        <w:spacing w:line="324" w:lineRule="auto"/>
        <w:rPr>
          <w:rFonts w:eastAsia="Calibri"/>
          <w:sz w:val="22"/>
          <w:szCs w:val="22"/>
        </w:rPr>
      </w:pPr>
      <w:r w:rsidRPr="004160EF">
        <w:rPr>
          <w:rFonts w:eastAsia="Calibri"/>
          <w:sz w:val="22"/>
          <w:szCs w:val="22"/>
        </w:rPr>
        <w:t>Vsem ponudnikom, tudi tistim, ki ne bodo prisotni na žrebu, bo naročnik posredoval zapisnik žrebanja.</w:t>
      </w:r>
    </w:p>
    <w:p w14:paraId="45A3AACC" w14:textId="77777777" w:rsidR="002E2658" w:rsidRPr="004160EF" w:rsidRDefault="002E2658" w:rsidP="002E2658">
      <w:pPr>
        <w:autoSpaceDE w:val="0"/>
        <w:autoSpaceDN w:val="0"/>
        <w:adjustRightInd w:val="0"/>
        <w:spacing w:line="240" w:lineRule="auto"/>
        <w:jc w:val="left"/>
        <w:rPr>
          <w:rFonts w:eastAsia="Calibri"/>
          <w:color w:val="FF0000"/>
          <w:sz w:val="22"/>
          <w:szCs w:val="22"/>
        </w:rPr>
      </w:pPr>
    </w:p>
    <w:p w14:paraId="32DC36CB" w14:textId="77777777" w:rsidR="002E2658" w:rsidRPr="004160EF" w:rsidRDefault="002E2658" w:rsidP="00841E07">
      <w:pPr>
        <w:rPr>
          <w:rFonts w:eastAsia="Arial Unicode MS"/>
          <w:b/>
          <w:sz w:val="22"/>
          <w:szCs w:val="22"/>
        </w:rPr>
      </w:pPr>
      <w:r w:rsidRPr="004160EF">
        <w:rPr>
          <w:rFonts w:eastAsia="Arial Unicode MS"/>
          <w:b/>
          <w:sz w:val="22"/>
          <w:szCs w:val="22"/>
        </w:rPr>
        <w:t>DOKAZILO:</w:t>
      </w:r>
    </w:p>
    <w:p w14:paraId="452EC5B0" w14:textId="669AE909" w:rsidR="002E2658" w:rsidRPr="004160EF" w:rsidRDefault="002E2658" w:rsidP="00841E07">
      <w:pPr>
        <w:rPr>
          <w:rFonts w:eastAsia="Arial Unicode MS"/>
          <w:bCs/>
          <w:sz w:val="22"/>
          <w:szCs w:val="22"/>
        </w:rPr>
      </w:pPr>
      <w:r w:rsidRPr="004160EF">
        <w:rPr>
          <w:rFonts w:eastAsia="Arial Unicode MS"/>
          <w:sz w:val="22"/>
          <w:szCs w:val="22"/>
        </w:rPr>
        <w:t>podpisan obrazec</w:t>
      </w:r>
      <w:r w:rsidRPr="004160EF">
        <w:rPr>
          <w:rFonts w:eastAsia="Arial Unicode MS"/>
          <w:b/>
          <w:sz w:val="22"/>
          <w:szCs w:val="22"/>
        </w:rPr>
        <w:t xml:space="preserve"> »REFERENČNO POTRDILO« </w:t>
      </w:r>
      <w:r w:rsidRPr="004160EF">
        <w:rPr>
          <w:rFonts w:eastAsia="Arial Unicode MS"/>
          <w:bCs/>
          <w:sz w:val="22"/>
          <w:szCs w:val="22"/>
        </w:rPr>
        <w:t xml:space="preserve">OBR </w:t>
      </w:r>
      <w:r w:rsidR="00841E07">
        <w:rPr>
          <w:rFonts w:eastAsia="Arial Unicode MS"/>
          <w:bCs/>
          <w:sz w:val="22"/>
          <w:szCs w:val="22"/>
        </w:rPr>
        <w:t>5b</w:t>
      </w:r>
      <w:r w:rsidR="00F71EB5" w:rsidRPr="004160EF">
        <w:rPr>
          <w:rFonts w:eastAsia="Arial Unicode MS"/>
          <w:bCs/>
          <w:sz w:val="22"/>
          <w:szCs w:val="22"/>
        </w:rPr>
        <w:t xml:space="preserve"> </w:t>
      </w:r>
    </w:p>
    <w:p w14:paraId="2E62D6C4" w14:textId="77777777" w:rsidR="002E2658" w:rsidRPr="004160EF" w:rsidRDefault="002E2658" w:rsidP="002E2658">
      <w:pPr>
        <w:ind w:firstLine="709"/>
        <w:rPr>
          <w:rFonts w:eastAsia="Arial Unicode MS"/>
          <w:b/>
          <w:sz w:val="22"/>
          <w:szCs w:val="22"/>
        </w:rPr>
      </w:pPr>
    </w:p>
    <w:p w14:paraId="20D5F146" w14:textId="0DAB70DF" w:rsidR="002E2658" w:rsidRPr="004160EF" w:rsidRDefault="002E2658" w:rsidP="002E2658">
      <w:pPr>
        <w:autoSpaceDE w:val="0"/>
        <w:autoSpaceDN w:val="0"/>
        <w:adjustRightInd w:val="0"/>
        <w:spacing w:line="240" w:lineRule="auto"/>
        <w:rPr>
          <w:rFonts w:eastAsia="Calibri"/>
          <w:color w:val="000000"/>
          <w:sz w:val="22"/>
          <w:szCs w:val="22"/>
        </w:rPr>
      </w:pPr>
      <w:r w:rsidRPr="004160EF">
        <w:rPr>
          <w:rFonts w:eastAsia="Calibri"/>
          <w:color w:val="000000"/>
          <w:sz w:val="22"/>
          <w:szCs w:val="22"/>
        </w:rPr>
        <w:t>Zahtevana</w:t>
      </w:r>
      <w:r w:rsidR="00477CFA">
        <w:rPr>
          <w:rFonts w:eastAsia="Calibri"/>
          <w:color w:val="000000"/>
          <w:sz w:val="22"/>
          <w:szCs w:val="22"/>
        </w:rPr>
        <w:t xml:space="preserve"> ena</w:t>
      </w:r>
      <w:r w:rsidRPr="004160EF">
        <w:rPr>
          <w:rFonts w:eastAsia="Calibri"/>
          <w:color w:val="000000"/>
          <w:sz w:val="22"/>
          <w:szCs w:val="22"/>
        </w:rPr>
        <w:t xml:space="preserve"> referenca mora v celoti izhajati iz enega posla (ene pogodbe), ki mora biti zaključen. Kot uspešno zaključen posel se upošteva potrjena končna situacija (potrjena s strani strokovnega nadzora in naročnika – investitorja). Referenčni posel, ki ga je izvedel neposredno sam ali s sodelovanjem drugih gospodarskih subjektov mora izkazati ponudnik (pri skupni ponudbi katerikoli partner). </w:t>
      </w:r>
    </w:p>
    <w:p w14:paraId="4A95DCA0" w14:textId="77777777" w:rsidR="002E2658" w:rsidRPr="004160EF" w:rsidRDefault="002E2658" w:rsidP="002E2658">
      <w:pPr>
        <w:autoSpaceDE w:val="0"/>
        <w:autoSpaceDN w:val="0"/>
        <w:adjustRightInd w:val="0"/>
        <w:spacing w:line="240" w:lineRule="auto"/>
        <w:rPr>
          <w:rFonts w:eastAsia="Calibri"/>
          <w:color w:val="000000"/>
          <w:sz w:val="22"/>
          <w:szCs w:val="22"/>
        </w:rPr>
      </w:pPr>
    </w:p>
    <w:p w14:paraId="723DC9ED" w14:textId="77777777" w:rsidR="002E2658" w:rsidRPr="004160EF" w:rsidRDefault="002E2658" w:rsidP="002E2658">
      <w:pPr>
        <w:autoSpaceDE w:val="0"/>
        <w:autoSpaceDN w:val="0"/>
        <w:adjustRightInd w:val="0"/>
        <w:spacing w:line="240" w:lineRule="auto"/>
        <w:rPr>
          <w:rFonts w:eastAsia="Calibri"/>
          <w:color w:val="000000"/>
          <w:sz w:val="22"/>
          <w:szCs w:val="22"/>
        </w:rPr>
      </w:pPr>
      <w:r w:rsidRPr="004160EF">
        <w:rPr>
          <w:rFonts w:eastAsia="Calibri"/>
          <w:color w:val="000000"/>
          <w:sz w:val="22"/>
          <w:szCs w:val="22"/>
        </w:rPr>
        <w:t xml:space="preserve">Naročnik si pridržuje pravico, da navedbe preveri ter zahteva dokazila (na primer: pogodbo z investitorjem ali delodajalcem, končni obračun, potrdilo o izplačilu, izvajalsko zasedbo, ...) o uspešni izvedbi referenčnega posla. </w:t>
      </w:r>
    </w:p>
    <w:p w14:paraId="47788734" w14:textId="77777777" w:rsidR="002E2658" w:rsidRPr="004160EF" w:rsidRDefault="002E2658" w:rsidP="002E2658">
      <w:pPr>
        <w:autoSpaceDE w:val="0"/>
        <w:autoSpaceDN w:val="0"/>
        <w:adjustRightInd w:val="0"/>
        <w:spacing w:line="240" w:lineRule="auto"/>
        <w:rPr>
          <w:rFonts w:eastAsia="Calibri"/>
          <w:color w:val="000000"/>
          <w:sz w:val="22"/>
          <w:szCs w:val="22"/>
        </w:rPr>
      </w:pPr>
    </w:p>
    <w:p w14:paraId="75E7A456" w14:textId="77777777" w:rsidR="002E2658" w:rsidRPr="004160EF" w:rsidRDefault="002E2658" w:rsidP="002E2658">
      <w:pPr>
        <w:autoSpaceDE w:val="0"/>
        <w:autoSpaceDN w:val="0"/>
        <w:adjustRightInd w:val="0"/>
        <w:spacing w:line="240" w:lineRule="auto"/>
        <w:rPr>
          <w:rFonts w:eastAsia="Calibri"/>
          <w:color w:val="000000"/>
          <w:sz w:val="22"/>
          <w:szCs w:val="22"/>
        </w:rPr>
      </w:pPr>
      <w:r w:rsidRPr="004160EF">
        <w:rPr>
          <w:rFonts w:eastAsia="Calibri"/>
          <w:color w:val="000000"/>
          <w:sz w:val="22"/>
          <w:szCs w:val="22"/>
        </w:rPr>
        <w:t xml:space="preserve">Referenčno potrdilo je lahko tudi na obrazcih iz drugih javnih naročil, v kolikor vsebinsko ustreza. V kolikor ponudnik tega obrazca ne bo predložil ponudbi, bo naročnik to od njega zahteval v fazi preveritve oz. ocenjevanja ponudbe, v kolikor bo to potrebno. </w:t>
      </w:r>
    </w:p>
    <w:p w14:paraId="52987E43" w14:textId="77777777" w:rsidR="002E2658" w:rsidRPr="004160EF" w:rsidRDefault="002E2658" w:rsidP="002E2658">
      <w:pPr>
        <w:rPr>
          <w:rFonts w:eastAsia="Calibri"/>
          <w:color w:val="000000"/>
          <w:sz w:val="22"/>
          <w:szCs w:val="22"/>
        </w:rPr>
      </w:pPr>
    </w:p>
    <w:p w14:paraId="15FD9DA2" w14:textId="77777777" w:rsidR="00B5520D" w:rsidRPr="004160EF" w:rsidRDefault="00B5520D" w:rsidP="00AA63C0">
      <w:pPr>
        <w:rPr>
          <w:sz w:val="22"/>
          <w:szCs w:val="22"/>
        </w:rPr>
      </w:pPr>
    </w:p>
    <w:p w14:paraId="3D950221" w14:textId="77777777" w:rsidR="008F007C" w:rsidRPr="004160EF" w:rsidRDefault="00D37134" w:rsidP="0051597A">
      <w:pPr>
        <w:pStyle w:val="PODNASLOVI"/>
        <w:ind w:left="284" w:hanging="284"/>
        <w:rPr>
          <w:rFonts w:cs="Arial"/>
          <w:sz w:val="22"/>
          <w:szCs w:val="22"/>
        </w:rPr>
      </w:pPr>
      <w:bookmarkStart w:id="103" w:name="_Toc449336596"/>
      <w:r w:rsidRPr="004160EF">
        <w:rPr>
          <w:rFonts w:cs="Arial"/>
          <w:sz w:val="22"/>
          <w:szCs w:val="22"/>
        </w:rPr>
        <w:t xml:space="preserve"> </w:t>
      </w:r>
      <w:bookmarkStart w:id="104" w:name="_Toc11664110"/>
      <w:r w:rsidR="008F007C" w:rsidRPr="004160EF">
        <w:rPr>
          <w:rFonts w:cs="Arial"/>
          <w:sz w:val="22"/>
          <w:szCs w:val="22"/>
        </w:rPr>
        <w:t>PONUDBA</w:t>
      </w:r>
      <w:bookmarkEnd w:id="103"/>
      <w:bookmarkEnd w:id="104"/>
    </w:p>
    <w:p w14:paraId="187F8142" w14:textId="77777777" w:rsidR="00516579" w:rsidRPr="004160EF" w:rsidRDefault="00516579" w:rsidP="00DC6A51">
      <w:pPr>
        <w:pStyle w:val="PODNASLOVI"/>
        <w:numPr>
          <w:ilvl w:val="0"/>
          <w:numId w:val="0"/>
        </w:numPr>
        <w:ind w:left="284"/>
        <w:outlineLvl w:val="9"/>
        <w:rPr>
          <w:rFonts w:cs="Arial"/>
          <w:sz w:val="22"/>
          <w:szCs w:val="22"/>
        </w:rPr>
      </w:pPr>
    </w:p>
    <w:p w14:paraId="6E8E8F93" w14:textId="77777777" w:rsidR="00360425" w:rsidRPr="004160EF" w:rsidRDefault="00360425" w:rsidP="0051597A">
      <w:pPr>
        <w:pStyle w:val="PODNASLOVI"/>
        <w:rPr>
          <w:rFonts w:cs="Arial"/>
          <w:vanish/>
          <w:sz w:val="22"/>
          <w:szCs w:val="22"/>
        </w:rPr>
      </w:pPr>
      <w:bookmarkStart w:id="105" w:name="_Toc454910631"/>
      <w:bookmarkStart w:id="106" w:name="_Toc454913967"/>
      <w:bookmarkStart w:id="107" w:name="_Toc454914850"/>
      <w:bookmarkStart w:id="108" w:name="_Toc455391137"/>
      <w:bookmarkStart w:id="109" w:name="_Toc457204863"/>
      <w:bookmarkStart w:id="110" w:name="_Toc457372682"/>
      <w:bookmarkStart w:id="111" w:name="_Toc464128071"/>
      <w:bookmarkStart w:id="112" w:name="_Toc473276077"/>
      <w:bookmarkStart w:id="113" w:name="_Toc474158144"/>
      <w:bookmarkStart w:id="114" w:name="_Toc474238278"/>
      <w:bookmarkStart w:id="115" w:name="_Toc493233694"/>
      <w:bookmarkStart w:id="116" w:name="_Toc510780234"/>
      <w:bookmarkStart w:id="117" w:name="_Toc511221553"/>
      <w:bookmarkStart w:id="118" w:name="_Toc511386722"/>
      <w:bookmarkStart w:id="119" w:name="_Toc517786177"/>
      <w:bookmarkStart w:id="120" w:name="_Toc527470312"/>
      <w:bookmarkStart w:id="121" w:name="_Toc2582799"/>
      <w:bookmarkStart w:id="122" w:name="_Toc5607709"/>
      <w:bookmarkStart w:id="123" w:name="_Toc9251533"/>
      <w:bookmarkStart w:id="124" w:name="_Toc9251726"/>
      <w:bookmarkStart w:id="125" w:name="_Toc9940699"/>
      <w:bookmarkStart w:id="126" w:name="_Toc11664111"/>
      <w:bookmarkStart w:id="127" w:name="_Toc449336597"/>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E26E8FE" w14:textId="77777777" w:rsidR="00360425" w:rsidRPr="004160EF" w:rsidRDefault="00360425" w:rsidP="0051597A">
      <w:pPr>
        <w:pStyle w:val="PODNASLOVI"/>
        <w:rPr>
          <w:rFonts w:cs="Arial"/>
          <w:vanish/>
          <w:sz w:val="22"/>
          <w:szCs w:val="22"/>
        </w:rPr>
      </w:pPr>
      <w:bookmarkStart w:id="128" w:name="_Toc454910632"/>
      <w:bookmarkStart w:id="129" w:name="_Toc454913968"/>
      <w:bookmarkStart w:id="130" w:name="_Toc454914851"/>
      <w:bookmarkStart w:id="131" w:name="_Toc455391138"/>
      <w:bookmarkStart w:id="132" w:name="_Toc457204864"/>
      <w:bookmarkStart w:id="133" w:name="_Toc457372683"/>
      <w:bookmarkStart w:id="134" w:name="_Toc464128072"/>
      <w:bookmarkStart w:id="135" w:name="_Toc473276078"/>
      <w:bookmarkStart w:id="136" w:name="_Toc474158145"/>
      <w:bookmarkStart w:id="137" w:name="_Toc474238279"/>
      <w:bookmarkStart w:id="138" w:name="_Toc493233695"/>
      <w:bookmarkStart w:id="139" w:name="_Toc510780235"/>
      <w:bookmarkStart w:id="140" w:name="_Toc511221554"/>
      <w:bookmarkStart w:id="141" w:name="_Toc511386723"/>
      <w:bookmarkStart w:id="142" w:name="_Toc517786178"/>
      <w:bookmarkStart w:id="143" w:name="_Toc527470313"/>
      <w:bookmarkStart w:id="144" w:name="_Toc2582800"/>
      <w:bookmarkStart w:id="145" w:name="_Toc5607710"/>
      <w:bookmarkStart w:id="146" w:name="_Toc9251534"/>
      <w:bookmarkStart w:id="147" w:name="_Toc9251727"/>
      <w:bookmarkStart w:id="148" w:name="_Toc9940700"/>
      <w:bookmarkStart w:id="149" w:name="_Toc11664112"/>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65C55C5F" w14:textId="3A9E2BDE" w:rsidR="008F007C" w:rsidRPr="004160EF" w:rsidRDefault="002F0D24" w:rsidP="006A39EF">
      <w:pPr>
        <w:pStyle w:val="n4"/>
        <w:numPr>
          <w:ilvl w:val="0"/>
          <w:numId w:val="0"/>
        </w:numPr>
        <w:outlineLvl w:val="2"/>
        <w:rPr>
          <w:rFonts w:cs="Arial"/>
          <w:b/>
          <w:sz w:val="22"/>
          <w:szCs w:val="22"/>
        </w:rPr>
      </w:pPr>
      <w:bookmarkStart w:id="150" w:name="_Toc511221555"/>
      <w:bookmarkStart w:id="151" w:name="_Toc511386724"/>
      <w:bookmarkStart w:id="152" w:name="_Toc517786179"/>
      <w:bookmarkStart w:id="153" w:name="_Toc527470314"/>
      <w:bookmarkStart w:id="154" w:name="_Toc2582801"/>
      <w:bookmarkStart w:id="155" w:name="_Toc5607711"/>
      <w:bookmarkStart w:id="156" w:name="_Toc9251535"/>
      <w:bookmarkStart w:id="157" w:name="_Toc9251728"/>
      <w:bookmarkStart w:id="158" w:name="_Toc9940701"/>
      <w:bookmarkStart w:id="159" w:name="_Toc11664113"/>
      <w:r w:rsidRPr="004160EF">
        <w:rPr>
          <w:rFonts w:cs="Arial"/>
          <w:b/>
          <w:sz w:val="22"/>
          <w:szCs w:val="22"/>
          <w:lang w:val="sl-SI"/>
        </w:rPr>
        <w:t>9</w:t>
      </w:r>
      <w:r w:rsidR="00A72752" w:rsidRPr="004160EF">
        <w:rPr>
          <w:rFonts w:cs="Arial"/>
          <w:b/>
          <w:sz w:val="22"/>
          <w:szCs w:val="22"/>
          <w:lang w:val="sl-SI"/>
        </w:rPr>
        <w:t>.1.</w:t>
      </w:r>
      <w:r w:rsidR="006A39EF" w:rsidRPr="004160EF">
        <w:rPr>
          <w:rFonts w:cs="Arial"/>
          <w:b/>
          <w:sz w:val="22"/>
          <w:szCs w:val="22"/>
          <w:lang w:val="sl-SI"/>
        </w:rPr>
        <w:t xml:space="preserve"> </w:t>
      </w:r>
      <w:r w:rsidR="0078358A" w:rsidRPr="004160EF">
        <w:rPr>
          <w:rFonts w:cs="Arial"/>
          <w:b/>
          <w:sz w:val="22"/>
          <w:szCs w:val="22"/>
          <w:lang w:val="sl-SI"/>
        </w:rPr>
        <w:t xml:space="preserve"> </w:t>
      </w:r>
      <w:r w:rsidR="008F007C" w:rsidRPr="004160EF">
        <w:rPr>
          <w:rFonts w:cs="Arial"/>
          <w:b/>
          <w:sz w:val="22"/>
          <w:szCs w:val="22"/>
        </w:rPr>
        <w:t>Ponudbena dokumentacija</w:t>
      </w:r>
      <w:bookmarkEnd w:id="127"/>
      <w:bookmarkEnd w:id="150"/>
      <w:bookmarkEnd w:id="151"/>
      <w:bookmarkEnd w:id="152"/>
      <w:bookmarkEnd w:id="153"/>
      <w:bookmarkEnd w:id="154"/>
      <w:bookmarkEnd w:id="155"/>
      <w:bookmarkEnd w:id="156"/>
      <w:bookmarkEnd w:id="157"/>
      <w:bookmarkEnd w:id="158"/>
      <w:bookmarkEnd w:id="159"/>
    </w:p>
    <w:p w14:paraId="5F758B57" w14:textId="77777777" w:rsidR="0051597A" w:rsidRPr="004160EF" w:rsidRDefault="0051597A" w:rsidP="0051597A">
      <w:pPr>
        <w:pStyle w:val="n4"/>
        <w:numPr>
          <w:ilvl w:val="0"/>
          <w:numId w:val="0"/>
        </w:numPr>
        <w:ind w:left="426"/>
        <w:rPr>
          <w:rFonts w:cs="Arial"/>
          <w:sz w:val="22"/>
          <w:szCs w:val="22"/>
        </w:rPr>
      </w:pPr>
    </w:p>
    <w:p w14:paraId="540C06D2" w14:textId="6C6E7E07" w:rsidR="00841E07" w:rsidRPr="004160EF" w:rsidRDefault="008F007C" w:rsidP="00D37134">
      <w:pPr>
        <w:rPr>
          <w:sz w:val="22"/>
          <w:szCs w:val="22"/>
        </w:rPr>
      </w:pPr>
      <w:r w:rsidRPr="004160EF">
        <w:rPr>
          <w:sz w:val="22"/>
          <w:szCs w:val="22"/>
        </w:rPr>
        <w:t>Ponudbeno dokumentacijo sestavljajo naslednji dokumenti:</w:t>
      </w:r>
    </w:p>
    <w:p w14:paraId="3E7BFA6B" w14:textId="6C06FD28" w:rsidR="00EE74D5" w:rsidRPr="00841E07" w:rsidRDefault="008F007C" w:rsidP="00A714E9">
      <w:pPr>
        <w:numPr>
          <w:ilvl w:val="0"/>
          <w:numId w:val="47"/>
        </w:numPr>
        <w:rPr>
          <w:sz w:val="22"/>
          <w:szCs w:val="22"/>
        </w:rPr>
      </w:pPr>
      <w:r w:rsidRPr="004160EF">
        <w:rPr>
          <w:sz w:val="22"/>
          <w:szCs w:val="22"/>
        </w:rPr>
        <w:t xml:space="preserve">izpolnjen obrazec </w:t>
      </w:r>
      <w:r w:rsidR="00EE74D5" w:rsidRPr="004160EF">
        <w:rPr>
          <w:sz w:val="22"/>
          <w:szCs w:val="22"/>
        </w:rPr>
        <w:t xml:space="preserve">št. 1 </w:t>
      </w:r>
      <w:r w:rsidR="00841E07">
        <w:rPr>
          <w:b/>
          <w:sz w:val="22"/>
          <w:szCs w:val="22"/>
        </w:rPr>
        <w:t>»Podatki o gospodarskem subjektu«</w:t>
      </w:r>
      <w:r w:rsidR="00EE74D5" w:rsidRPr="004160EF">
        <w:rPr>
          <w:b/>
          <w:sz w:val="22"/>
          <w:szCs w:val="22"/>
        </w:rPr>
        <w:t>;</w:t>
      </w:r>
    </w:p>
    <w:p w14:paraId="746F02B7" w14:textId="666451BF" w:rsidR="00B46235" w:rsidRPr="00841E07" w:rsidRDefault="00841E07" w:rsidP="00A714E9">
      <w:pPr>
        <w:numPr>
          <w:ilvl w:val="0"/>
          <w:numId w:val="47"/>
        </w:numPr>
        <w:rPr>
          <w:sz w:val="22"/>
          <w:szCs w:val="22"/>
        </w:rPr>
      </w:pPr>
      <w:r w:rsidRPr="004160EF">
        <w:rPr>
          <w:sz w:val="22"/>
          <w:szCs w:val="22"/>
        </w:rPr>
        <w:t xml:space="preserve">izpolnjen obrazec št. </w:t>
      </w:r>
      <w:r>
        <w:rPr>
          <w:sz w:val="22"/>
          <w:szCs w:val="22"/>
        </w:rPr>
        <w:t>2</w:t>
      </w:r>
      <w:r w:rsidRPr="004160EF">
        <w:rPr>
          <w:sz w:val="22"/>
          <w:szCs w:val="22"/>
        </w:rPr>
        <w:t xml:space="preserve"> </w:t>
      </w:r>
      <w:r>
        <w:rPr>
          <w:b/>
          <w:sz w:val="22"/>
          <w:szCs w:val="22"/>
        </w:rPr>
        <w:t>»Ponudba«</w:t>
      </w:r>
      <w:r w:rsidRPr="004160EF">
        <w:rPr>
          <w:b/>
          <w:sz w:val="22"/>
          <w:szCs w:val="22"/>
        </w:rPr>
        <w:t>;</w:t>
      </w:r>
    </w:p>
    <w:p w14:paraId="6BFB1718" w14:textId="0678FC0E" w:rsidR="00EE74D5" w:rsidRPr="004160EF" w:rsidRDefault="00EE74D5" w:rsidP="00A714E9">
      <w:pPr>
        <w:numPr>
          <w:ilvl w:val="0"/>
          <w:numId w:val="47"/>
        </w:numPr>
        <w:rPr>
          <w:sz w:val="22"/>
          <w:szCs w:val="22"/>
        </w:rPr>
      </w:pPr>
      <w:r w:rsidRPr="004160EF">
        <w:rPr>
          <w:sz w:val="22"/>
          <w:szCs w:val="22"/>
        </w:rPr>
        <w:t xml:space="preserve">izpolnjen obrazec </w:t>
      </w:r>
      <w:r w:rsidR="00CC39E5" w:rsidRPr="004160EF">
        <w:rPr>
          <w:sz w:val="22"/>
          <w:szCs w:val="22"/>
        </w:rPr>
        <w:t xml:space="preserve">št. </w:t>
      </w:r>
      <w:r w:rsidR="00841E07">
        <w:rPr>
          <w:sz w:val="22"/>
          <w:szCs w:val="22"/>
        </w:rPr>
        <w:t>3</w:t>
      </w:r>
      <w:r w:rsidRPr="004160EF">
        <w:rPr>
          <w:sz w:val="22"/>
          <w:szCs w:val="22"/>
        </w:rPr>
        <w:t xml:space="preserve"> </w:t>
      </w:r>
      <w:r w:rsidRPr="004160EF">
        <w:rPr>
          <w:b/>
          <w:sz w:val="22"/>
          <w:szCs w:val="22"/>
        </w:rPr>
        <w:t xml:space="preserve">»Soglasje </w:t>
      </w:r>
      <w:r w:rsidR="000F3002" w:rsidRPr="004160EF">
        <w:rPr>
          <w:b/>
          <w:sz w:val="22"/>
          <w:szCs w:val="22"/>
        </w:rPr>
        <w:t xml:space="preserve">/ izjava </w:t>
      </w:r>
      <w:r w:rsidRPr="004160EF">
        <w:rPr>
          <w:b/>
          <w:sz w:val="22"/>
          <w:szCs w:val="22"/>
        </w:rPr>
        <w:t>podizvajalca</w:t>
      </w:r>
      <w:r w:rsidR="000F3002" w:rsidRPr="004160EF">
        <w:rPr>
          <w:b/>
          <w:sz w:val="22"/>
          <w:szCs w:val="22"/>
        </w:rPr>
        <w:t xml:space="preserve"> o neposrednem plačilu</w:t>
      </w:r>
      <w:r w:rsidRPr="004160EF">
        <w:rPr>
          <w:b/>
          <w:sz w:val="22"/>
          <w:szCs w:val="22"/>
        </w:rPr>
        <w:t>«</w:t>
      </w:r>
      <w:r w:rsidRPr="004160EF">
        <w:rPr>
          <w:sz w:val="22"/>
          <w:szCs w:val="22"/>
        </w:rPr>
        <w:t xml:space="preserve"> (v primeru, da ponudnik nastopa s podizvajalci); </w:t>
      </w:r>
    </w:p>
    <w:p w14:paraId="200D9D54" w14:textId="37377914" w:rsidR="00777ACF" w:rsidRDefault="00777ACF" w:rsidP="00A714E9">
      <w:pPr>
        <w:numPr>
          <w:ilvl w:val="0"/>
          <w:numId w:val="47"/>
        </w:numPr>
        <w:rPr>
          <w:sz w:val="22"/>
          <w:szCs w:val="22"/>
        </w:rPr>
      </w:pPr>
      <w:r w:rsidRPr="004160EF">
        <w:rPr>
          <w:sz w:val="22"/>
          <w:szCs w:val="22"/>
        </w:rPr>
        <w:t>podpisan</w:t>
      </w:r>
      <w:r w:rsidR="00162FC7">
        <w:rPr>
          <w:sz w:val="22"/>
          <w:szCs w:val="22"/>
        </w:rPr>
        <w:t xml:space="preserve"> ESPD obrazec</w:t>
      </w:r>
    </w:p>
    <w:p w14:paraId="01851358" w14:textId="0BAF2B2E" w:rsidR="005B6AFA" w:rsidRDefault="005B6AFA" w:rsidP="00A714E9">
      <w:pPr>
        <w:numPr>
          <w:ilvl w:val="0"/>
          <w:numId w:val="47"/>
        </w:numPr>
        <w:rPr>
          <w:sz w:val="22"/>
          <w:szCs w:val="22"/>
        </w:rPr>
      </w:pPr>
      <w:r>
        <w:rPr>
          <w:sz w:val="22"/>
          <w:szCs w:val="22"/>
        </w:rPr>
        <w:t xml:space="preserve">Izjava (OBR </w:t>
      </w:r>
      <w:r w:rsidR="00841E07">
        <w:rPr>
          <w:sz w:val="22"/>
          <w:szCs w:val="22"/>
        </w:rPr>
        <w:t>4</w:t>
      </w:r>
      <w:r>
        <w:rPr>
          <w:sz w:val="22"/>
          <w:szCs w:val="22"/>
        </w:rPr>
        <w:t>)</w:t>
      </w:r>
    </w:p>
    <w:p w14:paraId="537F7B60" w14:textId="666035B1" w:rsidR="006456F9" w:rsidRPr="004160EF" w:rsidRDefault="006C5740" w:rsidP="00A714E9">
      <w:pPr>
        <w:numPr>
          <w:ilvl w:val="0"/>
          <w:numId w:val="47"/>
        </w:numPr>
        <w:rPr>
          <w:sz w:val="22"/>
          <w:szCs w:val="22"/>
        </w:rPr>
      </w:pPr>
      <w:r>
        <w:rPr>
          <w:sz w:val="22"/>
          <w:szCs w:val="22"/>
        </w:rPr>
        <w:t>Seznam kadrov</w:t>
      </w:r>
    </w:p>
    <w:p w14:paraId="1154ED61" w14:textId="1FB68407" w:rsidR="002729B4" w:rsidRPr="004160EF" w:rsidRDefault="0012145D" w:rsidP="00A714E9">
      <w:pPr>
        <w:numPr>
          <w:ilvl w:val="0"/>
          <w:numId w:val="47"/>
        </w:numPr>
        <w:rPr>
          <w:b/>
          <w:bCs/>
          <w:sz w:val="22"/>
          <w:szCs w:val="22"/>
        </w:rPr>
      </w:pPr>
      <w:r w:rsidRPr="004160EF">
        <w:rPr>
          <w:sz w:val="22"/>
          <w:szCs w:val="22"/>
        </w:rPr>
        <w:t xml:space="preserve">obrazec št. </w:t>
      </w:r>
      <w:r w:rsidR="00841E07">
        <w:rPr>
          <w:sz w:val="22"/>
          <w:szCs w:val="22"/>
        </w:rPr>
        <w:t>5a</w:t>
      </w:r>
      <w:r w:rsidR="006456F9">
        <w:rPr>
          <w:sz w:val="22"/>
          <w:szCs w:val="22"/>
        </w:rPr>
        <w:t xml:space="preserve"> in </w:t>
      </w:r>
      <w:r w:rsidR="00841E07">
        <w:rPr>
          <w:sz w:val="22"/>
          <w:szCs w:val="22"/>
        </w:rPr>
        <w:t>5b</w:t>
      </w:r>
      <w:r w:rsidRPr="004160EF">
        <w:rPr>
          <w:sz w:val="22"/>
          <w:szCs w:val="22"/>
        </w:rPr>
        <w:t xml:space="preserve"> :</w:t>
      </w:r>
      <w:r w:rsidR="002729B4" w:rsidRPr="004160EF">
        <w:rPr>
          <w:b/>
          <w:bCs/>
          <w:sz w:val="22"/>
          <w:szCs w:val="22"/>
        </w:rPr>
        <w:t>Referenčno potrdilo</w:t>
      </w:r>
    </w:p>
    <w:p w14:paraId="1C92739C" w14:textId="1CE567DF" w:rsidR="00294F70" w:rsidRPr="00841E07" w:rsidRDefault="0012145D" w:rsidP="00A714E9">
      <w:pPr>
        <w:numPr>
          <w:ilvl w:val="0"/>
          <w:numId w:val="47"/>
        </w:numPr>
        <w:rPr>
          <w:sz w:val="22"/>
          <w:szCs w:val="22"/>
        </w:rPr>
      </w:pPr>
      <w:r w:rsidRPr="004160EF">
        <w:rPr>
          <w:sz w:val="22"/>
          <w:szCs w:val="22"/>
        </w:rPr>
        <w:t xml:space="preserve">obrazec št. </w:t>
      </w:r>
      <w:r w:rsidR="00841E07">
        <w:rPr>
          <w:sz w:val="22"/>
          <w:szCs w:val="22"/>
        </w:rPr>
        <w:t>6</w:t>
      </w:r>
      <w:r w:rsidRPr="004160EF">
        <w:rPr>
          <w:sz w:val="22"/>
          <w:szCs w:val="22"/>
        </w:rPr>
        <w:t xml:space="preserve">: </w:t>
      </w:r>
      <w:r w:rsidR="00841E07">
        <w:rPr>
          <w:b/>
          <w:bCs/>
          <w:sz w:val="22"/>
          <w:szCs w:val="22"/>
        </w:rPr>
        <w:t>Izjava o predložitvi finančnega zavarovanja za dobro izvedbo del</w:t>
      </w:r>
    </w:p>
    <w:p w14:paraId="21DBB853" w14:textId="5EB44681" w:rsidR="00EE74D5" w:rsidRPr="004160EF" w:rsidRDefault="00AB04D6" w:rsidP="00A714E9">
      <w:pPr>
        <w:numPr>
          <w:ilvl w:val="0"/>
          <w:numId w:val="47"/>
        </w:numPr>
        <w:rPr>
          <w:sz w:val="22"/>
          <w:szCs w:val="22"/>
        </w:rPr>
      </w:pPr>
      <w:r w:rsidRPr="004160EF">
        <w:rPr>
          <w:sz w:val="22"/>
          <w:szCs w:val="22"/>
        </w:rPr>
        <w:t xml:space="preserve">izpolnjen in </w:t>
      </w:r>
      <w:r w:rsidR="00BA157B" w:rsidRPr="004160EF">
        <w:rPr>
          <w:sz w:val="22"/>
          <w:szCs w:val="22"/>
        </w:rPr>
        <w:t>podpisan</w:t>
      </w:r>
      <w:r w:rsidR="00841E07">
        <w:rPr>
          <w:sz w:val="22"/>
          <w:szCs w:val="22"/>
        </w:rPr>
        <w:t xml:space="preserve"> obrazec št 7</w:t>
      </w:r>
      <w:r w:rsidR="00BA157B" w:rsidRPr="004160EF">
        <w:rPr>
          <w:sz w:val="22"/>
          <w:szCs w:val="22"/>
        </w:rPr>
        <w:t xml:space="preserve"> </w:t>
      </w:r>
      <w:r w:rsidR="00BA157B" w:rsidRPr="004160EF">
        <w:rPr>
          <w:b/>
          <w:sz w:val="22"/>
          <w:szCs w:val="22"/>
        </w:rPr>
        <w:t>»Osnutek pogodbe«</w:t>
      </w:r>
      <w:r w:rsidR="00BA157B" w:rsidRPr="004160EF">
        <w:rPr>
          <w:sz w:val="22"/>
          <w:szCs w:val="22"/>
        </w:rPr>
        <w:t>;</w:t>
      </w:r>
    </w:p>
    <w:p w14:paraId="053B1E2D" w14:textId="36FB2DBD" w:rsidR="00CC39E5" w:rsidRPr="004160EF" w:rsidRDefault="00CC39E5" w:rsidP="00A714E9">
      <w:pPr>
        <w:numPr>
          <w:ilvl w:val="0"/>
          <w:numId w:val="47"/>
        </w:numPr>
        <w:rPr>
          <w:sz w:val="22"/>
          <w:szCs w:val="22"/>
        </w:rPr>
      </w:pPr>
      <w:r w:rsidRPr="004160EF">
        <w:rPr>
          <w:sz w:val="22"/>
          <w:szCs w:val="22"/>
        </w:rPr>
        <w:t xml:space="preserve">izpolnjen obrazec </w:t>
      </w:r>
      <w:r w:rsidRPr="004160EF">
        <w:rPr>
          <w:b/>
          <w:sz w:val="22"/>
          <w:szCs w:val="22"/>
        </w:rPr>
        <w:t>»</w:t>
      </w:r>
      <w:r w:rsidR="001C6155" w:rsidRPr="004160EF">
        <w:rPr>
          <w:b/>
          <w:sz w:val="22"/>
          <w:szCs w:val="22"/>
        </w:rPr>
        <w:t>P</w:t>
      </w:r>
      <w:r w:rsidR="002F2024" w:rsidRPr="004160EF">
        <w:rPr>
          <w:b/>
          <w:sz w:val="22"/>
          <w:szCs w:val="22"/>
        </w:rPr>
        <w:t>onudbeni p</w:t>
      </w:r>
      <w:r w:rsidRPr="004160EF">
        <w:rPr>
          <w:b/>
          <w:sz w:val="22"/>
          <w:szCs w:val="22"/>
        </w:rPr>
        <w:t>redračun«</w:t>
      </w:r>
      <w:r w:rsidR="00841E07">
        <w:rPr>
          <w:sz w:val="22"/>
          <w:szCs w:val="22"/>
        </w:rPr>
        <w:t xml:space="preserve"> priloga</w:t>
      </w:r>
    </w:p>
    <w:p w14:paraId="7517F3D0" w14:textId="072FDA1D" w:rsidR="006A7E66" w:rsidRPr="004160EF" w:rsidRDefault="006A7E66" w:rsidP="00A714E9">
      <w:pPr>
        <w:numPr>
          <w:ilvl w:val="0"/>
          <w:numId w:val="47"/>
        </w:numPr>
        <w:rPr>
          <w:sz w:val="22"/>
          <w:szCs w:val="22"/>
        </w:rPr>
      </w:pPr>
      <w:r w:rsidRPr="004160EF">
        <w:rPr>
          <w:sz w:val="22"/>
          <w:szCs w:val="22"/>
        </w:rPr>
        <w:lastRenderedPageBreak/>
        <w:t>Izjava o lastniških deležih ponudnika</w:t>
      </w:r>
    </w:p>
    <w:p w14:paraId="5326ABE6" w14:textId="1F4CCD2A" w:rsidR="00E73318" w:rsidRPr="004160EF" w:rsidRDefault="00E73318" w:rsidP="00A714E9">
      <w:pPr>
        <w:numPr>
          <w:ilvl w:val="0"/>
          <w:numId w:val="47"/>
        </w:numPr>
        <w:rPr>
          <w:sz w:val="22"/>
          <w:szCs w:val="22"/>
        </w:rPr>
      </w:pPr>
      <w:r w:rsidRPr="004160EF">
        <w:rPr>
          <w:sz w:val="22"/>
          <w:szCs w:val="22"/>
        </w:rPr>
        <w:t>Izjava o omejitvah poslovanja</w:t>
      </w:r>
    </w:p>
    <w:p w14:paraId="17C9DC69" w14:textId="239E4308" w:rsidR="006A7E66" w:rsidRPr="004160EF" w:rsidRDefault="006A7E66" w:rsidP="00A714E9">
      <w:pPr>
        <w:numPr>
          <w:ilvl w:val="0"/>
          <w:numId w:val="47"/>
        </w:numPr>
        <w:rPr>
          <w:sz w:val="22"/>
          <w:szCs w:val="22"/>
        </w:rPr>
      </w:pPr>
      <w:r w:rsidRPr="004160EF">
        <w:rPr>
          <w:sz w:val="22"/>
          <w:szCs w:val="22"/>
        </w:rPr>
        <w:t>Pooblastilo za pridobitev podatkov za pravno in fizično osebo iz kazenske evidence</w:t>
      </w:r>
    </w:p>
    <w:p w14:paraId="491306D5" w14:textId="5F7A8E2E" w:rsidR="008E2EB6" w:rsidRPr="004160EF" w:rsidRDefault="008E2EB6" w:rsidP="00A714E9">
      <w:pPr>
        <w:numPr>
          <w:ilvl w:val="0"/>
          <w:numId w:val="47"/>
        </w:numPr>
        <w:rPr>
          <w:sz w:val="22"/>
          <w:szCs w:val="22"/>
        </w:rPr>
      </w:pPr>
      <w:r w:rsidRPr="004160EF">
        <w:rPr>
          <w:sz w:val="22"/>
          <w:szCs w:val="22"/>
        </w:rPr>
        <w:t>Udeležba podizvajalca</w:t>
      </w:r>
    </w:p>
    <w:p w14:paraId="73D5AAE0" w14:textId="77777777" w:rsidR="000F3002" w:rsidRPr="004160EF" w:rsidRDefault="000F3002" w:rsidP="004F4CF1">
      <w:pPr>
        <w:rPr>
          <w:sz w:val="22"/>
          <w:szCs w:val="22"/>
        </w:rPr>
      </w:pPr>
    </w:p>
    <w:p w14:paraId="611BD46E" w14:textId="2A48369F" w:rsidR="0039207B" w:rsidRPr="004160EF" w:rsidRDefault="008F007C" w:rsidP="00D37134">
      <w:pPr>
        <w:rPr>
          <w:sz w:val="22"/>
          <w:szCs w:val="22"/>
        </w:rPr>
      </w:pPr>
      <w:r w:rsidRPr="004160EF">
        <w:rPr>
          <w:sz w:val="22"/>
          <w:szCs w:val="22"/>
        </w:rPr>
        <w:t>Ponudnik, ki odda ponudbo pod kazensko in materialno odgovornostjo jamči, da so vsi podatki in dokumenti, podani v ponudbi, resnični in da fotokopije priloženih listin ustrezajo izvirniku. V nasprotnem primeru ponudnik naročniku oziroma vsem posameznim naročnikom, odgovarja za vso škodo, ki mu/jim je nastala.</w:t>
      </w:r>
    </w:p>
    <w:p w14:paraId="448D5184" w14:textId="77777777" w:rsidR="00B641DB" w:rsidRPr="004160EF" w:rsidRDefault="00B641DB" w:rsidP="00D37134">
      <w:pPr>
        <w:rPr>
          <w:sz w:val="22"/>
          <w:szCs w:val="22"/>
        </w:rPr>
      </w:pPr>
    </w:p>
    <w:p w14:paraId="1F65DF9D" w14:textId="77777777" w:rsidR="00B641DB" w:rsidRPr="004160EF" w:rsidRDefault="00B641DB" w:rsidP="00B641DB">
      <w:pPr>
        <w:spacing w:line="240" w:lineRule="auto"/>
        <w:rPr>
          <w:color w:val="000000"/>
          <w:sz w:val="22"/>
          <w:szCs w:val="22"/>
        </w:rPr>
      </w:pPr>
      <w:r w:rsidRPr="004160EF">
        <w:rPr>
          <w:color w:val="000000"/>
          <w:sz w:val="22"/>
          <w:szCs w:val="22"/>
        </w:rPr>
        <w:t>Naročnik si pridržuje pravico, da zmanjša obseg naročila, ne da bi zato moral navajati posebne razloge. Ponudniki morajo to dejstvo upoštevati pri sestavi ponudbenih cen.</w:t>
      </w:r>
    </w:p>
    <w:p w14:paraId="22405DCF" w14:textId="77777777" w:rsidR="00B641DB" w:rsidRPr="004160EF" w:rsidRDefault="00B641DB" w:rsidP="00B641DB">
      <w:pPr>
        <w:spacing w:line="240" w:lineRule="auto"/>
        <w:rPr>
          <w:sz w:val="22"/>
          <w:szCs w:val="22"/>
        </w:rPr>
      </w:pPr>
    </w:p>
    <w:p w14:paraId="1A5B8486" w14:textId="77777777" w:rsidR="00B641DB" w:rsidRPr="004160EF" w:rsidRDefault="00B641DB" w:rsidP="00B641DB">
      <w:pPr>
        <w:spacing w:line="240" w:lineRule="auto"/>
        <w:rPr>
          <w:color w:val="000000"/>
          <w:sz w:val="22"/>
          <w:szCs w:val="22"/>
        </w:rPr>
      </w:pPr>
      <w:r w:rsidRPr="004160EF">
        <w:rPr>
          <w:color w:val="000000"/>
          <w:sz w:val="22"/>
          <w:szCs w:val="22"/>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p w14:paraId="4374365E" w14:textId="77777777" w:rsidR="008F007C" w:rsidRPr="004160EF" w:rsidRDefault="008F007C" w:rsidP="00D37134">
      <w:pPr>
        <w:rPr>
          <w:sz w:val="22"/>
          <w:szCs w:val="22"/>
        </w:rPr>
      </w:pPr>
    </w:p>
    <w:p w14:paraId="5C5684D8" w14:textId="5BE16CA9" w:rsidR="008F007C" w:rsidRPr="004160EF" w:rsidRDefault="002F0D24" w:rsidP="006A39EF">
      <w:pPr>
        <w:pStyle w:val="n4"/>
        <w:numPr>
          <w:ilvl w:val="0"/>
          <w:numId w:val="0"/>
        </w:numPr>
        <w:outlineLvl w:val="2"/>
        <w:rPr>
          <w:rFonts w:cs="Arial"/>
          <w:b/>
          <w:sz w:val="22"/>
          <w:szCs w:val="22"/>
        </w:rPr>
      </w:pPr>
      <w:bookmarkStart w:id="160" w:name="_Toc449336598"/>
      <w:bookmarkStart w:id="161" w:name="_Toc511221556"/>
      <w:bookmarkStart w:id="162" w:name="_Toc511386725"/>
      <w:bookmarkStart w:id="163" w:name="_Toc517786180"/>
      <w:bookmarkStart w:id="164" w:name="_Toc527470315"/>
      <w:bookmarkStart w:id="165" w:name="_Toc2582802"/>
      <w:bookmarkStart w:id="166" w:name="_Toc5607712"/>
      <w:bookmarkStart w:id="167" w:name="_Toc9251536"/>
      <w:bookmarkStart w:id="168" w:name="_Toc9251729"/>
      <w:bookmarkStart w:id="169" w:name="_Toc9940702"/>
      <w:bookmarkStart w:id="170" w:name="_Toc11664114"/>
      <w:r w:rsidRPr="004160EF">
        <w:rPr>
          <w:rFonts w:cs="Arial"/>
          <w:b/>
          <w:sz w:val="22"/>
          <w:szCs w:val="22"/>
          <w:lang w:val="sl-SI"/>
        </w:rPr>
        <w:t>9</w:t>
      </w:r>
      <w:r w:rsidR="00A72752" w:rsidRPr="004160EF">
        <w:rPr>
          <w:rFonts w:cs="Arial"/>
          <w:b/>
          <w:sz w:val="22"/>
          <w:szCs w:val="22"/>
          <w:lang w:val="sl-SI"/>
        </w:rPr>
        <w:t>.2.</w:t>
      </w:r>
      <w:r w:rsidR="006A39EF" w:rsidRPr="004160EF">
        <w:rPr>
          <w:rFonts w:cs="Arial"/>
          <w:b/>
          <w:sz w:val="22"/>
          <w:szCs w:val="22"/>
          <w:lang w:val="sl-SI"/>
        </w:rPr>
        <w:t xml:space="preserve"> </w:t>
      </w:r>
      <w:r w:rsidR="008F007C" w:rsidRPr="004160EF">
        <w:rPr>
          <w:rFonts w:cs="Arial"/>
          <w:b/>
          <w:sz w:val="22"/>
          <w:szCs w:val="22"/>
        </w:rPr>
        <w:t>Sestavljanje ponudbe</w:t>
      </w:r>
      <w:bookmarkEnd w:id="160"/>
      <w:bookmarkEnd w:id="161"/>
      <w:bookmarkEnd w:id="162"/>
      <w:bookmarkEnd w:id="163"/>
      <w:bookmarkEnd w:id="164"/>
      <w:bookmarkEnd w:id="165"/>
      <w:bookmarkEnd w:id="166"/>
      <w:bookmarkEnd w:id="167"/>
      <w:bookmarkEnd w:id="168"/>
      <w:bookmarkEnd w:id="169"/>
      <w:bookmarkEnd w:id="170"/>
    </w:p>
    <w:p w14:paraId="7E33445B" w14:textId="77777777" w:rsidR="008F007C" w:rsidRPr="004160EF" w:rsidRDefault="008F007C" w:rsidP="00D37134">
      <w:pPr>
        <w:rPr>
          <w:sz w:val="22"/>
          <w:szCs w:val="22"/>
        </w:rPr>
      </w:pPr>
    </w:p>
    <w:p w14:paraId="4F297D6B" w14:textId="47139F6C" w:rsidR="009F7460" w:rsidRPr="004160EF" w:rsidRDefault="002F0D24" w:rsidP="006A39EF">
      <w:pPr>
        <w:rPr>
          <w:rFonts w:eastAsia="Arial Unicode MS"/>
          <w:b/>
          <w:sz w:val="22"/>
          <w:szCs w:val="22"/>
        </w:rPr>
      </w:pPr>
      <w:bookmarkStart w:id="171" w:name="_Toc449336601"/>
      <w:r w:rsidRPr="004160EF">
        <w:rPr>
          <w:rFonts w:eastAsia="Arial Unicode MS"/>
          <w:b/>
          <w:sz w:val="22"/>
          <w:szCs w:val="22"/>
        </w:rPr>
        <w:t>9</w:t>
      </w:r>
      <w:r w:rsidR="00A72752" w:rsidRPr="004160EF">
        <w:rPr>
          <w:rFonts w:eastAsia="Arial Unicode MS"/>
          <w:b/>
          <w:sz w:val="22"/>
          <w:szCs w:val="22"/>
        </w:rPr>
        <w:t>.</w:t>
      </w:r>
      <w:r w:rsidR="006A39EF" w:rsidRPr="004160EF">
        <w:rPr>
          <w:rFonts w:eastAsia="Arial Unicode MS"/>
          <w:b/>
          <w:sz w:val="22"/>
          <w:szCs w:val="22"/>
        </w:rPr>
        <w:t>2</w:t>
      </w:r>
      <w:r w:rsidR="00A72752" w:rsidRPr="004160EF">
        <w:rPr>
          <w:rFonts w:eastAsia="Arial Unicode MS"/>
          <w:b/>
          <w:sz w:val="22"/>
          <w:szCs w:val="22"/>
        </w:rPr>
        <w:t>.</w:t>
      </w:r>
      <w:r w:rsidR="00777ACF" w:rsidRPr="004160EF">
        <w:rPr>
          <w:rFonts w:eastAsia="Arial Unicode MS"/>
          <w:b/>
          <w:sz w:val="22"/>
          <w:szCs w:val="22"/>
        </w:rPr>
        <w:t>1</w:t>
      </w:r>
      <w:r w:rsidR="00A72752" w:rsidRPr="004160EF">
        <w:rPr>
          <w:rFonts w:eastAsia="Arial Unicode MS"/>
          <w:b/>
          <w:sz w:val="22"/>
          <w:szCs w:val="22"/>
        </w:rPr>
        <w:t>.</w:t>
      </w:r>
      <w:r w:rsidR="0078358A" w:rsidRPr="004160EF">
        <w:rPr>
          <w:rFonts w:eastAsia="Arial Unicode MS"/>
          <w:b/>
          <w:sz w:val="22"/>
          <w:szCs w:val="22"/>
        </w:rPr>
        <w:t xml:space="preserve"> </w:t>
      </w:r>
      <w:r w:rsidR="009F7460" w:rsidRPr="004160EF">
        <w:rPr>
          <w:rFonts w:eastAsia="Arial Unicode MS"/>
          <w:b/>
          <w:sz w:val="22"/>
          <w:szCs w:val="22"/>
        </w:rPr>
        <w:t>Finančna zavarovanja</w:t>
      </w:r>
      <w:bookmarkEnd w:id="171"/>
    </w:p>
    <w:p w14:paraId="05BD5AD9" w14:textId="77777777" w:rsidR="009F7460" w:rsidRPr="004160EF" w:rsidRDefault="009F7460" w:rsidP="00D37134">
      <w:pPr>
        <w:rPr>
          <w:sz w:val="22"/>
          <w:szCs w:val="22"/>
        </w:rPr>
      </w:pPr>
    </w:p>
    <w:p w14:paraId="4C52FCAA" w14:textId="77777777" w:rsidR="006C38E0" w:rsidRPr="004160EF" w:rsidRDefault="006C38E0" w:rsidP="006C38E0">
      <w:pPr>
        <w:widowControl w:val="0"/>
        <w:adjustRightInd w:val="0"/>
        <w:textAlignment w:val="baseline"/>
        <w:rPr>
          <w:sz w:val="22"/>
          <w:szCs w:val="22"/>
          <w:lang w:eastAsia="en-US"/>
        </w:rPr>
      </w:pPr>
      <w:r w:rsidRPr="004160EF">
        <w:rPr>
          <w:sz w:val="22"/>
          <w:szCs w:val="22"/>
          <w:lang w:eastAsia="en-US"/>
        </w:rPr>
        <w:t xml:space="preserve">Za zavarovanje obveznosti ponudnika </w:t>
      </w:r>
      <w:r w:rsidR="00940933" w:rsidRPr="004160EF">
        <w:rPr>
          <w:sz w:val="22"/>
          <w:szCs w:val="22"/>
          <w:lang w:eastAsia="en-US"/>
        </w:rPr>
        <w:t>je primeren</w:t>
      </w:r>
      <w:r w:rsidR="00D82517" w:rsidRPr="004160EF">
        <w:rPr>
          <w:sz w:val="22"/>
          <w:szCs w:val="22"/>
          <w:lang w:eastAsia="en-US"/>
        </w:rPr>
        <w:t xml:space="preserve"> </w:t>
      </w:r>
      <w:r w:rsidRPr="004160EF">
        <w:rPr>
          <w:sz w:val="22"/>
          <w:szCs w:val="22"/>
          <w:lang w:eastAsia="en-US"/>
        </w:rPr>
        <w:t>naslednj</w:t>
      </w:r>
      <w:r w:rsidR="00D82517" w:rsidRPr="004160EF">
        <w:rPr>
          <w:sz w:val="22"/>
          <w:szCs w:val="22"/>
          <w:lang w:eastAsia="en-US"/>
        </w:rPr>
        <w:t>i</w:t>
      </w:r>
      <w:r w:rsidRPr="004160EF">
        <w:rPr>
          <w:sz w:val="22"/>
          <w:szCs w:val="22"/>
          <w:lang w:eastAsia="en-US"/>
        </w:rPr>
        <w:t xml:space="preserve"> instrument finančnih zavarovanj:</w:t>
      </w:r>
    </w:p>
    <w:p w14:paraId="26B3EAB0" w14:textId="1DA85A31" w:rsidR="006C38E0" w:rsidRPr="004160EF" w:rsidRDefault="0084423E" w:rsidP="0084423E">
      <w:pPr>
        <w:widowControl w:val="0"/>
        <w:numPr>
          <w:ilvl w:val="0"/>
          <w:numId w:val="3"/>
        </w:numPr>
        <w:adjustRightInd w:val="0"/>
        <w:textAlignment w:val="baseline"/>
        <w:rPr>
          <w:sz w:val="22"/>
          <w:szCs w:val="22"/>
          <w:lang w:eastAsia="en-US"/>
        </w:rPr>
      </w:pPr>
      <w:r w:rsidRPr="009B018E">
        <w:rPr>
          <w:sz w:val="22"/>
        </w:rPr>
        <w:t>zavarovanje, izdano s strani banke ali ugledne finančne institucije (banke ali</w:t>
      </w:r>
      <w:r>
        <w:rPr>
          <w:sz w:val="22"/>
        </w:rPr>
        <w:t xml:space="preserve"> </w:t>
      </w:r>
      <w:r w:rsidRPr="009B018E">
        <w:rPr>
          <w:sz w:val="22"/>
        </w:rPr>
        <w:t>zavarovalnice) v višini 10% pogodbene vrednosti (z DDV)</w:t>
      </w:r>
    </w:p>
    <w:p w14:paraId="5F3F2F1D" w14:textId="77777777" w:rsidR="009F7460" w:rsidRPr="004160EF" w:rsidRDefault="009F7460" w:rsidP="0084423E">
      <w:pPr>
        <w:rPr>
          <w:sz w:val="22"/>
          <w:szCs w:val="22"/>
        </w:rPr>
      </w:pPr>
    </w:p>
    <w:p w14:paraId="15FF48D3" w14:textId="77777777" w:rsidR="009F7460" w:rsidRPr="004160EF" w:rsidRDefault="00940933" w:rsidP="006C38E0">
      <w:pPr>
        <w:rPr>
          <w:sz w:val="22"/>
          <w:szCs w:val="22"/>
        </w:rPr>
      </w:pPr>
      <w:r w:rsidRPr="004160EF">
        <w:rPr>
          <w:sz w:val="22"/>
          <w:szCs w:val="22"/>
        </w:rPr>
        <w:t>Zavarovanje mora biti brezpogojno in plačljivo</w:t>
      </w:r>
      <w:r w:rsidR="009F7460" w:rsidRPr="004160EF">
        <w:rPr>
          <w:sz w:val="22"/>
          <w:szCs w:val="22"/>
        </w:rPr>
        <w:t xml:space="preserve"> na prvi poziv. </w:t>
      </w:r>
    </w:p>
    <w:p w14:paraId="7D997F98" w14:textId="77777777" w:rsidR="009F7460" w:rsidRPr="004160EF" w:rsidRDefault="009F7460" w:rsidP="00D37134">
      <w:pPr>
        <w:rPr>
          <w:sz w:val="22"/>
          <w:szCs w:val="22"/>
        </w:rPr>
      </w:pPr>
    </w:p>
    <w:p w14:paraId="04C0EC39" w14:textId="77777777" w:rsidR="009F7460" w:rsidRPr="004160EF" w:rsidRDefault="009F7460" w:rsidP="00D37134">
      <w:pPr>
        <w:rPr>
          <w:sz w:val="22"/>
          <w:szCs w:val="22"/>
        </w:rPr>
      </w:pPr>
      <w:r w:rsidRPr="004160EF">
        <w:rPr>
          <w:sz w:val="22"/>
          <w:szCs w:val="22"/>
        </w:rPr>
        <w:t>Uporabljena valuta mora biti enaka valu</w:t>
      </w:r>
      <w:r w:rsidR="00940933" w:rsidRPr="004160EF">
        <w:rPr>
          <w:sz w:val="22"/>
          <w:szCs w:val="22"/>
        </w:rPr>
        <w:t>ti javnega naročila. Zavarovanja</w:t>
      </w:r>
      <w:r w:rsidRPr="004160EF">
        <w:rPr>
          <w:sz w:val="22"/>
          <w:szCs w:val="22"/>
        </w:rPr>
        <w:t xml:space="preserve"> lahko ponudnik predloži na priloženih vzorcih iz dokumentacije ali na svojih obrazcih, ki pa vsebinsko ne smejo odstopati od priloženih vzorcev.</w:t>
      </w:r>
    </w:p>
    <w:p w14:paraId="078071E5" w14:textId="77777777" w:rsidR="001A5629" w:rsidRPr="004160EF" w:rsidRDefault="001A5629" w:rsidP="00D37134">
      <w:pPr>
        <w:rPr>
          <w:sz w:val="22"/>
          <w:szCs w:val="22"/>
        </w:rPr>
      </w:pPr>
    </w:p>
    <w:p w14:paraId="578F24EB" w14:textId="77777777" w:rsidR="00764A6D" w:rsidRPr="004160EF" w:rsidRDefault="00764A6D" w:rsidP="00A714E9">
      <w:pPr>
        <w:pStyle w:val="Odstavekseznama"/>
        <w:numPr>
          <w:ilvl w:val="0"/>
          <w:numId w:val="11"/>
        </w:numPr>
        <w:spacing w:line="260" w:lineRule="exact"/>
        <w:rPr>
          <w:rFonts w:eastAsia="Arial Unicode MS"/>
          <w:b/>
          <w:vanish/>
          <w:sz w:val="22"/>
          <w:szCs w:val="22"/>
          <w:lang w:val="sl-SI"/>
        </w:rPr>
      </w:pPr>
    </w:p>
    <w:p w14:paraId="29881E9E" w14:textId="77777777" w:rsidR="00764A6D" w:rsidRPr="004160EF" w:rsidRDefault="00764A6D" w:rsidP="00A714E9">
      <w:pPr>
        <w:pStyle w:val="Odstavekseznama"/>
        <w:numPr>
          <w:ilvl w:val="0"/>
          <w:numId w:val="11"/>
        </w:numPr>
        <w:spacing w:line="260" w:lineRule="exact"/>
        <w:rPr>
          <w:rFonts w:eastAsia="Arial Unicode MS"/>
          <w:b/>
          <w:vanish/>
          <w:sz w:val="22"/>
          <w:szCs w:val="22"/>
          <w:lang w:val="sl-SI"/>
        </w:rPr>
      </w:pPr>
    </w:p>
    <w:p w14:paraId="660B65AB" w14:textId="77777777" w:rsidR="00764A6D" w:rsidRPr="004160EF" w:rsidRDefault="00764A6D" w:rsidP="00A714E9">
      <w:pPr>
        <w:pStyle w:val="Odstavekseznama"/>
        <w:numPr>
          <w:ilvl w:val="1"/>
          <w:numId w:val="11"/>
        </w:numPr>
        <w:spacing w:line="260" w:lineRule="exact"/>
        <w:rPr>
          <w:rFonts w:eastAsia="Arial Unicode MS"/>
          <w:b/>
          <w:vanish/>
          <w:sz w:val="22"/>
          <w:szCs w:val="22"/>
          <w:lang w:val="sl-SI"/>
        </w:rPr>
      </w:pPr>
    </w:p>
    <w:p w14:paraId="5E483BE4" w14:textId="77777777" w:rsidR="00764A6D" w:rsidRPr="004160EF" w:rsidRDefault="00764A6D" w:rsidP="00A714E9">
      <w:pPr>
        <w:pStyle w:val="Odstavekseznama"/>
        <w:numPr>
          <w:ilvl w:val="2"/>
          <w:numId w:val="11"/>
        </w:numPr>
        <w:spacing w:line="260" w:lineRule="exact"/>
        <w:rPr>
          <w:rFonts w:eastAsia="Arial Unicode MS"/>
          <w:b/>
          <w:vanish/>
          <w:sz w:val="22"/>
          <w:szCs w:val="22"/>
          <w:lang w:val="sl-SI"/>
        </w:rPr>
      </w:pPr>
    </w:p>
    <w:p w14:paraId="142E93D0" w14:textId="34E32160" w:rsidR="009F7460" w:rsidRPr="004160EF" w:rsidRDefault="002F0D24" w:rsidP="00A72752">
      <w:pPr>
        <w:rPr>
          <w:rFonts w:eastAsia="Arial Unicode MS"/>
          <w:b/>
          <w:sz w:val="22"/>
          <w:szCs w:val="22"/>
        </w:rPr>
      </w:pPr>
      <w:r w:rsidRPr="004160EF">
        <w:rPr>
          <w:rFonts w:eastAsia="Arial Unicode MS"/>
          <w:b/>
          <w:sz w:val="22"/>
          <w:szCs w:val="22"/>
        </w:rPr>
        <w:t>9</w:t>
      </w:r>
      <w:r w:rsidR="00A72752" w:rsidRPr="004160EF">
        <w:rPr>
          <w:rFonts w:eastAsia="Arial Unicode MS"/>
          <w:b/>
          <w:sz w:val="22"/>
          <w:szCs w:val="22"/>
        </w:rPr>
        <w:t>.</w:t>
      </w:r>
      <w:r w:rsidR="006A39EF" w:rsidRPr="004160EF">
        <w:rPr>
          <w:rFonts w:eastAsia="Arial Unicode MS"/>
          <w:b/>
          <w:sz w:val="22"/>
          <w:szCs w:val="22"/>
        </w:rPr>
        <w:t>2</w:t>
      </w:r>
      <w:r w:rsidR="00A72752" w:rsidRPr="004160EF">
        <w:rPr>
          <w:rFonts w:eastAsia="Arial Unicode MS"/>
          <w:b/>
          <w:sz w:val="22"/>
          <w:szCs w:val="22"/>
        </w:rPr>
        <w:t>.</w:t>
      </w:r>
      <w:r w:rsidR="00777ACF" w:rsidRPr="004160EF">
        <w:rPr>
          <w:rFonts w:eastAsia="Arial Unicode MS"/>
          <w:b/>
          <w:sz w:val="22"/>
          <w:szCs w:val="22"/>
        </w:rPr>
        <w:t>1</w:t>
      </w:r>
      <w:r w:rsidR="00A72752" w:rsidRPr="004160EF">
        <w:rPr>
          <w:rFonts w:eastAsia="Arial Unicode MS"/>
          <w:b/>
          <w:sz w:val="22"/>
          <w:szCs w:val="22"/>
        </w:rPr>
        <w:t>.1.</w:t>
      </w:r>
      <w:r w:rsidR="0078358A" w:rsidRPr="004160EF">
        <w:rPr>
          <w:rFonts w:eastAsia="Arial Unicode MS"/>
          <w:b/>
          <w:sz w:val="22"/>
          <w:szCs w:val="22"/>
        </w:rPr>
        <w:t xml:space="preserve"> </w:t>
      </w:r>
      <w:r w:rsidR="009F7460" w:rsidRPr="004160EF">
        <w:rPr>
          <w:rFonts w:eastAsia="Arial Unicode MS"/>
          <w:b/>
          <w:sz w:val="22"/>
          <w:szCs w:val="22"/>
        </w:rPr>
        <w:t>Zavarovanje za resnost ponudbe</w:t>
      </w:r>
    </w:p>
    <w:p w14:paraId="59E96150" w14:textId="77777777" w:rsidR="009F7460" w:rsidRPr="004160EF" w:rsidRDefault="009F7460" w:rsidP="00D37134">
      <w:pPr>
        <w:rPr>
          <w:sz w:val="22"/>
          <w:szCs w:val="22"/>
        </w:rPr>
      </w:pPr>
    </w:p>
    <w:p w14:paraId="1D90DCB0" w14:textId="2A4FD9AB" w:rsidR="00C32C32" w:rsidRPr="004160EF" w:rsidRDefault="009F7460" w:rsidP="00D37134">
      <w:pPr>
        <w:rPr>
          <w:sz w:val="22"/>
          <w:szCs w:val="22"/>
        </w:rPr>
      </w:pPr>
      <w:r w:rsidRPr="004160EF">
        <w:rPr>
          <w:sz w:val="22"/>
          <w:szCs w:val="22"/>
        </w:rPr>
        <w:t xml:space="preserve">Naročnik ne zahteva zavarovanja za resnost ponudbe. </w:t>
      </w:r>
    </w:p>
    <w:p w14:paraId="66467CED" w14:textId="77777777" w:rsidR="009460D3" w:rsidRPr="004160EF" w:rsidRDefault="009460D3" w:rsidP="00D37134">
      <w:pPr>
        <w:rPr>
          <w:sz w:val="22"/>
          <w:szCs w:val="22"/>
        </w:rPr>
      </w:pPr>
    </w:p>
    <w:p w14:paraId="3933739A" w14:textId="253EB068" w:rsidR="009F7460" w:rsidRPr="004160EF" w:rsidRDefault="002F0D24" w:rsidP="006A39EF">
      <w:pPr>
        <w:rPr>
          <w:rFonts w:eastAsia="Arial Unicode MS"/>
          <w:b/>
          <w:sz w:val="22"/>
          <w:szCs w:val="22"/>
        </w:rPr>
      </w:pPr>
      <w:r w:rsidRPr="004160EF">
        <w:rPr>
          <w:rFonts w:eastAsia="Arial Unicode MS"/>
          <w:b/>
          <w:sz w:val="22"/>
          <w:szCs w:val="22"/>
        </w:rPr>
        <w:t>9</w:t>
      </w:r>
      <w:r w:rsidR="006A39EF" w:rsidRPr="004160EF">
        <w:rPr>
          <w:rFonts w:eastAsia="Arial Unicode MS"/>
          <w:b/>
          <w:sz w:val="22"/>
          <w:szCs w:val="22"/>
        </w:rPr>
        <w:t>.2.</w:t>
      </w:r>
      <w:r w:rsidR="00777ACF" w:rsidRPr="004160EF">
        <w:rPr>
          <w:rFonts w:eastAsia="Arial Unicode MS"/>
          <w:b/>
          <w:sz w:val="22"/>
          <w:szCs w:val="22"/>
        </w:rPr>
        <w:t>1</w:t>
      </w:r>
      <w:r w:rsidR="006A39EF" w:rsidRPr="004160EF">
        <w:rPr>
          <w:rFonts w:eastAsia="Arial Unicode MS"/>
          <w:b/>
          <w:sz w:val="22"/>
          <w:szCs w:val="22"/>
        </w:rPr>
        <w:t>.2.</w:t>
      </w:r>
      <w:r w:rsidR="0078358A" w:rsidRPr="004160EF">
        <w:rPr>
          <w:rFonts w:eastAsia="Arial Unicode MS"/>
          <w:b/>
          <w:sz w:val="22"/>
          <w:szCs w:val="22"/>
        </w:rPr>
        <w:t xml:space="preserve"> </w:t>
      </w:r>
      <w:r w:rsidR="009F7460" w:rsidRPr="004160EF">
        <w:rPr>
          <w:rFonts w:eastAsia="Arial Unicode MS"/>
          <w:b/>
          <w:sz w:val="22"/>
          <w:szCs w:val="22"/>
        </w:rPr>
        <w:t>Zavarovanje za dobro izvedbo pogodbenih obveznosti</w:t>
      </w:r>
    </w:p>
    <w:p w14:paraId="05E6BD2E" w14:textId="77777777" w:rsidR="00687036" w:rsidRPr="004160EF" w:rsidRDefault="00687036" w:rsidP="00D37134">
      <w:pPr>
        <w:rPr>
          <w:sz w:val="22"/>
          <w:szCs w:val="22"/>
        </w:rPr>
      </w:pPr>
    </w:p>
    <w:p w14:paraId="7FF44634" w14:textId="1B977C00" w:rsidR="0029094C" w:rsidRDefault="00AC6EBE" w:rsidP="00D37134">
      <w:pPr>
        <w:rPr>
          <w:sz w:val="22"/>
          <w:szCs w:val="22"/>
        </w:rPr>
      </w:pPr>
      <w:r w:rsidRPr="004160EF">
        <w:rPr>
          <w:sz w:val="22"/>
          <w:szCs w:val="22"/>
        </w:rPr>
        <w:t>Izbrani ponudnik je dolžan najkasneje v 5 (pet</w:t>
      </w:r>
      <w:r w:rsidR="00E36834" w:rsidRPr="004160EF">
        <w:rPr>
          <w:sz w:val="22"/>
          <w:szCs w:val="22"/>
        </w:rPr>
        <w:t>ih</w:t>
      </w:r>
      <w:r w:rsidRPr="004160EF">
        <w:rPr>
          <w:sz w:val="22"/>
          <w:szCs w:val="22"/>
        </w:rPr>
        <w:t>) dneh od podpisa pogodbe, kot pogoj za veljavnost pogodbe izročiti naročniku z</w:t>
      </w:r>
      <w:r w:rsidR="009F7460" w:rsidRPr="004160EF">
        <w:rPr>
          <w:sz w:val="22"/>
          <w:szCs w:val="22"/>
        </w:rPr>
        <w:t>avarovanje za dobro izvedbo pogodbenih obveznosti</w:t>
      </w:r>
      <w:r w:rsidR="0029094C" w:rsidRPr="004160EF">
        <w:rPr>
          <w:sz w:val="22"/>
          <w:szCs w:val="22"/>
        </w:rPr>
        <w:t xml:space="preserve"> v višini </w:t>
      </w:r>
      <w:r w:rsidR="006F21FB" w:rsidRPr="004160EF">
        <w:rPr>
          <w:sz w:val="22"/>
          <w:szCs w:val="22"/>
        </w:rPr>
        <w:t>10</w:t>
      </w:r>
      <w:r w:rsidR="009F7460" w:rsidRPr="004160EF">
        <w:rPr>
          <w:sz w:val="22"/>
          <w:szCs w:val="22"/>
        </w:rPr>
        <w:t xml:space="preserve"> % (</w:t>
      </w:r>
      <w:r w:rsidR="00FD461F">
        <w:rPr>
          <w:sz w:val="22"/>
          <w:szCs w:val="22"/>
        </w:rPr>
        <w:t>deset</w:t>
      </w:r>
      <w:r w:rsidR="009F7460" w:rsidRPr="004160EF">
        <w:rPr>
          <w:sz w:val="22"/>
          <w:szCs w:val="22"/>
        </w:rPr>
        <w:t xml:space="preserve"> odstotkov) od skupne vrednosti </w:t>
      </w:r>
      <w:r w:rsidR="0029094C" w:rsidRPr="004160EF">
        <w:rPr>
          <w:sz w:val="22"/>
          <w:szCs w:val="22"/>
        </w:rPr>
        <w:t>pogodbe za celotno obdobje trajanja naročila z DDV</w:t>
      </w:r>
      <w:r w:rsidR="001D0E6D">
        <w:rPr>
          <w:sz w:val="22"/>
          <w:szCs w:val="22"/>
        </w:rPr>
        <w:t>. Predložena bančna garancija mora biti veljavna najmanj šest mesecev od dneva podpisa pogodbe.</w:t>
      </w:r>
    </w:p>
    <w:p w14:paraId="351CACE1" w14:textId="77777777" w:rsidR="0084423E" w:rsidRDefault="0084423E" w:rsidP="00D37134">
      <w:pPr>
        <w:rPr>
          <w:sz w:val="22"/>
          <w:szCs w:val="22"/>
        </w:rPr>
      </w:pPr>
    </w:p>
    <w:p w14:paraId="2AC6369B" w14:textId="77777777" w:rsidR="0084423E" w:rsidRPr="009B018E" w:rsidRDefault="0084423E" w:rsidP="0084423E">
      <w:pPr>
        <w:rPr>
          <w:sz w:val="22"/>
        </w:rPr>
      </w:pPr>
      <w:r w:rsidRPr="009B018E">
        <w:rPr>
          <w:sz w:val="22"/>
        </w:rPr>
        <w:t>Ponudnik mora predložiti:</w:t>
      </w:r>
    </w:p>
    <w:p w14:paraId="1129AFAE" w14:textId="77777777" w:rsidR="0084423E" w:rsidRPr="009B018E" w:rsidRDefault="0084423E" w:rsidP="0084423E">
      <w:pPr>
        <w:rPr>
          <w:sz w:val="22"/>
        </w:rPr>
      </w:pPr>
    </w:p>
    <w:p w14:paraId="074551C0" w14:textId="77777777" w:rsidR="0084423E" w:rsidRPr="009B018E" w:rsidRDefault="0084423E" w:rsidP="0084423E">
      <w:pPr>
        <w:rPr>
          <w:sz w:val="22"/>
        </w:rPr>
      </w:pPr>
      <w:r w:rsidRPr="009B018E">
        <w:rPr>
          <w:sz w:val="22"/>
        </w:rPr>
        <w:t xml:space="preserve">1. Izjavo ponudnika, da bo ob podpisu pogodbe predložil zavarovanje za dobro izvedbo pogodbenih obveznosti, izdano s strani banke ali ugledne finančne institucije (banke ali zavarovalnice) v višini 10% pogodbene vrednosti (z DDV), če bo izbran kot izvajalec. </w:t>
      </w:r>
    </w:p>
    <w:p w14:paraId="095DD452" w14:textId="28FF48F0" w:rsidR="0084423E" w:rsidRPr="009B018E" w:rsidRDefault="0084423E" w:rsidP="0084423E">
      <w:pPr>
        <w:rPr>
          <w:sz w:val="22"/>
        </w:rPr>
      </w:pPr>
      <w:r w:rsidRPr="009B018E">
        <w:rPr>
          <w:sz w:val="22"/>
        </w:rPr>
        <w:t>Dokazilo: Izjava o izročitvi zavarovanja za dobro izvedbo pogodbenih obveznosti</w:t>
      </w:r>
      <w:r w:rsidR="001D0E6D">
        <w:rPr>
          <w:sz w:val="22"/>
        </w:rPr>
        <w:t>.</w:t>
      </w:r>
    </w:p>
    <w:p w14:paraId="16328287" w14:textId="77777777" w:rsidR="0084423E" w:rsidRPr="004160EF" w:rsidRDefault="0084423E" w:rsidP="00D37134">
      <w:pPr>
        <w:rPr>
          <w:sz w:val="22"/>
          <w:szCs w:val="22"/>
        </w:rPr>
      </w:pPr>
    </w:p>
    <w:p w14:paraId="0FF9E250" w14:textId="77777777" w:rsidR="0029094C" w:rsidRPr="004160EF" w:rsidRDefault="0029094C" w:rsidP="0029094C">
      <w:pPr>
        <w:rPr>
          <w:sz w:val="22"/>
          <w:szCs w:val="22"/>
        </w:rPr>
      </w:pPr>
      <w:r w:rsidRPr="004160EF">
        <w:rPr>
          <w:sz w:val="22"/>
          <w:szCs w:val="22"/>
        </w:rPr>
        <w:t xml:space="preserve">Če se rok za izvedbo pogodbenih obveznosti podaljša, ima naročnik pravico, da zahteva ustrezno podaljšanje veljavnosti finančnega zavarovanja. </w:t>
      </w:r>
    </w:p>
    <w:p w14:paraId="006BDEFF" w14:textId="77777777" w:rsidR="0029094C" w:rsidRPr="004160EF" w:rsidRDefault="0029094C" w:rsidP="0029094C">
      <w:pPr>
        <w:rPr>
          <w:sz w:val="22"/>
          <w:szCs w:val="22"/>
        </w:rPr>
      </w:pPr>
    </w:p>
    <w:p w14:paraId="45569E80" w14:textId="77777777" w:rsidR="0029094C" w:rsidRPr="004160EF" w:rsidRDefault="0029094C" w:rsidP="0029094C">
      <w:pPr>
        <w:pStyle w:val="Glava"/>
        <w:spacing w:line="260" w:lineRule="exact"/>
        <w:rPr>
          <w:b/>
          <w:sz w:val="22"/>
          <w:szCs w:val="22"/>
          <w:lang w:val="sl-SI"/>
        </w:rPr>
      </w:pPr>
      <w:r w:rsidRPr="004160EF">
        <w:rPr>
          <w:sz w:val="22"/>
          <w:szCs w:val="22"/>
          <w:lang w:val="sl-SI"/>
        </w:rPr>
        <w:lastRenderedPageBreak/>
        <w:t>Zavarovanje za dobro izvedbo pogodbenih obveznosti lahko naročnik unovči, če izvajalec svojih obveznosti do naročnika ne izpolni skladno s pogodbo, v dogovorjeni kvaliteti, količini in roku (kritje pravočasnosti izvedbe) ali če izvajalec ne poravna svojih obveznosti do podizvajalcev in kooperantov ali če izvajalec ne podaljša veljavnosti finančnega zavarovanja ob podaljšanju roka za izvedbo pogodbenih obveznosti. Finančno zavarovanje lahko naročnik unovči za kritje zapadlih obveznosti izvajalca do podizvajalcev in kooperantov, ki sodelujejo pri izvedbi naročila, če izvajalec teh obveznosti ne poravna.</w:t>
      </w:r>
      <w:r w:rsidRPr="004160EF">
        <w:rPr>
          <w:b/>
          <w:sz w:val="22"/>
          <w:szCs w:val="22"/>
          <w:lang w:val="sl-SI"/>
        </w:rPr>
        <w:t xml:space="preserve"> </w:t>
      </w:r>
    </w:p>
    <w:p w14:paraId="270B6161" w14:textId="77777777" w:rsidR="009F7460" w:rsidRPr="004160EF" w:rsidRDefault="009F7460" w:rsidP="0029094C">
      <w:pPr>
        <w:rPr>
          <w:sz w:val="22"/>
          <w:szCs w:val="22"/>
        </w:rPr>
      </w:pPr>
    </w:p>
    <w:p w14:paraId="7AA3931D" w14:textId="77777777" w:rsidR="00D839B3" w:rsidRPr="004160EF" w:rsidRDefault="00D839B3" w:rsidP="0029094C">
      <w:pPr>
        <w:pStyle w:val="Glava"/>
        <w:numPr>
          <w:ilvl w:val="12"/>
          <w:numId w:val="0"/>
        </w:numPr>
        <w:spacing w:line="260" w:lineRule="exact"/>
        <w:rPr>
          <w:sz w:val="22"/>
          <w:szCs w:val="22"/>
          <w:lang w:val="sl-SI"/>
        </w:rPr>
      </w:pPr>
      <w:r w:rsidRPr="004160EF">
        <w:rPr>
          <w:sz w:val="22"/>
          <w:szCs w:val="22"/>
          <w:lang w:val="sl-SI"/>
        </w:rPr>
        <w:t>V primeru, da ponudnik v ponudbi nastopa skupaj s podizvajalci, mora finančno zavarovanje, ki ga ponudnik izda naročniku za dobro izvedbo pogodbenih obveznosti kriti tudi obveznosti ponudnika do njegovih podizvajalcev.</w:t>
      </w:r>
    </w:p>
    <w:p w14:paraId="704FA74F" w14:textId="77777777" w:rsidR="00D839B3" w:rsidRPr="004160EF" w:rsidRDefault="00D839B3" w:rsidP="0029094C">
      <w:pPr>
        <w:pStyle w:val="Glava"/>
        <w:numPr>
          <w:ilvl w:val="12"/>
          <w:numId w:val="0"/>
        </w:numPr>
        <w:spacing w:line="260" w:lineRule="exact"/>
        <w:rPr>
          <w:sz w:val="22"/>
          <w:szCs w:val="22"/>
          <w:lang w:val="sl-SI"/>
        </w:rPr>
      </w:pPr>
      <w:r w:rsidRPr="004160EF">
        <w:rPr>
          <w:sz w:val="22"/>
          <w:szCs w:val="22"/>
          <w:lang w:val="sl-SI"/>
        </w:rPr>
        <w:t xml:space="preserve"> </w:t>
      </w:r>
    </w:p>
    <w:p w14:paraId="3AD27191" w14:textId="77777777" w:rsidR="00D839B3" w:rsidRPr="004160EF" w:rsidRDefault="00D839B3" w:rsidP="00D839B3">
      <w:pPr>
        <w:pStyle w:val="Glava"/>
        <w:numPr>
          <w:ilvl w:val="12"/>
          <w:numId w:val="0"/>
        </w:numPr>
        <w:spacing w:line="260" w:lineRule="exact"/>
        <w:rPr>
          <w:sz w:val="22"/>
          <w:szCs w:val="22"/>
          <w:lang w:val="sl-SI"/>
        </w:rPr>
      </w:pPr>
      <w:bookmarkStart w:id="172" w:name="_Hlk516590843"/>
      <w:r w:rsidRPr="004160EF">
        <w:rPr>
          <w:sz w:val="22"/>
          <w:szCs w:val="22"/>
          <w:lang w:val="sl-SI"/>
        </w:rPr>
        <w:t>Finančno zavarovanje lahko naročnik unovči v naslednjih primerih:</w:t>
      </w:r>
    </w:p>
    <w:p w14:paraId="365BA8DC" w14:textId="77777777" w:rsidR="00D839B3" w:rsidRPr="004160EF" w:rsidRDefault="00D839B3" w:rsidP="00D839B3">
      <w:pPr>
        <w:pStyle w:val="Glava"/>
        <w:numPr>
          <w:ilvl w:val="12"/>
          <w:numId w:val="0"/>
        </w:numPr>
        <w:spacing w:line="260" w:lineRule="exact"/>
        <w:rPr>
          <w:b/>
          <w:sz w:val="22"/>
          <w:szCs w:val="22"/>
          <w:lang w:val="sl-SI"/>
        </w:rPr>
      </w:pPr>
      <w:r w:rsidRPr="004160EF">
        <w:rPr>
          <w:b/>
          <w:sz w:val="22"/>
          <w:szCs w:val="22"/>
          <w:lang w:val="sl-SI"/>
        </w:rPr>
        <w:t>v znesku terjatve, ki jo ima naročnik do izvajalca:</w:t>
      </w:r>
    </w:p>
    <w:p w14:paraId="7569C9F3" w14:textId="77777777" w:rsidR="00D839B3" w:rsidRPr="004160EF" w:rsidRDefault="00D839B3" w:rsidP="00A714E9">
      <w:pPr>
        <w:pStyle w:val="Bodytext171"/>
        <w:numPr>
          <w:ilvl w:val="0"/>
          <w:numId w:val="16"/>
        </w:numPr>
        <w:spacing w:line="260" w:lineRule="exact"/>
        <w:ind w:right="40"/>
        <w:rPr>
          <w:rFonts w:ascii="Arial" w:hAnsi="Arial" w:cs="Arial"/>
          <w:sz w:val="22"/>
          <w:szCs w:val="22"/>
        </w:rPr>
      </w:pPr>
      <w:bookmarkStart w:id="173" w:name="_Hlk516919528"/>
      <w:r w:rsidRPr="004160EF">
        <w:rPr>
          <w:rStyle w:val="Bodytext179pt4"/>
          <w:rFonts w:ascii="Arial" w:eastAsiaTheme="minorEastAsia" w:hAnsi="Arial" w:cs="Arial"/>
          <w:sz w:val="22"/>
          <w:szCs w:val="22"/>
        </w:rPr>
        <w:t>č</w:t>
      </w:r>
      <w:r w:rsidRPr="004160EF">
        <w:rPr>
          <w:rFonts w:ascii="Arial" w:hAnsi="Arial" w:cs="Arial"/>
          <w:sz w:val="22"/>
          <w:szCs w:val="22"/>
        </w:rPr>
        <w:t>e se bo izkazalo, da izvajalec del v celoti ali delno ne opravlja v skladu s pogodbo, zahtevami dokumentacije v zvezi z oddajo javnega naročila, specifikacijami ali ponudbeno dokumentacijo;</w:t>
      </w:r>
    </w:p>
    <w:p w14:paraId="0F293721" w14:textId="77777777" w:rsidR="00D839B3" w:rsidRPr="004160EF" w:rsidRDefault="00D839B3" w:rsidP="00A714E9">
      <w:pPr>
        <w:pStyle w:val="Bodytext101"/>
        <w:numPr>
          <w:ilvl w:val="0"/>
          <w:numId w:val="16"/>
        </w:numPr>
        <w:tabs>
          <w:tab w:val="left" w:pos="735"/>
        </w:tabs>
        <w:spacing w:before="0" w:line="260" w:lineRule="exact"/>
        <w:jc w:val="both"/>
        <w:rPr>
          <w:rFonts w:ascii="Arial" w:hAnsi="Arial" w:cs="Arial"/>
          <w:sz w:val="22"/>
          <w:szCs w:val="22"/>
        </w:rPr>
      </w:pPr>
      <w:r w:rsidRPr="004160EF">
        <w:rPr>
          <w:rFonts w:ascii="Arial" w:hAnsi="Arial" w:cs="Arial"/>
          <w:sz w:val="22"/>
          <w:szCs w:val="22"/>
        </w:rPr>
        <w:t>v primeru ste</w:t>
      </w:r>
      <w:r w:rsidRPr="004160EF">
        <w:rPr>
          <w:rStyle w:val="Bodytext179pt4"/>
          <w:rFonts w:ascii="Arial" w:eastAsiaTheme="minorEastAsia" w:hAnsi="Arial" w:cs="Arial"/>
          <w:sz w:val="22"/>
          <w:szCs w:val="22"/>
        </w:rPr>
        <w:t>č</w:t>
      </w:r>
      <w:r w:rsidRPr="004160EF">
        <w:rPr>
          <w:rFonts w:ascii="Arial" w:hAnsi="Arial" w:cs="Arial"/>
          <w:sz w:val="22"/>
          <w:szCs w:val="22"/>
        </w:rPr>
        <w:t>aja, likvidacijskega postopka ali drugega postopka, katerega posledica ali namen je prenehanje njegovega poslovanja ali katerikoli drug postopek, podoben navedenim postopkom, skladno s predpisi države, v kateri ima ponudnik sedež;</w:t>
      </w:r>
    </w:p>
    <w:p w14:paraId="3B349992" w14:textId="77777777" w:rsidR="00D839B3" w:rsidRPr="004160EF" w:rsidRDefault="00D839B3" w:rsidP="00A714E9">
      <w:pPr>
        <w:pStyle w:val="Bodytext101"/>
        <w:numPr>
          <w:ilvl w:val="0"/>
          <w:numId w:val="16"/>
        </w:numPr>
        <w:tabs>
          <w:tab w:val="left" w:pos="735"/>
        </w:tabs>
        <w:spacing w:before="0" w:line="260" w:lineRule="exact"/>
        <w:jc w:val="both"/>
        <w:rPr>
          <w:rFonts w:ascii="Arial" w:hAnsi="Arial" w:cs="Arial"/>
          <w:sz w:val="22"/>
          <w:szCs w:val="22"/>
        </w:rPr>
      </w:pPr>
      <w:bookmarkStart w:id="174" w:name="_Hlk516919484"/>
      <w:r w:rsidRPr="004160EF">
        <w:rPr>
          <w:rFonts w:ascii="Arial" w:hAnsi="Arial" w:cs="Arial"/>
          <w:sz w:val="22"/>
          <w:szCs w:val="22"/>
        </w:rPr>
        <w:t>če svojih obveznosti do podizvajalcev, ki sodelujejo pri izvedbi javnega naročila, v celoti ne poravna, podizvajalci pa terjajo plačilo obveznosti neposredno od naročnika;</w:t>
      </w:r>
    </w:p>
    <w:bookmarkEnd w:id="173"/>
    <w:bookmarkEnd w:id="174"/>
    <w:p w14:paraId="6BF452CC" w14:textId="77777777" w:rsidR="00D839B3" w:rsidRPr="004160EF" w:rsidRDefault="00D839B3" w:rsidP="00D839B3">
      <w:pPr>
        <w:rPr>
          <w:sz w:val="22"/>
          <w:szCs w:val="22"/>
          <w:lang w:eastAsia="zh-CN"/>
        </w:rPr>
      </w:pPr>
    </w:p>
    <w:p w14:paraId="1719575F" w14:textId="77777777" w:rsidR="00D839B3" w:rsidRPr="004160EF" w:rsidRDefault="00D839B3" w:rsidP="00D839B3">
      <w:pPr>
        <w:rPr>
          <w:b/>
          <w:sz w:val="22"/>
          <w:szCs w:val="22"/>
          <w:lang w:eastAsia="zh-CN"/>
        </w:rPr>
      </w:pPr>
      <w:r w:rsidRPr="004160EF">
        <w:rPr>
          <w:b/>
          <w:sz w:val="22"/>
          <w:szCs w:val="22"/>
          <w:lang w:eastAsia="zh-CN"/>
        </w:rPr>
        <w:t>v polnem znesku finančnega zavarovanja, ki ima v takšnem primeru namen zavarovanja pogodbene kazni:</w:t>
      </w:r>
    </w:p>
    <w:p w14:paraId="42398358" w14:textId="77777777" w:rsidR="00D839B3" w:rsidRPr="004160EF" w:rsidRDefault="00D839B3" w:rsidP="00A714E9">
      <w:pPr>
        <w:numPr>
          <w:ilvl w:val="0"/>
          <w:numId w:val="15"/>
        </w:numPr>
        <w:ind w:left="714" w:hanging="357"/>
        <w:rPr>
          <w:sz w:val="22"/>
          <w:szCs w:val="22"/>
          <w:lang w:eastAsia="zh-CN"/>
        </w:rPr>
      </w:pPr>
      <w:bookmarkStart w:id="175" w:name="_Hlk516919558"/>
      <w:r w:rsidRPr="004160EF">
        <w:rPr>
          <w:sz w:val="22"/>
          <w:szCs w:val="22"/>
        </w:rPr>
        <w:t>če izvajalec naročniku ne preda podaljšanja finančnega zavarovanja, čeprav so podani pogoji, da naročnik to lahko zahteva;</w:t>
      </w:r>
    </w:p>
    <w:p w14:paraId="3370AAC6" w14:textId="77777777" w:rsidR="00D839B3" w:rsidRPr="004160EF" w:rsidRDefault="00D839B3" w:rsidP="00A714E9">
      <w:pPr>
        <w:numPr>
          <w:ilvl w:val="0"/>
          <w:numId w:val="15"/>
        </w:numPr>
        <w:ind w:left="714" w:hanging="357"/>
        <w:rPr>
          <w:sz w:val="22"/>
          <w:szCs w:val="22"/>
          <w:lang w:eastAsia="zh-CN"/>
        </w:rPr>
      </w:pPr>
      <w:r w:rsidRPr="004160EF">
        <w:rPr>
          <w:sz w:val="22"/>
          <w:szCs w:val="22"/>
          <w:lang w:eastAsia="zh-CN"/>
        </w:rPr>
        <w:t>če bo naročnik pogodbo razdrl zaradi kršitev na strani izvajalca;</w:t>
      </w:r>
    </w:p>
    <w:p w14:paraId="045445AD" w14:textId="77777777" w:rsidR="00D839B3" w:rsidRPr="004160EF" w:rsidRDefault="00D839B3" w:rsidP="00A714E9">
      <w:pPr>
        <w:numPr>
          <w:ilvl w:val="0"/>
          <w:numId w:val="15"/>
        </w:numPr>
        <w:ind w:left="714" w:hanging="357"/>
        <w:rPr>
          <w:sz w:val="22"/>
          <w:szCs w:val="22"/>
          <w:lang w:eastAsia="zh-CN"/>
        </w:rPr>
      </w:pPr>
      <w:r w:rsidRPr="004160EF">
        <w:rPr>
          <w:sz w:val="22"/>
          <w:szCs w:val="22"/>
          <w:lang w:eastAsia="zh-CN"/>
        </w:rPr>
        <w:t>če bo naročnik razdrl pogodbo zaradi zamude na strani izvajalca;</w:t>
      </w:r>
    </w:p>
    <w:p w14:paraId="4A44C29C" w14:textId="519BE013" w:rsidR="00D839B3" w:rsidRPr="00FD461F" w:rsidRDefault="00D839B3" w:rsidP="00A714E9">
      <w:pPr>
        <w:numPr>
          <w:ilvl w:val="0"/>
          <w:numId w:val="15"/>
        </w:numPr>
        <w:ind w:left="714" w:hanging="357"/>
        <w:jc w:val="left"/>
        <w:rPr>
          <w:sz w:val="22"/>
          <w:szCs w:val="22"/>
          <w:lang w:eastAsia="zh-CN"/>
        </w:rPr>
      </w:pPr>
      <w:r w:rsidRPr="004160EF">
        <w:rPr>
          <w:sz w:val="22"/>
          <w:szCs w:val="22"/>
          <w:lang w:eastAsia="zh-CN"/>
        </w:rPr>
        <w:t>če se bo tekom izvedbe projekta več kot dvakrat zgodilo, da bi izvajalec javno naročilo izvajal s podizvajalci, ki niso priglašeni ali s podizvajalci, katerih nominacijo je naročnik zavrnil;</w:t>
      </w:r>
    </w:p>
    <w:p w14:paraId="4AEAC4C5" w14:textId="77777777" w:rsidR="00D839B3" w:rsidRPr="004160EF" w:rsidRDefault="00D839B3" w:rsidP="00A714E9">
      <w:pPr>
        <w:numPr>
          <w:ilvl w:val="0"/>
          <w:numId w:val="15"/>
        </w:numPr>
        <w:rPr>
          <w:sz w:val="22"/>
          <w:szCs w:val="22"/>
          <w:lang w:eastAsia="zh-CN"/>
        </w:rPr>
      </w:pPr>
      <w:bookmarkStart w:id="176" w:name="_Hlk516919463"/>
      <w:bookmarkEnd w:id="172"/>
      <w:r w:rsidRPr="004160EF">
        <w:rPr>
          <w:sz w:val="22"/>
          <w:szCs w:val="22"/>
          <w:lang w:eastAsia="zh-CN"/>
        </w:rPr>
        <w:t>če naročniku povzroči škodo, ki je ne povrne v roku 8 (osem) dni po pozivu naročnika;</w:t>
      </w:r>
    </w:p>
    <w:p w14:paraId="01D0C202" w14:textId="43A2E838" w:rsidR="00111519" w:rsidRPr="004160EF" w:rsidRDefault="00D839B3" w:rsidP="00A714E9">
      <w:pPr>
        <w:numPr>
          <w:ilvl w:val="0"/>
          <w:numId w:val="15"/>
        </w:numPr>
        <w:rPr>
          <w:sz w:val="22"/>
          <w:szCs w:val="22"/>
          <w:lang w:eastAsia="zh-CN"/>
        </w:rPr>
      </w:pPr>
      <w:r w:rsidRPr="004160EF">
        <w:rPr>
          <w:sz w:val="22"/>
          <w:szCs w:val="22"/>
          <w:lang w:eastAsia="zh-CN"/>
        </w:rPr>
        <w:t>če naročniku poda zavajajoče ali lažne informacije, podatke ali dokumente, zaradi  česar bi moral naročnik javno naročilo razveljaviti ali modificirati ali če naročnik utrpi kakšne druge posledice.</w:t>
      </w:r>
    </w:p>
    <w:bookmarkEnd w:id="175"/>
    <w:bookmarkEnd w:id="176"/>
    <w:p w14:paraId="70C8F1B7" w14:textId="77777777" w:rsidR="009460D3" w:rsidRPr="004160EF" w:rsidRDefault="009460D3" w:rsidP="00D37134">
      <w:pPr>
        <w:rPr>
          <w:sz w:val="22"/>
          <w:szCs w:val="22"/>
        </w:rPr>
      </w:pPr>
    </w:p>
    <w:p w14:paraId="67EDFCFA" w14:textId="77777777" w:rsidR="00764A6D" w:rsidRPr="004160EF" w:rsidRDefault="00764A6D" w:rsidP="00A714E9">
      <w:pPr>
        <w:pStyle w:val="Odstavekseznama"/>
        <w:numPr>
          <w:ilvl w:val="0"/>
          <w:numId w:val="12"/>
        </w:numPr>
        <w:spacing w:line="260" w:lineRule="exact"/>
        <w:rPr>
          <w:rFonts w:eastAsia="Arial Unicode MS"/>
          <w:b/>
          <w:vanish/>
          <w:sz w:val="22"/>
          <w:szCs w:val="22"/>
          <w:lang w:val="sl-SI"/>
        </w:rPr>
      </w:pPr>
    </w:p>
    <w:p w14:paraId="300EFAA2" w14:textId="77777777" w:rsidR="00764A6D" w:rsidRPr="004160EF" w:rsidRDefault="00764A6D" w:rsidP="00A714E9">
      <w:pPr>
        <w:pStyle w:val="Odstavekseznama"/>
        <w:numPr>
          <w:ilvl w:val="0"/>
          <w:numId w:val="12"/>
        </w:numPr>
        <w:spacing w:line="260" w:lineRule="exact"/>
        <w:rPr>
          <w:rFonts w:eastAsia="Arial Unicode MS"/>
          <w:b/>
          <w:vanish/>
          <w:sz w:val="22"/>
          <w:szCs w:val="22"/>
          <w:lang w:val="sl-SI"/>
        </w:rPr>
      </w:pPr>
    </w:p>
    <w:p w14:paraId="49B1DD56" w14:textId="77777777" w:rsidR="00764A6D" w:rsidRPr="004160EF" w:rsidRDefault="00764A6D" w:rsidP="00A714E9">
      <w:pPr>
        <w:pStyle w:val="Odstavekseznama"/>
        <w:numPr>
          <w:ilvl w:val="1"/>
          <w:numId w:val="12"/>
        </w:numPr>
        <w:spacing w:line="260" w:lineRule="exact"/>
        <w:rPr>
          <w:rFonts w:eastAsia="Arial Unicode MS"/>
          <w:b/>
          <w:vanish/>
          <w:sz w:val="22"/>
          <w:szCs w:val="22"/>
          <w:lang w:val="sl-SI"/>
        </w:rPr>
      </w:pPr>
    </w:p>
    <w:p w14:paraId="478506D5" w14:textId="77777777" w:rsidR="00764A6D" w:rsidRPr="004160EF" w:rsidRDefault="00764A6D" w:rsidP="00A714E9">
      <w:pPr>
        <w:pStyle w:val="Odstavekseznama"/>
        <w:numPr>
          <w:ilvl w:val="2"/>
          <w:numId w:val="12"/>
        </w:numPr>
        <w:spacing w:line="260" w:lineRule="exact"/>
        <w:rPr>
          <w:rFonts w:eastAsia="Arial Unicode MS"/>
          <w:b/>
          <w:vanish/>
          <w:sz w:val="22"/>
          <w:szCs w:val="22"/>
          <w:lang w:val="sl-SI"/>
        </w:rPr>
      </w:pPr>
    </w:p>
    <w:p w14:paraId="5F9CD2E4" w14:textId="22E14EED" w:rsidR="009F7460" w:rsidRPr="005D6C38" w:rsidRDefault="002F0D24" w:rsidP="0078358A">
      <w:pPr>
        <w:rPr>
          <w:rFonts w:eastAsia="Arial Unicode MS"/>
          <w:b/>
          <w:sz w:val="22"/>
          <w:szCs w:val="22"/>
        </w:rPr>
      </w:pPr>
      <w:r w:rsidRPr="004160EF">
        <w:rPr>
          <w:rFonts w:eastAsia="Arial Unicode MS"/>
          <w:b/>
          <w:sz w:val="22"/>
          <w:szCs w:val="22"/>
        </w:rPr>
        <w:t>9</w:t>
      </w:r>
      <w:r w:rsidR="006A39EF" w:rsidRPr="004160EF">
        <w:rPr>
          <w:rFonts w:eastAsia="Arial Unicode MS"/>
          <w:b/>
          <w:sz w:val="22"/>
          <w:szCs w:val="22"/>
        </w:rPr>
        <w:t>.2.</w:t>
      </w:r>
      <w:r w:rsidR="00777ACF" w:rsidRPr="004160EF">
        <w:rPr>
          <w:rFonts w:eastAsia="Arial Unicode MS"/>
          <w:b/>
          <w:sz w:val="22"/>
          <w:szCs w:val="22"/>
        </w:rPr>
        <w:t>2</w:t>
      </w:r>
      <w:r w:rsidR="006A39EF" w:rsidRPr="004160EF">
        <w:rPr>
          <w:rFonts w:eastAsia="Arial Unicode MS"/>
          <w:b/>
          <w:sz w:val="22"/>
          <w:szCs w:val="22"/>
        </w:rPr>
        <w:t>.</w:t>
      </w:r>
      <w:r w:rsidR="0078358A" w:rsidRPr="004160EF">
        <w:rPr>
          <w:rFonts w:eastAsia="Arial Unicode MS"/>
          <w:b/>
          <w:sz w:val="22"/>
          <w:szCs w:val="22"/>
        </w:rPr>
        <w:t xml:space="preserve"> </w:t>
      </w:r>
      <w:r w:rsidR="000F3002" w:rsidRPr="004160EF">
        <w:rPr>
          <w:rFonts w:eastAsia="Arial Unicode MS"/>
          <w:b/>
          <w:sz w:val="22"/>
          <w:szCs w:val="22"/>
        </w:rPr>
        <w:t>Ponudbeni predračun – popisi del</w:t>
      </w:r>
    </w:p>
    <w:p w14:paraId="1E536C7E" w14:textId="77777777" w:rsidR="009F7460" w:rsidRPr="005D6C38" w:rsidRDefault="009F7460" w:rsidP="00D37134">
      <w:pPr>
        <w:rPr>
          <w:sz w:val="22"/>
          <w:szCs w:val="22"/>
        </w:rPr>
      </w:pPr>
    </w:p>
    <w:p w14:paraId="0175D453" w14:textId="77777777" w:rsidR="009F7460" w:rsidRPr="005D6C38" w:rsidRDefault="009F7460" w:rsidP="00D37134">
      <w:pPr>
        <w:rPr>
          <w:sz w:val="22"/>
          <w:szCs w:val="22"/>
        </w:rPr>
      </w:pPr>
      <w:r w:rsidRPr="005D6C38">
        <w:rPr>
          <w:sz w:val="22"/>
          <w:szCs w:val="22"/>
        </w:rPr>
        <w:t>Ponudnik ne sme spreminjati vsebine P</w:t>
      </w:r>
      <w:r w:rsidR="000F3002" w:rsidRPr="005D6C38">
        <w:rPr>
          <w:sz w:val="22"/>
          <w:szCs w:val="22"/>
        </w:rPr>
        <w:t>onudbenega predračuna – popisov del.</w:t>
      </w:r>
      <w:r w:rsidR="00C900A1" w:rsidRPr="005D6C38">
        <w:rPr>
          <w:sz w:val="22"/>
          <w:szCs w:val="22"/>
        </w:rPr>
        <w:t xml:space="preserve"> </w:t>
      </w:r>
    </w:p>
    <w:p w14:paraId="67ED35AA" w14:textId="77777777" w:rsidR="00C900A1" w:rsidRPr="005D6C38" w:rsidRDefault="00C900A1" w:rsidP="00D37134">
      <w:pPr>
        <w:rPr>
          <w:sz w:val="22"/>
          <w:szCs w:val="22"/>
        </w:rPr>
      </w:pPr>
    </w:p>
    <w:p w14:paraId="12309E57" w14:textId="77777777" w:rsidR="00464424" w:rsidRPr="005D6C38" w:rsidRDefault="00464424" w:rsidP="00464424">
      <w:pPr>
        <w:rPr>
          <w:sz w:val="22"/>
          <w:szCs w:val="22"/>
        </w:rPr>
      </w:pPr>
      <w:r w:rsidRPr="005D6C38">
        <w:rPr>
          <w:sz w:val="22"/>
          <w:szCs w:val="22"/>
        </w:rPr>
        <w:t xml:space="preserve">Opisi se ne smejo spreminjati, </w:t>
      </w:r>
      <w:r w:rsidRPr="005D6C38">
        <w:rPr>
          <w:sz w:val="22"/>
          <w:szCs w:val="22"/>
          <w:u w:val="single"/>
        </w:rPr>
        <w:t xml:space="preserve">ponudnik pa mora k posamezni postavki pripisati </w:t>
      </w:r>
      <w:r w:rsidRPr="005D6C38">
        <w:rPr>
          <w:sz w:val="22"/>
          <w:szCs w:val="22"/>
        </w:rPr>
        <w:t>ceno na enoto v EUR brez DDV. Formule za »ceno skupaj v EUR brez DDV« so nastavljene in se avtomatsko izračunajo. V kolikor ponudnik cene ne vpiše, se šteje, da je nevpisana cena nič (0) EUR.</w:t>
      </w:r>
    </w:p>
    <w:p w14:paraId="6E373270" w14:textId="77777777" w:rsidR="00345266" w:rsidRPr="005D6C38" w:rsidRDefault="00345266" w:rsidP="00110C98">
      <w:pPr>
        <w:rPr>
          <w:b/>
          <w:bCs/>
          <w:sz w:val="22"/>
          <w:szCs w:val="22"/>
          <w:lang w:eastAsia="en-US"/>
        </w:rPr>
      </w:pPr>
    </w:p>
    <w:p w14:paraId="5696F3CA" w14:textId="77777777" w:rsidR="00D839B3" w:rsidRPr="005D6C38" w:rsidRDefault="00D839B3" w:rsidP="00D839B3">
      <w:pPr>
        <w:spacing w:line="276" w:lineRule="auto"/>
        <w:rPr>
          <w:sz w:val="22"/>
          <w:szCs w:val="22"/>
        </w:rPr>
      </w:pPr>
      <w:r w:rsidRPr="005D6C38">
        <w:rPr>
          <w:sz w:val="22"/>
          <w:szCs w:val="22"/>
        </w:rPr>
        <w:t>Cene v ponudbi morajo biti izražene v evrih (EUR) in morajo vključevati vse elemente, iz katerih so sestavljene, davke in morebitne popuste.</w:t>
      </w:r>
    </w:p>
    <w:p w14:paraId="78136505" w14:textId="77777777" w:rsidR="007E3736" w:rsidRPr="005D6C38" w:rsidRDefault="007E3736" w:rsidP="00D37134">
      <w:pPr>
        <w:rPr>
          <w:sz w:val="22"/>
          <w:szCs w:val="22"/>
        </w:rPr>
      </w:pPr>
    </w:p>
    <w:p w14:paraId="1B176C73" w14:textId="77777777" w:rsidR="00D839B3" w:rsidRPr="005D6C38" w:rsidRDefault="00D839B3" w:rsidP="00D839B3">
      <w:pPr>
        <w:spacing w:line="276" w:lineRule="auto"/>
        <w:rPr>
          <w:sz w:val="22"/>
          <w:szCs w:val="22"/>
        </w:rPr>
      </w:pPr>
      <w:r w:rsidRPr="005D6C38">
        <w:rPr>
          <w:sz w:val="22"/>
          <w:szCs w:val="22"/>
        </w:rPr>
        <w:t xml:space="preserve">V obrazec </w:t>
      </w:r>
      <w:r w:rsidR="001C6155" w:rsidRPr="005D6C38">
        <w:rPr>
          <w:sz w:val="22"/>
          <w:szCs w:val="22"/>
        </w:rPr>
        <w:t>št. 1 - Ponudba</w:t>
      </w:r>
      <w:r w:rsidRPr="005D6C38">
        <w:rPr>
          <w:sz w:val="22"/>
          <w:szCs w:val="22"/>
        </w:rPr>
        <w:t xml:space="preserve"> se vpiše končno ponudbeno vrednost, in sicer brez DDV ter z vključenim DDV-jem (stopnja 22 %). V kolikor ponudnik ponuja popust, ga mora vključiti v končno ponudbeno vrednost.</w:t>
      </w:r>
    </w:p>
    <w:p w14:paraId="3A5BA56B" w14:textId="77777777" w:rsidR="0030238E" w:rsidRPr="005D6C38" w:rsidRDefault="0030238E" w:rsidP="00DD2840">
      <w:pPr>
        <w:rPr>
          <w:b/>
          <w:sz w:val="22"/>
          <w:szCs w:val="22"/>
        </w:rPr>
      </w:pPr>
    </w:p>
    <w:p w14:paraId="68E5D3DC" w14:textId="77777777" w:rsidR="00DD2840" w:rsidRPr="005D6C38" w:rsidRDefault="00DD2840" w:rsidP="00DD2840">
      <w:pPr>
        <w:rPr>
          <w:b/>
          <w:sz w:val="22"/>
          <w:szCs w:val="22"/>
        </w:rPr>
      </w:pPr>
      <w:r w:rsidRPr="005D6C38">
        <w:rPr>
          <w:b/>
          <w:sz w:val="22"/>
          <w:szCs w:val="22"/>
        </w:rPr>
        <w:lastRenderedPageBreak/>
        <w:t>Ponudnik v informacijskem sistemu e-JN v razdelek »Predra</w:t>
      </w:r>
      <w:r w:rsidR="000F3002" w:rsidRPr="005D6C38">
        <w:rPr>
          <w:b/>
          <w:sz w:val="22"/>
          <w:szCs w:val="22"/>
        </w:rPr>
        <w:t>čun« naloži izpolnjen obrazec</w:t>
      </w:r>
      <w:r w:rsidR="00AB04D6" w:rsidRPr="005D6C38">
        <w:rPr>
          <w:b/>
          <w:sz w:val="22"/>
          <w:szCs w:val="22"/>
        </w:rPr>
        <w:t xml:space="preserve"> št. 1</w:t>
      </w:r>
      <w:r w:rsidR="000F3002" w:rsidRPr="005D6C38">
        <w:rPr>
          <w:b/>
          <w:sz w:val="22"/>
          <w:szCs w:val="22"/>
        </w:rPr>
        <w:t xml:space="preserve"> »</w:t>
      </w:r>
      <w:r w:rsidR="0029094C" w:rsidRPr="005D6C38">
        <w:rPr>
          <w:b/>
          <w:sz w:val="22"/>
          <w:szCs w:val="22"/>
        </w:rPr>
        <w:t>Ponudba</w:t>
      </w:r>
      <w:r w:rsidRPr="005D6C38">
        <w:rPr>
          <w:b/>
          <w:sz w:val="22"/>
          <w:szCs w:val="22"/>
        </w:rPr>
        <w:t>« v .</w:t>
      </w:r>
      <w:proofErr w:type="spellStart"/>
      <w:r w:rsidRPr="005D6C38">
        <w:rPr>
          <w:b/>
          <w:sz w:val="22"/>
          <w:szCs w:val="22"/>
        </w:rPr>
        <w:t>pdf</w:t>
      </w:r>
      <w:proofErr w:type="spellEnd"/>
      <w:r w:rsidRPr="005D6C38">
        <w:rPr>
          <w:b/>
          <w:sz w:val="22"/>
          <w:szCs w:val="22"/>
        </w:rPr>
        <w:t xml:space="preserve"> datoteki, ki bo dostopen na javnem odpiranju ponudb, obrazec »P</w:t>
      </w:r>
      <w:r w:rsidR="000F3002" w:rsidRPr="005D6C38">
        <w:rPr>
          <w:b/>
          <w:sz w:val="22"/>
          <w:szCs w:val="22"/>
        </w:rPr>
        <w:t>onudbeni predračun – popisi del</w:t>
      </w:r>
      <w:r w:rsidRPr="005D6C38">
        <w:rPr>
          <w:b/>
          <w:sz w:val="22"/>
          <w:szCs w:val="22"/>
        </w:rPr>
        <w:t xml:space="preserve">« pa naloži v razdelek »Drugi dokumenti«. V primeru razhajanj </w:t>
      </w:r>
      <w:r w:rsidR="000F3002" w:rsidRPr="005D6C38">
        <w:rPr>
          <w:b/>
          <w:sz w:val="22"/>
          <w:szCs w:val="22"/>
        </w:rPr>
        <w:t xml:space="preserve">med podatki v </w:t>
      </w:r>
      <w:r w:rsidR="00AB04D6" w:rsidRPr="005D6C38">
        <w:rPr>
          <w:b/>
          <w:sz w:val="22"/>
          <w:szCs w:val="22"/>
        </w:rPr>
        <w:t>o</w:t>
      </w:r>
      <w:r w:rsidRPr="005D6C38">
        <w:rPr>
          <w:b/>
          <w:sz w:val="22"/>
          <w:szCs w:val="22"/>
        </w:rPr>
        <w:t xml:space="preserve">brazcu št. 1 </w:t>
      </w:r>
      <w:r w:rsidR="00AB04D6" w:rsidRPr="005D6C38">
        <w:rPr>
          <w:b/>
          <w:sz w:val="22"/>
          <w:szCs w:val="22"/>
        </w:rPr>
        <w:t>–</w:t>
      </w:r>
      <w:r w:rsidRPr="005D6C38">
        <w:rPr>
          <w:b/>
          <w:sz w:val="22"/>
          <w:szCs w:val="22"/>
        </w:rPr>
        <w:t xml:space="preserve"> Ponudba</w:t>
      </w:r>
      <w:r w:rsidR="00AB04D6" w:rsidRPr="005D6C38">
        <w:rPr>
          <w:b/>
          <w:sz w:val="22"/>
          <w:szCs w:val="22"/>
        </w:rPr>
        <w:t>,</w:t>
      </w:r>
      <w:r w:rsidRPr="005D6C38">
        <w:rPr>
          <w:b/>
          <w:sz w:val="22"/>
          <w:szCs w:val="22"/>
        </w:rPr>
        <w:t xml:space="preserve"> </w:t>
      </w:r>
      <w:r w:rsidR="00AB04D6" w:rsidRPr="005D6C38">
        <w:rPr>
          <w:b/>
          <w:sz w:val="22"/>
          <w:szCs w:val="22"/>
        </w:rPr>
        <w:t>n</w:t>
      </w:r>
      <w:r w:rsidRPr="005D6C38">
        <w:rPr>
          <w:b/>
          <w:sz w:val="22"/>
          <w:szCs w:val="22"/>
        </w:rPr>
        <w:t>aloženim v razdelek »Predračun«, in celotnim P</w:t>
      </w:r>
      <w:r w:rsidR="000F3002" w:rsidRPr="005D6C38">
        <w:rPr>
          <w:b/>
          <w:sz w:val="22"/>
          <w:szCs w:val="22"/>
        </w:rPr>
        <w:t xml:space="preserve">onudbenim predračunom – popisi del </w:t>
      </w:r>
      <w:r w:rsidRPr="005D6C38">
        <w:rPr>
          <w:b/>
          <w:sz w:val="22"/>
          <w:szCs w:val="22"/>
        </w:rPr>
        <w:t>- naloženim v razdelek »Drugi dokumenti«, kot veljavni štejejo podatki v celotnem predračunu, naloženim v razdelku »Drugi dokumenti«.</w:t>
      </w:r>
    </w:p>
    <w:p w14:paraId="53FD7E88" w14:textId="77777777" w:rsidR="00903326" w:rsidRPr="005D6C38" w:rsidRDefault="00903326" w:rsidP="00D37134">
      <w:pPr>
        <w:rPr>
          <w:sz w:val="22"/>
          <w:szCs w:val="22"/>
        </w:rPr>
      </w:pPr>
    </w:p>
    <w:p w14:paraId="4FBDC6D2" w14:textId="77E587AA" w:rsidR="004676AC" w:rsidRDefault="001C6155" w:rsidP="001C6155">
      <w:pPr>
        <w:rPr>
          <w:sz w:val="22"/>
          <w:szCs w:val="22"/>
        </w:rPr>
      </w:pPr>
      <w:r w:rsidRPr="005D6C38">
        <w:rPr>
          <w:sz w:val="22"/>
          <w:szCs w:val="22"/>
        </w:rPr>
        <w:t xml:space="preserve">V primeru, da bo naročnik pri pregledu in ocenjevanju ponudb odkril očitne računske napake, bo ravnal v skladu sedmim odstavkom 89. člena ZJN-3. </w:t>
      </w:r>
    </w:p>
    <w:p w14:paraId="7DAB2E8F" w14:textId="77777777" w:rsidR="0029094C" w:rsidRPr="005D6C38" w:rsidRDefault="0029094C" w:rsidP="00D37134">
      <w:pPr>
        <w:rPr>
          <w:sz w:val="22"/>
          <w:szCs w:val="22"/>
        </w:rPr>
      </w:pPr>
    </w:p>
    <w:p w14:paraId="2B260F06" w14:textId="5EE0E4EA" w:rsidR="00F62A4B" w:rsidRPr="005D6C38" w:rsidRDefault="002F0D24" w:rsidP="0078358A">
      <w:pPr>
        <w:rPr>
          <w:rFonts w:eastAsia="Arial Unicode MS"/>
          <w:b/>
          <w:sz w:val="22"/>
          <w:szCs w:val="22"/>
        </w:rPr>
      </w:pPr>
      <w:bookmarkStart w:id="177" w:name="_Toc449336604"/>
      <w:r>
        <w:rPr>
          <w:rFonts w:eastAsia="Arial Unicode MS"/>
          <w:b/>
          <w:sz w:val="22"/>
          <w:szCs w:val="22"/>
        </w:rPr>
        <w:t>9</w:t>
      </w:r>
      <w:r w:rsidR="006A39EF">
        <w:rPr>
          <w:rFonts w:eastAsia="Arial Unicode MS"/>
          <w:b/>
          <w:sz w:val="22"/>
          <w:szCs w:val="22"/>
        </w:rPr>
        <w:t>.2.</w:t>
      </w:r>
      <w:r w:rsidR="00777ACF">
        <w:rPr>
          <w:rFonts w:eastAsia="Arial Unicode MS"/>
          <w:b/>
          <w:sz w:val="22"/>
          <w:szCs w:val="22"/>
        </w:rPr>
        <w:t>3</w:t>
      </w:r>
      <w:r w:rsidR="006A39EF">
        <w:rPr>
          <w:rFonts w:eastAsia="Arial Unicode MS"/>
          <w:b/>
          <w:sz w:val="22"/>
          <w:szCs w:val="22"/>
        </w:rPr>
        <w:t>.</w:t>
      </w:r>
      <w:r w:rsidR="0078358A">
        <w:rPr>
          <w:rFonts w:eastAsia="Arial Unicode MS"/>
          <w:b/>
          <w:sz w:val="22"/>
          <w:szCs w:val="22"/>
        </w:rPr>
        <w:t xml:space="preserve"> </w:t>
      </w:r>
      <w:r w:rsidR="00F62A4B" w:rsidRPr="005D6C38">
        <w:rPr>
          <w:rFonts w:eastAsia="Arial Unicode MS"/>
          <w:b/>
          <w:sz w:val="22"/>
          <w:szCs w:val="22"/>
        </w:rPr>
        <w:t>Soglasje podizvajalca za neposredna plačila</w:t>
      </w:r>
      <w:bookmarkEnd w:id="177"/>
    </w:p>
    <w:p w14:paraId="6E1B2262" w14:textId="77777777" w:rsidR="00F62A4B" w:rsidRPr="005D6C38" w:rsidRDefault="00F62A4B" w:rsidP="00D37134">
      <w:pPr>
        <w:rPr>
          <w:sz w:val="22"/>
          <w:szCs w:val="22"/>
        </w:rPr>
      </w:pPr>
    </w:p>
    <w:p w14:paraId="2202F533" w14:textId="6E57598A" w:rsidR="00F62A4B" w:rsidRDefault="00F62A4B" w:rsidP="00D37134">
      <w:pPr>
        <w:rPr>
          <w:sz w:val="22"/>
          <w:szCs w:val="22"/>
        </w:rPr>
      </w:pPr>
      <w:r w:rsidRPr="005D6C38">
        <w:rPr>
          <w:sz w:val="22"/>
          <w:szCs w:val="22"/>
        </w:rPr>
        <w:t xml:space="preserve">Neposredna plačila podizvajalcu so obvezna v primeru, ko podizvajalec zahteva neposredno plačilo in je v ponudbi priložena zahteva podizvajalca za neposredno plačilo. </w:t>
      </w:r>
    </w:p>
    <w:p w14:paraId="5FD318C7" w14:textId="77777777" w:rsidR="0078358A" w:rsidRPr="005D6C38" w:rsidRDefault="0078358A" w:rsidP="00D37134">
      <w:pPr>
        <w:rPr>
          <w:sz w:val="22"/>
          <w:szCs w:val="22"/>
        </w:rPr>
      </w:pPr>
    </w:p>
    <w:p w14:paraId="298295AF" w14:textId="7D034E55" w:rsidR="00F62A4B" w:rsidRPr="005D6C38" w:rsidRDefault="002F0D24" w:rsidP="002F0D24">
      <w:pPr>
        <w:pStyle w:val="n4"/>
        <w:numPr>
          <w:ilvl w:val="0"/>
          <w:numId w:val="0"/>
        </w:numPr>
        <w:outlineLvl w:val="2"/>
        <w:rPr>
          <w:rFonts w:cs="Arial"/>
          <w:b/>
          <w:sz w:val="22"/>
          <w:szCs w:val="22"/>
        </w:rPr>
      </w:pPr>
      <w:bookmarkStart w:id="178" w:name="_Toc511221557"/>
      <w:bookmarkStart w:id="179" w:name="_Toc511386726"/>
      <w:bookmarkStart w:id="180" w:name="_Toc517786181"/>
      <w:bookmarkStart w:id="181" w:name="_Toc527470316"/>
      <w:bookmarkStart w:id="182" w:name="_Toc2582803"/>
      <w:bookmarkStart w:id="183" w:name="_Toc5607713"/>
      <w:bookmarkStart w:id="184" w:name="_Toc9251537"/>
      <w:bookmarkStart w:id="185" w:name="_Toc9251730"/>
      <w:bookmarkStart w:id="186" w:name="_Toc9940703"/>
      <w:bookmarkStart w:id="187" w:name="_Toc11664115"/>
      <w:r>
        <w:rPr>
          <w:rFonts w:cs="Arial"/>
          <w:b/>
          <w:sz w:val="22"/>
          <w:szCs w:val="22"/>
          <w:lang w:val="sl-SI"/>
        </w:rPr>
        <w:t xml:space="preserve">9.3. </w:t>
      </w:r>
      <w:r w:rsidR="00F62A4B" w:rsidRPr="005D6C38">
        <w:rPr>
          <w:rFonts w:cs="Arial"/>
          <w:b/>
          <w:sz w:val="22"/>
          <w:szCs w:val="22"/>
        </w:rPr>
        <w:t>Priprava ponudbe</w:t>
      </w:r>
      <w:bookmarkEnd w:id="178"/>
      <w:bookmarkEnd w:id="179"/>
      <w:bookmarkEnd w:id="180"/>
      <w:bookmarkEnd w:id="181"/>
      <w:bookmarkEnd w:id="182"/>
      <w:bookmarkEnd w:id="183"/>
      <w:bookmarkEnd w:id="184"/>
      <w:bookmarkEnd w:id="185"/>
      <w:bookmarkEnd w:id="186"/>
      <w:bookmarkEnd w:id="187"/>
    </w:p>
    <w:p w14:paraId="11B534DE" w14:textId="77777777" w:rsidR="009F7460" w:rsidRPr="005D6C38" w:rsidRDefault="009F7460" w:rsidP="00D37134">
      <w:pPr>
        <w:rPr>
          <w:sz w:val="22"/>
          <w:szCs w:val="22"/>
        </w:rPr>
      </w:pPr>
    </w:p>
    <w:p w14:paraId="6FB9D767" w14:textId="77777777" w:rsidR="00764A6D" w:rsidRPr="005D6C38" w:rsidRDefault="00764A6D" w:rsidP="00A714E9">
      <w:pPr>
        <w:pStyle w:val="Odstavekseznama"/>
        <w:numPr>
          <w:ilvl w:val="0"/>
          <w:numId w:val="13"/>
        </w:numPr>
        <w:spacing w:line="260" w:lineRule="exact"/>
        <w:rPr>
          <w:rFonts w:eastAsia="Arial Unicode MS"/>
          <w:b/>
          <w:vanish/>
          <w:sz w:val="22"/>
          <w:szCs w:val="22"/>
          <w:lang w:val="sl-SI"/>
        </w:rPr>
      </w:pPr>
    </w:p>
    <w:p w14:paraId="47897172" w14:textId="77777777" w:rsidR="00764A6D" w:rsidRPr="005D6C38" w:rsidRDefault="00764A6D" w:rsidP="00A714E9">
      <w:pPr>
        <w:pStyle w:val="Odstavekseznama"/>
        <w:numPr>
          <w:ilvl w:val="0"/>
          <w:numId w:val="13"/>
        </w:numPr>
        <w:spacing w:line="260" w:lineRule="exact"/>
        <w:rPr>
          <w:rFonts w:eastAsia="Arial Unicode MS"/>
          <w:b/>
          <w:vanish/>
          <w:sz w:val="22"/>
          <w:szCs w:val="22"/>
          <w:lang w:val="sl-SI"/>
        </w:rPr>
      </w:pPr>
    </w:p>
    <w:p w14:paraId="7ED1F2F5" w14:textId="77777777" w:rsidR="00764A6D" w:rsidRPr="005D6C38" w:rsidRDefault="00764A6D" w:rsidP="00A714E9">
      <w:pPr>
        <w:pStyle w:val="Odstavekseznama"/>
        <w:numPr>
          <w:ilvl w:val="1"/>
          <w:numId w:val="13"/>
        </w:numPr>
        <w:spacing w:line="260" w:lineRule="exact"/>
        <w:rPr>
          <w:rFonts w:eastAsia="Arial Unicode MS"/>
          <w:b/>
          <w:vanish/>
          <w:sz w:val="22"/>
          <w:szCs w:val="22"/>
          <w:lang w:val="sl-SI"/>
        </w:rPr>
      </w:pPr>
    </w:p>
    <w:p w14:paraId="5762AB52" w14:textId="523FFE41" w:rsidR="00905563" w:rsidRPr="005D6C38" w:rsidRDefault="002F0D24" w:rsidP="0078358A">
      <w:pPr>
        <w:rPr>
          <w:rFonts w:eastAsia="Arial Unicode MS"/>
          <w:b/>
          <w:sz w:val="22"/>
          <w:szCs w:val="22"/>
        </w:rPr>
      </w:pPr>
      <w:r>
        <w:rPr>
          <w:rFonts w:eastAsia="Arial Unicode MS"/>
          <w:b/>
          <w:sz w:val="22"/>
          <w:szCs w:val="22"/>
        </w:rPr>
        <w:t>9</w:t>
      </w:r>
      <w:r w:rsidR="006A39EF">
        <w:rPr>
          <w:rFonts w:eastAsia="Arial Unicode MS"/>
          <w:b/>
          <w:sz w:val="22"/>
          <w:szCs w:val="22"/>
        </w:rPr>
        <w:t>.3.1.</w:t>
      </w:r>
      <w:r w:rsidR="0078358A">
        <w:rPr>
          <w:rFonts w:eastAsia="Arial Unicode MS"/>
          <w:b/>
          <w:sz w:val="22"/>
          <w:szCs w:val="22"/>
        </w:rPr>
        <w:t xml:space="preserve"> </w:t>
      </w:r>
      <w:r w:rsidR="00F62A4B" w:rsidRPr="005D6C38">
        <w:rPr>
          <w:rFonts w:eastAsia="Arial Unicode MS"/>
          <w:b/>
          <w:sz w:val="22"/>
          <w:szCs w:val="22"/>
        </w:rPr>
        <w:t>Skupna ponudba</w:t>
      </w:r>
    </w:p>
    <w:p w14:paraId="7F534E9D" w14:textId="77777777" w:rsidR="00DB3D15" w:rsidRPr="005D6C38" w:rsidRDefault="00DB3D15" w:rsidP="00D37134">
      <w:pPr>
        <w:rPr>
          <w:sz w:val="22"/>
          <w:szCs w:val="22"/>
        </w:rPr>
      </w:pPr>
    </w:p>
    <w:p w14:paraId="39FBD778" w14:textId="5A837186" w:rsidR="00DB3D15" w:rsidRPr="005D6C38" w:rsidRDefault="00DB3D15" w:rsidP="00D37134">
      <w:pPr>
        <w:rPr>
          <w:sz w:val="22"/>
          <w:szCs w:val="22"/>
        </w:rPr>
      </w:pPr>
      <w:r w:rsidRPr="005D6C38">
        <w:rPr>
          <w:sz w:val="22"/>
          <w:szCs w:val="22"/>
        </w:rPr>
        <w:t xml:space="preserve">V primeru, da skupina ponudnikov predloži skupno ponudbo, mora vsak ponudnik izpolnjevati vse pogoje iz </w:t>
      </w:r>
      <w:r w:rsidR="00AF3E7A" w:rsidRPr="005D6C38">
        <w:rPr>
          <w:sz w:val="22"/>
          <w:szCs w:val="22"/>
        </w:rPr>
        <w:t>točk</w:t>
      </w:r>
      <w:r w:rsidR="00532B5F" w:rsidRPr="005D6C38">
        <w:rPr>
          <w:sz w:val="22"/>
          <w:szCs w:val="22"/>
        </w:rPr>
        <w:t xml:space="preserve"> </w:t>
      </w:r>
      <w:r w:rsidR="000F7E88">
        <w:rPr>
          <w:sz w:val="22"/>
          <w:szCs w:val="22"/>
        </w:rPr>
        <w:t>7</w:t>
      </w:r>
      <w:r w:rsidRPr="005D6C38">
        <w:rPr>
          <w:sz w:val="22"/>
          <w:szCs w:val="22"/>
        </w:rPr>
        <w:t>.1.</w:t>
      </w:r>
      <w:r w:rsidR="004F4CF1" w:rsidRPr="005D6C38">
        <w:rPr>
          <w:sz w:val="22"/>
          <w:szCs w:val="22"/>
        </w:rPr>
        <w:t>-</w:t>
      </w:r>
      <w:r w:rsidR="000F7E88">
        <w:rPr>
          <w:sz w:val="22"/>
          <w:szCs w:val="22"/>
        </w:rPr>
        <w:t>7</w:t>
      </w:r>
      <w:r w:rsidR="00AF3E7A" w:rsidRPr="005D6C38">
        <w:rPr>
          <w:sz w:val="22"/>
          <w:szCs w:val="22"/>
        </w:rPr>
        <w:t>.</w:t>
      </w:r>
      <w:r w:rsidR="004F4CF1" w:rsidRPr="005D6C38">
        <w:rPr>
          <w:sz w:val="22"/>
          <w:szCs w:val="22"/>
        </w:rPr>
        <w:t>3</w:t>
      </w:r>
      <w:r w:rsidR="00AF3E7A" w:rsidRPr="005D6C38">
        <w:rPr>
          <w:sz w:val="22"/>
          <w:szCs w:val="22"/>
        </w:rPr>
        <w:t xml:space="preserve">. </w:t>
      </w:r>
      <w:r w:rsidRPr="005D6C38">
        <w:rPr>
          <w:sz w:val="22"/>
          <w:szCs w:val="22"/>
        </w:rPr>
        <w:t>teh navodil</w:t>
      </w:r>
      <w:r w:rsidR="00650035" w:rsidRPr="005D6C38">
        <w:rPr>
          <w:sz w:val="22"/>
          <w:szCs w:val="22"/>
        </w:rPr>
        <w:t>.</w:t>
      </w:r>
      <w:r w:rsidRPr="005D6C38">
        <w:rPr>
          <w:sz w:val="22"/>
          <w:szCs w:val="22"/>
        </w:rPr>
        <w:t xml:space="preserve"> </w:t>
      </w:r>
    </w:p>
    <w:p w14:paraId="0D85E8F1" w14:textId="77777777" w:rsidR="00DB3D15" w:rsidRPr="005D6C38" w:rsidRDefault="00DB3D15" w:rsidP="00D37134">
      <w:pPr>
        <w:rPr>
          <w:sz w:val="22"/>
          <w:szCs w:val="22"/>
        </w:rPr>
      </w:pPr>
    </w:p>
    <w:p w14:paraId="654630ED" w14:textId="77EE9DB9" w:rsidR="007030BE" w:rsidRPr="005D6C38" w:rsidRDefault="00DB3D15" w:rsidP="00D37134">
      <w:pPr>
        <w:rPr>
          <w:sz w:val="22"/>
          <w:szCs w:val="22"/>
        </w:rPr>
      </w:pPr>
      <w:r w:rsidRPr="005D6C38">
        <w:rPr>
          <w:sz w:val="22"/>
          <w:szCs w:val="22"/>
        </w:rPr>
        <w:t>Vsi ponudniki v skupni ponudbi morajo izpolniti</w:t>
      </w:r>
      <w:r w:rsidR="00E36834">
        <w:rPr>
          <w:sz w:val="22"/>
          <w:szCs w:val="22"/>
        </w:rPr>
        <w:t xml:space="preserve"> OBR 3 – Izjavo.</w:t>
      </w:r>
      <w:r w:rsidRPr="005D6C38">
        <w:rPr>
          <w:sz w:val="22"/>
          <w:szCs w:val="22"/>
        </w:rPr>
        <w:t xml:space="preserve"> </w:t>
      </w:r>
      <w:r w:rsidR="005C2A41" w:rsidRPr="005D6C38">
        <w:rPr>
          <w:sz w:val="22"/>
          <w:szCs w:val="22"/>
        </w:rPr>
        <w:t>V primeru, da ponudniki iz skupne ponudbe želijo, da naročnik do izdaje odločitve o oddaji naročila vse dokumente naslavlja na vse ponudnike iz skupne ponudbe, navedeno jasno izrazijo v ponudbi.</w:t>
      </w:r>
    </w:p>
    <w:p w14:paraId="50CFE9F6" w14:textId="77777777" w:rsidR="00DB3D15" w:rsidRPr="005D6C38" w:rsidRDefault="00767F9A" w:rsidP="00D37134">
      <w:pPr>
        <w:rPr>
          <w:sz w:val="22"/>
          <w:szCs w:val="22"/>
        </w:rPr>
      </w:pPr>
      <w:r w:rsidRPr="005D6C38">
        <w:rPr>
          <w:sz w:val="22"/>
          <w:szCs w:val="22"/>
        </w:rPr>
        <w:t>P</w:t>
      </w:r>
      <w:r w:rsidR="004F4CF1" w:rsidRPr="005D6C38">
        <w:rPr>
          <w:sz w:val="22"/>
          <w:szCs w:val="22"/>
        </w:rPr>
        <w:t>onudbeni predračun – popisi del</w:t>
      </w:r>
      <w:r w:rsidR="00DB3D15" w:rsidRPr="005D6C38">
        <w:rPr>
          <w:color w:val="000000"/>
          <w:sz w:val="22"/>
          <w:szCs w:val="22"/>
        </w:rPr>
        <w:t xml:space="preserve"> podajo vsi ponudniki, ki nastopajo v skupni ponudbi skupaj</w:t>
      </w:r>
      <w:r w:rsidR="00DB3D15" w:rsidRPr="005D6C38">
        <w:rPr>
          <w:sz w:val="22"/>
          <w:szCs w:val="22"/>
        </w:rPr>
        <w:t xml:space="preserve">. </w:t>
      </w:r>
    </w:p>
    <w:p w14:paraId="534F517E" w14:textId="77777777" w:rsidR="00DB3D15" w:rsidRPr="005D6C38" w:rsidRDefault="00DB3D15" w:rsidP="00D37134">
      <w:pPr>
        <w:rPr>
          <w:sz w:val="22"/>
          <w:szCs w:val="22"/>
        </w:rPr>
      </w:pPr>
    </w:p>
    <w:p w14:paraId="24F6216C" w14:textId="77777777" w:rsidR="00DB3D15" w:rsidRPr="005D6C38" w:rsidRDefault="00DB3D15" w:rsidP="00D37134">
      <w:pPr>
        <w:rPr>
          <w:sz w:val="22"/>
          <w:szCs w:val="22"/>
        </w:rPr>
      </w:pPr>
      <w:r w:rsidRPr="005D6C38">
        <w:rPr>
          <w:sz w:val="22"/>
          <w:szCs w:val="22"/>
        </w:rPr>
        <w:t xml:space="preserve">Finančno zavarovanje lahko predloži samo eden izmed ponudnikov, ki nastopa v skupni ponudbi, lahko ga predloži več ponudnikov, v vsakem primeru pa morajo biti izpolnjene </w:t>
      </w:r>
      <w:r w:rsidR="0029094C" w:rsidRPr="005D6C38">
        <w:rPr>
          <w:sz w:val="22"/>
          <w:szCs w:val="22"/>
        </w:rPr>
        <w:t>vse zahteve (višina, veljavnost</w:t>
      </w:r>
      <w:r w:rsidRPr="005D6C38">
        <w:rPr>
          <w:sz w:val="22"/>
          <w:szCs w:val="22"/>
        </w:rPr>
        <w:t>…), določene v tej dokumentaciji.</w:t>
      </w:r>
    </w:p>
    <w:p w14:paraId="116CED20" w14:textId="77777777" w:rsidR="00DB3D15" w:rsidRPr="005D6C38" w:rsidRDefault="00DB3D15" w:rsidP="00D37134">
      <w:pPr>
        <w:rPr>
          <w:sz w:val="22"/>
          <w:szCs w:val="22"/>
        </w:rPr>
      </w:pPr>
    </w:p>
    <w:p w14:paraId="1AD1A3A4" w14:textId="77777777" w:rsidR="008E45A7" w:rsidRPr="005D6C38" w:rsidRDefault="008E45A7" w:rsidP="00F609B3">
      <w:pPr>
        <w:rPr>
          <w:sz w:val="22"/>
          <w:szCs w:val="22"/>
        </w:rPr>
      </w:pPr>
      <w:bookmarkStart w:id="188" w:name="_Toc302649294"/>
      <w:r w:rsidRPr="005D6C38">
        <w:rPr>
          <w:sz w:val="22"/>
          <w:szCs w:val="22"/>
        </w:rPr>
        <w:t xml:space="preserve">Skupina mora priložiti pravni akt (pogodbo) o </w:t>
      </w:r>
      <w:r w:rsidR="00F609B3" w:rsidRPr="005D6C38">
        <w:rPr>
          <w:sz w:val="22"/>
          <w:szCs w:val="22"/>
        </w:rPr>
        <w:t>skupnem naročanju</w:t>
      </w:r>
      <w:r w:rsidRPr="005D6C38">
        <w:rPr>
          <w:sz w:val="22"/>
          <w:szCs w:val="22"/>
        </w:rPr>
        <w:t>, iz katerega bo nedvoumno razvidno naslednje:</w:t>
      </w:r>
    </w:p>
    <w:p w14:paraId="777F9B33" w14:textId="77777777" w:rsidR="00F609B3" w:rsidRPr="005D6C38" w:rsidRDefault="00F609B3" w:rsidP="00A714E9">
      <w:pPr>
        <w:pStyle w:val="Odstavekseznama"/>
        <w:numPr>
          <w:ilvl w:val="0"/>
          <w:numId w:val="14"/>
        </w:numPr>
        <w:spacing w:line="260" w:lineRule="exact"/>
        <w:rPr>
          <w:sz w:val="22"/>
          <w:szCs w:val="22"/>
          <w:lang w:val="sl-SI" w:eastAsia="zh-CN"/>
        </w:rPr>
      </w:pPr>
      <w:r w:rsidRPr="005D6C38">
        <w:rPr>
          <w:sz w:val="22"/>
          <w:szCs w:val="22"/>
          <w:lang w:val="sl-SI" w:eastAsia="zh-CN"/>
        </w:rPr>
        <w:t>imenovanje nosilca posla pri izvedbi javnega naročila,</w:t>
      </w:r>
    </w:p>
    <w:p w14:paraId="7571DE72" w14:textId="77777777" w:rsidR="00F609B3" w:rsidRPr="005D6C38" w:rsidRDefault="00F609B3" w:rsidP="00A714E9">
      <w:pPr>
        <w:pStyle w:val="Odstavekseznama"/>
        <w:numPr>
          <w:ilvl w:val="0"/>
          <w:numId w:val="14"/>
        </w:numPr>
        <w:spacing w:line="260" w:lineRule="exact"/>
        <w:rPr>
          <w:sz w:val="22"/>
          <w:szCs w:val="22"/>
          <w:lang w:val="sl-SI" w:eastAsia="zh-CN"/>
        </w:rPr>
      </w:pPr>
      <w:r w:rsidRPr="005D6C38">
        <w:rPr>
          <w:sz w:val="22"/>
          <w:szCs w:val="22"/>
          <w:lang w:val="sl-SI" w:eastAsia="zh-CN"/>
        </w:rPr>
        <w:t>pooblastilo nosilcu posla in odgovorni osebi za podpis ponudbe ter podpis pogodbe,</w:t>
      </w:r>
    </w:p>
    <w:p w14:paraId="2C6FC369" w14:textId="77777777" w:rsidR="00F609B3" w:rsidRPr="005D6C38" w:rsidRDefault="00F609B3" w:rsidP="00A714E9">
      <w:pPr>
        <w:pStyle w:val="Odstavekseznama"/>
        <w:numPr>
          <w:ilvl w:val="0"/>
          <w:numId w:val="14"/>
        </w:numPr>
        <w:spacing w:line="260" w:lineRule="exact"/>
        <w:rPr>
          <w:sz w:val="22"/>
          <w:szCs w:val="22"/>
          <w:lang w:val="sl-SI" w:eastAsia="zh-CN"/>
        </w:rPr>
      </w:pPr>
      <w:r w:rsidRPr="005D6C38">
        <w:rPr>
          <w:sz w:val="22"/>
          <w:szCs w:val="22"/>
          <w:lang w:val="sl-SI" w:eastAsia="zh-CN"/>
        </w:rPr>
        <w:t>obseg posla (natančna navedba vrste in obsega del), ki ga bo opravil posamezni ponudnik in njihove odgovornosti,</w:t>
      </w:r>
    </w:p>
    <w:p w14:paraId="56A860B2" w14:textId="77777777" w:rsidR="00F609B3" w:rsidRPr="005D6C38" w:rsidRDefault="00F609B3" w:rsidP="00A714E9">
      <w:pPr>
        <w:pStyle w:val="Odstavekseznama"/>
        <w:numPr>
          <w:ilvl w:val="0"/>
          <w:numId w:val="14"/>
        </w:numPr>
        <w:spacing w:line="260" w:lineRule="exact"/>
        <w:rPr>
          <w:sz w:val="22"/>
          <w:szCs w:val="22"/>
          <w:lang w:val="sl-SI" w:eastAsia="zh-CN"/>
        </w:rPr>
      </w:pPr>
      <w:r w:rsidRPr="005D6C38">
        <w:rPr>
          <w:sz w:val="22"/>
          <w:szCs w:val="22"/>
          <w:lang w:val="sl-SI" w:eastAsia="zh-CN"/>
        </w:rPr>
        <w:t>izjava, da so vsi ponudniki v skupni ponudbi seznanjeni z navodili ponudnikom in razpisnimi pogoji ter merili za dodelitev javnega naročila in da z njimi v celoti soglašajo,</w:t>
      </w:r>
    </w:p>
    <w:p w14:paraId="1492666E" w14:textId="77777777" w:rsidR="00F609B3" w:rsidRPr="005D6C38" w:rsidRDefault="00F609B3" w:rsidP="00A714E9">
      <w:pPr>
        <w:pStyle w:val="Odstavekseznama"/>
        <w:numPr>
          <w:ilvl w:val="0"/>
          <w:numId w:val="14"/>
        </w:numPr>
        <w:spacing w:line="260" w:lineRule="exact"/>
        <w:rPr>
          <w:sz w:val="22"/>
          <w:szCs w:val="22"/>
          <w:lang w:val="sl-SI" w:eastAsia="zh-CN"/>
        </w:rPr>
      </w:pPr>
      <w:r w:rsidRPr="005D6C38">
        <w:rPr>
          <w:sz w:val="22"/>
          <w:szCs w:val="22"/>
          <w:lang w:val="sl-SI" w:eastAsia="zh-CN"/>
        </w:rPr>
        <w:t>izjava, da so vsi ponudniki seznanjeni s plačilnimi pogoji iz te dokumentacije in</w:t>
      </w:r>
    </w:p>
    <w:p w14:paraId="4F7054AA" w14:textId="77777777" w:rsidR="00F609B3" w:rsidRDefault="00F609B3" w:rsidP="00A714E9">
      <w:pPr>
        <w:pStyle w:val="Odstavekseznama"/>
        <w:numPr>
          <w:ilvl w:val="0"/>
          <w:numId w:val="14"/>
        </w:numPr>
        <w:spacing w:line="260" w:lineRule="exact"/>
        <w:rPr>
          <w:sz w:val="22"/>
          <w:szCs w:val="22"/>
          <w:lang w:val="sl-SI" w:eastAsia="zh-CN"/>
        </w:rPr>
      </w:pPr>
      <w:r w:rsidRPr="005D6C38">
        <w:rPr>
          <w:sz w:val="22"/>
          <w:szCs w:val="22"/>
          <w:lang w:val="sl-SI" w:eastAsia="zh-CN"/>
        </w:rPr>
        <w:t>neomejena solidarna odgovornost vseh ponudnikov v skupni ponudbi.</w:t>
      </w:r>
    </w:p>
    <w:p w14:paraId="7D40577D" w14:textId="77777777" w:rsidR="000F54E4" w:rsidRPr="005D6C38" w:rsidRDefault="000F54E4" w:rsidP="000F54E4">
      <w:pPr>
        <w:pStyle w:val="Odstavekseznama"/>
        <w:spacing w:line="260" w:lineRule="exact"/>
        <w:ind w:left="720"/>
        <w:rPr>
          <w:sz w:val="22"/>
          <w:szCs w:val="22"/>
          <w:lang w:val="sl-SI" w:eastAsia="zh-CN"/>
        </w:rPr>
      </w:pPr>
    </w:p>
    <w:p w14:paraId="236CDB45" w14:textId="77777777" w:rsidR="00D368B6" w:rsidRPr="005D6C38" w:rsidRDefault="00D368B6" w:rsidP="00D37134">
      <w:pPr>
        <w:rPr>
          <w:sz w:val="22"/>
          <w:szCs w:val="22"/>
        </w:rPr>
      </w:pPr>
    </w:p>
    <w:p w14:paraId="2224B3EB" w14:textId="6DA91063" w:rsidR="00A67CA6" w:rsidRPr="005D6C38" w:rsidRDefault="002F0D24" w:rsidP="0078358A">
      <w:pPr>
        <w:rPr>
          <w:rFonts w:eastAsia="Arial Unicode MS"/>
          <w:b/>
          <w:sz w:val="22"/>
          <w:szCs w:val="22"/>
        </w:rPr>
      </w:pPr>
      <w:r>
        <w:rPr>
          <w:rFonts w:eastAsia="Arial Unicode MS"/>
          <w:b/>
          <w:sz w:val="22"/>
          <w:szCs w:val="22"/>
        </w:rPr>
        <w:t>9</w:t>
      </w:r>
      <w:r w:rsidR="006A39EF">
        <w:rPr>
          <w:rFonts w:eastAsia="Arial Unicode MS"/>
          <w:b/>
          <w:sz w:val="22"/>
          <w:szCs w:val="22"/>
        </w:rPr>
        <w:t>.3.2.</w:t>
      </w:r>
      <w:r w:rsidR="0078358A">
        <w:rPr>
          <w:rFonts w:eastAsia="Arial Unicode MS"/>
          <w:b/>
          <w:sz w:val="22"/>
          <w:szCs w:val="22"/>
        </w:rPr>
        <w:t xml:space="preserve"> </w:t>
      </w:r>
      <w:r w:rsidR="00A67CA6" w:rsidRPr="005D6C38">
        <w:rPr>
          <w:rFonts w:eastAsia="Arial Unicode MS"/>
          <w:b/>
          <w:sz w:val="22"/>
          <w:szCs w:val="22"/>
        </w:rPr>
        <w:t>Ponudba s podizvajalci</w:t>
      </w:r>
    </w:p>
    <w:p w14:paraId="75170DA4" w14:textId="77777777" w:rsidR="00905563" w:rsidRPr="005D6C38" w:rsidRDefault="00905563" w:rsidP="00D37134">
      <w:pPr>
        <w:rPr>
          <w:sz w:val="22"/>
          <w:szCs w:val="22"/>
        </w:rPr>
      </w:pPr>
    </w:p>
    <w:p w14:paraId="10735387" w14:textId="48FFFFB3" w:rsidR="00A67CA6" w:rsidRPr="005D6C38" w:rsidRDefault="00A67CA6" w:rsidP="00D37134">
      <w:pPr>
        <w:rPr>
          <w:sz w:val="22"/>
          <w:szCs w:val="22"/>
        </w:rPr>
      </w:pPr>
      <w:r w:rsidRPr="005D6C38">
        <w:rPr>
          <w:sz w:val="22"/>
          <w:szCs w:val="22"/>
        </w:rPr>
        <w:t>V primeru, da bo ponudnik pri izvedbi naročila sodeloval s podizvajalci, mora navesti vse podizvajalce ter vsak del javnega naročila</w:t>
      </w:r>
      <w:r w:rsidR="002F29A9" w:rsidRPr="005D6C38">
        <w:rPr>
          <w:sz w:val="22"/>
          <w:szCs w:val="22"/>
        </w:rPr>
        <w:t xml:space="preserve"> (vrsta in vrednost </w:t>
      </w:r>
      <w:r w:rsidR="00A66771" w:rsidRPr="005D6C38">
        <w:rPr>
          <w:sz w:val="22"/>
          <w:szCs w:val="22"/>
        </w:rPr>
        <w:t>del</w:t>
      </w:r>
      <w:r w:rsidR="002F29A9" w:rsidRPr="005D6C38">
        <w:rPr>
          <w:sz w:val="22"/>
          <w:szCs w:val="22"/>
        </w:rPr>
        <w:t>)</w:t>
      </w:r>
      <w:r w:rsidRPr="005D6C38">
        <w:rPr>
          <w:sz w:val="22"/>
          <w:szCs w:val="22"/>
        </w:rPr>
        <w:t xml:space="preserve">, ki ga namerava oddati v </w:t>
      </w:r>
      <w:proofErr w:type="spellStart"/>
      <w:r w:rsidRPr="005D6C38">
        <w:rPr>
          <w:sz w:val="22"/>
          <w:szCs w:val="22"/>
        </w:rPr>
        <w:t>podizvajanje</w:t>
      </w:r>
      <w:proofErr w:type="spellEnd"/>
      <w:r w:rsidRPr="005D6C38">
        <w:rPr>
          <w:sz w:val="22"/>
          <w:szCs w:val="22"/>
        </w:rPr>
        <w:t>, kontaktne podatke in zakonite zastopnike predlaganih podizvajalcev. Ponudnik mora v ponudbi predložiti tudi izpolnjene obraz</w:t>
      </w:r>
      <w:r w:rsidR="00E36834">
        <w:rPr>
          <w:sz w:val="22"/>
          <w:szCs w:val="22"/>
        </w:rPr>
        <w:t>ec OBR 3</w:t>
      </w:r>
      <w:r w:rsidRPr="005D6C38">
        <w:rPr>
          <w:sz w:val="22"/>
          <w:szCs w:val="22"/>
        </w:rPr>
        <w:t xml:space="preserve"> za  vsakega podizvajalca, s katerim bo sodeloval pri naročilu. </w:t>
      </w:r>
    </w:p>
    <w:p w14:paraId="33581AC4" w14:textId="77777777" w:rsidR="00A67CA6" w:rsidRPr="005D6C38" w:rsidRDefault="00A67CA6" w:rsidP="00D37134">
      <w:pPr>
        <w:rPr>
          <w:sz w:val="22"/>
          <w:szCs w:val="22"/>
        </w:rPr>
      </w:pPr>
    </w:p>
    <w:p w14:paraId="560797EF" w14:textId="1FEF318F" w:rsidR="00A67CA6" w:rsidRPr="005D6C38" w:rsidRDefault="00A67CA6" w:rsidP="00D37134">
      <w:pPr>
        <w:rPr>
          <w:sz w:val="22"/>
          <w:szCs w:val="22"/>
        </w:rPr>
      </w:pPr>
      <w:r w:rsidRPr="005D6C38">
        <w:rPr>
          <w:sz w:val="22"/>
          <w:szCs w:val="22"/>
        </w:rPr>
        <w:lastRenderedPageBreak/>
        <w:t>V kolikor bodo pri podizvajalcu obstajali r</w:t>
      </w:r>
      <w:r w:rsidR="00532B5F" w:rsidRPr="005D6C38">
        <w:rPr>
          <w:sz w:val="22"/>
          <w:szCs w:val="22"/>
        </w:rPr>
        <w:t xml:space="preserve">azlogi za izključitev iz točke </w:t>
      </w:r>
      <w:r w:rsidR="000F7E88">
        <w:rPr>
          <w:sz w:val="22"/>
          <w:szCs w:val="22"/>
        </w:rPr>
        <w:t>7</w:t>
      </w:r>
      <w:r w:rsidRPr="005D6C38">
        <w:rPr>
          <w:sz w:val="22"/>
          <w:szCs w:val="22"/>
        </w:rPr>
        <w:t xml:space="preserve">.1. teh navodil, bo naročnik podizvajalca zavrnil.  </w:t>
      </w:r>
    </w:p>
    <w:p w14:paraId="7C5C97A5" w14:textId="77777777" w:rsidR="00A67CA6" w:rsidRPr="005D6C38" w:rsidRDefault="00A67CA6" w:rsidP="00D37134">
      <w:pPr>
        <w:rPr>
          <w:sz w:val="22"/>
          <w:szCs w:val="22"/>
        </w:rPr>
      </w:pPr>
    </w:p>
    <w:p w14:paraId="07327D65" w14:textId="77777777" w:rsidR="00A66771" w:rsidRPr="005D6C38" w:rsidRDefault="00A67CA6" w:rsidP="00D37134">
      <w:pPr>
        <w:rPr>
          <w:sz w:val="22"/>
          <w:szCs w:val="22"/>
        </w:rPr>
      </w:pPr>
      <w:r w:rsidRPr="005D6C38">
        <w:rPr>
          <w:sz w:val="22"/>
          <w:szCs w:val="22"/>
        </w:rPr>
        <w:t xml:space="preserve">Ponudnik mora za posameznega podizvajalca priložiti enaka dokazila za izpolnjevanje pogojev, določenih v prejšnjem stavku, kot jih mora priložiti zase, razen pri pogojih, kjer so že predvidena dokazila, ki jih mora podizvajalec predložiti. </w:t>
      </w:r>
    </w:p>
    <w:p w14:paraId="37014743" w14:textId="77777777" w:rsidR="00A66771" w:rsidRPr="005D6C38" w:rsidRDefault="00A66771" w:rsidP="00D37134">
      <w:pPr>
        <w:rPr>
          <w:sz w:val="22"/>
          <w:szCs w:val="22"/>
        </w:rPr>
      </w:pPr>
    </w:p>
    <w:p w14:paraId="47179853" w14:textId="77777777" w:rsidR="00A67CA6" w:rsidRPr="005D6C38" w:rsidRDefault="00A67CA6" w:rsidP="00D37134">
      <w:pPr>
        <w:rPr>
          <w:sz w:val="22"/>
          <w:szCs w:val="22"/>
        </w:rPr>
      </w:pPr>
      <w:r w:rsidRPr="005D6C38">
        <w:rPr>
          <w:sz w:val="22"/>
          <w:szCs w:val="22"/>
        </w:rPr>
        <w:t xml:space="preserve">Neposredna plačila podizvajalcem na način, določen z ZJN-3 (peti odstavek 94. člena), so obvezna le v primeru, če podizvajalec v skladu in na način, določen v drugem in tretjem odstavku tega člena, zahteva neposredno plačilo, v nasprotnem primeru se upošteva šesti odstavek </w:t>
      </w:r>
      <w:r w:rsidR="00650035" w:rsidRPr="005D6C38">
        <w:rPr>
          <w:sz w:val="22"/>
          <w:szCs w:val="22"/>
        </w:rPr>
        <w:t>94.</w:t>
      </w:r>
      <w:r w:rsidRPr="005D6C38">
        <w:rPr>
          <w:sz w:val="22"/>
          <w:szCs w:val="22"/>
        </w:rPr>
        <w:t xml:space="preserve"> člena.</w:t>
      </w:r>
    </w:p>
    <w:p w14:paraId="6F3B90D3" w14:textId="77777777" w:rsidR="00A67CA6" w:rsidRPr="005D6C38" w:rsidRDefault="00A67CA6" w:rsidP="00D37134">
      <w:pPr>
        <w:rPr>
          <w:sz w:val="22"/>
          <w:szCs w:val="22"/>
        </w:rPr>
      </w:pPr>
    </w:p>
    <w:p w14:paraId="5B2FE556" w14:textId="77777777" w:rsidR="00E51A13" w:rsidRPr="005D6C38" w:rsidRDefault="002F29A9" w:rsidP="00D37134">
      <w:pPr>
        <w:rPr>
          <w:sz w:val="22"/>
          <w:szCs w:val="22"/>
        </w:rPr>
      </w:pPr>
      <w:r w:rsidRPr="005D6C38">
        <w:rPr>
          <w:sz w:val="22"/>
          <w:szCs w:val="22"/>
        </w:rPr>
        <w:t>Le č</w:t>
      </w:r>
      <w:r w:rsidR="00E51A13" w:rsidRPr="005D6C38">
        <w:rPr>
          <w:sz w:val="22"/>
          <w:szCs w:val="22"/>
        </w:rPr>
        <w:t>e podizvajalec v skladu in na način, določen v drugem in tretjem odstavku 94. člena ZJN-3, zahteva neposredno plačilo, se šteje, da je neposredno plačilo podizvajalcu obvezno v skladu s ZJN-3 in obveznost zavezuje naročnika in glavnega izvajalca. Kadar namerava ponudnik izvesti javno naročilo s podizvajalcem, ki zahteva neposredno plačilo, mora:</w:t>
      </w:r>
    </w:p>
    <w:p w14:paraId="577E09A7" w14:textId="77777777" w:rsidR="00E51A13" w:rsidRPr="005D6C38" w:rsidRDefault="00E51A13" w:rsidP="00FE5789">
      <w:pPr>
        <w:numPr>
          <w:ilvl w:val="0"/>
          <w:numId w:val="7"/>
        </w:numPr>
        <w:rPr>
          <w:sz w:val="22"/>
          <w:szCs w:val="22"/>
        </w:rPr>
      </w:pPr>
      <w:r w:rsidRPr="005D6C38">
        <w:rPr>
          <w:sz w:val="22"/>
          <w:szCs w:val="22"/>
        </w:rPr>
        <w:t>glavni izvajalec v pogodbi pooblastiti naročnika, da na podlagi potrjenega računa oziroma situacije s strani glavnega izvajalca neposredno plačuje podizvajalcu,</w:t>
      </w:r>
    </w:p>
    <w:p w14:paraId="19453DB6" w14:textId="77777777" w:rsidR="00E51A13" w:rsidRPr="005D6C38" w:rsidRDefault="00E51A13" w:rsidP="00FE5789">
      <w:pPr>
        <w:numPr>
          <w:ilvl w:val="0"/>
          <w:numId w:val="7"/>
        </w:numPr>
        <w:rPr>
          <w:sz w:val="22"/>
          <w:szCs w:val="22"/>
        </w:rPr>
      </w:pPr>
      <w:r w:rsidRPr="005D6C38">
        <w:rPr>
          <w:sz w:val="22"/>
          <w:szCs w:val="22"/>
        </w:rPr>
        <w:t>podizvajalec predložiti soglasje</w:t>
      </w:r>
      <w:r w:rsidR="004F4CF1" w:rsidRPr="005D6C38">
        <w:rPr>
          <w:sz w:val="22"/>
          <w:szCs w:val="22"/>
        </w:rPr>
        <w:t xml:space="preserve"> / izjavo</w:t>
      </w:r>
      <w:r w:rsidRPr="005D6C38">
        <w:rPr>
          <w:sz w:val="22"/>
          <w:szCs w:val="22"/>
        </w:rPr>
        <w:t>, na podlagi katerega naročnik namesto ponudnika poravna podizvajalčevo terjatev do ponudnika (</w:t>
      </w:r>
      <w:r w:rsidR="002F29A9" w:rsidRPr="005D6C38">
        <w:rPr>
          <w:sz w:val="22"/>
          <w:szCs w:val="22"/>
        </w:rPr>
        <w:t xml:space="preserve">obrazec št. </w:t>
      </w:r>
      <w:r w:rsidRPr="005D6C38">
        <w:rPr>
          <w:sz w:val="22"/>
          <w:szCs w:val="22"/>
        </w:rPr>
        <w:t>2),</w:t>
      </w:r>
    </w:p>
    <w:p w14:paraId="105D3421" w14:textId="77777777" w:rsidR="00E51A13" w:rsidRPr="005D6C38" w:rsidRDefault="00E51A13" w:rsidP="00FE5789">
      <w:pPr>
        <w:numPr>
          <w:ilvl w:val="0"/>
          <w:numId w:val="7"/>
        </w:numPr>
        <w:rPr>
          <w:sz w:val="22"/>
          <w:szCs w:val="22"/>
        </w:rPr>
      </w:pPr>
      <w:r w:rsidRPr="005D6C38">
        <w:rPr>
          <w:sz w:val="22"/>
          <w:szCs w:val="22"/>
        </w:rPr>
        <w:t>glavni izvajalec svojemu računu ali situaciji priložiti račun ali situacijo podizvajalca, ki ga je predhodno potrdil.</w:t>
      </w:r>
    </w:p>
    <w:p w14:paraId="62A594A0" w14:textId="77777777" w:rsidR="00E51A13" w:rsidRPr="005D6C38" w:rsidRDefault="00E51A13" w:rsidP="00D37134">
      <w:pPr>
        <w:rPr>
          <w:sz w:val="22"/>
          <w:szCs w:val="22"/>
        </w:rPr>
      </w:pPr>
    </w:p>
    <w:p w14:paraId="0543B8A3" w14:textId="77777777" w:rsidR="00347EB4" w:rsidRPr="005D6C38" w:rsidRDefault="00E51A13" w:rsidP="005722C2">
      <w:pPr>
        <w:rPr>
          <w:sz w:val="22"/>
          <w:szCs w:val="22"/>
        </w:rPr>
      </w:pPr>
      <w:r w:rsidRPr="005D6C38">
        <w:rPr>
          <w:sz w:val="22"/>
          <w:szCs w:val="22"/>
        </w:rPr>
        <w:t>Če neposredno plačilo podizvajalcu ni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w:t>
      </w:r>
    </w:p>
    <w:p w14:paraId="120EF805" w14:textId="77777777" w:rsidR="005722C2" w:rsidRPr="005D6C38" w:rsidRDefault="005722C2" w:rsidP="005722C2">
      <w:pPr>
        <w:rPr>
          <w:sz w:val="22"/>
          <w:szCs w:val="22"/>
        </w:rPr>
      </w:pPr>
    </w:p>
    <w:p w14:paraId="634D9122" w14:textId="77777777" w:rsidR="0090779F" w:rsidRPr="005D6C38" w:rsidRDefault="00347EB4" w:rsidP="00D37134">
      <w:pPr>
        <w:rPr>
          <w:sz w:val="22"/>
          <w:szCs w:val="22"/>
        </w:rPr>
      </w:pPr>
      <w:r w:rsidRPr="005D6C38">
        <w:rPr>
          <w:sz w:val="22"/>
          <w:szCs w:val="22"/>
        </w:rPr>
        <w:t>Izbrani ponudnik v razmerju do naročnika v celoti odgovarja za izvedbo naročila.</w:t>
      </w:r>
    </w:p>
    <w:p w14:paraId="31C5C3D5" w14:textId="77777777" w:rsidR="00BE549C" w:rsidRPr="005D6C38" w:rsidRDefault="00BE549C" w:rsidP="00D37134">
      <w:pPr>
        <w:rPr>
          <w:sz w:val="22"/>
          <w:szCs w:val="22"/>
        </w:rPr>
      </w:pPr>
    </w:p>
    <w:p w14:paraId="0AF68D3C" w14:textId="6ADC85F6" w:rsidR="0090779F" w:rsidRPr="005D6C38" w:rsidRDefault="002F0D24" w:rsidP="0078358A">
      <w:pPr>
        <w:rPr>
          <w:rFonts w:eastAsia="Arial Unicode MS"/>
          <w:b/>
          <w:sz w:val="22"/>
          <w:szCs w:val="22"/>
        </w:rPr>
      </w:pPr>
      <w:r>
        <w:rPr>
          <w:rFonts w:eastAsia="Arial Unicode MS"/>
          <w:b/>
          <w:sz w:val="22"/>
          <w:szCs w:val="22"/>
        </w:rPr>
        <w:t>9</w:t>
      </w:r>
      <w:r w:rsidR="006A39EF">
        <w:rPr>
          <w:rFonts w:eastAsia="Arial Unicode MS"/>
          <w:b/>
          <w:sz w:val="22"/>
          <w:szCs w:val="22"/>
        </w:rPr>
        <w:t>.3.3.</w:t>
      </w:r>
      <w:r w:rsidR="0078358A">
        <w:rPr>
          <w:rFonts w:eastAsia="Arial Unicode MS"/>
          <w:b/>
          <w:sz w:val="22"/>
          <w:szCs w:val="22"/>
        </w:rPr>
        <w:t xml:space="preserve"> </w:t>
      </w:r>
      <w:r w:rsidR="00A67CA6" w:rsidRPr="005D6C38">
        <w:rPr>
          <w:rFonts w:eastAsia="Arial Unicode MS"/>
          <w:b/>
          <w:sz w:val="22"/>
          <w:szCs w:val="22"/>
        </w:rPr>
        <w:t>Variantne ponudbe</w:t>
      </w:r>
    </w:p>
    <w:p w14:paraId="2F94FBE2" w14:textId="77777777" w:rsidR="00A67CA6" w:rsidRPr="005D6C38" w:rsidRDefault="00A67CA6" w:rsidP="00D37134">
      <w:pPr>
        <w:rPr>
          <w:sz w:val="22"/>
          <w:szCs w:val="22"/>
        </w:rPr>
      </w:pPr>
      <w:bookmarkStart w:id="189" w:name="_Toc401208420"/>
      <w:bookmarkStart w:id="190" w:name="_Toc401234753"/>
      <w:bookmarkStart w:id="191" w:name="_Toc402938150"/>
      <w:bookmarkStart w:id="192" w:name="_Toc402956106"/>
      <w:bookmarkStart w:id="193" w:name="_Toc405979773"/>
      <w:bookmarkStart w:id="194" w:name="_Toc406653992"/>
      <w:bookmarkStart w:id="195" w:name="_Toc446451032"/>
    </w:p>
    <w:p w14:paraId="018FD2B7" w14:textId="77777777" w:rsidR="00A67CA6" w:rsidRPr="005D6C38" w:rsidRDefault="00A67CA6" w:rsidP="00D37134">
      <w:pPr>
        <w:rPr>
          <w:sz w:val="22"/>
          <w:szCs w:val="22"/>
        </w:rPr>
      </w:pPr>
      <w:r w:rsidRPr="005D6C38">
        <w:rPr>
          <w:sz w:val="22"/>
          <w:szCs w:val="22"/>
        </w:rPr>
        <w:t>Variantne ponudbe niso dopuščene.</w:t>
      </w:r>
      <w:bookmarkEnd w:id="189"/>
      <w:bookmarkEnd w:id="190"/>
      <w:bookmarkEnd w:id="191"/>
      <w:bookmarkEnd w:id="192"/>
      <w:bookmarkEnd w:id="193"/>
      <w:bookmarkEnd w:id="194"/>
      <w:bookmarkEnd w:id="195"/>
    </w:p>
    <w:p w14:paraId="05936025" w14:textId="77777777" w:rsidR="00FC26E0" w:rsidRPr="005D6C38" w:rsidRDefault="00FC26E0" w:rsidP="00D37134">
      <w:pPr>
        <w:rPr>
          <w:sz w:val="22"/>
          <w:szCs w:val="22"/>
        </w:rPr>
      </w:pPr>
    </w:p>
    <w:p w14:paraId="01DC1E9F" w14:textId="498249BF" w:rsidR="00A67CA6" w:rsidRPr="005D6C38" w:rsidRDefault="002F0D24" w:rsidP="0078358A">
      <w:pPr>
        <w:rPr>
          <w:rFonts w:eastAsia="Arial Unicode MS"/>
          <w:b/>
          <w:sz w:val="22"/>
          <w:szCs w:val="22"/>
        </w:rPr>
      </w:pPr>
      <w:r>
        <w:rPr>
          <w:rFonts w:eastAsia="Arial Unicode MS"/>
          <w:b/>
          <w:sz w:val="22"/>
          <w:szCs w:val="22"/>
        </w:rPr>
        <w:t>9</w:t>
      </w:r>
      <w:r w:rsidR="006A39EF">
        <w:rPr>
          <w:rFonts w:eastAsia="Arial Unicode MS"/>
          <w:b/>
          <w:sz w:val="22"/>
          <w:szCs w:val="22"/>
        </w:rPr>
        <w:t>.3.4.</w:t>
      </w:r>
      <w:r w:rsidR="0078358A">
        <w:rPr>
          <w:rFonts w:eastAsia="Arial Unicode MS"/>
          <w:b/>
          <w:sz w:val="22"/>
          <w:szCs w:val="22"/>
        </w:rPr>
        <w:t xml:space="preserve"> </w:t>
      </w:r>
      <w:r w:rsidR="00A67CA6" w:rsidRPr="005D6C38">
        <w:rPr>
          <w:rFonts w:eastAsia="Arial Unicode MS"/>
          <w:b/>
          <w:sz w:val="22"/>
          <w:szCs w:val="22"/>
        </w:rPr>
        <w:t>Jezik ponudbe</w:t>
      </w:r>
    </w:p>
    <w:p w14:paraId="748F7B0E" w14:textId="77777777" w:rsidR="00A67CA6" w:rsidRPr="005D6C38" w:rsidRDefault="00A67CA6" w:rsidP="00D37134">
      <w:pPr>
        <w:rPr>
          <w:sz w:val="22"/>
          <w:szCs w:val="22"/>
        </w:rPr>
      </w:pPr>
    </w:p>
    <w:p w14:paraId="3F70B8FB" w14:textId="77777777" w:rsidR="00A67CA6" w:rsidRPr="005D6C38" w:rsidRDefault="00A67CA6" w:rsidP="00D37134">
      <w:pPr>
        <w:rPr>
          <w:sz w:val="22"/>
          <w:szCs w:val="22"/>
        </w:rPr>
      </w:pPr>
      <w:r w:rsidRPr="005D6C38">
        <w:rPr>
          <w:sz w:val="22"/>
          <w:szCs w:val="22"/>
        </w:rPr>
        <w:t xml:space="preserve">Postopek javnega naročanja poteka v slovenskem jeziku. Ponudba, ki jo pripravi ponudnik ter vsa korespondenca in vsi dokumenti, ki se nanašajo na to ponudbo, morajo biti v slovenskem jeziku. </w:t>
      </w:r>
    </w:p>
    <w:p w14:paraId="62755C0F" w14:textId="77777777" w:rsidR="00A67CA6" w:rsidRPr="005D6C38" w:rsidRDefault="00A67CA6" w:rsidP="00D37134">
      <w:pPr>
        <w:rPr>
          <w:sz w:val="22"/>
          <w:szCs w:val="22"/>
        </w:rPr>
      </w:pPr>
    </w:p>
    <w:p w14:paraId="4B599459" w14:textId="77777777" w:rsidR="00A67CA6" w:rsidRDefault="00A67CA6" w:rsidP="00D37134">
      <w:pPr>
        <w:rPr>
          <w:sz w:val="22"/>
          <w:szCs w:val="22"/>
        </w:rPr>
      </w:pPr>
      <w:r w:rsidRPr="005D6C38">
        <w:rPr>
          <w:sz w:val="22"/>
          <w:szCs w:val="22"/>
        </w:rPr>
        <w:t>Izjema so dokazila uradnih institucij, ki jih predloži gospodarski subjekt s sedežem v tuji državi</w:t>
      </w:r>
      <w:r w:rsidR="00A26051" w:rsidRPr="005D6C38">
        <w:rPr>
          <w:sz w:val="22"/>
          <w:szCs w:val="22"/>
        </w:rPr>
        <w:t xml:space="preserve"> in so lahko</w:t>
      </w:r>
      <w:r w:rsidRPr="005D6C38">
        <w:rPr>
          <w:sz w:val="22"/>
          <w:szCs w:val="22"/>
        </w:rPr>
        <w:t xml:space="preserve"> predložena v jeziku države, ki jih izda. 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4FA6B07E" w14:textId="77777777" w:rsidR="009A795D" w:rsidRPr="005D6C38" w:rsidRDefault="009A795D" w:rsidP="00D37134">
      <w:pPr>
        <w:rPr>
          <w:sz w:val="22"/>
          <w:szCs w:val="22"/>
        </w:rPr>
      </w:pPr>
    </w:p>
    <w:p w14:paraId="1004FA00" w14:textId="371FFACD" w:rsidR="00D368B6" w:rsidRPr="005D6C38" w:rsidRDefault="00D368B6" w:rsidP="00D37134">
      <w:pPr>
        <w:rPr>
          <w:sz w:val="22"/>
          <w:szCs w:val="22"/>
        </w:rPr>
      </w:pPr>
    </w:p>
    <w:p w14:paraId="29F79ECE" w14:textId="0C973942" w:rsidR="00DB36A4" w:rsidRPr="005D6C38" w:rsidRDefault="002F0D24" w:rsidP="0078358A">
      <w:pPr>
        <w:rPr>
          <w:rFonts w:eastAsia="Arial Unicode MS"/>
          <w:b/>
          <w:sz w:val="22"/>
          <w:szCs w:val="22"/>
        </w:rPr>
      </w:pPr>
      <w:r>
        <w:rPr>
          <w:rFonts w:eastAsia="Arial Unicode MS"/>
          <w:b/>
          <w:sz w:val="22"/>
          <w:szCs w:val="22"/>
        </w:rPr>
        <w:t>9</w:t>
      </w:r>
      <w:r w:rsidR="006A39EF">
        <w:rPr>
          <w:rFonts w:eastAsia="Arial Unicode MS"/>
          <w:b/>
          <w:sz w:val="22"/>
          <w:szCs w:val="22"/>
        </w:rPr>
        <w:t>.3.5.</w:t>
      </w:r>
      <w:r w:rsidR="0078358A">
        <w:rPr>
          <w:rFonts w:eastAsia="Arial Unicode MS"/>
          <w:b/>
          <w:sz w:val="22"/>
          <w:szCs w:val="22"/>
        </w:rPr>
        <w:t xml:space="preserve"> </w:t>
      </w:r>
      <w:r w:rsidR="00DB36A4" w:rsidRPr="005D6C38">
        <w:rPr>
          <w:rFonts w:eastAsia="Arial Unicode MS"/>
          <w:b/>
          <w:sz w:val="22"/>
          <w:szCs w:val="22"/>
        </w:rPr>
        <w:t>Veljavnost ponudbe</w:t>
      </w:r>
    </w:p>
    <w:p w14:paraId="1B93FF48" w14:textId="77777777" w:rsidR="00DB36A4" w:rsidRPr="005D6C38" w:rsidRDefault="00DB36A4" w:rsidP="00D37134">
      <w:pPr>
        <w:rPr>
          <w:sz w:val="22"/>
          <w:szCs w:val="22"/>
        </w:rPr>
      </w:pPr>
    </w:p>
    <w:p w14:paraId="17B53AB6" w14:textId="75F12F1A" w:rsidR="00DB36A4" w:rsidRPr="005D6C38" w:rsidRDefault="00DB36A4" w:rsidP="00D37134">
      <w:pPr>
        <w:rPr>
          <w:color w:val="FF0000"/>
          <w:sz w:val="22"/>
          <w:szCs w:val="22"/>
        </w:rPr>
      </w:pPr>
      <w:r w:rsidRPr="005D6C38">
        <w:rPr>
          <w:sz w:val="22"/>
          <w:szCs w:val="22"/>
        </w:rPr>
        <w:t xml:space="preserve">Ponudba mora veljati </w:t>
      </w:r>
      <w:r w:rsidRPr="0056023D">
        <w:rPr>
          <w:sz w:val="22"/>
          <w:szCs w:val="22"/>
        </w:rPr>
        <w:t xml:space="preserve">najmanj </w:t>
      </w:r>
      <w:r w:rsidR="00423498" w:rsidRPr="0056023D">
        <w:rPr>
          <w:sz w:val="22"/>
          <w:szCs w:val="22"/>
        </w:rPr>
        <w:t xml:space="preserve">do </w:t>
      </w:r>
      <w:r w:rsidR="000F54E4">
        <w:rPr>
          <w:sz w:val="22"/>
          <w:szCs w:val="22"/>
        </w:rPr>
        <w:t>3</w:t>
      </w:r>
      <w:r w:rsidR="00D629EC">
        <w:rPr>
          <w:sz w:val="22"/>
          <w:szCs w:val="22"/>
        </w:rPr>
        <w:t>0</w:t>
      </w:r>
      <w:r w:rsidR="00423498" w:rsidRPr="0056023D">
        <w:rPr>
          <w:sz w:val="22"/>
          <w:szCs w:val="22"/>
        </w:rPr>
        <w:t>.</w:t>
      </w:r>
      <w:r w:rsidR="0056023D" w:rsidRPr="0056023D">
        <w:rPr>
          <w:sz w:val="22"/>
          <w:szCs w:val="22"/>
        </w:rPr>
        <w:t>0</w:t>
      </w:r>
      <w:r w:rsidR="000F54E4">
        <w:rPr>
          <w:sz w:val="22"/>
          <w:szCs w:val="22"/>
        </w:rPr>
        <w:t>8</w:t>
      </w:r>
      <w:r w:rsidR="00423498" w:rsidRPr="0056023D">
        <w:rPr>
          <w:sz w:val="22"/>
          <w:szCs w:val="22"/>
        </w:rPr>
        <w:t>.202</w:t>
      </w:r>
      <w:r w:rsidR="0056023D" w:rsidRPr="0056023D">
        <w:rPr>
          <w:sz w:val="22"/>
          <w:szCs w:val="22"/>
        </w:rPr>
        <w:t>5</w:t>
      </w:r>
      <w:r w:rsidRPr="0056023D">
        <w:rPr>
          <w:sz w:val="22"/>
          <w:szCs w:val="22"/>
        </w:rPr>
        <w:t>.</w:t>
      </w:r>
      <w:r w:rsidRPr="0056023D">
        <w:rPr>
          <w:color w:val="C00000"/>
          <w:sz w:val="22"/>
          <w:szCs w:val="22"/>
        </w:rPr>
        <w:t xml:space="preserve"> </w:t>
      </w:r>
      <w:r w:rsidRPr="0056023D">
        <w:rPr>
          <w:sz w:val="22"/>
          <w:szCs w:val="22"/>
        </w:rPr>
        <w:t>Ponudba</w:t>
      </w:r>
      <w:r w:rsidRPr="005D6C38">
        <w:rPr>
          <w:sz w:val="22"/>
          <w:szCs w:val="22"/>
        </w:rPr>
        <w:t xml:space="preserve">, ki bo veljala manj časa, bo izločena.         </w:t>
      </w:r>
    </w:p>
    <w:p w14:paraId="1E9A0B85" w14:textId="77777777" w:rsidR="00DB36A4" w:rsidRPr="005D6C38" w:rsidRDefault="00DB36A4" w:rsidP="00D37134">
      <w:pPr>
        <w:rPr>
          <w:sz w:val="22"/>
          <w:szCs w:val="22"/>
        </w:rPr>
      </w:pPr>
      <w:r w:rsidRPr="005D6C38">
        <w:rPr>
          <w:sz w:val="22"/>
          <w:szCs w:val="22"/>
        </w:rPr>
        <w:t xml:space="preserve"> </w:t>
      </w:r>
    </w:p>
    <w:p w14:paraId="16B8B806" w14:textId="77777777" w:rsidR="00DB36A4" w:rsidRDefault="00DB36A4" w:rsidP="00D37134">
      <w:pPr>
        <w:rPr>
          <w:sz w:val="22"/>
          <w:szCs w:val="22"/>
        </w:rPr>
      </w:pPr>
      <w:r w:rsidRPr="005D6C38">
        <w:rPr>
          <w:sz w:val="22"/>
          <w:szCs w:val="22"/>
        </w:rPr>
        <w:lastRenderedPageBreak/>
        <w:t xml:space="preserve">V izjemnih okoliščinah bo naročnik lahko zahteval, da ponudniki podaljšajo čas veljavnosti ponudb za določeno dodatno obdobje. </w:t>
      </w:r>
    </w:p>
    <w:p w14:paraId="1EC16471" w14:textId="77777777" w:rsidR="00314EE3" w:rsidRDefault="00314EE3" w:rsidP="00D37134">
      <w:pPr>
        <w:rPr>
          <w:sz w:val="22"/>
          <w:szCs w:val="22"/>
        </w:rPr>
      </w:pPr>
    </w:p>
    <w:p w14:paraId="46772300" w14:textId="77777777" w:rsidR="00314EE3" w:rsidRPr="00314EE3" w:rsidRDefault="00314EE3" w:rsidP="00314EE3">
      <w:pPr>
        <w:spacing w:line="240" w:lineRule="auto"/>
        <w:rPr>
          <w:color w:val="000000"/>
          <w:sz w:val="22"/>
          <w:szCs w:val="22"/>
        </w:rPr>
      </w:pPr>
      <w:r w:rsidRPr="00314EE3">
        <w:rPr>
          <w:color w:val="000000"/>
          <w:sz w:val="22"/>
          <w:szCs w:val="22"/>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p w14:paraId="47787554" w14:textId="77777777" w:rsidR="004E7A5A" w:rsidRPr="005D6C38" w:rsidRDefault="004E7A5A" w:rsidP="00D37134">
      <w:pPr>
        <w:rPr>
          <w:sz w:val="22"/>
          <w:szCs w:val="22"/>
        </w:rPr>
      </w:pPr>
    </w:p>
    <w:p w14:paraId="7339E55D" w14:textId="21208706" w:rsidR="00DB36A4" w:rsidRPr="005D6C38" w:rsidRDefault="002F0D24" w:rsidP="0078358A">
      <w:pPr>
        <w:rPr>
          <w:rFonts w:eastAsia="Arial Unicode MS"/>
          <w:b/>
          <w:sz w:val="22"/>
          <w:szCs w:val="22"/>
        </w:rPr>
      </w:pPr>
      <w:r>
        <w:rPr>
          <w:rFonts w:eastAsia="Arial Unicode MS"/>
          <w:b/>
          <w:sz w:val="22"/>
          <w:szCs w:val="22"/>
        </w:rPr>
        <w:t>9</w:t>
      </w:r>
      <w:r w:rsidR="006A39EF">
        <w:rPr>
          <w:rFonts w:eastAsia="Arial Unicode MS"/>
          <w:b/>
          <w:sz w:val="22"/>
          <w:szCs w:val="22"/>
        </w:rPr>
        <w:t>.3.6.</w:t>
      </w:r>
      <w:r w:rsidR="0078358A">
        <w:rPr>
          <w:rFonts w:eastAsia="Arial Unicode MS"/>
          <w:b/>
          <w:sz w:val="22"/>
          <w:szCs w:val="22"/>
        </w:rPr>
        <w:t xml:space="preserve"> </w:t>
      </w:r>
      <w:r w:rsidR="00DB36A4" w:rsidRPr="005D6C38">
        <w:rPr>
          <w:rFonts w:eastAsia="Arial Unicode MS"/>
          <w:b/>
          <w:sz w:val="22"/>
          <w:szCs w:val="22"/>
        </w:rPr>
        <w:t>Stroški ponudbe</w:t>
      </w:r>
    </w:p>
    <w:p w14:paraId="0F21166D" w14:textId="77777777" w:rsidR="00DB36A4" w:rsidRPr="005D6C38" w:rsidRDefault="00DB36A4" w:rsidP="00D37134">
      <w:pPr>
        <w:rPr>
          <w:sz w:val="22"/>
          <w:szCs w:val="22"/>
        </w:rPr>
      </w:pPr>
    </w:p>
    <w:p w14:paraId="3DB220F4" w14:textId="18B73A9F" w:rsidR="007F5936" w:rsidRDefault="00DB36A4" w:rsidP="00D37134">
      <w:pPr>
        <w:rPr>
          <w:sz w:val="22"/>
          <w:szCs w:val="22"/>
        </w:rPr>
      </w:pPr>
      <w:r w:rsidRPr="005D6C38">
        <w:rPr>
          <w:sz w:val="22"/>
          <w:szCs w:val="22"/>
        </w:rPr>
        <w:t>Vse stroške povezane s pripravo in predložitvijo ponudbe nosi ponudnik.</w:t>
      </w:r>
    </w:p>
    <w:p w14:paraId="1BA42FBC" w14:textId="77777777" w:rsidR="005075ED" w:rsidRPr="005D6C38" w:rsidRDefault="005075ED" w:rsidP="00D37134">
      <w:pPr>
        <w:rPr>
          <w:sz w:val="22"/>
          <w:szCs w:val="22"/>
        </w:rPr>
      </w:pPr>
    </w:p>
    <w:p w14:paraId="04C809B4" w14:textId="66058D32" w:rsidR="0029094C" w:rsidRPr="005D6C38" w:rsidRDefault="009B7E19" w:rsidP="00A35E50">
      <w:pPr>
        <w:pStyle w:val="PODNASLOVI"/>
        <w:numPr>
          <w:ilvl w:val="0"/>
          <w:numId w:val="0"/>
        </w:numPr>
        <w:rPr>
          <w:rFonts w:cs="Arial"/>
          <w:sz w:val="22"/>
          <w:szCs w:val="22"/>
        </w:rPr>
      </w:pPr>
      <w:bookmarkStart w:id="196" w:name="_Toc11664116"/>
      <w:r>
        <w:rPr>
          <w:rFonts w:cs="Arial"/>
          <w:sz w:val="22"/>
          <w:szCs w:val="22"/>
          <w:lang w:val="sl-SI"/>
        </w:rPr>
        <w:t>1</w:t>
      </w:r>
      <w:r w:rsidR="000F7E88">
        <w:rPr>
          <w:rFonts w:cs="Arial"/>
          <w:sz w:val="22"/>
          <w:szCs w:val="22"/>
          <w:lang w:val="sl-SI"/>
        </w:rPr>
        <w:t>0</w:t>
      </w:r>
      <w:r>
        <w:rPr>
          <w:rFonts w:cs="Arial"/>
          <w:sz w:val="22"/>
          <w:szCs w:val="22"/>
          <w:lang w:val="sl-SI"/>
        </w:rPr>
        <w:t>.</w:t>
      </w:r>
      <w:r w:rsidR="00D82517" w:rsidRPr="005D6C38">
        <w:rPr>
          <w:rFonts w:cs="Arial"/>
          <w:sz w:val="22"/>
          <w:szCs w:val="22"/>
        </w:rPr>
        <w:t>VAROVANJE OSEBNIH PODATKOV</w:t>
      </w:r>
      <w:bookmarkEnd w:id="196"/>
      <w:r w:rsidR="00D82517" w:rsidRPr="005D6C38">
        <w:rPr>
          <w:rFonts w:cs="Arial"/>
          <w:sz w:val="22"/>
          <w:szCs w:val="22"/>
        </w:rPr>
        <w:t xml:space="preserve"> </w:t>
      </w:r>
      <w:r w:rsidR="00F76928">
        <w:rPr>
          <w:rFonts w:cs="Arial"/>
          <w:sz w:val="22"/>
          <w:szCs w:val="22"/>
        </w:rPr>
        <w:t>IN ZAUPNOST PONUDBENE DOKUMENTACIJE</w:t>
      </w:r>
    </w:p>
    <w:p w14:paraId="09290008" w14:textId="77777777" w:rsidR="00D82517" w:rsidRPr="005D6C38" w:rsidRDefault="00D82517" w:rsidP="00D82517">
      <w:pPr>
        <w:rPr>
          <w:b/>
          <w:sz w:val="22"/>
          <w:szCs w:val="22"/>
        </w:rPr>
      </w:pPr>
    </w:p>
    <w:p w14:paraId="04F2EAE2" w14:textId="77777777" w:rsidR="00D82517" w:rsidRPr="005D6C38" w:rsidRDefault="00D82517" w:rsidP="00D82517">
      <w:pPr>
        <w:rPr>
          <w:sz w:val="22"/>
          <w:szCs w:val="22"/>
        </w:rPr>
      </w:pPr>
      <w:r w:rsidRPr="005D6C38">
        <w:rPr>
          <w:sz w:val="22"/>
          <w:szCs w:val="22"/>
        </w:rPr>
        <w:t xml:space="preserve">Varovanje osebnih podatkov, ki jih ponudniki posredujejo naročniku, bo zagotovljeno v skladu z </w:t>
      </w:r>
      <w:r w:rsidR="00223D74" w:rsidRPr="005D6C38">
        <w:rPr>
          <w:sz w:val="22"/>
          <w:szCs w:val="22"/>
        </w:rPr>
        <w:t xml:space="preserve">veljavno zakonodajo, ki ureja </w:t>
      </w:r>
      <w:r w:rsidRPr="005D6C38">
        <w:rPr>
          <w:sz w:val="22"/>
          <w:szCs w:val="22"/>
        </w:rPr>
        <w:t xml:space="preserve">varovanje osebnih podatkov, vključno </w:t>
      </w:r>
      <w:r w:rsidR="00223D74" w:rsidRPr="005D6C38">
        <w:rPr>
          <w:sz w:val="22"/>
          <w:szCs w:val="22"/>
        </w:rPr>
        <w:t>z Uredbo (EU) 2016/679 evropskega parlamenta in sveta z dne 27. aprila 2016 o varstvu posameznikov pri obdelavi osebnih podatkov in o prostem pretoki takih podatkov (v nadaljnjem besedilu: Splošna uredba GDPR) in Zakonom o varstvu osebnih podatkov (Uradni list RS, št. 94/07).</w:t>
      </w:r>
    </w:p>
    <w:p w14:paraId="76298783" w14:textId="77777777" w:rsidR="00223D74" w:rsidRPr="005D6C38" w:rsidRDefault="00223D74" w:rsidP="00D82517">
      <w:pPr>
        <w:rPr>
          <w:sz w:val="22"/>
          <w:szCs w:val="22"/>
        </w:rPr>
      </w:pPr>
    </w:p>
    <w:p w14:paraId="32409B43" w14:textId="77777777" w:rsidR="00223D74" w:rsidRDefault="00223D74" w:rsidP="00D82517">
      <w:pPr>
        <w:rPr>
          <w:sz w:val="22"/>
          <w:szCs w:val="22"/>
        </w:rPr>
      </w:pPr>
      <w:r w:rsidRPr="005D6C38">
        <w:rPr>
          <w:sz w:val="22"/>
          <w:szCs w:val="22"/>
        </w:rPr>
        <w:t>Namen obdelave osebnih podatkov, ki jih ponudniki posredujejo naročniku, je izvedba postopka javnega naročanja, vodenje podatkov, evidenc, analiz in drugih zbirk za naročnika in n</w:t>
      </w:r>
      <w:r w:rsidR="007030BE" w:rsidRPr="005D6C38">
        <w:rPr>
          <w:sz w:val="22"/>
          <w:szCs w:val="22"/>
        </w:rPr>
        <w:t>a</w:t>
      </w:r>
      <w:r w:rsidRPr="005D6C38">
        <w:rPr>
          <w:sz w:val="22"/>
          <w:szCs w:val="22"/>
        </w:rPr>
        <w:t>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7FBDDAEA" w14:textId="77777777" w:rsidR="00F76928" w:rsidRDefault="00F76928" w:rsidP="00D82517">
      <w:pPr>
        <w:rPr>
          <w:sz w:val="22"/>
          <w:szCs w:val="22"/>
        </w:rPr>
      </w:pPr>
    </w:p>
    <w:p w14:paraId="6A22C29F" w14:textId="77777777" w:rsidR="00F76928" w:rsidRPr="00F76928" w:rsidRDefault="00F76928" w:rsidP="00F76928">
      <w:pPr>
        <w:spacing w:line="240" w:lineRule="auto"/>
        <w:rPr>
          <w:color w:val="000000"/>
          <w:sz w:val="22"/>
          <w:szCs w:val="22"/>
        </w:rPr>
      </w:pPr>
      <w:r w:rsidRPr="00F76928">
        <w:rPr>
          <w:color w:val="000000"/>
          <w:sz w:val="22"/>
          <w:szCs w:val="22"/>
        </w:rPr>
        <w:t>Ponudniki, ki z udeležbo v postopku oziroma izvajanju pogodbenih obveznosti izvedo za zaupne podatke oziroma poslovne skrivnosti, so jih dolžni varovati v skladu s predpisi, ki urejajo varovanje poslovne skrivnosti.</w:t>
      </w:r>
    </w:p>
    <w:p w14:paraId="529145B9" w14:textId="77777777" w:rsidR="00F76928" w:rsidRPr="00F76928" w:rsidRDefault="00F76928" w:rsidP="00F76928">
      <w:pPr>
        <w:spacing w:line="240" w:lineRule="auto"/>
        <w:rPr>
          <w:sz w:val="22"/>
          <w:szCs w:val="22"/>
        </w:rPr>
      </w:pPr>
    </w:p>
    <w:p w14:paraId="2A2C9CA1" w14:textId="77777777" w:rsidR="00F76928" w:rsidRPr="00F76928" w:rsidRDefault="00F76928" w:rsidP="00F76928">
      <w:pPr>
        <w:spacing w:line="240" w:lineRule="auto"/>
        <w:rPr>
          <w:color w:val="000000"/>
          <w:sz w:val="22"/>
          <w:szCs w:val="22"/>
        </w:rPr>
      </w:pPr>
      <w:r w:rsidRPr="00F76928">
        <w:rPr>
          <w:color w:val="000000"/>
          <w:sz w:val="22"/>
          <w:szCs w:val="22"/>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razen v primeru, da bo ponudnik sam oddal ponudbo na način, da bodo poslovne skrivnosti in ostali podatki vidni javnosti.</w:t>
      </w:r>
    </w:p>
    <w:p w14:paraId="0C819ED7" w14:textId="77777777" w:rsidR="00F76928" w:rsidRPr="00F76928" w:rsidRDefault="00F76928" w:rsidP="00F76928">
      <w:pPr>
        <w:spacing w:line="240" w:lineRule="auto"/>
        <w:rPr>
          <w:sz w:val="22"/>
          <w:szCs w:val="22"/>
        </w:rPr>
      </w:pPr>
    </w:p>
    <w:p w14:paraId="63B7431E" w14:textId="77777777" w:rsidR="00F76928" w:rsidRPr="00F76928" w:rsidRDefault="00F76928" w:rsidP="00F76928">
      <w:pPr>
        <w:spacing w:line="240" w:lineRule="auto"/>
        <w:rPr>
          <w:sz w:val="22"/>
          <w:szCs w:val="22"/>
        </w:rPr>
      </w:pPr>
      <w:r w:rsidRPr="00F76928">
        <w:rPr>
          <w:color w:val="000000"/>
          <w:sz w:val="22"/>
          <w:szCs w:val="22"/>
        </w:rPr>
        <w:t>Skladno z določili zakona, ki ureja poslovno skrivnost, poslovna skrivnost zajema nerazkrito strokovno znanje, izkušnje in poslovne informacije, ki izpolnjuje naslednje zahteve:</w:t>
      </w:r>
    </w:p>
    <w:tbl>
      <w:tblPr>
        <w:tblStyle w:val="NormalTablePHPDOCX"/>
        <w:tblW w:w="0" w:type="auto"/>
        <w:tblInd w:w="108" w:type="dxa"/>
        <w:tblLook w:val="04A0" w:firstRow="1" w:lastRow="0" w:firstColumn="1" w:lastColumn="0" w:noHBand="0" w:noVBand="1"/>
      </w:tblPr>
      <w:tblGrid>
        <w:gridCol w:w="8962"/>
      </w:tblGrid>
      <w:tr w:rsidR="00F76928" w:rsidRPr="00F76928" w14:paraId="40AE7E20" w14:textId="77777777" w:rsidTr="00712A1E">
        <w:tc>
          <w:tcPr>
            <w:tcW w:w="0" w:type="auto"/>
            <w:tcMar>
              <w:top w:w="0" w:type="auto"/>
              <w:bottom w:w="0" w:type="auto"/>
            </w:tcMar>
          </w:tcPr>
          <w:p w14:paraId="0896CBC4" w14:textId="77777777" w:rsidR="00F76928" w:rsidRPr="00F76928" w:rsidRDefault="00F76928" w:rsidP="00A714E9">
            <w:pPr>
              <w:numPr>
                <w:ilvl w:val="0"/>
                <w:numId w:val="28"/>
              </w:numPr>
              <w:spacing w:line="240" w:lineRule="auto"/>
              <w:jc w:val="left"/>
              <w:rPr>
                <w:color w:val="000000"/>
              </w:rPr>
            </w:pPr>
            <w:r w:rsidRPr="00F76928">
              <w:rPr>
                <w:color w:val="000000"/>
              </w:rPr>
              <w:t>je skrivnost, ki ni splošno znana ali lahko dosegljiva osebam v krogih, ki se običajno ukvarjajo s to vrsto informacij;</w:t>
            </w:r>
          </w:p>
          <w:p w14:paraId="1C13C6F7" w14:textId="77777777" w:rsidR="00F76928" w:rsidRPr="00F76928" w:rsidRDefault="00F76928" w:rsidP="00A714E9">
            <w:pPr>
              <w:numPr>
                <w:ilvl w:val="0"/>
                <w:numId w:val="28"/>
              </w:numPr>
              <w:spacing w:line="240" w:lineRule="auto"/>
              <w:jc w:val="left"/>
              <w:rPr>
                <w:color w:val="000000"/>
              </w:rPr>
            </w:pPr>
            <w:r w:rsidRPr="00F76928">
              <w:rPr>
                <w:color w:val="000000"/>
              </w:rPr>
              <w:t>ima tržno vrednost;</w:t>
            </w:r>
          </w:p>
          <w:p w14:paraId="3DC4C460" w14:textId="77777777" w:rsidR="00F76928" w:rsidRPr="00F76928" w:rsidRDefault="00F76928" w:rsidP="00A714E9">
            <w:pPr>
              <w:numPr>
                <w:ilvl w:val="0"/>
                <w:numId w:val="28"/>
              </w:numPr>
              <w:spacing w:line="240" w:lineRule="auto"/>
              <w:jc w:val="left"/>
              <w:rPr>
                <w:color w:val="000000"/>
              </w:rPr>
            </w:pPr>
            <w:r w:rsidRPr="00F76928">
              <w:rPr>
                <w:color w:val="000000"/>
              </w:rPr>
              <w:t>imetnik poslovne skrivnosti je v danih okoliščinah razumno ukrepal, da jo ohrani kot skrivnost.</w:t>
            </w:r>
          </w:p>
        </w:tc>
      </w:tr>
    </w:tbl>
    <w:p w14:paraId="01297702" w14:textId="77777777" w:rsidR="00F76928" w:rsidRPr="00F76928" w:rsidRDefault="00F76928" w:rsidP="00F76928">
      <w:pPr>
        <w:spacing w:line="240" w:lineRule="auto"/>
        <w:rPr>
          <w:color w:val="000000"/>
          <w:sz w:val="22"/>
          <w:szCs w:val="22"/>
        </w:rPr>
      </w:pPr>
    </w:p>
    <w:p w14:paraId="2EC731FD" w14:textId="77777777" w:rsidR="00F76928" w:rsidRPr="00F76928" w:rsidRDefault="00F76928" w:rsidP="00F76928">
      <w:pPr>
        <w:spacing w:line="240" w:lineRule="auto"/>
        <w:rPr>
          <w:sz w:val="22"/>
          <w:szCs w:val="22"/>
        </w:rPr>
      </w:pPr>
      <w:r w:rsidRPr="00F76928">
        <w:rPr>
          <w:color w:val="000000"/>
          <w:sz w:val="22"/>
          <w:szCs w:val="22"/>
        </w:rPr>
        <w:t>Domneva se, da je zahteva iz tretje alineje prejšnjega odstavka izpolnjena, če je imetnik poslovne skrivnosti informacijo določil kot poslovno skrivnost v pisni obliki in o tem seznanil naročnika in vse osebe, ki prihajajo v stik ali se seznanijo s to informacijo, zlasti družbenike, delavce, člane organov družbe in druge osebe. Za poslovno skrivnost se ne morejo določiti informacije, ki so po zakonu javne, ali informacije o kršitvi zakona ali dobrih poslovnih običajev. </w:t>
      </w:r>
    </w:p>
    <w:p w14:paraId="2AD57B79" w14:textId="77777777" w:rsidR="00F76928" w:rsidRPr="00F76928" w:rsidRDefault="00F76928" w:rsidP="00F76928">
      <w:pPr>
        <w:spacing w:line="240" w:lineRule="auto"/>
        <w:rPr>
          <w:color w:val="000000"/>
          <w:sz w:val="22"/>
          <w:szCs w:val="22"/>
        </w:rPr>
      </w:pPr>
    </w:p>
    <w:p w14:paraId="5AEE97A7" w14:textId="71F93C06" w:rsidR="00F76928" w:rsidRPr="00F76928" w:rsidRDefault="00F76928" w:rsidP="00F76928">
      <w:pPr>
        <w:spacing w:line="240" w:lineRule="auto"/>
        <w:rPr>
          <w:sz w:val="22"/>
          <w:szCs w:val="22"/>
        </w:rPr>
      </w:pPr>
      <w:r w:rsidRPr="00F76928">
        <w:rPr>
          <w:color w:val="000000"/>
          <w:sz w:val="22"/>
          <w:szCs w:val="22"/>
        </w:rPr>
        <w:lastRenderedPageBreak/>
        <w:t>Na podlagi drugega odstavka 35. člena ZJN-3 so javni podatki specifikacije ponujene storitve</w:t>
      </w:r>
      <w:r w:rsidR="001D2F30">
        <w:rPr>
          <w:color w:val="000000"/>
          <w:sz w:val="22"/>
          <w:szCs w:val="22"/>
        </w:rPr>
        <w:t xml:space="preserve">, </w:t>
      </w:r>
      <w:r w:rsidRPr="00F76928">
        <w:rPr>
          <w:color w:val="000000"/>
          <w:sz w:val="22"/>
          <w:szCs w:val="22"/>
        </w:rPr>
        <w:t>količina iz te specifikacije, cena na enoto, vrednost posamezne postavke in skupna vrednost iz ponudbe ter vsi tisti podatki, ki so vplivali na razvrstitev ponudbe v okviru drugih meril. Vsi podatki, ki so na podlagi ZJN-3 javni oziroma podatki, ki so javni na podlagi drugega zakona, ne bodo obravnavani kot poslovna skrivnost, ne glede na to, ali jih bo ponudnik opredelil oziroma označil kot take.</w:t>
      </w:r>
    </w:p>
    <w:p w14:paraId="4095F35E" w14:textId="77777777" w:rsidR="001D2F30" w:rsidRDefault="001D2F30" w:rsidP="007F5936">
      <w:pPr>
        <w:spacing w:line="240" w:lineRule="auto"/>
        <w:rPr>
          <w:color w:val="000000"/>
          <w:sz w:val="22"/>
          <w:szCs w:val="22"/>
        </w:rPr>
      </w:pPr>
    </w:p>
    <w:p w14:paraId="44265C8E" w14:textId="0180ADBE" w:rsidR="002C42B4" w:rsidRDefault="00F76928" w:rsidP="007F5936">
      <w:pPr>
        <w:spacing w:line="240" w:lineRule="auto"/>
        <w:rPr>
          <w:color w:val="000000"/>
          <w:sz w:val="22"/>
          <w:szCs w:val="22"/>
        </w:rPr>
      </w:pPr>
      <w:r w:rsidRPr="00F76928">
        <w:rPr>
          <w:color w:val="000000"/>
          <w:sz w:val="22"/>
          <w:szCs w:val="22"/>
        </w:rPr>
        <w:t>Naročnik bo obravnaval kot poslovno skrivnost tiste dokumente v prijavni oz. ponudbeni dokumentaciji, ki bodo kot taki opredeljeni v sklepu ali na drug način v pisni obliki, tako da bo jasno, da ponudnik takšno informacijo šteje za poslovno skrivnost.</w:t>
      </w:r>
    </w:p>
    <w:p w14:paraId="20492CB8" w14:textId="77777777" w:rsidR="002F74B9" w:rsidRDefault="002F74B9" w:rsidP="00D82517">
      <w:pPr>
        <w:rPr>
          <w:sz w:val="22"/>
          <w:szCs w:val="22"/>
        </w:rPr>
      </w:pPr>
    </w:p>
    <w:p w14:paraId="7DF395C3" w14:textId="77777777" w:rsidR="004676AC" w:rsidRPr="005D6C38" w:rsidRDefault="004676AC" w:rsidP="00D82517">
      <w:pPr>
        <w:rPr>
          <w:sz w:val="22"/>
          <w:szCs w:val="22"/>
        </w:rPr>
      </w:pPr>
    </w:p>
    <w:p w14:paraId="32454E02" w14:textId="6C869C50" w:rsidR="008B05B9" w:rsidRPr="005D6C38" w:rsidRDefault="000F7E88" w:rsidP="000F7E88">
      <w:pPr>
        <w:pStyle w:val="PODNASLOVI"/>
        <w:numPr>
          <w:ilvl w:val="0"/>
          <w:numId w:val="0"/>
        </w:numPr>
        <w:rPr>
          <w:rFonts w:cs="Arial"/>
          <w:sz w:val="22"/>
          <w:szCs w:val="22"/>
        </w:rPr>
      </w:pPr>
      <w:bookmarkStart w:id="197" w:name="_Toc11664117"/>
      <w:r>
        <w:rPr>
          <w:rFonts w:cs="Arial"/>
          <w:sz w:val="22"/>
          <w:szCs w:val="22"/>
          <w:lang w:val="sl-SI"/>
        </w:rPr>
        <w:t xml:space="preserve">11. </w:t>
      </w:r>
      <w:r w:rsidR="005C0814" w:rsidRPr="005D6C38">
        <w:rPr>
          <w:rFonts w:cs="Arial"/>
          <w:sz w:val="22"/>
          <w:szCs w:val="22"/>
        </w:rPr>
        <w:t>OBVESTILO O ODLOČITVI O ODDAJI NAROČILA</w:t>
      </w:r>
      <w:bookmarkEnd w:id="197"/>
    </w:p>
    <w:p w14:paraId="27CE814A" w14:textId="77777777" w:rsidR="005C0814" w:rsidRPr="005D6C38" w:rsidRDefault="005C0814" w:rsidP="00D37134">
      <w:pPr>
        <w:rPr>
          <w:sz w:val="22"/>
          <w:szCs w:val="22"/>
        </w:rPr>
      </w:pPr>
    </w:p>
    <w:p w14:paraId="3842B033" w14:textId="77777777" w:rsidR="005C0814" w:rsidRPr="005D6C38" w:rsidRDefault="005C0814" w:rsidP="00D37134">
      <w:pPr>
        <w:rPr>
          <w:sz w:val="22"/>
          <w:szCs w:val="22"/>
        </w:rPr>
      </w:pPr>
      <w:r w:rsidRPr="0056023D">
        <w:rPr>
          <w:sz w:val="22"/>
          <w:szCs w:val="22"/>
        </w:rPr>
        <w:t>Naročnik bo ponudnike obvestil o odločitvi o oddaji naročila na način, predpisan v ZJN-3.</w:t>
      </w:r>
    </w:p>
    <w:p w14:paraId="35D1AF35" w14:textId="77777777" w:rsidR="008921AA" w:rsidRPr="005D6C38" w:rsidRDefault="008921AA" w:rsidP="00D37134">
      <w:pPr>
        <w:rPr>
          <w:sz w:val="22"/>
          <w:szCs w:val="22"/>
        </w:rPr>
      </w:pPr>
    </w:p>
    <w:p w14:paraId="483B5866" w14:textId="2203A08F" w:rsidR="005C0814" w:rsidRPr="005D6C38" w:rsidRDefault="005C0814" w:rsidP="00B16EE6">
      <w:pPr>
        <w:pStyle w:val="PODNASLOVI"/>
        <w:numPr>
          <w:ilvl w:val="0"/>
          <w:numId w:val="4"/>
        </w:numPr>
        <w:rPr>
          <w:rFonts w:cs="Arial"/>
          <w:sz w:val="22"/>
          <w:szCs w:val="22"/>
        </w:rPr>
      </w:pPr>
      <w:bookmarkStart w:id="198" w:name="_Toc11664118"/>
      <w:r w:rsidRPr="005D6C38">
        <w:rPr>
          <w:rFonts w:cs="Arial"/>
          <w:sz w:val="22"/>
          <w:szCs w:val="22"/>
        </w:rPr>
        <w:t>ODSTOP OD IZVEDBE JAVNEGA NAROČILA</w:t>
      </w:r>
      <w:bookmarkEnd w:id="198"/>
    </w:p>
    <w:p w14:paraId="27BB1A39" w14:textId="77777777" w:rsidR="008B05B9" w:rsidRPr="005D6C38" w:rsidRDefault="008B05B9" w:rsidP="00D37134">
      <w:pPr>
        <w:rPr>
          <w:sz w:val="22"/>
          <w:szCs w:val="22"/>
        </w:rPr>
      </w:pPr>
    </w:p>
    <w:p w14:paraId="4FE9B607" w14:textId="77777777" w:rsidR="005C0814" w:rsidRPr="005D6C38" w:rsidRDefault="005C0814" w:rsidP="00D37134">
      <w:pPr>
        <w:rPr>
          <w:sz w:val="22"/>
          <w:szCs w:val="22"/>
        </w:rPr>
      </w:pPr>
      <w:bookmarkStart w:id="199" w:name="_Toc68433769"/>
      <w:bookmarkStart w:id="200" w:name="_Toc107977769"/>
      <w:bookmarkStart w:id="201" w:name="_Toc108236753"/>
      <w:bookmarkStart w:id="202" w:name="_Toc108237997"/>
      <w:bookmarkStart w:id="203" w:name="_Toc108238287"/>
      <w:bookmarkStart w:id="204" w:name="_Toc108517286"/>
      <w:bookmarkStart w:id="205" w:name="_Toc108580964"/>
      <w:bookmarkStart w:id="206" w:name="_Toc298417132"/>
      <w:bookmarkEnd w:id="69"/>
      <w:bookmarkEnd w:id="70"/>
      <w:bookmarkEnd w:id="71"/>
      <w:bookmarkEnd w:id="72"/>
      <w:bookmarkEnd w:id="73"/>
      <w:bookmarkEnd w:id="74"/>
      <w:bookmarkEnd w:id="75"/>
      <w:bookmarkEnd w:id="76"/>
      <w:bookmarkEnd w:id="77"/>
      <w:bookmarkEnd w:id="188"/>
      <w:r w:rsidRPr="005D6C38">
        <w:rPr>
          <w:sz w:val="22"/>
          <w:szCs w:val="22"/>
        </w:rPr>
        <w:t>Naročnik lahko na podlagi osmega odstavka 90. člena ZJN-</w:t>
      </w:r>
      <w:r w:rsidR="001E6C38" w:rsidRPr="005D6C38">
        <w:rPr>
          <w:sz w:val="22"/>
          <w:szCs w:val="22"/>
        </w:rPr>
        <w:t>3</w:t>
      </w:r>
      <w:r w:rsidRPr="005D6C38">
        <w:rPr>
          <w:sz w:val="22"/>
          <w:szCs w:val="22"/>
        </w:rPr>
        <w:t xml:space="preserve"> po pravnomočnosti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o odstopu od izvedbe javnega naročila takoj pisno obvestil ponudnike, ki so predložili ponudbo.</w:t>
      </w:r>
    </w:p>
    <w:p w14:paraId="12E7D840" w14:textId="48509FAE" w:rsidR="00A90D2D" w:rsidRPr="005D6C38" w:rsidRDefault="00A90D2D" w:rsidP="00D37134">
      <w:pPr>
        <w:rPr>
          <w:sz w:val="22"/>
          <w:szCs w:val="22"/>
        </w:rPr>
      </w:pPr>
    </w:p>
    <w:p w14:paraId="635FD455" w14:textId="73E73F35" w:rsidR="005C0814" w:rsidRPr="005D6C38" w:rsidRDefault="005C0814" w:rsidP="00B16EE6">
      <w:pPr>
        <w:pStyle w:val="PODNASLOVI"/>
        <w:numPr>
          <w:ilvl w:val="0"/>
          <w:numId w:val="4"/>
        </w:numPr>
        <w:rPr>
          <w:rFonts w:cs="Arial"/>
          <w:sz w:val="22"/>
          <w:szCs w:val="22"/>
        </w:rPr>
      </w:pPr>
      <w:bookmarkStart w:id="207" w:name="_Toc11664119"/>
      <w:r w:rsidRPr="005D6C38">
        <w:rPr>
          <w:rFonts w:cs="Arial"/>
          <w:sz w:val="22"/>
          <w:szCs w:val="22"/>
        </w:rPr>
        <w:t>PRAVNO VARSTVO</w:t>
      </w:r>
      <w:bookmarkEnd w:id="207"/>
    </w:p>
    <w:p w14:paraId="6E61ACD9" w14:textId="77777777" w:rsidR="005C0814" w:rsidRPr="005D6C38" w:rsidRDefault="005C0814" w:rsidP="00D37134">
      <w:pPr>
        <w:rPr>
          <w:sz w:val="22"/>
          <w:szCs w:val="22"/>
        </w:rPr>
      </w:pPr>
    </w:p>
    <w:p w14:paraId="3430F738" w14:textId="332C6296" w:rsidR="000802F8" w:rsidRPr="005D6C38" w:rsidRDefault="000802F8" w:rsidP="000802F8">
      <w:pPr>
        <w:rPr>
          <w:sz w:val="22"/>
          <w:szCs w:val="22"/>
        </w:rPr>
      </w:pPr>
      <w:r w:rsidRPr="005D6C38">
        <w:rPr>
          <w:sz w:val="22"/>
          <w:szCs w:val="22"/>
        </w:rPr>
        <w:t xml:space="preserve">Pravno varstvo ponudnika, naročnika in javnega interesa v postopku oddaje predmetnega javnega naročila se ureja v skladu z Zakonom o pravnem varstvu v postopkih javnega naročanje (Uradni list RS, št. 43/11, </w:t>
      </w:r>
      <w:hyperlink r:id="rId11" w:tgtFrame="_blank" w:tooltip="Zakon o dopolnitvi Zakona o tajnih podatkih" w:history="1">
        <w:r w:rsidRPr="005D6C38">
          <w:rPr>
            <w:sz w:val="22"/>
            <w:szCs w:val="22"/>
          </w:rPr>
          <w:t>60/11</w:t>
        </w:r>
      </w:hyperlink>
      <w:r w:rsidRPr="005D6C38">
        <w:rPr>
          <w:sz w:val="22"/>
          <w:szCs w:val="22"/>
        </w:rPr>
        <w:t xml:space="preserve"> – ZTP-D, </w:t>
      </w:r>
      <w:hyperlink r:id="rId12" w:tgtFrame="_blank" w:tooltip="Zakon o spremembah in dopolnitvah Zakona o pravnem varstvu v postopkih javnega naročanja" w:history="1">
        <w:r w:rsidRPr="005D6C38">
          <w:rPr>
            <w:sz w:val="22"/>
            <w:szCs w:val="22"/>
          </w:rPr>
          <w:t>63/13</w:t>
        </w:r>
      </w:hyperlink>
      <w:r w:rsidRPr="005D6C38">
        <w:rPr>
          <w:sz w:val="22"/>
          <w:szCs w:val="22"/>
        </w:rPr>
        <w:t xml:space="preserve">, </w:t>
      </w:r>
      <w:hyperlink r:id="rId13" w:tgtFrame="_blank" w:tooltip="Zakon o spremembah in dopolnitvah Zakona o državni upravi" w:history="1">
        <w:r w:rsidRPr="005D6C38">
          <w:rPr>
            <w:sz w:val="22"/>
            <w:szCs w:val="22"/>
          </w:rPr>
          <w:t>90/14</w:t>
        </w:r>
      </w:hyperlink>
      <w:r w:rsidRPr="005D6C38">
        <w:rPr>
          <w:sz w:val="22"/>
          <w:szCs w:val="22"/>
        </w:rPr>
        <w:t xml:space="preserve"> – ZDU-1I</w:t>
      </w:r>
      <w:r w:rsidR="00194D29">
        <w:rPr>
          <w:sz w:val="22"/>
          <w:szCs w:val="22"/>
        </w:rPr>
        <w:t xml:space="preserve">, </w:t>
      </w:r>
      <w:r w:rsidRPr="005D6C38">
        <w:rPr>
          <w:sz w:val="22"/>
          <w:szCs w:val="22"/>
        </w:rPr>
        <w:t>60/17</w:t>
      </w:r>
      <w:r w:rsidR="00194D29">
        <w:rPr>
          <w:sz w:val="22"/>
          <w:szCs w:val="22"/>
        </w:rPr>
        <w:t>,72/19</w:t>
      </w:r>
      <w:r w:rsidRPr="005D6C38">
        <w:rPr>
          <w:sz w:val="22"/>
          <w:szCs w:val="22"/>
        </w:rPr>
        <w:t xml:space="preserve">; v nadaljnjem besedilu: ZPVPJN). </w:t>
      </w:r>
    </w:p>
    <w:p w14:paraId="5588F8E2" w14:textId="77777777" w:rsidR="000802F8" w:rsidRPr="005D6C38" w:rsidRDefault="000802F8" w:rsidP="000802F8">
      <w:pPr>
        <w:rPr>
          <w:sz w:val="22"/>
          <w:szCs w:val="22"/>
        </w:rPr>
      </w:pPr>
      <w:r w:rsidRPr="005D6C38">
        <w:rPr>
          <w:sz w:val="22"/>
          <w:szCs w:val="22"/>
        </w:rPr>
        <w:t xml:space="preserve"> </w:t>
      </w:r>
    </w:p>
    <w:p w14:paraId="02C0D244" w14:textId="77777777" w:rsidR="000802F8" w:rsidRPr="005D6C38" w:rsidRDefault="000802F8" w:rsidP="000802F8">
      <w:pPr>
        <w:rPr>
          <w:sz w:val="22"/>
          <w:szCs w:val="22"/>
        </w:rPr>
      </w:pPr>
      <w:r w:rsidRPr="005D6C38">
        <w:rPr>
          <w:sz w:val="22"/>
          <w:szCs w:val="22"/>
        </w:rPr>
        <w:t xml:space="preserve">Zahtevek za revizijo lahko vloži vsaka oseba, ki ima ali je imela interes za dodelitev javnega naročila in ji je ali bi ji lahko z domnevno kršitvijo nastala škoda, ter zagovornik javnega interesa. </w:t>
      </w:r>
    </w:p>
    <w:p w14:paraId="3A4F3E37" w14:textId="77777777" w:rsidR="007030BE" w:rsidRPr="005D6C38" w:rsidRDefault="007030BE" w:rsidP="000802F8">
      <w:pPr>
        <w:rPr>
          <w:sz w:val="22"/>
          <w:szCs w:val="22"/>
        </w:rPr>
      </w:pPr>
    </w:p>
    <w:p w14:paraId="0D1290B6" w14:textId="77777777" w:rsidR="000802F8" w:rsidRPr="005D6C38" w:rsidRDefault="000802F8" w:rsidP="000802F8">
      <w:pPr>
        <w:rPr>
          <w:sz w:val="22"/>
          <w:szCs w:val="22"/>
        </w:rPr>
      </w:pPr>
      <w:r w:rsidRPr="005D6C38">
        <w:rPr>
          <w:sz w:val="22"/>
          <w:szCs w:val="22"/>
        </w:rPr>
        <w:t>Zahtevek za revizijo, ki se nanaša na vsebino objave, povabilo k oddaji ponudbe ali razpisno dokumentacijo, se, razen v primeru iz tretjega odstavka 25. člena ZPVPJN, vloži v desetih delovnih dneh od dneva objave obvestila o naročilu ali prejema povabila k oddaji ponudbe.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p>
    <w:p w14:paraId="1C466099" w14:textId="77777777" w:rsidR="000802F8" w:rsidRPr="005D6C38" w:rsidRDefault="000802F8" w:rsidP="000802F8">
      <w:pPr>
        <w:rPr>
          <w:sz w:val="22"/>
          <w:szCs w:val="22"/>
        </w:rPr>
      </w:pPr>
    </w:p>
    <w:p w14:paraId="52F49630" w14:textId="52593523" w:rsidR="00DD2840" w:rsidRPr="005D6C38" w:rsidRDefault="000802F8" w:rsidP="00DD2840">
      <w:pPr>
        <w:rPr>
          <w:sz w:val="22"/>
          <w:szCs w:val="22"/>
        </w:rPr>
      </w:pPr>
      <w:r w:rsidRPr="005D6C38">
        <w:rPr>
          <w:sz w:val="22"/>
          <w:szCs w:val="22"/>
        </w:rPr>
        <w:t>Zahtevek za revizijo se vloži</w:t>
      </w:r>
      <w:r w:rsidR="004A1E56">
        <w:rPr>
          <w:sz w:val="22"/>
          <w:szCs w:val="22"/>
        </w:rPr>
        <w:t xml:space="preserve"> preko spletnega portala </w:t>
      </w:r>
      <w:proofErr w:type="spellStart"/>
      <w:r w:rsidR="004A1E56">
        <w:rPr>
          <w:sz w:val="22"/>
          <w:szCs w:val="22"/>
        </w:rPr>
        <w:t>eRevizija</w:t>
      </w:r>
      <w:proofErr w:type="spellEnd"/>
      <w:r w:rsidR="004A1E56">
        <w:rPr>
          <w:sz w:val="22"/>
          <w:szCs w:val="22"/>
        </w:rPr>
        <w:t>.</w:t>
      </w:r>
      <w:r w:rsidRPr="005D6C38">
        <w:rPr>
          <w:sz w:val="22"/>
          <w:szCs w:val="22"/>
        </w:rPr>
        <w:t xml:space="preserve"> </w:t>
      </w:r>
    </w:p>
    <w:p w14:paraId="0C3289A8" w14:textId="77777777" w:rsidR="000802F8" w:rsidRPr="005D6C38" w:rsidRDefault="000802F8" w:rsidP="000802F8">
      <w:pPr>
        <w:rPr>
          <w:sz w:val="22"/>
          <w:szCs w:val="22"/>
        </w:rPr>
      </w:pPr>
    </w:p>
    <w:p w14:paraId="09D799D2" w14:textId="77777777" w:rsidR="000802F8" w:rsidRPr="005D6C38" w:rsidRDefault="000802F8" w:rsidP="000802F8">
      <w:pPr>
        <w:rPr>
          <w:sz w:val="22"/>
          <w:szCs w:val="22"/>
        </w:rPr>
      </w:pPr>
      <w:r w:rsidRPr="005D6C38">
        <w:rPr>
          <w:sz w:val="22"/>
          <w:szCs w:val="22"/>
        </w:rPr>
        <w:t xml:space="preserve">Vlagatelj mora v zahtevku za revizijo navesti:  </w:t>
      </w:r>
    </w:p>
    <w:p w14:paraId="2F34D213" w14:textId="77777777" w:rsidR="000802F8" w:rsidRPr="005D6C38" w:rsidRDefault="000802F8" w:rsidP="000802F8">
      <w:pPr>
        <w:ind w:left="709"/>
        <w:rPr>
          <w:sz w:val="22"/>
          <w:szCs w:val="22"/>
        </w:rPr>
      </w:pPr>
      <w:r w:rsidRPr="005D6C38">
        <w:rPr>
          <w:sz w:val="22"/>
          <w:szCs w:val="22"/>
        </w:rPr>
        <w:t>•</w:t>
      </w:r>
      <w:r w:rsidRPr="005D6C38">
        <w:rPr>
          <w:sz w:val="22"/>
          <w:szCs w:val="22"/>
        </w:rPr>
        <w:tab/>
        <w:t xml:space="preserve">ime in naslov vlagatelja zahtevka in kontaktno osebo, </w:t>
      </w:r>
    </w:p>
    <w:p w14:paraId="186BF301" w14:textId="77777777" w:rsidR="000802F8" w:rsidRPr="005D6C38" w:rsidRDefault="000802F8" w:rsidP="000802F8">
      <w:pPr>
        <w:ind w:left="709"/>
        <w:rPr>
          <w:sz w:val="22"/>
          <w:szCs w:val="22"/>
        </w:rPr>
      </w:pPr>
      <w:r w:rsidRPr="005D6C38">
        <w:rPr>
          <w:sz w:val="22"/>
          <w:szCs w:val="22"/>
        </w:rPr>
        <w:t>•</w:t>
      </w:r>
      <w:r w:rsidRPr="005D6C38">
        <w:rPr>
          <w:sz w:val="22"/>
          <w:szCs w:val="22"/>
        </w:rPr>
        <w:tab/>
        <w:t xml:space="preserve">ime naročnika, </w:t>
      </w:r>
    </w:p>
    <w:p w14:paraId="00562783" w14:textId="77777777" w:rsidR="000802F8" w:rsidRPr="005D6C38" w:rsidRDefault="000802F8" w:rsidP="000802F8">
      <w:pPr>
        <w:ind w:left="709"/>
        <w:rPr>
          <w:sz w:val="22"/>
          <w:szCs w:val="22"/>
        </w:rPr>
      </w:pPr>
      <w:r w:rsidRPr="005D6C38">
        <w:rPr>
          <w:sz w:val="22"/>
          <w:szCs w:val="22"/>
        </w:rPr>
        <w:t>•</w:t>
      </w:r>
      <w:r w:rsidRPr="005D6C38">
        <w:rPr>
          <w:sz w:val="22"/>
          <w:szCs w:val="22"/>
        </w:rPr>
        <w:tab/>
        <w:t xml:space="preserve">oznako (številko) javnega naročila oziroma odločitve o oddaji javnega naročila, </w:t>
      </w:r>
    </w:p>
    <w:p w14:paraId="04367E45" w14:textId="77777777" w:rsidR="000802F8" w:rsidRPr="005D6C38" w:rsidRDefault="000802F8" w:rsidP="000802F8">
      <w:pPr>
        <w:ind w:left="709"/>
        <w:rPr>
          <w:sz w:val="22"/>
          <w:szCs w:val="22"/>
        </w:rPr>
      </w:pPr>
      <w:r w:rsidRPr="005D6C38">
        <w:rPr>
          <w:sz w:val="22"/>
          <w:szCs w:val="22"/>
        </w:rPr>
        <w:t>•</w:t>
      </w:r>
      <w:r w:rsidRPr="005D6C38">
        <w:rPr>
          <w:sz w:val="22"/>
          <w:szCs w:val="22"/>
        </w:rPr>
        <w:tab/>
        <w:t>predmet javnega naročila,</w:t>
      </w:r>
    </w:p>
    <w:p w14:paraId="6C40C837" w14:textId="15E2FF4E" w:rsidR="000802F8" w:rsidRPr="005D6C38" w:rsidRDefault="000802F8" w:rsidP="002F2EB5">
      <w:pPr>
        <w:ind w:left="709"/>
        <w:rPr>
          <w:sz w:val="22"/>
          <w:szCs w:val="22"/>
        </w:rPr>
      </w:pPr>
      <w:r w:rsidRPr="005D6C38">
        <w:rPr>
          <w:sz w:val="22"/>
          <w:szCs w:val="22"/>
        </w:rPr>
        <w:lastRenderedPageBreak/>
        <w:t xml:space="preserve"> </w:t>
      </w:r>
    </w:p>
    <w:p w14:paraId="0C4DDC4C" w14:textId="77777777" w:rsidR="000802F8" w:rsidRPr="005D6C38" w:rsidRDefault="000802F8" w:rsidP="00DD2840">
      <w:pPr>
        <w:rPr>
          <w:sz w:val="22"/>
          <w:szCs w:val="22"/>
        </w:rPr>
      </w:pPr>
      <w:r w:rsidRPr="005D6C38">
        <w:rPr>
          <w:sz w:val="22"/>
          <w:szCs w:val="22"/>
        </w:rPr>
        <w:t xml:space="preserve">ter mora priložiti: </w:t>
      </w:r>
    </w:p>
    <w:p w14:paraId="2208FBE5" w14:textId="77777777" w:rsidR="000802F8" w:rsidRPr="005D6C38" w:rsidRDefault="000802F8" w:rsidP="000802F8">
      <w:pPr>
        <w:ind w:left="709"/>
        <w:rPr>
          <w:sz w:val="22"/>
          <w:szCs w:val="22"/>
        </w:rPr>
      </w:pPr>
      <w:r w:rsidRPr="005D6C38">
        <w:rPr>
          <w:sz w:val="22"/>
          <w:szCs w:val="22"/>
        </w:rPr>
        <w:t>•</w:t>
      </w:r>
      <w:r w:rsidRPr="005D6C38">
        <w:rPr>
          <w:sz w:val="22"/>
          <w:szCs w:val="22"/>
        </w:rPr>
        <w:tab/>
        <w:t xml:space="preserve">pooblastilo za zastopanje v </w:t>
      </w:r>
      <w:proofErr w:type="spellStart"/>
      <w:r w:rsidRPr="005D6C38">
        <w:rPr>
          <w:sz w:val="22"/>
          <w:szCs w:val="22"/>
        </w:rPr>
        <w:t>predrevizijskem</w:t>
      </w:r>
      <w:proofErr w:type="spellEnd"/>
      <w:r w:rsidRPr="005D6C38">
        <w:rPr>
          <w:sz w:val="22"/>
          <w:szCs w:val="22"/>
        </w:rPr>
        <w:t xml:space="preserve"> in revizijskem postopku, če vlagatelj nastopa s pooblaščencem in</w:t>
      </w:r>
    </w:p>
    <w:p w14:paraId="4DB44114" w14:textId="77777777" w:rsidR="000802F8" w:rsidRPr="005D6C38" w:rsidRDefault="000802F8" w:rsidP="000802F8">
      <w:pPr>
        <w:ind w:left="709"/>
        <w:rPr>
          <w:sz w:val="22"/>
          <w:szCs w:val="22"/>
        </w:rPr>
      </w:pPr>
      <w:r w:rsidRPr="005D6C38">
        <w:rPr>
          <w:sz w:val="22"/>
          <w:szCs w:val="22"/>
        </w:rPr>
        <w:t>•</w:t>
      </w:r>
      <w:r w:rsidRPr="005D6C38">
        <w:rPr>
          <w:sz w:val="22"/>
          <w:szCs w:val="22"/>
        </w:rPr>
        <w:tab/>
        <w:t>potrdilo o plačilu takse iz 71. člena ZPVPJN, na račun Ministrstva za finance št. 01100-1000358802. Na plačilnem nalogu je potrebno vpisati naslednje sklicevanje na številko odobritve:</w:t>
      </w:r>
    </w:p>
    <w:p w14:paraId="173181A5" w14:textId="43109760" w:rsidR="000802F8" w:rsidRDefault="000802F8" w:rsidP="000802F8">
      <w:pPr>
        <w:ind w:left="709"/>
        <w:rPr>
          <w:sz w:val="22"/>
          <w:szCs w:val="22"/>
        </w:rPr>
      </w:pPr>
      <w:r w:rsidRPr="005D6C38">
        <w:rPr>
          <w:sz w:val="22"/>
          <w:szCs w:val="22"/>
        </w:rPr>
        <w:t xml:space="preserve">11 16110-7111290-XXXXXXLL (oznaka X pomeni št. javnega naročila, oznaka L pa pomeni označbo leta. V kolikor je št. javnega naročila krajših sedmih znakov se na manjkajoča mesta spredaj vpiše 0). Višina takse je </w:t>
      </w:r>
      <w:r w:rsidR="009D1F8E">
        <w:rPr>
          <w:sz w:val="22"/>
          <w:szCs w:val="22"/>
        </w:rPr>
        <w:t>2</w:t>
      </w:r>
      <w:r w:rsidRPr="005D6C38">
        <w:rPr>
          <w:sz w:val="22"/>
          <w:szCs w:val="22"/>
        </w:rPr>
        <w:t>.000,00 EUR, če se zahtevek za revizijo nanaša na vsebino objave, povabilo k oddaji ponudbe ali dokumentacijo.</w:t>
      </w:r>
    </w:p>
    <w:p w14:paraId="48C8F86A" w14:textId="77777777" w:rsidR="004D7814" w:rsidRPr="005D6C38" w:rsidRDefault="004D7814" w:rsidP="000802F8">
      <w:pPr>
        <w:ind w:left="709"/>
        <w:rPr>
          <w:sz w:val="22"/>
          <w:szCs w:val="22"/>
        </w:rPr>
      </w:pPr>
    </w:p>
    <w:p w14:paraId="0B5CEA3D" w14:textId="50CC07E6" w:rsidR="002F74B9" w:rsidRPr="005D6C38" w:rsidRDefault="002F74B9" w:rsidP="002729B4">
      <w:pPr>
        <w:ind w:left="709"/>
        <w:rPr>
          <w:sz w:val="22"/>
          <w:szCs w:val="22"/>
        </w:rPr>
      </w:pPr>
    </w:p>
    <w:p w14:paraId="0692E15B" w14:textId="4B8B9C16" w:rsidR="005C0814" w:rsidRPr="005D6C38" w:rsidRDefault="005C0814" w:rsidP="00B16EE6">
      <w:pPr>
        <w:pStyle w:val="PODNASLOVI"/>
        <w:numPr>
          <w:ilvl w:val="0"/>
          <w:numId w:val="4"/>
        </w:numPr>
        <w:rPr>
          <w:rFonts w:cs="Arial"/>
          <w:sz w:val="22"/>
          <w:szCs w:val="22"/>
        </w:rPr>
      </w:pPr>
      <w:bookmarkStart w:id="208" w:name="_Toc11664120"/>
      <w:r w:rsidRPr="005D6C38">
        <w:rPr>
          <w:rFonts w:cs="Arial"/>
          <w:sz w:val="22"/>
          <w:szCs w:val="22"/>
        </w:rPr>
        <w:t>POGODBA</w:t>
      </w:r>
      <w:bookmarkEnd w:id="208"/>
    </w:p>
    <w:p w14:paraId="4BDC2691" w14:textId="77777777" w:rsidR="005C0814" w:rsidRPr="005D6C38" w:rsidRDefault="00464424" w:rsidP="00464424">
      <w:pPr>
        <w:tabs>
          <w:tab w:val="left" w:pos="6854"/>
        </w:tabs>
        <w:rPr>
          <w:sz w:val="22"/>
          <w:szCs w:val="22"/>
        </w:rPr>
      </w:pPr>
      <w:r w:rsidRPr="005D6C38">
        <w:rPr>
          <w:sz w:val="22"/>
          <w:szCs w:val="22"/>
        </w:rPr>
        <w:tab/>
      </w:r>
    </w:p>
    <w:p w14:paraId="57C05F97" w14:textId="79D6B489" w:rsidR="00464424" w:rsidRPr="00194D29" w:rsidRDefault="00464424" w:rsidP="00464424">
      <w:pPr>
        <w:rPr>
          <w:sz w:val="22"/>
          <w:szCs w:val="22"/>
        </w:rPr>
      </w:pPr>
      <w:r w:rsidRPr="00194D29">
        <w:rPr>
          <w:sz w:val="22"/>
          <w:szCs w:val="22"/>
        </w:rPr>
        <w:t>Naročnik  bo z izbranim ponudnikom podpisal pogodbo</w:t>
      </w:r>
      <w:r w:rsidR="00194D29" w:rsidRPr="00194D29">
        <w:rPr>
          <w:sz w:val="22"/>
          <w:szCs w:val="22"/>
        </w:rPr>
        <w:t xml:space="preserve">, </w:t>
      </w:r>
      <w:r w:rsidR="00194D29" w:rsidRPr="00194D29">
        <w:rPr>
          <w:rFonts w:cstheme="minorHAnsi"/>
          <w:sz w:val="22"/>
          <w:szCs w:val="22"/>
        </w:rPr>
        <w:t>po poteku obdobja mirovanja in s tem pravnomočnosti odločitve v postopku oddaje javnega naročila</w:t>
      </w:r>
      <w:r w:rsidR="00194D29">
        <w:rPr>
          <w:rFonts w:cstheme="minorHAnsi"/>
          <w:sz w:val="22"/>
          <w:szCs w:val="22"/>
        </w:rPr>
        <w:t>.</w:t>
      </w:r>
    </w:p>
    <w:p w14:paraId="0A2018AC" w14:textId="77777777" w:rsidR="00C71B36" w:rsidRPr="00194D29" w:rsidRDefault="00C71B36" w:rsidP="00C71B36">
      <w:pPr>
        <w:rPr>
          <w:rFonts w:eastAsia="Calibri"/>
          <w:sz w:val="22"/>
          <w:szCs w:val="22"/>
          <w:lang w:eastAsia="en-US"/>
        </w:rPr>
      </w:pPr>
    </w:p>
    <w:p w14:paraId="0C5F38C8" w14:textId="2FAE00E7" w:rsidR="005C0814" w:rsidRPr="005D6C38" w:rsidRDefault="00C71B36" w:rsidP="00C71B36">
      <w:pPr>
        <w:rPr>
          <w:sz w:val="22"/>
          <w:szCs w:val="22"/>
        </w:rPr>
      </w:pPr>
      <w:r w:rsidRPr="005D6C38">
        <w:rPr>
          <w:rFonts w:eastAsia="Calibri"/>
          <w:sz w:val="22"/>
          <w:szCs w:val="22"/>
          <w:lang w:eastAsia="en-US"/>
        </w:rPr>
        <w:t xml:space="preserve">V skladu s šestim odstavkom 14. člena Zakona o integriteti in preprečevanju korupcije (Uradni list RS, št. 69/11; nadaljnjem besedilu: </w:t>
      </w:r>
      <w:proofErr w:type="spellStart"/>
      <w:r w:rsidRPr="005D6C38">
        <w:rPr>
          <w:rFonts w:eastAsia="Calibri"/>
          <w:sz w:val="22"/>
          <w:szCs w:val="22"/>
          <w:lang w:eastAsia="en-US"/>
        </w:rPr>
        <w:t>ZIntPK</w:t>
      </w:r>
      <w:proofErr w:type="spellEnd"/>
      <w:r w:rsidRPr="005D6C38">
        <w:rPr>
          <w:rFonts w:eastAsia="Calibri"/>
          <w:sz w:val="22"/>
          <w:szCs w:val="22"/>
          <w:lang w:eastAsia="en-US"/>
        </w:rPr>
        <w:t xml:space="preserve">) </w:t>
      </w:r>
      <w:r w:rsidR="005C0814" w:rsidRPr="005D6C38">
        <w:rPr>
          <w:sz w:val="22"/>
          <w:szCs w:val="22"/>
        </w:rPr>
        <w:t>je dolžan izbrani ponudnik na poziv naročn</w:t>
      </w:r>
      <w:r w:rsidR="002729B4">
        <w:rPr>
          <w:sz w:val="22"/>
          <w:szCs w:val="22"/>
        </w:rPr>
        <w:t xml:space="preserve">ika Občina </w:t>
      </w:r>
      <w:r w:rsidR="00A35941">
        <w:rPr>
          <w:sz w:val="22"/>
          <w:szCs w:val="22"/>
        </w:rPr>
        <w:t>Preddvor</w:t>
      </w:r>
      <w:r w:rsidR="005C0814" w:rsidRPr="005D6C38">
        <w:rPr>
          <w:sz w:val="22"/>
          <w:szCs w:val="22"/>
        </w:rPr>
        <w:t>, pred podpisom pogodbe, predložiti izjavo ali podatke o udeležbi fizičnih in pravnih oseb v lastništvu ponudnika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14:paraId="3C121045" w14:textId="77777777" w:rsidR="005C0814" w:rsidRPr="005D6C38" w:rsidRDefault="005C0814" w:rsidP="00D37134">
      <w:pPr>
        <w:rPr>
          <w:sz w:val="22"/>
          <w:szCs w:val="22"/>
        </w:rPr>
      </w:pPr>
    </w:p>
    <w:p w14:paraId="1C070913" w14:textId="77777777" w:rsidR="005C0814" w:rsidRPr="005D6C38" w:rsidRDefault="005C0814" w:rsidP="00D37134">
      <w:pPr>
        <w:rPr>
          <w:sz w:val="22"/>
          <w:szCs w:val="22"/>
        </w:rPr>
      </w:pPr>
      <w:r w:rsidRPr="005D6C38">
        <w:rPr>
          <w:sz w:val="22"/>
          <w:szCs w:val="22"/>
        </w:rPr>
        <w:t xml:space="preserve">Naročnik bo pred podpisom pogodbe preveril, ali obstajajo razlogi iz 35. člena </w:t>
      </w:r>
      <w:proofErr w:type="spellStart"/>
      <w:r w:rsidRPr="005D6C38">
        <w:rPr>
          <w:sz w:val="22"/>
          <w:szCs w:val="22"/>
        </w:rPr>
        <w:t>ZIntPK</w:t>
      </w:r>
      <w:proofErr w:type="spellEnd"/>
      <w:r w:rsidRPr="005D6C38">
        <w:rPr>
          <w:sz w:val="22"/>
          <w:szCs w:val="22"/>
        </w:rPr>
        <w:t xml:space="preserve"> o prepovedi poslovanja, zaradi katerih naročnik ne sme poslovati z izbranim ponudnikom, ali s prijavljenim podizvajalcem, če je vrednost del, ki jih bo podizvajalec izvedel v tem naročilu višja od 10.000 EUR brez DDV.  </w:t>
      </w:r>
    </w:p>
    <w:p w14:paraId="54F3E7DB" w14:textId="77777777" w:rsidR="005C0814" w:rsidRPr="005D6C38" w:rsidRDefault="005C0814" w:rsidP="00D37134">
      <w:pPr>
        <w:rPr>
          <w:sz w:val="22"/>
          <w:szCs w:val="22"/>
        </w:rPr>
      </w:pPr>
    </w:p>
    <w:p w14:paraId="2C12A11D" w14:textId="540F2539" w:rsidR="005C0814" w:rsidRPr="005D6C38" w:rsidRDefault="005C0814" w:rsidP="00D37134">
      <w:pPr>
        <w:rPr>
          <w:sz w:val="22"/>
          <w:szCs w:val="22"/>
        </w:rPr>
      </w:pPr>
      <w:r w:rsidRPr="005D6C38">
        <w:rPr>
          <w:sz w:val="22"/>
          <w:szCs w:val="22"/>
        </w:rPr>
        <w:t xml:space="preserve">Izbrani ponudnik mora podpisati in vrniti naročniku pogodbo v roku </w:t>
      </w:r>
      <w:r w:rsidR="004E70E5">
        <w:rPr>
          <w:sz w:val="22"/>
          <w:szCs w:val="22"/>
        </w:rPr>
        <w:t>5</w:t>
      </w:r>
      <w:r w:rsidRPr="005D6C38">
        <w:rPr>
          <w:sz w:val="22"/>
          <w:szCs w:val="22"/>
        </w:rPr>
        <w:t xml:space="preserve"> (</w:t>
      </w:r>
      <w:r w:rsidR="004E70E5">
        <w:rPr>
          <w:sz w:val="22"/>
          <w:szCs w:val="22"/>
        </w:rPr>
        <w:t>p</w:t>
      </w:r>
      <w:r w:rsidRPr="005D6C38">
        <w:rPr>
          <w:sz w:val="22"/>
          <w:szCs w:val="22"/>
        </w:rPr>
        <w:t xml:space="preserve">etih) dni po prejemu s strani naročnika podpisane pogodbe. </w:t>
      </w:r>
    </w:p>
    <w:p w14:paraId="61BBA63B" w14:textId="77777777" w:rsidR="00DD2840" w:rsidRPr="005D6C38" w:rsidRDefault="00DD2840" w:rsidP="00D37134">
      <w:pPr>
        <w:rPr>
          <w:sz w:val="22"/>
          <w:szCs w:val="22"/>
        </w:rPr>
      </w:pPr>
    </w:p>
    <w:p w14:paraId="76E51752" w14:textId="77777777" w:rsidR="00EC55F5" w:rsidRPr="005D6C38" w:rsidRDefault="005C0814" w:rsidP="00D37134">
      <w:pPr>
        <w:rPr>
          <w:sz w:val="22"/>
          <w:szCs w:val="22"/>
        </w:rPr>
      </w:pPr>
      <w:r w:rsidRPr="005D6C38">
        <w:rPr>
          <w:sz w:val="22"/>
          <w:szCs w:val="22"/>
        </w:rPr>
        <w:t>Pogodba se bo pred podpisom vsebinsko prilagodila glede na to, ali bo izbrani ponudnik predložil skupno ponudbo, prijavil sodelovanje podizvajalcev in podobno.</w:t>
      </w:r>
    </w:p>
    <w:p w14:paraId="4DBCA896" w14:textId="77777777" w:rsidR="005C0814" w:rsidRPr="005D6C38" w:rsidRDefault="005C0814" w:rsidP="00D37134">
      <w:pPr>
        <w:rPr>
          <w:sz w:val="22"/>
          <w:szCs w:val="22"/>
        </w:rPr>
      </w:pPr>
    </w:p>
    <w:p w14:paraId="3C8F0AED" w14:textId="77777777" w:rsidR="00D2141C" w:rsidRDefault="00D2141C">
      <w:pPr>
        <w:spacing w:line="240" w:lineRule="auto"/>
        <w:jc w:val="left"/>
        <w:rPr>
          <w:b/>
          <w:bCs/>
          <w:iCs/>
          <w:sz w:val="22"/>
          <w:szCs w:val="22"/>
        </w:rPr>
      </w:pPr>
      <w:bookmarkStart w:id="209" w:name="_Toc68433764"/>
      <w:bookmarkStart w:id="210" w:name="_Toc13019798"/>
      <w:bookmarkStart w:id="211" w:name="_Toc21152247"/>
      <w:bookmarkStart w:id="212" w:name="_Toc49070937"/>
      <w:bookmarkStart w:id="213" w:name="_Toc68433772"/>
      <w:bookmarkStart w:id="214" w:name="_Toc107977772"/>
      <w:bookmarkStart w:id="215" w:name="_Toc108236756"/>
      <w:bookmarkStart w:id="216" w:name="_Toc108238000"/>
      <w:bookmarkStart w:id="217" w:name="_Toc108238290"/>
      <w:bookmarkStart w:id="218" w:name="_Toc108517290"/>
      <w:bookmarkStart w:id="219" w:name="_Toc108580969"/>
      <w:bookmarkStart w:id="220" w:name="_Toc298417134"/>
      <w:bookmarkEnd w:id="199"/>
      <w:bookmarkEnd w:id="200"/>
      <w:bookmarkEnd w:id="201"/>
      <w:bookmarkEnd w:id="202"/>
      <w:bookmarkEnd w:id="203"/>
      <w:bookmarkEnd w:id="204"/>
      <w:bookmarkEnd w:id="205"/>
      <w:bookmarkEnd w:id="206"/>
    </w:p>
    <w:p w14:paraId="224467EF" w14:textId="77777777" w:rsidR="004676AC" w:rsidRDefault="004676AC">
      <w:pPr>
        <w:spacing w:line="240" w:lineRule="auto"/>
        <w:jc w:val="left"/>
        <w:rPr>
          <w:b/>
          <w:bCs/>
          <w:iCs/>
          <w:sz w:val="22"/>
          <w:szCs w:val="22"/>
        </w:rPr>
      </w:pPr>
    </w:p>
    <w:p w14:paraId="73E4628B" w14:textId="77777777" w:rsidR="004676AC" w:rsidRDefault="004676AC">
      <w:pPr>
        <w:spacing w:line="240" w:lineRule="auto"/>
        <w:jc w:val="left"/>
        <w:rPr>
          <w:b/>
          <w:bCs/>
          <w:iCs/>
          <w:sz w:val="22"/>
          <w:szCs w:val="22"/>
        </w:rPr>
      </w:pPr>
    </w:p>
    <w:p w14:paraId="2F2FC3B3" w14:textId="77777777" w:rsidR="004676AC" w:rsidRDefault="004676AC">
      <w:pPr>
        <w:spacing w:line="240" w:lineRule="auto"/>
        <w:jc w:val="left"/>
        <w:rPr>
          <w:b/>
          <w:bCs/>
          <w:iCs/>
          <w:sz w:val="22"/>
          <w:szCs w:val="22"/>
        </w:rPr>
      </w:pPr>
    </w:p>
    <w:p w14:paraId="6CE51F86" w14:textId="0E068AB8" w:rsidR="004676AC" w:rsidRPr="000F54E4" w:rsidRDefault="000F54E4" w:rsidP="000F54E4">
      <w:pPr>
        <w:spacing w:line="240" w:lineRule="auto"/>
        <w:jc w:val="right"/>
        <w:rPr>
          <w:iCs/>
          <w:sz w:val="22"/>
          <w:szCs w:val="22"/>
        </w:rPr>
      </w:pPr>
      <w:r w:rsidRPr="000F54E4">
        <w:rPr>
          <w:iCs/>
          <w:sz w:val="22"/>
          <w:szCs w:val="22"/>
        </w:rPr>
        <w:t>Župan Občine Preddvor</w:t>
      </w:r>
    </w:p>
    <w:p w14:paraId="41481645" w14:textId="01CB208B" w:rsidR="000F54E4" w:rsidRDefault="000F54E4" w:rsidP="000F54E4">
      <w:pPr>
        <w:spacing w:line="240" w:lineRule="auto"/>
        <w:jc w:val="center"/>
        <w:rPr>
          <w:iCs/>
          <w:sz w:val="22"/>
          <w:szCs w:val="22"/>
        </w:rPr>
      </w:pPr>
      <w:r>
        <w:rPr>
          <w:iCs/>
          <w:sz w:val="22"/>
          <w:szCs w:val="22"/>
        </w:rPr>
        <w:t xml:space="preserve">                                                                                                              </w:t>
      </w:r>
      <w:r w:rsidRPr="000F54E4">
        <w:rPr>
          <w:iCs/>
          <w:sz w:val="22"/>
          <w:szCs w:val="22"/>
        </w:rPr>
        <w:t>Rok Roblek</w:t>
      </w:r>
    </w:p>
    <w:p w14:paraId="2F69795E" w14:textId="77777777" w:rsidR="005D68A2" w:rsidRDefault="005D68A2" w:rsidP="000F54E4">
      <w:pPr>
        <w:spacing w:line="240" w:lineRule="auto"/>
        <w:jc w:val="center"/>
        <w:rPr>
          <w:iCs/>
          <w:sz w:val="22"/>
          <w:szCs w:val="22"/>
        </w:rPr>
      </w:pPr>
    </w:p>
    <w:p w14:paraId="4FF14E3B" w14:textId="77777777" w:rsidR="005D68A2" w:rsidRDefault="005D68A2" w:rsidP="000F54E4">
      <w:pPr>
        <w:spacing w:line="240" w:lineRule="auto"/>
        <w:jc w:val="center"/>
        <w:rPr>
          <w:iCs/>
          <w:sz w:val="22"/>
          <w:szCs w:val="22"/>
        </w:rPr>
      </w:pPr>
    </w:p>
    <w:p w14:paraId="70AD69FE" w14:textId="77777777" w:rsidR="00C848F0" w:rsidRDefault="00C848F0" w:rsidP="000F54E4">
      <w:pPr>
        <w:spacing w:line="240" w:lineRule="auto"/>
        <w:jc w:val="center"/>
        <w:rPr>
          <w:iCs/>
          <w:sz w:val="22"/>
          <w:szCs w:val="22"/>
        </w:rPr>
      </w:pPr>
    </w:p>
    <w:p w14:paraId="64EF4F8E" w14:textId="77777777" w:rsidR="00C848F0" w:rsidRDefault="00C848F0" w:rsidP="000F54E4">
      <w:pPr>
        <w:spacing w:line="240" w:lineRule="auto"/>
        <w:jc w:val="center"/>
        <w:rPr>
          <w:iCs/>
          <w:sz w:val="22"/>
          <w:szCs w:val="22"/>
        </w:rPr>
      </w:pPr>
    </w:p>
    <w:p w14:paraId="6605C6BE" w14:textId="77777777" w:rsidR="00C848F0" w:rsidRDefault="00C848F0" w:rsidP="000F54E4">
      <w:pPr>
        <w:spacing w:line="240" w:lineRule="auto"/>
        <w:jc w:val="center"/>
        <w:rPr>
          <w:iCs/>
          <w:sz w:val="22"/>
          <w:szCs w:val="22"/>
        </w:rPr>
      </w:pPr>
    </w:p>
    <w:p w14:paraId="346380D4" w14:textId="77777777" w:rsidR="00C848F0" w:rsidRDefault="00C848F0" w:rsidP="000F54E4">
      <w:pPr>
        <w:spacing w:line="240" w:lineRule="auto"/>
        <w:jc w:val="center"/>
        <w:rPr>
          <w:iCs/>
          <w:sz w:val="22"/>
          <w:szCs w:val="22"/>
        </w:rPr>
      </w:pPr>
    </w:p>
    <w:p w14:paraId="2E20CFA4" w14:textId="77777777" w:rsidR="00C848F0" w:rsidRDefault="00C848F0" w:rsidP="000F54E4">
      <w:pPr>
        <w:spacing w:line="240" w:lineRule="auto"/>
        <w:jc w:val="center"/>
        <w:rPr>
          <w:iCs/>
          <w:sz w:val="22"/>
          <w:szCs w:val="22"/>
        </w:rPr>
      </w:pPr>
    </w:p>
    <w:p w14:paraId="66DAE1A7" w14:textId="77777777" w:rsidR="00C848F0" w:rsidRDefault="00C848F0" w:rsidP="000F54E4">
      <w:pPr>
        <w:spacing w:line="240" w:lineRule="auto"/>
        <w:jc w:val="center"/>
        <w:rPr>
          <w:iCs/>
          <w:sz w:val="22"/>
          <w:szCs w:val="22"/>
        </w:rPr>
      </w:pPr>
    </w:p>
    <w:p w14:paraId="5541BA89" w14:textId="77777777" w:rsidR="00C848F0" w:rsidRDefault="00C848F0" w:rsidP="000F54E4">
      <w:pPr>
        <w:spacing w:line="240" w:lineRule="auto"/>
        <w:jc w:val="center"/>
        <w:rPr>
          <w:iCs/>
          <w:sz w:val="22"/>
          <w:szCs w:val="22"/>
        </w:rPr>
      </w:pPr>
    </w:p>
    <w:p w14:paraId="2B858C15" w14:textId="77777777" w:rsidR="00C848F0" w:rsidRPr="000F54E4" w:rsidRDefault="00C848F0" w:rsidP="000F54E4">
      <w:pPr>
        <w:spacing w:line="240" w:lineRule="auto"/>
        <w:jc w:val="center"/>
        <w:rPr>
          <w:iCs/>
          <w:sz w:val="22"/>
          <w:szCs w:val="22"/>
        </w:rPr>
      </w:pPr>
    </w:p>
    <w:p w14:paraId="5C7008D8" w14:textId="77777777" w:rsidR="006C4F84" w:rsidRDefault="006C4F84">
      <w:pPr>
        <w:spacing w:line="240" w:lineRule="auto"/>
        <w:jc w:val="left"/>
        <w:rPr>
          <w:b/>
          <w:bCs/>
          <w:iCs/>
          <w:sz w:val="22"/>
          <w:szCs w:val="22"/>
        </w:rPr>
      </w:pPr>
    </w:p>
    <w:p w14:paraId="48093CE9" w14:textId="258C2DBE" w:rsidR="006C4F84" w:rsidRDefault="006C4F84" w:rsidP="00377835">
      <w:pPr>
        <w:pStyle w:val="n2"/>
        <w:pBdr>
          <w:right w:val="single" w:sz="4" w:space="0" w:color="auto"/>
        </w:pBdr>
        <w:rPr>
          <w:rFonts w:cs="Arial"/>
          <w:sz w:val="22"/>
          <w:szCs w:val="22"/>
          <w:lang w:eastAsia="sl-SI"/>
        </w:rPr>
      </w:pPr>
      <w:r w:rsidRPr="005D6C38">
        <w:rPr>
          <w:rFonts w:cs="Arial"/>
          <w:sz w:val="22"/>
          <w:szCs w:val="22"/>
          <w:lang w:eastAsia="sl-SI"/>
        </w:rPr>
        <w:lastRenderedPageBreak/>
        <w:t>PO</w:t>
      </w:r>
      <w:r>
        <w:rPr>
          <w:rFonts w:cs="Arial"/>
          <w:sz w:val="22"/>
          <w:szCs w:val="22"/>
          <w:lang w:eastAsia="sl-SI"/>
        </w:rPr>
        <w:t>DATKI O GOSPODARSKEM SUBJEKTU</w:t>
      </w:r>
      <w:r w:rsidR="00377835">
        <w:rPr>
          <w:rFonts w:cs="Arial"/>
          <w:sz w:val="22"/>
          <w:szCs w:val="22"/>
          <w:lang w:eastAsia="sl-SI"/>
        </w:rPr>
        <w:t xml:space="preserve">  OBR. št. 1</w:t>
      </w:r>
    </w:p>
    <w:p w14:paraId="6F10A066" w14:textId="77777777" w:rsidR="00D2141C" w:rsidRPr="00D2141C" w:rsidRDefault="00D2141C" w:rsidP="00D2141C">
      <w:pPr>
        <w:pStyle w:val="Naslov2"/>
      </w:pPr>
    </w:p>
    <w:p w14:paraId="73B41CDC" w14:textId="77777777" w:rsidR="006C4F84" w:rsidRDefault="006C4F84">
      <w:pPr>
        <w:spacing w:line="240" w:lineRule="auto"/>
        <w:jc w:val="left"/>
        <w:rPr>
          <w:b/>
          <w:bCs/>
          <w:iCs/>
          <w:sz w:val="22"/>
          <w:szCs w:val="22"/>
        </w:rPr>
      </w:pPr>
    </w:p>
    <w:tbl>
      <w:tblPr>
        <w:tblStyle w:val="NormalTablePHPDOCX"/>
        <w:tblpPr w:leftFromText="141" w:rightFromText="141" w:horzAnchor="margin" w:tblpY="585"/>
        <w:tblW w:w="8745" w:type="dxa"/>
        <w:shd w:val="clear" w:color="auto" w:fill="CCCCCC"/>
        <w:tblLook w:val="04A0" w:firstRow="1" w:lastRow="0" w:firstColumn="1" w:lastColumn="0" w:noHBand="0" w:noVBand="1"/>
      </w:tblPr>
      <w:tblGrid>
        <w:gridCol w:w="3194"/>
        <w:gridCol w:w="886"/>
        <w:gridCol w:w="4275"/>
        <w:gridCol w:w="390"/>
      </w:tblGrid>
      <w:tr w:rsidR="006C4F84" w:rsidRPr="006C4F84" w14:paraId="5005C666" w14:textId="77777777" w:rsidTr="00D2141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CB15E5" w14:textId="187C3751" w:rsidR="006C4F84" w:rsidRPr="00D2141C" w:rsidRDefault="00D2141C" w:rsidP="00D2141C">
            <w:pPr>
              <w:jc w:val="right"/>
              <w:rPr>
                <w:b/>
                <w:bCs/>
              </w:rPr>
            </w:pPr>
            <w:r w:rsidRPr="00D2141C">
              <w:rPr>
                <w:b/>
                <w:bCs/>
              </w:rPr>
              <w:t>PONUDNIK</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613C8A8" w14:textId="77777777" w:rsidR="006C4F84" w:rsidRPr="006C4F84" w:rsidRDefault="006C4F84" w:rsidP="00D2141C">
            <w:r w:rsidRPr="006C4F84">
              <w:rPr>
                <w:color w:val="000000"/>
                <w:position w:val="-2"/>
              </w:rPr>
              <w:t> </w:t>
            </w:r>
          </w:p>
        </w:tc>
      </w:tr>
      <w:tr w:rsidR="00D2141C" w:rsidRPr="006C4F84" w14:paraId="2870425B" w14:textId="77777777" w:rsidTr="00D2141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41DD6AB" w14:textId="54704956" w:rsidR="00D2141C" w:rsidRPr="006C4F84" w:rsidRDefault="00D2141C" w:rsidP="00D2141C">
            <w:pPr>
              <w:jc w:val="right"/>
              <w:rPr>
                <w:b/>
                <w:bCs/>
                <w:color w:val="000000"/>
                <w:position w:val="-2"/>
                <w:shd w:val="clear" w:color="auto" w:fill="CCCCCC"/>
              </w:rPr>
            </w:pPr>
            <w:r w:rsidRPr="006C4F84">
              <w:rPr>
                <w:b/>
                <w:bCs/>
                <w:color w:val="000000"/>
                <w:position w:val="-2"/>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C129DF" w14:textId="77777777" w:rsidR="00D2141C" w:rsidRPr="006C4F84" w:rsidRDefault="00D2141C" w:rsidP="00D2141C">
            <w:pPr>
              <w:rPr>
                <w:color w:val="000000"/>
                <w:position w:val="-2"/>
              </w:rPr>
            </w:pPr>
          </w:p>
        </w:tc>
      </w:tr>
      <w:tr w:rsidR="006C4F84" w:rsidRPr="006C4F84" w14:paraId="784F3D9F" w14:textId="77777777" w:rsidTr="00D2141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8990A14" w14:textId="77777777" w:rsidR="006C4F84" w:rsidRPr="006C4F84" w:rsidRDefault="006C4F84" w:rsidP="00D2141C">
            <w:pPr>
              <w:jc w:val="right"/>
            </w:pPr>
            <w:r w:rsidRPr="006C4F84">
              <w:rPr>
                <w:b/>
                <w:bCs/>
                <w:color w:val="000000"/>
                <w:position w:val="-2"/>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45EA1" w14:textId="77777777" w:rsidR="006C4F84" w:rsidRPr="006C4F84" w:rsidRDefault="006C4F84" w:rsidP="00D2141C">
            <w:r w:rsidRPr="006C4F84">
              <w:rPr>
                <w:color w:val="000000"/>
                <w:position w:val="-2"/>
              </w:rPr>
              <w:t> </w:t>
            </w:r>
          </w:p>
        </w:tc>
      </w:tr>
      <w:tr w:rsidR="006C4F84" w:rsidRPr="006C4F84" w14:paraId="7C54B02C" w14:textId="77777777" w:rsidTr="00D2141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2FBF5C6" w14:textId="77777777" w:rsidR="006C4F84" w:rsidRPr="006C4F84" w:rsidRDefault="006C4F84" w:rsidP="00D2141C">
            <w:pPr>
              <w:jc w:val="right"/>
            </w:pPr>
            <w:r w:rsidRPr="006C4F84">
              <w:rPr>
                <w:b/>
                <w:bCs/>
                <w:color w:val="000000"/>
                <w:position w:val="-2"/>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7106DE4" w14:textId="77777777" w:rsidR="006C4F84" w:rsidRPr="006C4F84" w:rsidRDefault="006C4F84" w:rsidP="00D2141C">
            <w:r w:rsidRPr="006C4F84">
              <w:rPr>
                <w:color w:val="000000"/>
                <w:position w:val="-2"/>
              </w:rPr>
              <w:t> </w:t>
            </w:r>
          </w:p>
        </w:tc>
      </w:tr>
      <w:tr w:rsidR="006C4F84" w:rsidRPr="006C4F84" w14:paraId="059729E6" w14:textId="77777777" w:rsidTr="00D2141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F77AD9" w14:textId="77777777" w:rsidR="006C4F84" w:rsidRPr="006C4F84" w:rsidRDefault="006C4F84" w:rsidP="00D2141C">
            <w:pPr>
              <w:jc w:val="right"/>
            </w:pPr>
            <w:r w:rsidRPr="006C4F84">
              <w:rPr>
                <w:b/>
                <w:bCs/>
                <w:color w:val="000000"/>
                <w:position w:val="-2"/>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C30C234" w14:textId="77777777" w:rsidR="006C4F84" w:rsidRPr="006C4F84" w:rsidRDefault="006C4F84" w:rsidP="00D2141C">
            <w:r w:rsidRPr="006C4F84">
              <w:rPr>
                <w:color w:val="000000"/>
                <w:position w:val="-2"/>
              </w:rPr>
              <w:t> </w:t>
            </w:r>
          </w:p>
        </w:tc>
      </w:tr>
      <w:tr w:rsidR="006C4F84" w:rsidRPr="006C4F84" w14:paraId="05AE9B78" w14:textId="77777777" w:rsidTr="00D2141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32F0A57" w14:textId="77777777" w:rsidR="006C4F84" w:rsidRPr="006C4F84" w:rsidRDefault="006C4F84" w:rsidP="00D2141C">
            <w:pPr>
              <w:jc w:val="right"/>
            </w:pPr>
            <w:r w:rsidRPr="006C4F84">
              <w:rPr>
                <w:b/>
                <w:bCs/>
                <w:color w:val="000000"/>
                <w:position w:val="-2"/>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AC5E69" w14:textId="77777777" w:rsidR="006C4F84" w:rsidRPr="006C4F84" w:rsidRDefault="006C4F84" w:rsidP="00D2141C">
            <w:r w:rsidRPr="006C4F84">
              <w:rPr>
                <w:color w:val="000000"/>
                <w:position w:val="-2"/>
              </w:rPr>
              <w:t> </w:t>
            </w:r>
          </w:p>
        </w:tc>
      </w:tr>
      <w:tr w:rsidR="006C4F84" w:rsidRPr="006C4F84" w14:paraId="1EC7CF86" w14:textId="77777777" w:rsidTr="00D2141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68EFC59" w14:textId="77777777" w:rsidR="006C4F84" w:rsidRPr="006C4F84" w:rsidRDefault="006C4F84" w:rsidP="00D2141C">
            <w:pPr>
              <w:jc w:val="right"/>
            </w:pPr>
            <w:r w:rsidRPr="006C4F84">
              <w:rPr>
                <w:b/>
                <w:bCs/>
                <w:color w:val="000000"/>
                <w:position w:val="-2"/>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73AD30" w14:textId="77777777" w:rsidR="006C4F84" w:rsidRPr="006C4F84" w:rsidRDefault="006C4F84" w:rsidP="00D2141C">
            <w:r w:rsidRPr="006C4F84">
              <w:rPr>
                <w:color w:val="000000"/>
                <w:position w:val="-2"/>
              </w:rPr>
              <w:t> </w:t>
            </w:r>
          </w:p>
        </w:tc>
      </w:tr>
      <w:tr w:rsidR="006C4F84" w:rsidRPr="006C4F84" w14:paraId="035E60D3" w14:textId="77777777" w:rsidTr="00D2141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2710D49" w14:textId="77777777" w:rsidR="006C4F84" w:rsidRPr="006C4F84" w:rsidRDefault="006C4F84" w:rsidP="00D2141C">
            <w:pPr>
              <w:jc w:val="right"/>
            </w:pPr>
            <w:r w:rsidRPr="006C4F84">
              <w:rPr>
                <w:b/>
                <w:bCs/>
                <w:color w:val="000000"/>
                <w:position w:val="-2"/>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6179FE7" w14:textId="77777777" w:rsidR="006C4F84" w:rsidRPr="006C4F84" w:rsidRDefault="006C4F84" w:rsidP="00D2141C">
            <w:r w:rsidRPr="006C4F84">
              <w:rPr>
                <w:color w:val="000000"/>
                <w:position w:val="-2"/>
              </w:rPr>
              <w:t> </w:t>
            </w:r>
          </w:p>
        </w:tc>
      </w:tr>
      <w:tr w:rsidR="006C4F84" w:rsidRPr="006C4F84" w14:paraId="0487824A" w14:textId="77777777" w:rsidTr="00D2141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6B53486" w14:textId="77777777" w:rsidR="006C4F84" w:rsidRPr="006C4F84" w:rsidRDefault="006C4F84" w:rsidP="00D2141C">
            <w:pPr>
              <w:jc w:val="right"/>
            </w:pPr>
            <w:r w:rsidRPr="006C4F84">
              <w:rPr>
                <w:b/>
                <w:bCs/>
                <w:color w:val="000000"/>
                <w:position w:val="-2"/>
                <w:shd w:val="clear" w:color="auto" w:fill="CCCCCC"/>
              </w:rPr>
              <w:t>POOBLAŠČENA OSEBA ZA PODPIS PONUDBE IN POGODBE: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0ACE987" w14:textId="77777777" w:rsidR="006C4F84" w:rsidRPr="006C4F84" w:rsidRDefault="006C4F84" w:rsidP="00D2141C">
            <w:r w:rsidRPr="006C4F84">
              <w:rPr>
                <w:color w:val="000000"/>
                <w:position w:val="-2"/>
              </w:rPr>
              <w:t> </w:t>
            </w:r>
          </w:p>
        </w:tc>
      </w:tr>
      <w:tr w:rsidR="00D27B61" w:rsidRPr="006C4F84" w14:paraId="27446811" w14:textId="77777777" w:rsidTr="00D2141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93EB721" w14:textId="0DF9F5BC" w:rsidR="00D27B61" w:rsidRPr="006C4F84" w:rsidRDefault="00D27B61" w:rsidP="00D2141C">
            <w:pPr>
              <w:jc w:val="right"/>
              <w:rPr>
                <w:b/>
                <w:bCs/>
                <w:color w:val="000000"/>
                <w:position w:val="-2"/>
                <w:shd w:val="clear" w:color="auto" w:fill="CCCCCC"/>
              </w:rPr>
            </w:pPr>
            <w:r>
              <w:rPr>
                <w:b/>
                <w:bCs/>
                <w:color w:val="000000"/>
                <w:position w:val="-2"/>
                <w:shd w:val="clear" w:color="auto" w:fill="CCCCCC"/>
              </w:rPr>
              <w:t>EMŠO POOBLAŠČENE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6041FCA" w14:textId="77777777" w:rsidR="00D27B61" w:rsidRPr="006C4F84" w:rsidRDefault="00D27B61" w:rsidP="00D2141C">
            <w:pPr>
              <w:rPr>
                <w:color w:val="000000"/>
                <w:position w:val="-2"/>
              </w:rPr>
            </w:pPr>
          </w:p>
        </w:tc>
      </w:tr>
      <w:tr w:rsidR="006C4F84" w:rsidRPr="006C4F84" w14:paraId="35DB04BE" w14:textId="77777777" w:rsidTr="00D2141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9E04BC" w14:textId="77777777" w:rsidR="006C4F84" w:rsidRPr="006C4F84" w:rsidRDefault="006C4F84" w:rsidP="00D2141C">
            <w:pPr>
              <w:jc w:val="right"/>
            </w:pPr>
            <w:r w:rsidRPr="006C4F84">
              <w:rPr>
                <w:b/>
                <w:bCs/>
                <w:color w:val="000000"/>
                <w:position w:val="-2"/>
                <w:shd w:val="clear" w:color="auto" w:fill="CCCCCC"/>
              </w:rPr>
              <w:t>RAZVRSTITEV DRUŽBE PO ZGD:</w:t>
            </w:r>
            <w:r w:rsidRPr="006C4F84">
              <w:rPr>
                <w:i/>
                <w:iCs/>
                <w:color w:val="000000"/>
                <w:position w:val="-2"/>
                <w:shd w:val="clear" w:color="auto" w:fill="CCCCCC"/>
              </w:rPr>
              <w:br/>
              <w:t>(</w:t>
            </w:r>
            <w:proofErr w:type="spellStart"/>
            <w:r w:rsidRPr="006C4F84">
              <w:rPr>
                <w:i/>
                <w:iCs/>
                <w:color w:val="000000"/>
                <w:position w:val="-2"/>
                <w:shd w:val="clear" w:color="auto" w:fill="CCCCCC"/>
              </w:rPr>
              <w:t>mikro</w:t>
            </w:r>
            <w:proofErr w:type="spellEnd"/>
            <w:r w:rsidRPr="006C4F84">
              <w:rPr>
                <w:i/>
                <w:iCs/>
                <w:color w:val="000000"/>
                <w:position w:val="-2"/>
                <w:shd w:val="clear" w:color="auto" w:fill="CCCCCC"/>
              </w:rPr>
              <w:t>,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2879F2" w14:textId="77777777" w:rsidR="006C4F84" w:rsidRPr="006C4F84" w:rsidRDefault="006C4F84" w:rsidP="00D2141C">
            <w:r w:rsidRPr="006C4F84">
              <w:rPr>
                <w:color w:val="000000"/>
                <w:position w:val="-2"/>
              </w:rPr>
              <w:t> </w:t>
            </w:r>
          </w:p>
        </w:tc>
      </w:tr>
      <w:tr w:rsidR="006C4F84" w:rsidRPr="006C4F84" w14:paraId="226FCB74" w14:textId="77777777" w:rsidTr="00D2141C">
        <w:trPr>
          <w:gridAfter w:val="1"/>
          <w:wAfter w:w="390"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E51BFF8" w14:textId="77777777" w:rsidR="006C4F84" w:rsidRPr="006C4F84" w:rsidRDefault="006C4F84" w:rsidP="00D2141C">
            <w:pPr>
              <w:jc w:val="right"/>
            </w:pPr>
            <w:r w:rsidRPr="006C4F84">
              <w:rPr>
                <w:b/>
                <w:bCs/>
                <w:color w:val="000000"/>
                <w:position w:val="-2"/>
                <w:shd w:val="clear" w:color="auto" w:fill="CCCCCC"/>
              </w:rPr>
              <w:t>POOBLAŠČENA OSEBA ZA VROČANJE:</w:t>
            </w:r>
            <w:r w:rsidRPr="006C4F84">
              <w:rPr>
                <w:i/>
                <w:iCs/>
                <w:color w:val="000000"/>
                <w:position w:val="-2"/>
                <w:shd w:val="clear" w:color="auto" w:fill="CCCCCC"/>
              </w:rPr>
              <w:br/>
              <w:t>Ime in priimek, ulica in hišna številka, kraj v Republiki Sloveniji </w:t>
            </w:r>
            <w:r w:rsidRPr="006C4F84">
              <w:rPr>
                <w:i/>
                <w:iCs/>
                <w:color w:val="000000"/>
                <w:position w:val="-2"/>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13E69DC" w14:textId="77777777" w:rsidR="006C4F84" w:rsidRPr="006C4F84" w:rsidRDefault="006C4F84" w:rsidP="00D2141C">
            <w:r w:rsidRPr="006C4F84">
              <w:rPr>
                <w:color w:val="000000"/>
                <w:position w:val="-2"/>
              </w:rPr>
              <w:t> </w:t>
            </w:r>
          </w:p>
        </w:tc>
      </w:tr>
      <w:tr w:rsidR="006C4F84" w:rsidRPr="00D972B1" w14:paraId="786D2E2C" w14:textId="77777777" w:rsidTr="00D2141C">
        <w:tblPrEx>
          <w:shd w:val="clear" w:color="auto" w:fill="auto"/>
        </w:tblPrEx>
        <w:tc>
          <w:tcPr>
            <w:tcW w:w="8745" w:type="dxa"/>
            <w:gridSpan w:val="4"/>
            <w:tcMar>
              <w:top w:w="75" w:type="dxa"/>
              <w:bottom w:w="75" w:type="dxa"/>
            </w:tcMar>
            <w:vAlign w:val="center"/>
          </w:tcPr>
          <w:p w14:paraId="35DCF343" w14:textId="77777777" w:rsidR="006C4F84" w:rsidRPr="006C4F84" w:rsidRDefault="006C4F84" w:rsidP="00D2141C">
            <w:pPr>
              <w:spacing w:before="135" w:after="135"/>
              <w:textAlignment w:val="center"/>
            </w:pPr>
            <w:r w:rsidRPr="006C4F84">
              <w:rPr>
                <w:color w:val="000000"/>
                <w:position w:val="-2"/>
              </w:rPr>
              <w:t> </w:t>
            </w:r>
          </w:p>
        </w:tc>
      </w:tr>
      <w:tr w:rsidR="006C4F84" w:rsidRPr="00D972B1" w14:paraId="3CE74B5A" w14:textId="77777777" w:rsidTr="00D2141C">
        <w:tblPrEx>
          <w:shd w:val="clear" w:color="auto" w:fill="auto"/>
        </w:tblPrEx>
        <w:tc>
          <w:tcPr>
            <w:tcW w:w="4080" w:type="dxa"/>
            <w:gridSpan w:val="2"/>
            <w:tcMar>
              <w:top w:w="75" w:type="dxa"/>
              <w:bottom w:w="75" w:type="dxa"/>
            </w:tcMar>
            <w:vAlign w:val="center"/>
          </w:tcPr>
          <w:p w14:paraId="0F915037" w14:textId="77777777" w:rsidR="006C4F84" w:rsidRPr="006C4F84" w:rsidRDefault="006C4F84" w:rsidP="00D2141C">
            <w:r w:rsidRPr="006C4F84">
              <w:rPr>
                <w:color w:val="000000"/>
                <w:position w:val="-2"/>
              </w:rPr>
              <w:t>Kraj in datum:</w:t>
            </w:r>
          </w:p>
        </w:tc>
        <w:tc>
          <w:tcPr>
            <w:tcW w:w="0" w:type="auto"/>
            <w:gridSpan w:val="2"/>
            <w:tcMar>
              <w:top w:w="75" w:type="dxa"/>
              <w:bottom w:w="75" w:type="dxa"/>
            </w:tcMar>
            <w:vAlign w:val="center"/>
          </w:tcPr>
          <w:p w14:paraId="54BEF5C4" w14:textId="77777777" w:rsidR="006C4F84" w:rsidRPr="006C4F84" w:rsidRDefault="006C4F84" w:rsidP="00D2141C">
            <w:pPr>
              <w:jc w:val="center"/>
            </w:pPr>
            <w:r w:rsidRPr="006C4F84">
              <w:rPr>
                <w:color w:val="000000"/>
                <w:position w:val="-2"/>
              </w:rPr>
              <w:t>Ime in priimek: _____________________</w:t>
            </w:r>
          </w:p>
        </w:tc>
      </w:tr>
      <w:tr w:rsidR="006C4F84" w:rsidRPr="00D972B1" w14:paraId="00F754A8" w14:textId="77777777" w:rsidTr="00D2141C">
        <w:tblPrEx>
          <w:shd w:val="clear" w:color="auto" w:fill="auto"/>
        </w:tblPrEx>
        <w:tc>
          <w:tcPr>
            <w:tcW w:w="4080" w:type="dxa"/>
            <w:gridSpan w:val="2"/>
            <w:tcMar>
              <w:top w:w="75" w:type="dxa"/>
              <w:bottom w:w="75" w:type="dxa"/>
            </w:tcMar>
            <w:vAlign w:val="center"/>
          </w:tcPr>
          <w:p w14:paraId="10428BCC" w14:textId="77777777" w:rsidR="006C4F84" w:rsidRPr="006C4F84" w:rsidRDefault="006C4F84" w:rsidP="00D2141C">
            <w:r w:rsidRPr="006C4F84">
              <w:rPr>
                <w:color w:val="000000"/>
                <w:position w:val="-2"/>
              </w:rPr>
              <w:t> </w:t>
            </w:r>
          </w:p>
        </w:tc>
        <w:tc>
          <w:tcPr>
            <w:tcW w:w="0" w:type="auto"/>
            <w:gridSpan w:val="2"/>
            <w:tcMar>
              <w:top w:w="75" w:type="dxa"/>
              <w:bottom w:w="75" w:type="dxa"/>
            </w:tcMar>
            <w:vAlign w:val="center"/>
          </w:tcPr>
          <w:p w14:paraId="63F9CB40" w14:textId="77777777" w:rsidR="006C4F84" w:rsidRPr="006C4F84" w:rsidRDefault="006C4F84" w:rsidP="00D2141C">
            <w:pPr>
              <w:jc w:val="center"/>
            </w:pPr>
            <w:r w:rsidRPr="006C4F84">
              <w:rPr>
                <w:color w:val="000000"/>
                <w:position w:val="-2"/>
              </w:rPr>
              <w:t>(žig in podpis)</w:t>
            </w:r>
            <w:r w:rsidRPr="006C4F84">
              <w:rPr>
                <w:color w:val="000000"/>
                <w:position w:val="-2"/>
              </w:rPr>
              <w:br/>
              <w:t> </w:t>
            </w:r>
          </w:p>
        </w:tc>
      </w:tr>
    </w:tbl>
    <w:p w14:paraId="0D104701" w14:textId="77777777" w:rsidR="00C437F4" w:rsidRDefault="00C437F4">
      <w:pPr>
        <w:spacing w:line="240" w:lineRule="auto"/>
        <w:jc w:val="left"/>
        <w:rPr>
          <w:b/>
          <w:bCs/>
          <w:iCs/>
          <w:sz w:val="22"/>
          <w:szCs w:val="22"/>
        </w:rPr>
      </w:pPr>
    </w:p>
    <w:p w14:paraId="146EF2BB" w14:textId="77777777" w:rsidR="00C437F4" w:rsidRPr="005D6C38" w:rsidRDefault="00C437F4">
      <w:pPr>
        <w:spacing w:line="240" w:lineRule="auto"/>
        <w:jc w:val="left"/>
        <w:rPr>
          <w:b/>
          <w:bCs/>
          <w:iCs/>
          <w:sz w:val="22"/>
          <w:szCs w:val="22"/>
        </w:rPr>
      </w:pPr>
    </w:p>
    <w:p w14:paraId="268663C8" w14:textId="2EFFCF8B" w:rsidR="00FE65A3" w:rsidRPr="005D6C38" w:rsidRDefault="005722C2" w:rsidP="00AA06F7">
      <w:pPr>
        <w:pStyle w:val="n2"/>
        <w:rPr>
          <w:rFonts w:cs="Arial"/>
          <w:color w:val="000000"/>
          <w:sz w:val="22"/>
          <w:szCs w:val="22"/>
        </w:rPr>
      </w:pPr>
      <w:bookmarkStart w:id="221" w:name="_Toc11664121"/>
      <w:r w:rsidRPr="005D6C38">
        <w:rPr>
          <w:rFonts w:cs="Arial"/>
          <w:sz w:val="22"/>
          <w:szCs w:val="22"/>
          <w:lang w:eastAsia="sl-SI"/>
        </w:rPr>
        <w:t>PONUDB</w:t>
      </w:r>
      <w:r w:rsidR="00DC3DCD" w:rsidRPr="005D6C38">
        <w:rPr>
          <w:rFonts w:cs="Arial"/>
          <w:sz w:val="22"/>
          <w:szCs w:val="22"/>
          <w:lang w:eastAsia="sl-SI"/>
        </w:rPr>
        <w:t>A</w:t>
      </w:r>
      <w:r w:rsidR="006D310A" w:rsidRPr="005D6C38">
        <w:rPr>
          <w:rFonts w:cs="Arial"/>
          <w:sz w:val="22"/>
          <w:szCs w:val="22"/>
          <w:lang w:val="sl-SI"/>
        </w:rPr>
        <w:t xml:space="preserve"> </w:t>
      </w:r>
      <w:bookmarkStart w:id="222" w:name="_Toc392226338"/>
      <w:bookmarkStart w:id="223" w:name="_Toc394567007"/>
      <w:bookmarkStart w:id="224" w:name="_Toc406654000"/>
      <w:bookmarkEnd w:id="3"/>
      <w:bookmarkEnd w:id="209"/>
      <w:bookmarkEnd w:id="210"/>
      <w:bookmarkEnd w:id="211"/>
      <w:bookmarkEnd w:id="212"/>
      <w:bookmarkEnd w:id="213"/>
      <w:bookmarkEnd w:id="214"/>
      <w:bookmarkEnd w:id="215"/>
      <w:bookmarkEnd w:id="216"/>
      <w:bookmarkEnd w:id="217"/>
      <w:bookmarkEnd w:id="218"/>
      <w:bookmarkEnd w:id="219"/>
      <w:bookmarkEnd w:id="220"/>
      <w:bookmarkEnd w:id="221"/>
      <w:r w:rsidR="00377835">
        <w:rPr>
          <w:rFonts w:cs="Arial"/>
          <w:sz w:val="22"/>
          <w:szCs w:val="22"/>
          <w:lang w:val="sl-SI"/>
        </w:rPr>
        <w:t xml:space="preserve">  OBR št. 2</w:t>
      </w:r>
    </w:p>
    <w:p w14:paraId="0CAEB771" w14:textId="77777777" w:rsidR="00FE65A3" w:rsidRPr="005D6C38" w:rsidRDefault="00FE65A3" w:rsidP="00FE65A3">
      <w:pPr>
        <w:rPr>
          <w:color w:val="000000"/>
          <w:sz w:val="22"/>
          <w:szCs w:val="22"/>
        </w:rPr>
      </w:pPr>
    </w:p>
    <w:p w14:paraId="25C01DFA" w14:textId="77777777" w:rsidR="00FE65A3" w:rsidRPr="005D6C38" w:rsidRDefault="00FE65A3" w:rsidP="00FE65A3">
      <w:pPr>
        <w:rPr>
          <w:color w:val="000000"/>
          <w:sz w:val="22"/>
          <w:szCs w:val="22"/>
        </w:rPr>
      </w:pPr>
      <w:r w:rsidRPr="005D6C38">
        <w:rPr>
          <w:color w:val="000000"/>
          <w:sz w:val="22"/>
          <w:szCs w:val="22"/>
        </w:rPr>
        <w:t>PONUDNIK: _________________________________________________________________________</w:t>
      </w:r>
    </w:p>
    <w:p w14:paraId="564AD4F0" w14:textId="77777777" w:rsidR="00FE65A3" w:rsidRPr="005D6C38" w:rsidRDefault="00FE65A3" w:rsidP="00FE65A3">
      <w:pPr>
        <w:rPr>
          <w:color w:val="000000"/>
          <w:sz w:val="22"/>
          <w:szCs w:val="22"/>
        </w:rPr>
      </w:pPr>
    </w:p>
    <w:p w14:paraId="0FD7E238" w14:textId="30E113B0" w:rsidR="00FE65A3" w:rsidRPr="0056023D" w:rsidRDefault="00FE65A3" w:rsidP="00E23F19">
      <w:pPr>
        <w:tabs>
          <w:tab w:val="left" w:pos="6365"/>
          <w:tab w:val="left" w:pos="8282"/>
        </w:tabs>
        <w:spacing w:line="240" w:lineRule="auto"/>
        <w:rPr>
          <w:b/>
          <w:bCs/>
          <w:sz w:val="22"/>
          <w:szCs w:val="22"/>
        </w:rPr>
      </w:pPr>
      <w:r w:rsidRPr="0056023D">
        <w:rPr>
          <w:color w:val="000000"/>
          <w:sz w:val="22"/>
          <w:szCs w:val="22"/>
        </w:rPr>
        <w:t xml:space="preserve">Na osnovi javnega razpisa  </w:t>
      </w:r>
      <w:r w:rsidRPr="0056023D">
        <w:rPr>
          <w:b/>
          <w:sz w:val="22"/>
          <w:szCs w:val="22"/>
        </w:rPr>
        <w:t>»</w:t>
      </w:r>
      <w:bookmarkStart w:id="225" w:name="_Hlk191622609"/>
      <w:bookmarkStart w:id="226" w:name="_Hlk190867127"/>
      <w:r w:rsidR="005D68A2" w:rsidRPr="00517A3A">
        <w:rPr>
          <w:b/>
          <w:bCs/>
          <w:sz w:val="22"/>
          <w:szCs w:val="22"/>
        </w:rPr>
        <w:t xml:space="preserve">Izdelava DGD in PZI projektne dokumentacije za ureditev hudourniškega območja in struge </w:t>
      </w:r>
      <w:proofErr w:type="spellStart"/>
      <w:r w:rsidR="005D68A2" w:rsidRPr="00517A3A">
        <w:rPr>
          <w:b/>
          <w:bCs/>
          <w:sz w:val="22"/>
          <w:szCs w:val="22"/>
        </w:rPr>
        <w:t>Neškarjevega</w:t>
      </w:r>
      <w:proofErr w:type="spellEnd"/>
      <w:r w:rsidR="005D68A2" w:rsidRPr="00517A3A">
        <w:rPr>
          <w:b/>
          <w:bCs/>
          <w:sz w:val="22"/>
          <w:szCs w:val="22"/>
        </w:rPr>
        <w:t xml:space="preserve"> potoka v naselju </w:t>
      </w:r>
      <w:proofErr w:type="spellStart"/>
      <w:r w:rsidR="005D68A2" w:rsidRPr="00517A3A">
        <w:rPr>
          <w:b/>
          <w:bCs/>
          <w:sz w:val="22"/>
          <w:szCs w:val="22"/>
        </w:rPr>
        <w:t>Podlebelca</w:t>
      </w:r>
      <w:proofErr w:type="spellEnd"/>
      <w:r w:rsidR="005D68A2" w:rsidRPr="00517A3A">
        <w:rPr>
          <w:b/>
          <w:bCs/>
          <w:sz w:val="22"/>
          <w:szCs w:val="22"/>
        </w:rPr>
        <w:t xml:space="preserve"> v Kokri, Občina Preddvor</w:t>
      </w:r>
      <w:bookmarkEnd w:id="225"/>
      <w:bookmarkEnd w:id="226"/>
      <w:r w:rsidRPr="0056023D">
        <w:rPr>
          <w:b/>
          <w:bCs/>
          <w:sz w:val="22"/>
          <w:szCs w:val="22"/>
        </w:rPr>
        <w:t xml:space="preserve">« </w:t>
      </w:r>
      <w:r w:rsidRPr="0056023D">
        <w:rPr>
          <w:color w:val="000000"/>
          <w:sz w:val="22"/>
          <w:szCs w:val="22"/>
        </w:rPr>
        <w:t>dajemo ponudbo, kot sledi:</w:t>
      </w:r>
    </w:p>
    <w:bookmarkEnd w:id="222"/>
    <w:bookmarkEnd w:id="223"/>
    <w:bookmarkEnd w:id="224"/>
    <w:p w14:paraId="680E2874" w14:textId="77777777" w:rsidR="00FE65A3" w:rsidRPr="005D6C38" w:rsidRDefault="00FE65A3" w:rsidP="00FE65A3">
      <w:pPr>
        <w:widowControl w:val="0"/>
        <w:tabs>
          <w:tab w:val="left" w:pos="284"/>
          <w:tab w:val="left" w:pos="851"/>
          <w:tab w:val="left" w:pos="1701"/>
        </w:tabs>
        <w:adjustRightInd w:val="0"/>
        <w:textAlignment w:val="baseline"/>
        <w:rPr>
          <w:sz w:val="22"/>
          <w:szCs w:val="22"/>
        </w:rPr>
      </w:pPr>
    </w:p>
    <w:p w14:paraId="6AA26C8E" w14:textId="127AF66D" w:rsidR="005C0971" w:rsidRDefault="00FE65A3" w:rsidP="00FE65A3">
      <w:pPr>
        <w:widowControl w:val="0"/>
        <w:tabs>
          <w:tab w:val="left" w:pos="284"/>
          <w:tab w:val="left" w:pos="851"/>
          <w:tab w:val="left" w:pos="1701"/>
        </w:tabs>
        <w:adjustRightInd w:val="0"/>
        <w:textAlignment w:val="baseline"/>
        <w:rPr>
          <w:color w:val="000000"/>
          <w:sz w:val="22"/>
          <w:szCs w:val="22"/>
        </w:rPr>
      </w:pPr>
      <w:r w:rsidRPr="005D6C38">
        <w:rPr>
          <w:color w:val="000000"/>
          <w:sz w:val="22"/>
          <w:szCs w:val="22"/>
        </w:rPr>
        <w:t>ŠT.PONUDBE</w:t>
      </w:r>
      <w:r w:rsidR="00D24A58">
        <w:rPr>
          <w:color w:val="000000"/>
          <w:sz w:val="22"/>
          <w:szCs w:val="22"/>
        </w:rPr>
        <w:t>:______________________</w:t>
      </w:r>
      <w:r w:rsidRPr="005D6C38">
        <w:rPr>
          <w:color w:val="000000"/>
          <w:sz w:val="22"/>
          <w:szCs w:val="22"/>
        </w:rPr>
        <w:t xml:space="preserve"> </w:t>
      </w:r>
    </w:p>
    <w:p w14:paraId="0232C721" w14:textId="7E02C219" w:rsidR="00FE65A3" w:rsidRDefault="00FE65A3" w:rsidP="00FE65A3">
      <w:pPr>
        <w:widowControl w:val="0"/>
        <w:tabs>
          <w:tab w:val="left" w:pos="284"/>
          <w:tab w:val="left" w:pos="851"/>
          <w:tab w:val="left" w:pos="1701"/>
        </w:tabs>
        <w:adjustRightInd w:val="0"/>
        <w:textAlignment w:val="baseline"/>
        <w:rPr>
          <w:color w:val="000000"/>
          <w:sz w:val="22"/>
          <w:szCs w:val="22"/>
        </w:rPr>
      </w:pPr>
      <w:r w:rsidRPr="005D6C38">
        <w:rPr>
          <w:color w:val="000000"/>
          <w:sz w:val="22"/>
          <w:szCs w:val="22"/>
        </w:rPr>
        <w:t>DATUM: _______________________________________________________________</w:t>
      </w:r>
    </w:p>
    <w:p w14:paraId="4ADD3D1B" w14:textId="492C3026" w:rsidR="00DC48F4" w:rsidRDefault="00DC48F4" w:rsidP="00FE65A3">
      <w:pPr>
        <w:widowControl w:val="0"/>
        <w:tabs>
          <w:tab w:val="left" w:pos="284"/>
          <w:tab w:val="left" w:pos="851"/>
          <w:tab w:val="left" w:pos="1701"/>
        </w:tabs>
        <w:adjustRightInd w:val="0"/>
        <w:textAlignment w:val="baseline"/>
        <w:rPr>
          <w:color w:val="000000"/>
          <w:sz w:val="22"/>
          <w:szCs w:val="22"/>
        </w:rPr>
      </w:pPr>
    </w:p>
    <w:p w14:paraId="691518D1" w14:textId="77777777" w:rsidR="00DC48F4" w:rsidRPr="00DC48F4" w:rsidRDefault="00DC48F4" w:rsidP="00DC48F4">
      <w:pPr>
        <w:spacing w:line="240" w:lineRule="auto"/>
        <w:contextualSpacing/>
        <w:rPr>
          <w:b/>
          <w:bCs/>
          <w:color w:val="000000"/>
        </w:rPr>
      </w:pPr>
      <w:r w:rsidRPr="00DC48F4">
        <w:rPr>
          <w:b/>
          <w:bCs/>
          <w:color w:val="000000"/>
        </w:rPr>
        <w:t>Način oddaje ponudbe</w:t>
      </w:r>
    </w:p>
    <w:p w14:paraId="6965F00D" w14:textId="77777777" w:rsidR="00DC48F4" w:rsidRPr="00DC48F4" w:rsidRDefault="00DC48F4" w:rsidP="00DC48F4">
      <w:pPr>
        <w:spacing w:line="240" w:lineRule="auto"/>
        <w:rPr>
          <w:b/>
          <w:bCs/>
          <w:color w:val="000000"/>
        </w:rPr>
      </w:pPr>
    </w:p>
    <w:p w14:paraId="06B712AB" w14:textId="77777777" w:rsidR="00DC48F4" w:rsidRPr="00DC48F4" w:rsidRDefault="00DC48F4" w:rsidP="00DC48F4">
      <w:pPr>
        <w:spacing w:line="240" w:lineRule="auto"/>
        <w:rPr>
          <w:color w:val="000000"/>
        </w:rPr>
      </w:pPr>
      <w:r w:rsidRPr="00DC48F4">
        <w:rPr>
          <w:color w:val="000000"/>
        </w:rPr>
        <w:t>Izjavljamo, da dajemo ponudbo (</w:t>
      </w:r>
      <w:r w:rsidRPr="00DC48F4">
        <w:rPr>
          <w:i/>
          <w:color w:val="000000"/>
        </w:rPr>
        <w:t>opomba: ustrezno možnost izberite s klikom; izberete le eno možnost</w:t>
      </w:r>
      <w:r w:rsidRPr="00DC48F4">
        <w:rPr>
          <w:color w:val="000000"/>
        </w:rPr>
        <w:t>):</w:t>
      </w:r>
    </w:p>
    <w:p w14:paraId="3853EBD6" w14:textId="77777777" w:rsidR="00DC48F4" w:rsidRPr="00DC48F4" w:rsidRDefault="00000000" w:rsidP="00DC48F4">
      <w:pPr>
        <w:spacing w:line="240" w:lineRule="auto"/>
        <w:rPr>
          <w:bCs/>
        </w:rPr>
      </w:pPr>
      <w:sdt>
        <w:sdtPr>
          <w:rPr>
            <w:rFonts w:eastAsia="MS Gothic"/>
            <w:bCs/>
          </w:rPr>
          <w:id w:val="1227569671"/>
        </w:sdtPr>
        <w:sdtContent>
          <w:r w:rsidR="00DC48F4" w:rsidRPr="00DC48F4">
            <w:rPr>
              <w:rFonts w:ascii="Segoe UI Symbol" w:eastAsia="MS Gothic" w:hAnsi="Segoe UI Symbol" w:cs="Segoe UI Symbol"/>
              <w:bCs/>
            </w:rPr>
            <w:t>☐</w:t>
          </w:r>
        </w:sdtContent>
      </w:sdt>
      <w:r w:rsidR="00DC48F4" w:rsidRPr="00DC48F4">
        <w:rPr>
          <w:bCs/>
        </w:rPr>
        <w:t>SAMOSTOJNO – kot samostojni ponudnik</w:t>
      </w:r>
    </w:p>
    <w:p w14:paraId="068B2FB0" w14:textId="77777777" w:rsidR="00DC48F4" w:rsidRPr="00DC48F4" w:rsidRDefault="00000000" w:rsidP="00DC48F4">
      <w:pPr>
        <w:spacing w:line="240" w:lineRule="auto"/>
        <w:rPr>
          <w:bCs/>
        </w:rPr>
      </w:pPr>
      <w:sdt>
        <w:sdtPr>
          <w:rPr>
            <w:rFonts w:eastAsia="MS Gothic"/>
            <w:bCs/>
          </w:rPr>
          <w:id w:val="1728725905"/>
        </w:sdtPr>
        <w:sdtContent>
          <w:r w:rsidR="00DC48F4" w:rsidRPr="00DC48F4">
            <w:rPr>
              <w:rFonts w:ascii="Segoe UI Symbol" w:eastAsia="MS Gothic" w:hAnsi="Segoe UI Symbol" w:cs="Segoe UI Symbol"/>
              <w:bCs/>
            </w:rPr>
            <w:t>☐</w:t>
          </w:r>
        </w:sdtContent>
      </w:sdt>
      <w:r w:rsidR="00DC48F4" w:rsidRPr="00DC48F4">
        <w:rPr>
          <w:bCs/>
        </w:rPr>
        <w:t>S PODIZVAJALCI – kot samostojen ponudnik s podizvajalci</w:t>
      </w:r>
    </w:p>
    <w:p w14:paraId="24B1163B" w14:textId="77777777" w:rsidR="00DC48F4" w:rsidRPr="00DC48F4" w:rsidRDefault="00000000" w:rsidP="00DC48F4">
      <w:pPr>
        <w:spacing w:line="240" w:lineRule="auto"/>
        <w:rPr>
          <w:bCs/>
        </w:rPr>
      </w:pPr>
      <w:sdt>
        <w:sdtPr>
          <w:rPr>
            <w:rFonts w:eastAsia="MS Gothic"/>
            <w:bCs/>
          </w:rPr>
          <w:id w:val="1491676186"/>
        </w:sdtPr>
        <w:sdtContent>
          <w:r w:rsidR="00DC48F4" w:rsidRPr="00DC48F4">
            <w:rPr>
              <w:rFonts w:ascii="Segoe UI Symbol" w:eastAsia="MS Gothic" w:hAnsi="Segoe UI Symbol" w:cs="Segoe UI Symbol"/>
              <w:bCs/>
            </w:rPr>
            <w:t>☐</w:t>
          </w:r>
        </w:sdtContent>
      </w:sdt>
      <w:r w:rsidR="00DC48F4" w:rsidRPr="00DC48F4">
        <w:rPr>
          <w:bCs/>
        </w:rPr>
        <w:t>S SKUPNO PONUDBO – kot vodilni partner v skupni ponudbi</w:t>
      </w:r>
    </w:p>
    <w:p w14:paraId="38AE9E1D" w14:textId="77777777" w:rsidR="00DC48F4" w:rsidRPr="00DC48F4" w:rsidRDefault="00000000" w:rsidP="00DC48F4">
      <w:pPr>
        <w:spacing w:line="240" w:lineRule="auto"/>
        <w:rPr>
          <w:bCs/>
        </w:rPr>
      </w:pPr>
      <w:sdt>
        <w:sdtPr>
          <w:rPr>
            <w:rFonts w:eastAsia="MS Gothic"/>
            <w:bCs/>
          </w:rPr>
          <w:id w:val="1128288891"/>
        </w:sdtPr>
        <w:sdtContent>
          <w:r w:rsidR="00DC48F4" w:rsidRPr="00DC48F4">
            <w:rPr>
              <w:rFonts w:ascii="Segoe UI Symbol" w:eastAsia="MS Gothic" w:hAnsi="Segoe UI Symbol" w:cs="Segoe UI Symbol"/>
              <w:bCs/>
            </w:rPr>
            <w:t>☐</w:t>
          </w:r>
        </w:sdtContent>
      </w:sdt>
      <w:r w:rsidR="00DC48F4" w:rsidRPr="00DC48F4">
        <w:rPr>
          <w:bCs/>
        </w:rPr>
        <w:t>S SKUPNO PONUDBO S PODIZVAJALCI – kot partner v skupni ponudbi ponudnikov s podizvajalci</w:t>
      </w:r>
    </w:p>
    <w:p w14:paraId="3F3FFA85" w14:textId="77777777" w:rsidR="00DC48F4" w:rsidRPr="00DC48F4" w:rsidRDefault="00DC48F4" w:rsidP="00FE65A3">
      <w:pPr>
        <w:widowControl w:val="0"/>
        <w:tabs>
          <w:tab w:val="left" w:pos="284"/>
          <w:tab w:val="left" w:pos="851"/>
          <w:tab w:val="left" w:pos="1701"/>
        </w:tabs>
        <w:adjustRightInd w:val="0"/>
        <w:textAlignment w:val="baseline"/>
        <w:rPr>
          <w:b/>
          <w:color w:val="000000"/>
          <w:sz w:val="22"/>
          <w:szCs w:val="22"/>
        </w:rPr>
      </w:pPr>
    </w:p>
    <w:p w14:paraId="710E006C" w14:textId="77777777" w:rsidR="007E3736" w:rsidRPr="005D6C38" w:rsidRDefault="007E3736" w:rsidP="007E3736">
      <w:pPr>
        <w:widowControl w:val="0"/>
        <w:tabs>
          <w:tab w:val="left" w:pos="284"/>
          <w:tab w:val="left" w:pos="851"/>
          <w:tab w:val="left" w:pos="1701"/>
        </w:tabs>
        <w:adjustRightInd w:val="0"/>
        <w:textAlignment w:val="baseline"/>
        <w:rPr>
          <w:sz w:val="22"/>
          <w:szCs w:val="22"/>
          <w:lang w:eastAsia="en-US"/>
        </w:rPr>
      </w:pPr>
    </w:p>
    <w:tbl>
      <w:tblPr>
        <w:tblpPr w:leftFromText="141" w:rightFromText="141" w:vertAnchor="text" w:horzAnchor="margin" w:tblpY="138"/>
        <w:tblW w:w="9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50"/>
        <w:gridCol w:w="3420"/>
      </w:tblGrid>
      <w:tr w:rsidR="007E3736" w:rsidRPr="005D6C38" w14:paraId="77561968" w14:textId="77777777" w:rsidTr="007E3736">
        <w:trPr>
          <w:trHeight w:val="347"/>
        </w:trPr>
        <w:tc>
          <w:tcPr>
            <w:tcW w:w="5650" w:type="dxa"/>
            <w:shd w:val="clear" w:color="auto" w:fill="D9D9D9"/>
          </w:tcPr>
          <w:p w14:paraId="41331B5C" w14:textId="77777777" w:rsidR="007E3736" w:rsidRPr="005D6C38" w:rsidRDefault="007E3736" w:rsidP="007E3736">
            <w:pPr>
              <w:tabs>
                <w:tab w:val="left" w:pos="284"/>
                <w:tab w:val="left" w:pos="851"/>
                <w:tab w:val="left" w:pos="1701"/>
              </w:tabs>
              <w:rPr>
                <w:b/>
                <w:sz w:val="22"/>
                <w:szCs w:val="22"/>
                <w:lang w:eastAsia="en-US"/>
              </w:rPr>
            </w:pPr>
          </w:p>
        </w:tc>
        <w:tc>
          <w:tcPr>
            <w:tcW w:w="3420" w:type="dxa"/>
            <w:shd w:val="clear" w:color="auto" w:fill="D9D9D9"/>
          </w:tcPr>
          <w:p w14:paraId="60AD6705" w14:textId="77777777" w:rsidR="007E3736" w:rsidRPr="005D6C38" w:rsidRDefault="007E3736" w:rsidP="007E3736">
            <w:pPr>
              <w:tabs>
                <w:tab w:val="left" w:pos="851"/>
                <w:tab w:val="center" w:pos="4320"/>
                <w:tab w:val="right" w:pos="8640"/>
              </w:tabs>
              <w:jc w:val="right"/>
              <w:rPr>
                <w:sz w:val="22"/>
                <w:szCs w:val="22"/>
                <w:lang w:eastAsia="en-US"/>
              </w:rPr>
            </w:pPr>
          </w:p>
        </w:tc>
      </w:tr>
      <w:tr w:rsidR="007E3736" w:rsidRPr="005D6C38" w14:paraId="2F8C59D3" w14:textId="77777777" w:rsidTr="007E3736">
        <w:trPr>
          <w:trHeight w:val="347"/>
        </w:trPr>
        <w:tc>
          <w:tcPr>
            <w:tcW w:w="5650" w:type="dxa"/>
          </w:tcPr>
          <w:p w14:paraId="3D19AEE1" w14:textId="77777777" w:rsidR="007E3736" w:rsidRPr="005D6C38" w:rsidRDefault="007E3736" w:rsidP="007E3736">
            <w:pPr>
              <w:tabs>
                <w:tab w:val="left" w:pos="284"/>
                <w:tab w:val="left" w:pos="851"/>
                <w:tab w:val="left" w:pos="1701"/>
              </w:tabs>
              <w:rPr>
                <w:b/>
                <w:sz w:val="22"/>
                <w:szCs w:val="22"/>
                <w:lang w:eastAsia="en-US"/>
              </w:rPr>
            </w:pPr>
          </w:p>
          <w:p w14:paraId="1D56D092" w14:textId="52DED063" w:rsidR="007E3736" w:rsidRPr="005D6C38" w:rsidRDefault="007E3736" w:rsidP="007E3736">
            <w:pPr>
              <w:tabs>
                <w:tab w:val="left" w:pos="284"/>
                <w:tab w:val="left" w:pos="851"/>
                <w:tab w:val="left" w:pos="1701"/>
              </w:tabs>
              <w:rPr>
                <w:b/>
                <w:sz w:val="22"/>
                <w:szCs w:val="22"/>
                <w:lang w:eastAsia="en-US"/>
              </w:rPr>
            </w:pPr>
            <w:r w:rsidRPr="005D6C38">
              <w:rPr>
                <w:bCs/>
                <w:sz w:val="22"/>
                <w:szCs w:val="22"/>
                <w:lang w:eastAsia="en-US"/>
              </w:rPr>
              <w:t>Skupna ponudbena cena  (brez DDV)</w:t>
            </w:r>
            <w:r w:rsidR="0002343D">
              <w:rPr>
                <w:bCs/>
                <w:sz w:val="22"/>
                <w:szCs w:val="22"/>
                <w:lang w:eastAsia="en-US"/>
              </w:rPr>
              <w:t xml:space="preserve"> za izdelavo</w:t>
            </w:r>
            <w:r w:rsidR="005D68A2">
              <w:rPr>
                <w:bCs/>
                <w:sz w:val="22"/>
                <w:szCs w:val="22"/>
                <w:lang w:eastAsia="en-US"/>
              </w:rPr>
              <w:t xml:space="preserve"> vse razpisane projektne dokumentacije</w:t>
            </w:r>
            <w:r w:rsidR="0002343D">
              <w:rPr>
                <w:bCs/>
                <w:sz w:val="22"/>
                <w:szCs w:val="22"/>
                <w:lang w:eastAsia="en-US"/>
              </w:rPr>
              <w:t xml:space="preserve"> z vsemi potrebnimi razpisanimi projektnimi dokumenti</w:t>
            </w:r>
          </w:p>
        </w:tc>
        <w:tc>
          <w:tcPr>
            <w:tcW w:w="3420" w:type="dxa"/>
          </w:tcPr>
          <w:p w14:paraId="268C3AEC" w14:textId="77777777" w:rsidR="007E3736" w:rsidRPr="005D6C38" w:rsidRDefault="007E3736" w:rsidP="007E3736">
            <w:pPr>
              <w:tabs>
                <w:tab w:val="left" w:pos="851"/>
                <w:tab w:val="center" w:pos="4320"/>
                <w:tab w:val="right" w:pos="8640"/>
              </w:tabs>
              <w:jc w:val="right"/>
              <w:rPr>
                <w:sz w:val="22"/>
                <w:szCs w:val="22"/>
                <w:lang w:eastAsia="en-US"/>
              </w:rPr>
            </w:pPr>
          </w:p>
          <w:p w14:paraId="6CBD26F4" w14:textId="77777777" w:rsidR="007E3736" w:rsidRPr="005D6C38" w:rsidRDefault="007E3736" w:rsidP="007E3736">
            <w:pPr>
              <w:tabs>
                <w:tab w:val="left" w:pos="851"/>
                <w:tab w:val="center" w:pos="4320"/>
                <w:tab w:val="right" w:pos="8640"/>
              </w:tabs>
              <w:jc w:val="right"/>
              <w:rPr>
                <w:sz w:val="22"/>
                <w:szCs w:val="22"/>
                <w:lang w:eastAsia="en-US"/>
              </w:rPr>
            </w:pPr>
            <w:r w:rsidRPr="005D6C38">
              <w:rPr>
                <w:sz w:val="22"/>
                <w:szCs w:val="22"/>
                <w:lang w:eastAsia="en-US"/>
              </w:rPr>
              <w:t>....................................... EUR</w:t>
            </w:r>
          </w:p>
        </w:tc>
      </w:tr>
      <w:tr w:rsidR="007E3736" w:rsidRPr="005D6C38" w14:paraId="5405C01D" w14:textId="77777777" w:rsidTr="007E3736">
        <w:tc>
          <w:tcPr>
            <w:tcW w:w="5650" w:type="dxa"/>
          </w:tcPr>
          <w:p w14:paraId="365EBECE" w14:textId="77777777" w:rsidR="007E3736" w:rsidRPr="005D6C38" w:rsidRDefault="007E3736" w:rsidP="007E3736">
            <w:pPr>
              <w:tabs>
                <w:tab w:val="left" w:pos="851"/>
                <w:tab w:val="center" w:pos="4320"/>
                <w:tab w:val="right" w:pos="8640"/>
              </w:tabs>
              <w:jc w:val="left"/>
              <w:rPr>
                <w:bCs/>
                <w:sz w:val="22"/>
                <w:szCs w:val="22"/>
                <w:lang w:eastAsia="en-US"/>
              </w:rPr>
            </w:pPr>
          </w:p>
          <w:p w14:paraId="6BCAC5CA" w14:textId="77777777" w:rsidR="007E3736" w:rsidRPr="005D6C38" w:rsidRDefault="007E3736" w:rsidP="007E3736">
            <w:pPr>
              <w:tabs>
                <w:tab w:val="left" w:pos="851"/>
                <w:tab w:val="center" w:pos="4320"/>
                <w:tab w:val="right" w:pos="8640"/>
              </w:tabs>
              <w:jc w:val="left"/>
              <w:rPr>
                <w:bCs/>
                <w:sz w:val="22"/>
                <w:szCs w:val="22"/>
                <w:lang w:eastAsia="en-US"/>
              </w:rPr>
            </w:pPr>
            <w:r w:rsidRPr="005D6C38">
              <w:rPr>
                <w:bCs/>
                <w:sz w:val="22"/>
                <w:szCs w:val="22"/>
                <w:lang w:eastAsia="en-US"/>
              </w:rPr>
              <w:t>Znesek DDV 22 %</w:t>
            </w:r>
          </w:p>
        </w:tc>
        <w:tc>
          <w:tcPr>
            <w:tcW w:w="3420" w:type="dxa"/>
          </w:tcPr>
          <w:p w14:paraId="5D12D83B" w14:textId="77777777" w:rsidR="007E3736" w:rsidRPr="005D6C38" w:rsidRDefault="007E3736" w:rsidP="007E3736">
            <w:pPr>
              <w:tabs>
                <w:tab w:val="left" w:pos="851"/>
                <w:tab w:val="center" w:pos="4320"/>
                <w:tab w:val="right" w:pos="8640"/>
              </w:tabs>
              <w:jc w:val="right"/>
              <w:rPr>
                <w:sz w:val="22"/>
                <w:szCs w:val="22"/>
                <w:lang w:eastAsia="en-US"/>
              </w:rPr>
            </w:pPr>
          </w:p>
          <w:p w14:paraId="36FE4765" w14:textId="77777777" w:rsidR="007E3736" w:rsidRPr="005D6C38" w:rsidRDefault="007E3736" w:rsidP="007E3736">
            <w:pPr>
              <w:tabs>
                <w:tab w:val="left" w:pos="851"/>
                <w:tab w:val="center" w:pos="4320"/>
                <w:tab w:val="right" w:pos="8640"/>
              </w:tabs>
              <w:jc w:val="right"/>
              <w:rPr>
                <w:sz w:val="22"/>
                <w:szCs w:val="22"/>
                <w:lang w:eastAsia="en-US"/>
              </w:rPr>
            </w:pPr>
            <w:r w:rsidRPr="005D6C38">
              <w:rPr>
                <w:sz w:val="22"/>
                <w:szCs w:val="22"/>
                <w:lang w:eastAsia="en-US"/>
              </w:rPr>
              <w:t>+  .................................... EUR</w:t>
            </w:r>
          </w:p>
        </w:tc>
      </w:tr>
      <w:tr w:rsidR="007E3736" w:rsidRPr="005D6C38" w14:paraId="68B161D3" w14:textId="77777777" w:rsidTr="007E3736">
        <w:tc>
          <w:tcPr>
            <w:tcW w:w="5650" w:type="dxa"/>
          </w:tcPr>
          <w:p w14:paraId="7BA7EAE1" w14:textId="77777777" w:rsidR="007E3736" w:rsidRPr="005D6C38" w:rsidRDefault="007E3736" w:rsidP="007E3736">
            <w:pPr>
              <w:tabs>
                <w:tab w:val="left" w:pos="851"/>
                <w:tab w:val="center" w:pos="4320"/>
                <w:tab w:val="right" w:pos="8640"/>
              </w:tabs>
              <w:jc w:val="left"/>
              <w:rPr>
                <w:b/>
                <w:sz w:val="22"/>
                <w:szCs w:val="22"/>
                <w:lang w:eastAsia="en-US"/>
              </w:rPr>
            </w:pPr>
          </w:p>
          <w:p w14:paraId="73EAAB7A" w14:textId="77777777" w:rsidR="007E3736" w:rsidRPr="005D6C38" w:rsidRDefault="007E3736" w:rsidP="007E3736">
            <w:pPr>
              <w:tabs>
                <w:tab w:val="left" w:pos="851"/>
                <w:tab w:val="center" w:pos="4320"/>
                <w:tab w:val="right" w:pos="8640"/>
              </w:tabs>
              <w:jc w:val="left"/>
              <w:rPr>
                <w:b/>
                <w:sz w:val="22"/>
                <w:szCs w:val="22"/>
                <w:lang w:eastAsia="en-US"/>
              </w:rPr>
            </w:pPr>
            <w:r w:rsidRPr="005D6C38">
              <w:rPr>
                <w:b/>
                <w:bCs/>
                <w:sz w:val="22"/>
                <w:szCs w:val="22"/>
                <w:lang w:eastAsia="en-US"/>
              </w:rPr>
              <w:t>SKUPNA</w:t>
            </w:r>
            <w:r w:rsidRPr="005D6C38">
              <w:rPr>
                <w:b/>
                <w:sz w:val="22"/>
                <w:szCs w:val="22"/>
                <w:lang w:eastAsia="en-US"/>
              </w:rPr>
              <w:t xml:space="preserve"> PONUDBENA CENA (z DDV):</w:t>
            </w:r>
          </w:p>
        </w:tc>
        <w:tc>
          <w:tcPr>
            <w:tcW w:w="3420" w:type="dxa"/>
          </w:tcPr>
          <w:p w14:paraId="0CC15D56" w14:textId="77777777" w:rsidR="007E3736" w:rsidRPr="005D6C38" w:rsidRDefault="007E3736" w:rsidP="007E3736">
            <w:pPr>
              <w:tabs>
                <w:tab w:val="left" w:pos="851"/>
                <w:tab w:val="center" w:pos="4320"/>
                <w:tab w:val="right" w:pos="8640"/>
              </w:tabs>
              <w:jc w:val="right"/>
              <w:rPr>
                <w:sz w:val="22"/>
                <w:szCs w:val="22"/>
                <w:lang w:eastAsia="en-US"/>
              </w:rPr>
            </w:pPr>
          </w:p>
          <w:p w14:paraId="71266303" w14:textId="77777777" w:rsidR="007E3736" w:rsidRPr="005D6C38" w:rsidRDefault="007E3736" w:rsidP="007E3736">
            <w:pPr>
              <w:tabs>
                <w:tab w:val="left" w:pos="851"/>
                <w:tab w:val="center" w:pos="4320"/>
                <w:tab w:val="right" w:pos="8640"/>
              </w:tabs>
              <w:jc w:val="right"/>
              <w:rPr>
                <w:sz w:val="22"/>
                <w:szCs w:val="22"/>
                <w:lang w:eastAsia="en-US"/>
              </w:rPr>
            </w:pPr>
            <w:r w:rsidRPr="005D6C38">
              <w:rPr>
                <w:b/>
                <w:sz w:val="22"/>
                <w:szCs w:val="22"/>
                <w:lang w:eastAsia="en-US"/>
              </w:rPr>
              <w:t>........................................ EUR</w:t>
            </w:r>
          </w:p>
        </w:tc>
      </w:tr>
      <w:tr w:rsidR="007E3736" w:rsidRPr="005D6C38" w14:paraId="664B5618" w14:textId="77777777" w:rsidTr="007E3736">
        <w:trPr>
          <w:trHeight w:val="380"/>
        </w:trPr>
        <w:tc>
          <w:tcPr>
            <w:tcW w:w="9070" w:type="dxa"/>
            <w:gridSpan w:val="2"/>
          </w:tcPr>
          <w:p w14:paraId="7802BFAE" w14:textId="77777777" w:rsidR="007E3736" w:rsidRPr="005D6C38" w:rsidRDefault="007E3736" w:rsidP="007E3736">
            <w:pPr>
              <w:tabs>
                <w:tab w:val="left" w:pos="851"/>
                <w:tab w:val="center" w:pos="4320"/>
                <w:tab w:val="right" w:pos="8640"/>
              </w:tabs>
              <w:rPr>
                <w:sz w:val="22"/>
                <w:szCs w:val="22"/>
                <w:lang w:eastAsia="en-US"/>
              </w:rPr>
            </w:pPr>
          </w:p>
          <w:p w14:paraId="1C8062DC" w14:textId="77777777" w:rsidR="007E3736" w:rsidRPr="005D6C38" w:rsidRDefault="007E3736" w:rsidP="007E3736">
            <w:pPr>
              <w:tabs>
                <w:tab w:val="left" w:pos="851"/>
                <w:tab w:val="center" w:pos="4320"/>
                <w:tab w:val="right" w:pos="8640"/>
              </w:tabs>
              <w:jc w:val="center"/>
              <w:rPr>
                <w:sz w:val="22"/>
                <w:szCs w:val="22"/>
                <w:lang w:eastAsia="en-US"/>
              </w:rPr>
            </w:pPr>
            <w:r w:rsidRPr="005D6C38">
              <w:rPr>
                <w:sz w:val="22"/>
                <w:szCs w:val="22"/>
                <w:lang w:eastAsia="en-US"/>
              </w:rPr>
              <w:t>(z besedo: _____________________________________________ ...../100 EUR z DDV)</w:t>
            </w:r>
          </w:p>
          <w:p w14:paraId="045D5416" w14:textId="77777777" w:rsidR="007E3736" w:rsidRPr="005D6C38" w:rsidRDefault="007E3736" w:rsidP="007E3736">
            <w:pPr>
              <w:tabs>
                <w:tab w:val="left" w:pos="851"/>
              </w:tabs>
              <w:rPr>
                <w:sz w:val="22"/>
                <w:szCs w:val="22"/>
                <w:lang w:eastAsia="en-US"/>
              </w:rPr>
            </w:pPr>
          </w:p>
          <w:p w14:paraId="0B6F9262" w14:textId="77777777" w:rsidR="00FE65A3" w:rsidRPr="005D6C38" w:rsidRDefault="00FE65A3" w:rsidP="00FE65A3">
            <w:pPr>
              <w:tabs>
                <w:tab w:val="center" w:pos="4320"/>
                <w:tab w:val="right" w:pos="8640"/>
              </w:tabs>
              <w:spacing w:line="276" w:lineRule="auto"/>
              <w:rPr>
                <w:sz w:val="22"/>
                <w:szCs w:val="22"/>
              </w:rPr>
            </w:pPr>
            <w:r w:rsidRPr="005D6C38">
              <w:rPr>
                <w:sz w:val="22"/>
                <w:szCs w:val="22"/>
              </w:rPr>
              <w:t xml:space="preserve">Cena je dogovorjena s klavzulo </w:t>
            </w:r>
            <w:r w:rsidRPr="005D6C38">
              <w:rPr>
                <w:b/>
                <w:sz w:val="22"/>
                <w:szCs w:val="22"/>
              </w:rPr>
              <w:t>»dejanske količine in fiksne enotne cene«</w:t>
            </w:r>
            <w:r w:rsidRPr="005D6C38">
              <w:rPr>
                <w:sz w:val="22"/>
                <w:szCs w:val="22"/>
              </w:rPr>
              <w:t>.</w:t>
            </w:r>
          </w:p>
          <w:p w14:paraId="524F6A87" w14:textId="77777777" w:rsidR="00FE65A3" w:rsidRPr="005D6C38" w:rsidRDefault="00FE65A3" w:rsidP="00FE65A3">
            <w:pPr>
              <w:tabs>
                <w:tab w:val="center" w:pos="4320"/>
                <w:tab w:val="right" w:pos="8640"/>
              </w:tabs>
              <w:spacing w:line="276" w:lineRule="auto"/>
              <w:rPr>
                <w:sz w:val="22"/>
                <w:szCs w:val="22"/>
              </w:rPr>
            </w:pPr>
          </w:p>
          <w:p w14:paraId="56B11184" w14:textId="77777777" w:rsidR="0002343D" w:rsidRPr="001E668B" w:rsidRDefault="0002343D" w:rsidP="0002343D">
            <w:pPr>
              <w:spacing w:line="324" w:lineRule="auto"/>
              <w:rPr>
                <w:rFonts w:eastAsia="Calibri"/>
                <w:strike/>
                <w:sz w:val="22"/>
                <w:szCs w:val="22"/>
              </w:rPr>
            </w:pPr>
            <w:r w:rsidRPr="001E668B">
              <w:rPr>
                <w:rFonts w:eastAsia="Calibri"/>
                <w:sz w:val="22"/>
                <w:szCs w:val="22"/>
              </w:rPr>
              <w:t xml:space="preserve">Ponudbena vrednost mora vključevati vse elemente, iz katerih je sestavljena in mora vključevati vse stroške tako, da naročnika ne bremenijo kakršnikoli stroški, povezani s predmetom javnega naročila (razen plačila DDV). Pri izračunu ponudbene vrednosti morajo ponudniki upoštevati vse elemente, ki vplivajo na izračun cene, kot so stroški dela, režijski stroški, morebitne nadure,  potni stroški, stroški nastali zaradi spremembe zakonodaje, zagotovitev potrebne opreme, druga spremljajoča dela, ki niso vključena v popis, pa so potrebna za učinkovito izvedbo storitev projektiranja, ostale stroške povezane z izvedbo javnega naročila ter vse ostale elemente, ki vplivajo na izračun cene. V okviru ponudbene cene se ponudnik zavezuje, da bo izvajal koordinacijo z naročnikom, koordinacijo z ostalimi deležniki, predstavitve projekta in usklajevanje na kraju samem.  V ponudbeno ceno se vključi </w:t>
            </w:r>
            <w:r w:rsidRPr="001E668B">
              <w:rPr>
                <w:rFonts w:eastAsia="Calibri"/>
                <w:sz w:val="22"/>
                <w:szCs w:val="22"/>
              </w:rPr>
              <w:lastRenderedPageBreak/>
              <w:t>tudi vse ostale stroške za vodenje in koordinacija izdelave projektne dokumentacije, pridobivanje projektnih in drugih pogojev, pridobivanje mnenj.</w:t>
            </w:r>
          </w:p>
          <w:p w14:paraId="61F9E365" w14:textId="77777777" w:rsidR="0002343D" w:rsidRPr="001E668B" w:rsidRDefault="0002343D" w:rsidP="0002343D">
            <w:pPr>
              <w:spacing w:line="324" w:lineRule="auto"/>
              <w:rPr>
                <w:rFonts w:eastAsia="Calibri"/>
                <w:sz w:val="22"/>
                <w:szCs w:val="22"/>
              </w:rPr>
            </w:pPr>
          </w:p>
          <w:p w14:paraId="4A958FDA" w14:textId="77777777" w:rsidR="0002343D" w:rsidRPr="001E668B" w:rsidRDefault="0002343D" w:rsidP="0002343D">
            <w:pPr>
              <w:spacing w:line="324" w:lineRule="auto"/>
              <w:rPr>
                <w:rFonts w:eastAsia="Calibri"/>
                <w:sz w:val="22"/>
                <w:szCs w:val="22"/>
              </w:rPr>
            </w:pPr>
            <w:r w:rsidRPr="001E668B">
              <w:rPr>
                <w:rFonts w:eastAsia="Calibri"/>
                <w:sz w:val="22"/>
                <w:szCs w:val="22"/>
              </w:rPr>
              <w:t>Cene iz ponudbenega predračuna so za čas trajanja pogodbe fiksne. Cene na enoto mere navedene v ponudbenem predračunu se tekom izvajanja pogodbe ne smejo spreminjati.</w:t>
            </w:r>
          </w:p>
          <w:p w14:paraId="3A4AE54C" w14:textId="77777777" w:rsidR="00FE65A3" w:rsidRPr="005D6C38" w:rsidRDefault="00FE65A3" w:rsidP="0002343D">
            <w:pPr>
              <w:tabs>
                <w:tab w:val="center" w:pos="4320"/>
                <w:tab w:val="right" w:pos="8640"/>
              </w:tabs>
              <w:spacing w:line="276" w:lineRule="auto"/>
              <w:rPr>
                <w:sz w:val="22"/>
                <w:szCs w:val="22"/>
                <w:lang w:eastAsia="en-US"/>
              </w:rPr>
            </w:pPr>
          </w:p>
        </w:tc>
      </w:tr>
    </w:tbl>
    <w:p w14:paraId="7332CD7A" w14:textId="77777777" w:rsidR="007E3736" w:rsidRPr="005D6C38" w:rsidRDefault="007E3736" w:rsidP="007E3736">
      <w:pPr>
        <w:ind w:firstLine="426"/>
        <w:rPr>
          <w:sz w:val="22"/>
          <w:szCs w:val="22"/>
          <w:lang w:eastAsia="en-US"/>
        </w:rPr>
      </w:pPr>
    </w:p>
    <w:p w14:paraId="33F9DB7E" w14:textId="77777777" w:rsidR="00DC48F4" w:rsidRPr="00DC48F4" w:rsidRDefault="00DC48F4" w:rsidP="00DC48F4">
      <w:pPr>
        <w:spacing w:line="240" w:lineRule="auto"/>
        <w:rPr>
          <w:color w:val="000000"/>
          <w:sz w:val="22"/>
          <w:szCs w:val="22"/>
        </w:rPr>
      </w:pPr>
      <w:r w:rsidRPr="00DC48F4">
        <w:rPr>
          <w:color w:val="000000"/>
          <w:sz w:val="22"/>
          <w:szCs w:val="22"/>
        </w:rPr>
        <w:t xml:space="preserve">Zavezujemo se, da bomo vsa dela izvršili skladno z zahtevami naročnika, kot je predvideno v razpisni dokumentaciji in vzorcu pogodbe. Ponudbena cena iz te točke predstavlja povzetek skupne rekapitulacije iz podrobnejšega popisa del, ki ga ponudnik predloži v </w:t>
      </w:r>
      <w:proofErr w:type="spellStart"/>
      <w:r w:rsidRPr="00DC48F4">
        <w:rPr>
          <w:color w:val="000000"/>
          <w:sz w:val="22"/>
          <w:szCs w:val="22"/>
        </w:rPr>
        <w:t>excel</w:t>
      </w:r>
      <w:proofErr w:type="spellEnd"/>
      <w:r w:rsidRPr="00DC48F4">
        <w:rPr>
          <w:color w:val="000000"/>
          <w:sz w:val="22"/>
          <w:szCs w:val="22"/>
        </w:rPr>
        <w:t xml:space="preserve"> formatu.</w:t>
      </w:r>
    </w:p>
    <w:p w14:paraId="306927A1" w14:textId="77777777" w:rsidR="0059079D" w:rsidRDefault="0059079D" w:rsidP="00831692">
      <w:pPr>
        <w:tabs>
          <w:tab w:val="right" w:pos="2556"/>
          <w:tab w:val="right" w:pos="5609"/>
        </w:tabs>
        <w:suppressAutoHyphens/>
        <w:autoSpaceDN w:val="0"/>
        <w:ind w:right="6"/>
        <w:textAlignment w:val="baseline"/>
        <w:rPr>
          <w:b/>
          <w:bCs/>
          <w:kern w:val="3"/>
          <w:sz w:val="22"/>
          <w:szCs w:val="22"/>
          <w:lang w:eastAsia="zh-CN"/>
        </w:rPr>
      </w:pPr>
    </w:p>
    <w:p w14:paraId="7F01BDB3" w14:textId="061A1CDB" w:rsidR="00FE65A3" w:rsidRPr="005D6C38" w:rsidRDefault="00FE65A3" w:rsidP="00831692">
      <w:pPr>
        <w:tabs>
          <w:tab w:val="right" w:pos="2556"/>
          <w:tab w:val="right" w:pos="5609"/>
        </w:tabs>
        <w:suppressAutoHyphens/>
        <w:autoSpaceDN w:val="0"/>
        <w:ind w:right="6"/>
        <w:textAlignment w:val="baseline"/>
        <w:rPr>
          <w:b/>
          <w:bCs/>
          <w:kern w:val="3"/>
          <w:sz w:val="22"/>
          <w:szCs w:val="22"/>
          <w:lang w:eastAsia="zh-CN"/>
        </w:rPr>
      </w:pPr>
      <w:r w:rsidRPr="005D6C38">
        <w:rPr>
          <w:b/>
          <w:bCs/>
          <w:kern w:val="3"/>
          <w:sz w:val="22"/>
          <w:szCs w:val="22"/>
          <w:lang w:eastAsia="zh-CN"/>
        </w:rPr>
        <w:t>POGOJI:</w:t>
      </w:r>
    </w:p>
    <w:p w14:paraId="00D769F4" w14:textId="3390498E" w:rsidR="00FE65A3" w:rsidRPr="0056023D" w:rsidRDefault="00FE65A3" w:rsidP="00A714E9">
      <w:pPr>
        <w:pStyle w:val="Odstavekseznama"/>
        <w:numPr>
          <w:ilvl w:val="0"/>
          <w:numId w:val="17"/>
        </w:numPr>
        <w:tabs>
          <w:tab w:val="right" w:pos="709"/>
          <w:tab w:val="right" w:pos="5609"/>
        </w:tabs>
        <w:suppressAutoHyphens/>
        <w:autoSpaceDN w:val="0"/>
        <w:spacing w:line="260" w:lineRule="exact"/>
        <w:ind w:right="6"/>
        <w:textAlignment w:val="baseline"/>
        <w:rPr>
          <w:kern w:val="3"/>
          <w:sz w:val="22"/>
          <w:szCs w:val="22"/>
          <w:lang w:val="sl-SI" w:eastAsia="zh-CN"/>
        </w:rPr>
      </w:pPr>
      <w:r w:rsidRPr="005D6C38">
        <w:rPr>
          <w:kern w:val="3"/>
          <w:sz w:val="22"/>
          <w:szCs w:val="22"/>
          <w:lang w:val="sl-SI" w:eastAsia="zh-CN"/>
        </w:rPr>
        <w:t xml:space="preserve">Veljavnost ponudbe je najmanj </w:t>
      </w:r>
      <w:r w:rsidR="0073216B">
        <w:rPr>
          <w:sz w:val="22"/>
          <w:szCs w:val="22"/>
          <w:lang w:val="sl-SI"/>
        </w:rPr>
        <w:t xml:space="preserve">do </w:t>
      </w:r>
      <w:r w:rsidR="0073216B" w:rsidRPr="0056023D">
        <w:rPr>
          <w:sz w:val="22"/>
          <w:szCs w:val="22"/>
          <w:lang w:val="sl-SI"/>
        </w:rPr>
        <w:t xml:space="preserve">vključno </w:t>
      </w:r>
      <w:r w:rsidR="00BD5F4D">
        <w:rPr>
          <w:sz w:val="22"/>
          <w:szCs w:val="22"/>
          <w:lang w:val="sl-SI"/>
        </w:rPr>
        <w:t>3</w:t>
      </w:r>
      <w:r w:rsidR="00E27AF4">
        <w:rPr>
          <w:sz w:val="22"/>
          <w:szCs w:val="22"/>
          <w:lang w:val="sl-SI"/>
        </w:rPr>
        <w:t>0</w:t>
      </w:r>
      <w:r w:rsidR="0005003B" w:rsidRPr="0056023D">
        <w:rPr>
          <w:sz w:val="22"/>
          <w:szCs w:val="22"/>
          <w:lang w:val="sl-SI"/>
        </w:rPr>
        <w:t>.</w:t>
      </w:r>
      <w:r w:rsidR="0056023D" w:rsidRPr="0056023D">
        <w:rPr>
          <w:sz w:val="22"/>
          <w:szCs w:val="22"/>
          <w:lang w:val="sl-SI"/>
        </w:rPr>
        <w:t>0</w:t>
      </w:r>
      <w:r w:rsidR="00BD5F4D">
        <w:rPr>
          <w:sz w:val="22"/>
          <w:szCs w:val="22"/>
          <w:lang w:val="sl-SI"/>
        </w:rPr>
        <w:t>8</w:t>
      </w:r>
      <w:r w:rsidR="0073216B" w:rsidRPr="0056023D">
        <w:rPr>
          <w:sz w:val="22"/>
          <w:szCs w:val="22"/>
          <w:lang w:val="sl-SI"/>
        </w:rPr>
        <w:t>.202</w:t>
      </w:r>
      <w:r w:rsidR="0056023D" w:rsidRPr="0056023D">
        <w:rPr>
          <w:sz w:val="22"/>
          <w:szCs w:val="22"/>
          <w:lang w:val="sl-SI"/>
        </w:rPr>
        <w:t>5</w:t>
      </w:r>
      <w:r w:rsidRPr="0056023D">
        <w:rPr>
          <w:sz w:val="22"/>
          <w:szCs w:val="22"/>
          <w:lang w:val="sl-SI"/>
        </w:rPr>
        <w:t>.</w:t>
      </w:r>
    </w:p>
    <w:p w14:paraId="630854BC" w14:textId="5B4D81C7" w:rsidR="00FE65A3" w:rsidRPr="005D6C38" w:rsidRDefault="003953AC" w:rsidP="00A714E9">
      <w:pPr>
        <w:pStyle w:val="Odstavekseznama"/>
        <w:numPr>
          <w:ilvl w:val="0"/>
          <w:numId w:val="17"/>
        </w:numPr>
        <w:tabs>
          <w:tab w:val="right" w:pos="709"/>
          <w:tab w:val="right" w:pos="5609"/>
        </w:tabs>
        <w:suppressAutoHyphens/>
        <w:autoSpaceDN w:val="0"/>
        <w:spacing w:line="260" w:lineRule="exact"/>
        <w:ind w:right="6"/>
        <w:textAlignment w:val="baseline"/>
        <w:rPr>
          <w:kern w:val="3"/>
          <w:sz w:val="22"/>
          <w:szCs w:val="22"/>
          <w:lang w:val="sl-SI" w:eastAsia="zh-CN"/>
        </w:rPr>
      </w:pPr>
      <w:r>
        <w:rPr>
          <w:sz w:val="22"/>
          <w:szCs w:val="22"/>
          <w:lang w:val="sl-SI"/>
        </w:rPr>
        <w:t xml:space="preserve">Cene </w:t>
      </w:r>
      <w:r w:rsidR="00FE65A3" w:rsidRPr="005D6C38">
        <w:rPr>
          <w:sz w:val="22"/>
          <w:szCs w:val="22"/>
          <w:lang w:val="sl-SI"/>
        </w:rPr>
        <w:t>na enoto fiksne in nespremenljive ves čas trajanja pogodbe</w:t>
      </w:r>
    </w:p>
    <w:p w14:paraId="51A798BF" w14:textId="77777777" w:rsidR="00FE65A3" w:rsidRPr="005D6C38" w:rsidRDefault="00FE65A3" w:rsidP="00831692">
      <w:pPr>
        <w:tabs>
          <w:tab w:val="right" w:pos="2556"/>
          <w:tab w:val="right" w:pos="5609"/>
        </w:tabs>
        <w:suppressAutoHyphens/>
        <w:autoSpaceDN w:val="0"/>
        <w:ind w:right="6"/>
        <w:textAlignment w:val="baseline"/>
        <w:rPr>
          <w:kern w:val="3"/>
          <w:sz w:val="22"/>
          <w:szCs w:val="22"/>
          <w:lang w:eastAsia="zh-CN"/>
        </w:rPr>
      </w:pPr>
    </w:p>
    <w:p w14:paraId="259BC4A2" w14:textId="77777777" w:rsidR="00FE65A3" w:rsidRPr="005D6C38" w:rsidRDefault="00FE65A3" w:rsidP="00831692">
      <w:pPr>
        <w:tabs>
          <w:tab w:val="right" w:pos="2556"/>
          <w:tab w:val="right" w:pos="5609"/>
        </w:tabs>
        <w:suppressAutoHyphens/>
        <w:autoSpaceDN w:val="0"/>
        <w:ind w:right="6"/>
        <w:textAlignment w:val="baseline"/>
        <w:rPr>
          <w:kern w:val="3"/>
          <w:sz w:val="22"/>
          <w:szCs w:val="22"/>
          <w:lang w:eastAsia="zh-CN"/>
        </w:rPr>
      </w:pPr>
      <w:r w:rsidRPr="005D6C38">
        <w:rPr>
          <w:kern w:val="3"/>
          <w:sz w:val="22"/>
          <w:szCs w:val="22"/>
          <w:lang w:eastAsia="zh-CN"/>
        </w:rPr>
        <w:tab/>
        <w:t>Strinjamo se, da naročnik ni zavezan sprejeti nobene od ponudb, ki jih je prejel, ter da v primeru odstopa naročnika od oddaje javnega naročila ne bodo povrnjeni ponudniku nobeni stroški v zvezi z izdelavo ponudb.</w:t>
      </w:r>
    </w:p>
    <w:p w14:paraId="63D34E3F" w14:textId="77777777" w:rsidR="000E6133" w:rsidRPr="005D6C38" w:rsidRDefault="000E6133" w:rsidP="00831692">
      <w:pPr>
        <w:rPr>
          <w:color w:val="FF0000"/>
          <w:sz w:val="22"/>
          <w:szCs w:val="22"/>
        </w:rPr>
      </w:pPr>
      <w:r w:rsidRPr="005D6C38">
        <w:rPr>
          <w:sz w:val="22"/>
          <w:szCs w:val="22"/>
        </w:rPr>
        <w:t xml:space="preserve">                                                    </w:t>
      </w:r>
    </w:p>
    <w:p w14:paraId="238BAB9E" w14:textId="3D21B6C7" w:rsidR="00DC48F4" w:rsidRPr="00DC48F4" w:rsidRDefault="00C437F4" w:rsidP="00DC48F4">
      <w:pPr>
        <w:spacing w:line="240" w:lineRule="auto"/>
        <w:contextualSpacing/>
        <w:rPr>
          <w:b/>
          <w:bCs/>
          <w:color w:val="000000"/>
          <w:sz w:val="22"/>
          <w:szCs w:val="22"/>
        </w:rPr>
      </w:pPr>
      <w:r>
        <w:rPr>
          <w:b/>
          <w:bCs/>
          <w:color w:val="000000"/>
          <w:sz w:val="22"/>
          <w:szCs w:val="22"/>
        </w:rPr>
        <w:t>Podatki o plačilu</w:t>
      </w:r>
    </w:p>
    <w:p w14:paraId="404388DE" w14:textId="77777777" w:rsidR="00DC48F4" w:rsidRPr="00DC48F4" w:rsidRDefault="00DC48F4" w:rsidP="00DC48F4">
      <w:pPr>
        <w:spacing w:line="240" w:lineRule="auto"/>
        <w:ind w:left="66"/>
        <w:rPr>
          <w:b/>
          <w:bCs/>
          <w:color w:val="000000"/>
          <w:sz w:val="22"/>
          <w:szCs w:val="22"/>
        </w:rPr>
      </w:pPr>
    </w:p>
    <w:p w14:paraId="79E67686" w14:textId="77777777" w:rsidR="00DC48F4" w:rsidRPr="00DC48F4" w:rsidRDefault="00DC48F4" w:rsidP="00DC48F4">
      <w:pPr>
        <w:spacing w:line="240" w:lineRule="auto"/>
        <w:rPr>
          <w:color w:val="000000"/>
          <w:sz w:val="22"/>
          <w:szCs w:val="22"/>
        </w:rPr>
      </w:pPr>
      <w:r w:rsidRPr="00DC48F4">
        <w:rPr>
          <w:color w:val="000000"/>
          <w:sz w:val="22"/>
          <w:szCs w:val="22"/>
        </w:rPr>
        <w:t>Plačila se opravijo na podlagi izdanih računov. Rok plačila je 30. dan od datuma prejema računa, oziroma skladno z veljavno zakonodajo na dan izstavitve računa. Če naročnik izpodbija del zneska, je dolžan plačati nesporni del zneska. Roki plačil podizvajalcem so enaki kot za izvajalca.</w:t>
      </w:r>
    </w:p>
    <w:p w14:paraId="195DF6A2" w14:textId="77777777" w:rsidR="00DC48F4" w:rsidRPr="00DC48F4" w:rsidRDefault="00DC48F4" w:rsidP="00DC48F4">
      <w:pPr>
        <w:spacing w:line="240" w:lineRule="auto"/>
        <w:rPr>
          <w:sz w:val="22"/>
          <w:szCs w:val="22"/>
        </w:rPr>
      </w:pPr>
    </w:p>
    <w:p w14:paraId="44CB5362" w14:textId="0BD998C0" w:rsidR="00DC48F4" w:rsidRPr="00DC48F4" w:rsidRDefault="00DC48F4" w:rsidP="00DC48F4">
      <w:pPr>
        <w:spacing w:line="240" w:lineRule="auto"/>
        <w:rPr>
          <w:color w:val="000000"/>
          <w:sz w:val="22"/>
          <w:szCs w:val="22"/>
        </w:rPr>
      </w:pPr>
      <w:r w:rsidRPr="00DC48F4">
        <w:rPr>
          <w:color w:val="000000"/>
          <w:sz w:val="22"/>
          <w:szCs w:val="22"/>
        </w:rPr>
        <w:t>Izvajalec izstavi račun v elektronski obliki (</w:t>
      </w:r>
      <w:proofErr w:type="spellStart"/>
      <w:r w:rsidRPr="00DC48F4">
        <w:rPr>
          <w:color w:val="000000"/>
          <w:sz w:val="22"/>
          <w:szCs w:val="22"/>
        </w:rPr>
        <w:t>eRačun</w:t>
      </w:r>
      <w:proofErr w:type="spellEnd"/>
      <w:r w:rsidRPr="00DC48F4">
        <w:rPr>
          <w:color w:val="000000"/>
          <w:sz w:val="22"/>
          <w:szCs w:val="22"/>
        </w:rPr>
        <w:t xml:space="preserve">) preko spletnega portala </w:t>
      </w:r>
      <w:proofErr w:type="spellStart"/>
      <w:r w:rsidRPr="00DC48F4">
        <w:rPr>
          <w:color w:val="000000"/>
          <w:sz w:val="22"/>
          <w:szCs w:val="22"/>
        </w:rPr>
        <w:t>UJPnet</w:t>
      </w:r>
      <w:proofErr w:type="spellEnd"/>
      <w:r w:rsidRPr="00DC48F4">
        <w:rPr>
          <w:color w:val="000000"/>
          <w:sz w:val="22"/>
          <w:szCs w:val="22"/>
        </w:rPr>
        <w:t xml:space="preserve">. Kot uradni prejem računa se šteje datum vnosa računa v sistem </w:t>
      </w:r>
      <w:proofErr w:type="spellStart"/>
      <w:r w:rsidRPr="00DC48F4">
        <w:rPr>
          <w:color w:val="000000"/>
          <w:sz w:val="22"/>
          <w:szCs w:val="22"/>
        </w:rPr>
        <w:t>UJPnet</w:t>
      </w:r>
      <w:proofErr w:type="spellEnd"/>
      <w:r w:rsidRPr="00DC48F4">
        <w:rPr>
          <w:color w:val="000000"/>
          <w:sz w:val="22"/>
          <w:szCs w:val="22"/>
        </w:rPr>
        <w:t>.</w:t>
      </w:r>
    </w:p>
    <w:p w14:paraId="77A0A6F0" w14:textId="77777777" w:rsidR="00C437F4" w:rsidRDefault="00C437F4" w:rsidP="00DC48F4">
      <w:pPr>
        <w:spacing w:line="240" w:lineRule="auto"/>
        <w:contextualSpacing/>
        <w:rPr>
          <w:color w:val="000000"/>
          <w:sz w:val="22"/>
          <w:szCs w:val="22"/>
        </w:rPr>
      </w:pPr>
    </w:p>
    <w:p w14:paraId="1F7F9ED6" w14:textId="77777777" w:rsidR="00C437F4" w:rsidRDefault="00C437F4" w:rsidP="00DC48F4">
      <w:pPr>
        <w:spacing w:line="240" w:lineRule="auto"/>
        <w:contextualSpacing/>
        <w:rPr>
          <w:color w:val="000000"/>
          <w:sz w:val="22"/>
          <w:szCs w:val="22"/>
        </w:rPr>
      </w:pPr>
    </w:p>
    <w:p w14:paraId="197C7507" w14:textId="20EDCE59" w:rsidR="00DC48F4" w:rsidRPr="00DC48F4" w:rsidRDefault="00C437F4" w:rsidP="00DC48F4">
      <w:pPr>
        <w:spacing w:line="240" w:lineRule="auto"/>
        <w:contextualSpacing/>
        <w:rPr>
          <w:b/>
          <w:bCs/>
          <w:color w:val="000000"/>
          <w:sz w:val="22"/>
          <w:szCs w:val="22"/>
        </w:rPr>
      </w:pPr>
      <w:r>
        <w:rPr>
          <w:color w:val="000000"/>
          <w:sz w:val="22"/>
          <w:szCs w:val="22"/>
        </w:rPr>
        <w:t>Izjavljamo, da</w:t>
      </w:r>
      <w:r w:rsidR="00DC48F4" w:rsidRPr="00DC48F4">
        <w:rPr>
          <w:b/>
          <w:bCs/>
          <w:color w:val="000000"/>
          <w:sz w:val="22"/>
          <w:szCs w:val="22"/>
        </w:rPr>
        <w:t>:</w:t>
      </w:r>
    </w:p>
    <w:p w14:paraId="56A24956" w14:textId="77777777" w:rsidR="00DC48F4" w:rsidRPr="00DC48F4" w:rsidRDefault="00DC48F4" w:rsidP="00DC48F4">
      <w:pPr>
        <w:spacing w:line="240" w:lineRule="auto"/>
        <w:rPr>
          <w:b/>
          <w:bCs/>
          <w:color w:val="000000"/>
          <w:sz w:val="22"/>
          <w:szCs w:val="22"/>
        </w:rPr>
      </w:pPr>
    </w:p>
    <w:p w14:paraId="2AE44022" w14:textId="77777777" w:rsidR="00DC48F4" w:rsidRPr="00DC48F4" w:rsidRDefault="00DC48F4" w:rsidP="00A714E9">
      <w:pPr>
        <w:pStyle w:val="Odstavekseznama"/>
        <w:numPr>
          <w:ilvl w:val="0"/>
          <w:numId w:val="21"/>
        </w:numPr>
        <w:spacing w:line="240" w:lineRule="auto"/>
        <w:ind w:left="426"/>
        <w:contextualSpacing/>
        <w:jc w:val="left"/>
        <w:rPr>
          <w:bCs/>
          <w:sz w:val="22"/>
          <w:szCs w:val="22"/>
          <w:lang w:val="sl-SI"/>
        </w:rPr>
      </w:pPr>
      <w:r w:rsidRPr="00DC48F4">
        <w:rPr>
          <w:bCs/>
          <w:sz w:val="22"/>
          <w:szCs w:val="22"/>
          <w:lang w:val="sl-SI"/>
        </w:rPr>
        <w:t>smo pri izračunu ponudbene cene upoštevali vse stroške, vezane na izvedbo javnega naročila, kot so stroški dela, materialni stroški, potni stroški in dnevnice, ostali stroški, ki vplivajo na izračun cene;</w:t>
      </w:r>
    </w:p>
    <w:p w14:paraId="117D34AB" w14:textId="77777777" w:rsidR="00DC48F4" w:rsidRPr="00DC48F4" w:rsidRDefault="00DC48F4" w:rsidP="00A714E9">
      <w:pPr>
        <w:pStyle w:val="Odstavekseznama"/>
        <w:numPr>
          <w:ilvl w:val="0"/>
          <w:numId w:val="21"/>
        </w:numPr>
        <w:spacing w:line="240" w:lineRule="auto"/>
        <w:ind w:left="426"/>
        <w:contextualSpacing/>
        <w:jc w:val="left"/>
        <w:rPr>
          <w:bCs/>
          <w:sz w:val="22"/>
          <w:szCs w:val="22"/>
          <w:lang w:val="sl-SI"/>
        </w:rPr>
      </w:pPr>
      <w:r w:rsidRPr="00DC48F4">
        <w:rPr>
          <w:bCs/>
          <w:sz w:val="22"/>
          <w:szCs w:val="22"/>
          <w:lang w:val="sl-SI"/>
        </w:rPr>
        <w:t>smo pri izračunu cene upoštevali vse pogoje in zahteve naročnika iz razpisne dokumentacije;</w:t>
      </w:r>
    </w:p>
    <w:p w14:paraId="0B5A2F35" w14:textId="77777777" w:rsidR="00DC48F4" w:rsidRPr="00DC48F4" w:rsidRDefault="00DC48F4" w:rsidP="00A714E9">
      <w:pPr>
        <w:pStyle w:val="Odstavekseznama"/>
        <w:numPr>
          <w:ilvl w:val="0"/>
          <w:numId w:val="21"/>
        </w:numPr>
        <w:spacing w:line="240" w:lineRule="auto"/>
        <w:ind w:left="426"/>
        <w:contextualSpacing/>
        <w:jc w:val="left"/>
        <w:rPr>
          <w:bCs/>
          <w:sz w:val="22"/>
          <w:szCs w:val="22"/>
          <w:lang w:val="sl-SI"/>
        </w:rPr>
      </w:pPr>
      <w:r w:rsidRPr="00DC48F4">
        <w:rPr>
          <w:bCs/>
          <w:sz w:val="22"/>
          <w:szCs w:val="22"/>
          <w:lang w:val="sl-SI"/>
        </w:rPr>
        <w:t>smo seznanjeni s tem, da je cena fiksna;</w:t>
      </w:r>
    </w:p>
    <w:p w14:paraId="1DD1C8BE" w14:textId="77777777" w:rsidR="00DC48F4" w:rsidRPr="00DC48F4" w:rsidRDefault="00DC48F4" w:rsidP="00A714E9">
      <w:pPr>
        <w:pStyle w:val="Odstavekseznama"/>
        <w:numPr>
          <w:ilvl w:val="0"/>
          <w:numId w:val="21"/>
        </w:numPr>
        <w:spacing w:line="240" w:lineRule="auto"/>
        <w:ind w:left="426"/>
        <w:contextualSpacing/>
        <w:jc w:val="left"/>
        <w:rPr>
          <w:bCs/>
          <w:sz w:val="22"/>
          <w:szCs w:val="22"/>
          <w:lang w:val="sl-SI"/>
        </w:rPr>
      </w:pPr>
      <w:r w:rsidRPr="00DC48F4">
        <w:rPr>
          <w:bCs/>
          <w:sz w:val="22"/>
          <w:szCs w:val="22"/>
          <w:lang w:val="sl-SI"/>
        </w:rPr>
        <w:t>smo seznanjeni s tem, da naročnik ne bo priznal nobenega povišanja ponudbene cene v času trajanja pogodbe, razen v primeru, da bi naročnik naročil dodatne storitve, ki niso navedene v razpisni dokumentaciji in niso predmet javnega naročila in predmet naše ponudbe.</w:t>
      </w:r>
    </w:p>
    <w:p w14:paraId="140ED540" w14:textId="77777777" w:rsidR="00DC48F4" w:rsidRPr="00DC48F4" w:rsidRDefault="00DC48F4" w:rsidP="00DC48F4">
      <w:pPr>
        <w:spacing w:line="240" w:lineRule="auto"/>
        <w:rPr>
          <w:color w:val="000000"/>
          <w:sz w:val="22"/>
          <w:szCs w:val="22"/>
        </w:rPr>
      </w:pPr>
    </w:p>
    <w:p w14:paraId="1817C2E2" w14:textId="77777777" w:rsidR="00DC48F4" w:rsidRPr="00DC48F4" w:rsidRDefault="00DC48F4" w:rsidP="00DC48F4">
      <w:pPr>
        <w:spacing w:line="240" w:lineRule="auto"/>
        <w:rPr>
          <w:color w:val="000000"/>
          <w:sz w:val="22"/>
          <w:szCs w:val="22"/>
        </w:rPr>
      </w:pPr>
      <w:r w:rsidRPr="00DC48F4">
        <w:rPr>
          <w:color w:val="000000"/>
          <w:sz w:val="22"/>
          <w:szCs w:val="22"/>
        </w:rPr>
        <w:t>Z oddajo zavezujoče ponudbe, oddane v e-JN sistem, potrjujemo, da smo seznanjeni z vzorci pogodbe in finančnih zavarovanj, ki so sestavni del dokumentacije v zvezi z oddajo javnega naročila in jo kot tako sprejemamo.</w:t>
      </w:r>
    </w:p>
    <w:p w14:paraId="629C0847" w14:textId="77777777" w:rsidR="00DC48F4" w:rsidRDefault="00DC48F4" w:rsidP="00DC48F4">
      <w:pPr>
        <w:spacing w:line="240" w:lineRule="auto"/>
        <w:rPr>
          <w:color w:val="000000"/>
        </w:rPr>
      </w:pPr>
    </w:p>
    <w:p w14:paraId="151F0EB3" w14:textId="77777777" w:rsidR="00DC48F4" w:rsidRDefault="00DC48F4" w:rsidP="00DC48F4">
      <w:pPr>
        <w:spacing w:line="240" w:lineRule="auto"/>
        <w:rPr>
          <w:color w:val="000000"/>
          <w:sz w:val="22"/>
          <w:szCs w:val="22"/>
        </w:rPr>
      </w:pPr>
    </w:p>
    <w:p w14:paraId="6FF483B3" w14:textId="77777777" w:rsidR="00DB7D32" w:rsidRDefault="00DB7D32" w:rsidP="00DC48F4">
      <w:pPr>
        <w:spacing w:line="240" w:lineRule="auto"/>
        <w:rPr>
          <w:color w:val="000000"/>
          <w:sz w:val="22"/>
          <w:szCs w:val="22"/>
        </w:rPr>
      </w:pPr>
    </w:p>
    <w:p w14:paraId="4BEC90C8" w14:textId="77777777" w:rsidR="00BF4414" w:rsidRDefault="00BF4414" w:rsidP="00DC48F4">
      <w:pPr>
        <w:spacing w:line="240" w:lineRule="auto"/>
        <w:rPr>
          <w:color w:val="000000"/>
          <w:sz w:val="22"/>
          <w:szCs w:val="22"/>
        </w:rPr>
      </w:pPr>
    </w:p>
    <w:p w14:paraId="1643E138" w14:textId="77777777" w:rsidR="00ED5FEE" w:rsidRPr="00DC48F4" w:rsidRDefault="00ED5FEE" w:rsidP="00DC48F4">
      <w:pPr>
        <w:spacing w:line="240" w:lineRule="auto"/>
        <w:rPr>
          <w:color w:val="000000"/>
          <w:sz w:val="22"/>
          <w:szCs w:val="22"/>
        </w:rPr>
      </w:pPr>
    </w:p>
    <w:p w14:paraId="3C6DA718" w14:textId="77777777" w:rsidR="000E6133" w:rsidRPr="005D6C38" w:rsidRDefault="000E6133" w:rsidP="00831692">
      <w:pPr>
        <w:rPr>
          <w:sz w:val="22"/>
          <w:szCs w:val="22"/>
        </w:rPr>
      </w:pPr>
    </w:p>
    <w:p w14:paraId="75115E01" w14:textId="30DFC8B3" w:rsidR="000E6133" w:rsidRPr="005D6C38" w:rsidRDefault="000802F8" w:rsidP="005069A5">
      <w:pPr>
        <w:keepNext/>
        <w:pBdr>
          <w:top w:val="single" w:sz="4" w:space="1" w:color="auto"/>
          <w:left w:val="single" w:sz="4" w:space="4" w:color="auto"/>
          <w:bottom w:val="single" w:sz="4" w:space="1" w:color="auto"/>
          <w:right w:val="single" w:sz="4" w:space="4" w:color="auto"/>
        </w:pBdr>
        <w:jc w:val="center"/>
        <w:outlineLvl w:val="1"/>
        <w:rPr>
          <w:sz w:val="22"/>
          <w:szCs w:val="22"/>
        </w:rPr>
      </w:pPr>
      <w:bookmarkStart w:id="227" w:name="_Toc11664122"/>
      <w:r w:rsidRPr="005D6C38">
        <w:rPr>
          <w:b/>
          <w:bCs/>
          <w:iCs/>
          <w:sz w:val="22"/>
          <w:szCs w:val="22"/>
          <w:lang w:val="x-none"/>
        </w:rPr>
        <w:lastRenderedPageBreak/>
        <w:t>SOGLASJE</w:t>
      </w:r>
      <w:r w:rsidRPr="005D6C38">
        <w:rPr>
          <w:b/>
          <w:bCs/>
          <w:iCs/>
          <w:sz w:val="22"/>
          <w:szCs w:val="22"/>
        </w:rPr>
        <w:t xml:space="preserve"> / IZJAVA</w:t>
      </w:r>
      <w:r w:rsidRPr="005D6C38">
        <w:rPr>
          <w:b/>
          <w:bCs/>
          <w:iCs/>
          <w:sz w:val="22"/>
          <w:szCs w:val="22"/>
          <w:lang w:val="x-none"/>
        </w:rPr>
        <w:t xml:space="preserve"> PODIZVAJALCA</w:t>
      </w:r>
      <w:r w:rsidRPr="005D6C38">
        <w:rPr>
          <w:b/>
          <w:bCs/>
          <w:iCs/>
          <w:sz w:val="22"/>
          <w:szCs w:val="22"/>
        </w:rPr>
        <w:t xml:space="preserve"> O NEPOSREDNEM PLAČILU</w:t>
      </w:r>
      <w:r w:rsidR="00AA06F7" w:rsidRPr="005D6C38">
        <w:rPr>
          <w:b/>
          <w:bCs/>
          <w:iCs/>
          <w:sz w:val="22"/>
          <w:szCs w:val="22"/>
          <w:lang w:val="x-none"/>
        </w:rPr>
        <w:t xml:space="preserve"> </w:t>
      </w:r>
      <w:bookmarkEnd w:id="227"/>
      <w:r w:rsidR="00377835">
        <w:rPr>
          <w:b/>
          <w:bCs/>
          <w:iCs/>
          <w:sz w:val="22"/>
          <w:szCs w:val="22"/>
          <w:lang w:val="x-none"/>
        </w:rPr>
        <w:t xml:space="preserve">    OBR. št. 3</w:t>
      </w:r>
    </w:p>
    <w:tbl>
      <w:tblPr>
        <w:tblW w:w="0" w:type="auto"/>
        <w:tblLook w:val="04A0" w:firstRow="1" w:lastRow="0" w:firstColumn="1" w:lastColumn="0" w:noHBand="0" w:noVBand="1"/>
      </w:tblPr>
      <w:tblGrid>
        <w:gridCol w:w="3132"/>
        <w:gridCol w:w="5938"/>
      </w:tblGrid>
      <w:tr w:rsidR="00ED1634" w:rsidRPr="005D6C38" w14:paraId="08146925" w14:textId="77777777" w:rsidTr="00304D54">
        <w:tc>
          <w:tcPr>
            <w:tcW w:w="3227" w:type="dxa"/>
            <w:shd w:val="clear" w:color="auto" w:fill="auto"/>
          </w:tcPr>
          <w:p w14:paraId="0A5C0A63" w14:textId="77777777" w:rsidR="005069A5" w:rsidRDefault="005069A5" w:rsidP="00831692">
            <w:pPr>
              <w:rPr>
                <w:sz w:val="22"/>
                <w:szCs w:val="22"/>
              </w:rPr>
            </w:pPr>
          </w:p>
          <w:p w14:paraId="17ACCD9F" w14:textId="77777777" w:rsidR="005069A5" w:rsidRDefault="005069A5" w:rsidP="00831692">
            <w:pPr>
              <w:rPr>
                <w:sz w:val="22"/>
                <w:szCs w:val="22"/>
              </w:rPr>
            </w:pPr>
          </w:p>
          <w:p w14:paraId="36503018" w14:textId="080735EF" w:rsidR="00ED1634" w:rsidRPr="005D6C38" w:rsidRDefault="00ED1634" w:rsidP="00831692">
            <w:pPr>
              <w:rPr>
                <w:sz w:val="22"/>
                <w:szCs w:val="22"/>
              </w:rPr>
            </w:pPr>
            <w:r w:rsidRPr="005D6C38">
              <w:rPr>
                <w:sz w:val="22"/>
                <w:szCs w:val="22"/>
              </w:rPr>
              <w:t>Naziv podizvajalca:</w:t>
            </w:r>
          </w:p>
        </w:tc>
        <w:tc>
          <w:tcPr>
            <w:tcW w:w="6267" w:type="dxa"/>
            <w:tcBorders>
              <w:bottom w:val="single" w:sz="4" w:space="0" w:color="auto"/>
            </w:tcBorders>
            <w:shd w:val="clear" w:color="auto" w:fill="auto"/>
          </w:tcPr>
          <w:p w14:paraId="3D51D991" w14:textId="77777777" w:rsidR="00ED1634" w:rsidRPr="005D6C38" w:rsidRDefault="00ED1634" w:rsidP="00831692">
            <w:pPr>
              <w:rPr>
                <w:sz w:val="22"/>
                <w:szCs w:val="22"/>
              </w:rPr>
            </w:pPr>
          </w:p>
        </w:tc>
      </w:tr>
      <w:tr w:rsidR="00ED1634" w:rsidRPr="005D6C38" w14:paraId="20CE5A9F" w14:textId="77777777" w:rsidTr="00304D54">
        <w:tc>
          <w:tcPr>
            <w:tcW w:w="3227" w:type="dxa"/>
            <w:shd w:val="clear" w:color="auto" w:fill="auto"/>
          </w:tcPr>
          <w:p w14:paraId="12125F46" w14:textId="77777777" w:rsidR="00ED1634" w:rsidRPr="005D6C38" w:rsidRDefault="00ED1634" w:rsidP="00831692">
            <w:pPr>
              <w:rPr>
                <w:sz w:val="22"/>
                <w:szCs w:val="22"/>
              </w:rPr>
            </w:pPr>
          </w:p>
          <w:p w14:paraId="65DDC80F" w14:textId="77777777" w:rsidR="00ED1634" w:rsidRPr="005D6C38" w:rsidRDefault="00ED1634" w:rsidP="00831692">
            <w:pPr>
              <w:rPr>
                <w:sz w:val="22"/>
                <w:szCs w:val="22"/>
              </w:rPr>
            </w:pPr>
            <w:r w:rsidRPr="005D6C38">
              <w:rPr>
                <w:sz w:val="22"/>
                <w:szCs w:val="22"/>
              </w:rPr>
              <w:t>Sedež (naslov) podizvajalca:</w:t>
            </w:r>
          </w:p>
        </w:tc>
        <w:tc>
          <w:tcPr>
            <w:tcW w:w="6267" w:type="dxa"/>
            <w:tcBorders>
              <w:top w:val="single" w:sz="4" w:space="0" w:color="auto"/>
              <w:bottom w:val="single" w:sz="4" w:space="0" w:color="auto"/>
            </w:tcBorders>
            <w:shd w:val="clear" w:color="auto" w:fill="auto"/>
          </w:tcPr>
          <w:p w14:paraId="0850DA2B" w14:textId="77777777" w:rsidR="00ED1634" w:rsidRPr="005D6C38" w:rsidRDefault="00ED1634" w:rsidP="00831692">
            <w:pPr>
              <w:rPr>
                <w:sz w:val="22"/>
                <w:szCs w:val="22"/>
              </w:rPr>
            </w:pPr>
          </w:p>
        </w:tc>
      </w:tr>
      <w:tr w:rsidR="00DD2840" w:rsidRPr="005D6C38" w14:paraId="6CFC0373" w14:textId="77777777" w:rsidTr="00304D54">
        <w:tc>
          <w:tcPr>
            <w:tcW w:w="3227" w:type="dxa"/>
            <w:shd w:val="clear" w:color="auto" w:fill="auto"/>
          </w:tcPr>
          <w:p w14:paraId="277745AD" w14:textId="77777777" w:rsidR="00DD2840" w:rsidRPr="005D6C38" w:rsidRDefault="00DD2840" w:rsidP="00831692">
            <w:pPr>
              <w:rPr>
                <w:sz w:val="22"/>
                <w:szCs w:val="22"/>
              </w:rPr>
            </w:pPr>
          </w:p>
          <w:p w14:paraId="25B8D55E" w14:textId="77777777" w:rsidR="00DD2840" w:rsidRPr="005D6C38" w:rsidRDefault="00DD2840" w:rsidP="00831692">
            <w:pPr>
              <w:rPr>
                <w:sz w:val="22"/>
                <w:szCs w:val="22"/>
              </w:rPr>
            </w:pPr>
            <w:r w:rsidRPr="005D6C38">
              <w:rPr>
                <w:sz w:val="22"/>
                <w:szCs w:val="22"/>
              </w:rPr>
              <w:t>Vrsta del podizvajalca:</w:t>
            </w:r>
          </w:p>
        </w:tc>
        <w:tc>
          <w:tcPr>
            <w:tcW w:w="6267" w:type="dxa"/>
            <w:tcBorders>
              <w:top w:val="single" w:sz="4" w:space="0" w:color="auto"/>
              <w:bottom w:val="single" w:sz="4" w:space="0" w:color="auto"/>
            </w:tcBorders>
            <w:shd w:val="clear" w:color="auto" w:fill="auto"/>
          </w:tcPr>
          <w:p w14:paraId="3EDE309E" w14:textId="77777777" w:rsidR="00DD2840" w:rsidRPr="005D6C38" w:rsidRDefault="00DD2840" w:rsidP="00831692">
            <w:pPr>
              <w:rPr>
                <w:sz w:val="22"/>
                <w:szCs w:val="22"/>
              </w:rPr>
            </w:pPr>
          </w:p>
        </w:tc>
      </w:tr>
      <w:tr w:rsidR="00DD2840" w:rsidRPr="005D6C38" w14:paraId="5F523D89" w14:textId="77777777" w:rsidTr="00304D54">
        <w:tc>
          <w:tcPr>
            <w:tcW w:w="3227" w:type="dxa"/>
            <w:shd w:val="clear" w:color="auto" w:fill="auto"/>
          </w:tcPr>
          <w:p w14:paraId="1B1D3BC1" w14:textId="77777777" w:rsidR="00DD2840" w:rsidRPr="005D6C38" w:rsidRDefault="00DD2840" w:rsidP="00831692">
            <w:pPr>
              <w:rPr>
                <w:sz w:val="22"/>
                <w:szCs w:val="22"/>
              </w:rPr>
            </w:pPr>
          </w:p>
          <w:p w14:paraId="4B8A2105" w14:textId="77777777" w:rsidR="00DD2840" w:rsidRPr="005D6C38" w:rsidRDefault="00DD2840" w:rsidP="00831692">
            <w:pPr>
              <w:rPr>
                <w:sz w:val="22"/>
                <w:szCs w:val="22"/>
              </w:rPr>
            </w:pPr>
            <w:r w:rsidRPr="005D6C38">
              <w:rPr>
                <w:sz w:val="22"/>
                <w:szCs w:val="22"/>
              </w:rPr>
              <w:t>Vrednost del podizvajalca:</w:t>
            </w:r>
          </w:p>
        </w:tc>
        <w:tc>
          <w:tcPr>
            <w:tcW w:w="6267" w:type="dxa"/>
            <w:tcBorders>
              <w:top w:val="single" w:sz="4" w:space="0" w:color="auto"/>
              <w:bottom w:val="single" w:sz="4" w:space="0" w:color="auto"/>
            </w:tcBorders>
            <w:shd w:val="clear" w:color="auto" w:fill="auto"/>
          </w:tcPr>
          <w:p w14:paraId="0D21A8B7" w14:textId="77777777" w:rsidR="00DD2840" w:rsidRPr="005D6C38" w:rsidRDefault="00DD2840" w:rsidP="00831692">
            <w:pPr>
              <w:rPr>
                <w:sz w:val="22"/>
                <w:szCs w:val="22"/>
              </w:rPr>
            </w:pPr>
          </w:p>
        </w:tc>
      </w:tr>
    </w:tbl>
    <w:p w14:paraId="710F8E6D" w14:textId="77777777" w:rsidR="00ED1634" w:rsidRPr="005D6C38" w:rsidRDefault="00ED1634" w:rsidP="00831692">
      <w:pPr>
        <w:rPr>
          <w:sz w:val="22"/>
          <w:szCs w:val="22"/>
        </w:rPr>
      </w:pPr>
    </w:p>
    <w:p w14:paraId="7CD7EDBF" w14:textId="77777777" w:rsidR="00831692" w:rsidRPr="005D6C38" w:rsidRDefault="00831692" w:rsidP="00831692">
      <w:pPr>
        <w:rPr>
          <w:sz w:val="22"/>
          <w:szCs w:val="22"/>
        </w:rPr>
      </w:pPr>
    </w:p>
    <w:p w14:paraId="02C8A5DC" w14:textId="77777777" w:rsidR="000802F8" w:rsidRPr="005D6C38" w:rsidRDefault="000802F8" w:rsidP="00831692">
      <w:pPr>
        <w:rPr>
          <w:sz w:val="22"/>
          <w:szCs w:val="22"/>
        </w:rPr>
      </w:pPr>
      <w:r w:rsidRPr="005D6C38">
        <w:rPr>
          <w:sz w:val="22"/>
          <w:szCs w:val="22"/>
        </w:rPr>
        <w:t xml:space="preserve">Podpisana pooblaščena oseba podizvajalca izjavlja, da </w:t>
      </w:r>
    </w:p>
    <w:p w14:paraId="668FAAEF" w14:textId="77777777" w:rsidR="00831692" w:rsidRPr="005D6C38" w:rsidRDefault="00831692" w:rsidP="00831692">
      <w:pPr>
        <w:rPr>
          <w:sz w:val="22"/>
          <w:szCs w:val="22"/>
        </w:rPr>
      </w:pPr>
    </w:p>
    <w:p w14:paraId="309D6DA4" w14:textId="77777777" w:rsidR="000802F8" w:rsidRPr="005D6C38" w:rsidRDefault="000802F8" w:rsidP="00831692">
      <w:pPr>
        <w:jc w:val="center"/>
        <w:rPr>
          <w:sz w:val="22"/>
          <w:szCs w:val="22"/>
        </w:rPr>
      </w:pPr>
      <w:r w:rsidRPr="005D6C38">
        <w:rPr>
          <w:b/>
          <w:sz w:val="22"/>
          <w:szCs w:val="22"/>
        </w:rPr>
        <w:t>ZAHTEVA / NE ZAHTEVA</w:t>
      </w:r>
    </w:p>
    <w:p w14:paraId="2283FCC1" w14:textId="77777777" w:rsidR="00831692" w:rsidRPr="005D6C38" w:rsidRDefault="00831692" w:rsidP="00831692">
      <w:pPr>
        <w:rPr>
          <w:sz w:val="22"/>
          <w:szCs w:val="22"/>
        </w:rPr>
      </w:pPr>
    </w:p>
    <w:p w14:paraId="3C84393A" w14:textId="2BF2C235" w:rsidR="000802F8" w:rsidRPr="005D6C38" w:rsidRDefault="000802F8" w:rsidP="00831692">
      <w:pPr>
        <w:rPr>
          <w:sz w:val="22"/>
          <w:szCs w:val="22"/>
        </w:rPr>
      </w:pPr>
      <w:r w:rsidRPr="005D6C38">
        <w:rPr>
          <w:sz w:val="22"/>
          <w:szCs w:val="22"/>
        </w:rPr>
        <w:t xml:space="preserve">neposredna plačila (primerno obkrožiti). </w:t>
      </w:r>
    </w:p>
    <w:p w14:paraId="379439FE" w14:textId="77777777" w:rsidR="000802F8" w:rsidRPr="005D6C38" w:rsidRDefault="000802F8" w:rsidP="00831692">
      <w:pPr>
        <w:rPr>
          <w:sz w:val="22"/>
          <w:szCs w:val="22"/>
        </w:rPr>
      </w:pPr>
    </w:p>
    <w:p w14:paraId="4C818988" w14:textId="77777777" w:rsidR="00ED1634" w:rsidRPr="005D6C38" w:rsidRDefault="00ED1634" w:rsidP="00831692">
      <w:pPr>
        <w:rPr>
          <w:sz w:val="22"/>
          <w:szCs w:val="22"/>
        </w:rPr>
      </w:pPr>
    </w:p>
    <w:p w14:paraId="20861275" w14:textId="524ECDFB" w:rsidR="00ED1634" w:rsidRPr="009A5380" w:rsidRDefault="00ED1634" w:rsidP="00117792">
      <w:pPr>
        <w:tabs>
          <w:tab w:val="left" w:pos="6365"/>
          <w:tab w:val="left" w:pos="8282"/>
        </w:tabs>
        <w:spacing w:line="240" w:lineRule="auto"/>
        <w:rPr>
          <w:b/>
          <w:bCs/>
          <w:sz w:val="22"/>
          <w:szCs w:val="22"/>
        </w:rPr>
      </w:pPr>
      <w:r w:rsidRPr="005D6C38">
        <w:rPr>
          <w:sz w:val="22"/>
          <w:szCs w:val="22"/>
        </w:rPr>
        <w:t>S podpisom te izjave pod kazensko in materialno odgovorno</w:t>
      </w:r>
      <w:r w:rsidR="002F29A9" w:rsidRPr="005D6C38">
        <w:rPr>
          <w:sz w:val="22"/>
          <w:szCs w:val="22"/>
        </w:rPr>
        <w:t>stjo zahtevamo, da bo naročnik</w:t>
      </w:r>
      <w:r w:rsidR="00F349DF">
        <w:rPr>
          <w:sz w:val="22"/>
          <w:szCs w:val="22"/>
        </w:rPr>
        <w:t xml:space="preserve"> Občina </w:t>
      </w:r>
      <w:r w:rsidR="00034E59">
        <w:rPr>
          <w:sz w:val="22"/>
          <w:szCs w:val="22"/>
        </w:rPr>
        <w:t>Preddvor</w:t>
      </w:r>
      <w:r w:rsidRPr="005D6C38">
        <w:rPr>
          <w:sz w:val="22"/>
          <w:szCs w:val="22"/>
        </w:rPr>
        <w:t xml:space="preserve"> za javno naročilo, katerega predmet je </w:t>
      </w:r>
      <w:r w:rsidR="003A0C4D" w:rsidRPr="005D6C38">
        <w:rPr>
          <w:b/>
          <w:sz w:val="22"/>
          <w:szCs w:val="22"/>
        </w:rPr>
        <w:t>»</w:t>
      </w:r>
      <w:r w:rsidR="00BD5F4D" w:rsidRPr="00517A3A">
        <w:rPr>
          <w:b/>
          <w:bCs/>
          <w:sz w:val="22"/>
          <w:szCs w:val="22"/>
        </w:rPr>
        <w:t xml:space="preserve">Izdelava DGD in PZI projektne dokumentacije za ureditev hudourniškega območja in struge </w:t>
      </w:r>
      <w:proofErr w:type="spellStart"/>
      <w:r w:rsidR="00BD5F4D" w:rsidRPr="00517A3A">
        <w:rPr>
          <w:b/>
          <w:bCs/>
          <w:sz w:val="22"/>
          <w:szCs w:val="22"/>
        </w:rPr>
        <w:t>Neškarjevega</w:t>
      </w:r>
      <w:proofErr w:type="spellEnd"/>
      <w:r w:rsidR="00BD5F4D" w:rsidRPr="00517A3A">
        <w:rPr>
          <w:b/>
          <w:bCs/>
          <w:sz w:val="22"/>
          <w:szCs w:val="22"/>
        </w:rPr>
        <w:t xml:space="preserve"> potoka v naselju </w:t>
      </w:r>
      <w:proofErr w:type="spellStart"/>
      <w:r w:rsidR="00BD5F4D" w:rsidRPr="00517A3A">
        <w:rPr>
          <w:b/>
          <w:bCs/>
          <w:sz w:val="22"/>
          <w:szCs w:val="22"/>
        </w:rPr>
        <w:t>Podlebelca</w:t>
      </w:r>
      <w:proofErr w:type="spellEnd"/>
      <w:r w:rsidR="00BD5F4D" w:rsidRPr="00517A3A">
        <w:rPr>
          <w:b/>
          <w:bCs/>
          <w:sz w:val="22"/>
          <w:szCs w:val="22"/>
        </w:rPr>
        <w:t xml:space="preserve"> v Kokri, Občina Preddvor</w:t>
      </w:r>
      <w:r w:rsidR="002243F3" w:rsidRPr="00DD4196">
        <w:rPr>
          <w:b/>
          <w:sz w:val="22"/>
          <w:szCs w:val="22"/>
        </w:rPr>
        <w:t>«</w:t>
      </w:r>
      <w:r w:rsidR="0056023D" w:rsidRPr="00DD4196">
        <w:rPr>
          <w:b/>
          <w:sz w:val="22"/>
          <w:szCs w:val="22"/>
        </w:rPr>
        <w:t xml:space="preserve"> </w:t>
      </w:r>
      <w:r w:rsidRPr="00DD4196">
        <w:rPr>
          <w:sz w:val="22"/>
          <w:szCs w:val="22"/>
        </w:rPr>
        <w:t xml:space="preserve">namesto ponudnika </w:t>
      </w:r>
      <w:r w:rsidR="002C2FEF" w:rsidRPr="00DD4196">
        <w:rPr>
          <w:sz w:val="22"/>
          <w:szCs w:val="22"/>
        </w:rPr>
        <w:t>_</w:t>
      </w:r>
      <w:r w:rsidRPr="00DD4196">
        <w:rPr>
          <w:sz w:val="22"/>
          <w:szCs w:val="22"/>
        </w:rPr>
        <w:t>____________________________ (v nadalj</w:t>
      </w:r>
      <w:r w:rsidR="00E735FA" w:rsidRPr="00DD4196">
        <w:rPr>
          <w:sz w:val="22"/>
          <w:szCs w:val="22"/>
        </w:rPr>
        <w:t>njem besedilu</w:t>
      </w:r>
      <w:r w:rsidRPr="00DD4196">
        <w:rPr>
          <w:sz w:val="22"/>
          <w:szCs w:val="22"/>
        </w:rPr>
        <w:t>: ponudnik)</w:t>
      </w:r>
      <w:r w:rsidRPr="005D6C38">
        <w:rPr>
          <w:sz w:val="22"/>
          <w:szCs w:val="22"/>
        </w:rPr>
        <w:t xml:space="preserve"> poravnaval naše terjatve do ponudnika neposredno nam.</w:t>
      </w:r>
    </w:p>
    <w:p w14:paraId="527EC322" w14:textId="77777777" w:rsidR="005F23F8" w:rsidRPr="005D6C38" w:rsidRDefault="005F23F8" w:rsidP="00831692">
      <w:pPr>
        <w:rPr>
          <w:sz w:val="22"/>
          <w:szCs w:val="22"/>
        </w:rPr>
      </w:pPr>
    </w:p>
    <w:p w14:paraId="6410C4C5" w14:textId="77777777" w:rsidR="00E475A0" w:rsidRPr="005D6C38" w:rsidRDefault="00E475A0" w:rsidP="00831692">
      <w:pPr>
        <w:pStyle w:val="odstavek1"/>
        <w:spacing w:before="0" w:line="260" w:lineRule="exact"/>
        <w:rPr>
          <w:sz w:val="22"/>
          <w:szCs w:val="22"/>
        </w:rPr>
      </w:pPr>
    </w:p>
    <w:p w14:paraId="7259961A" w14:textId="77777777" w:rsidR="005F23F8" w:rsidRPr="005D6C38" w:rsidRDefault="005F23F8" w:rsidP="00D37134">
      <w:pPr>
        <w:rPr>
          <w:sz w:val="22"/>
          <w:szCs w:val="22"/>
        </w:rPr>
      </w:pPr>
    </w:p>
    <w:p w14:paraId="71E049CB" w14:textId="77777777" w:rsidR="005F23F8" w:rsidRPr="005D6C38" w:rsidRDefault="005F23F8" w:rsidP="00D37134">
      <w:pPr>
        <w:rPr>
          <w:sz w:val="22"/>
          <w:szCs w:val="22"/>
        </w:rPr>
      </w:pPr>
    </w:p>
    <w:p w14:paraId="447BF5BE" w14:textId="77777777" w:rsidR="005F23F8" w:rsidRPr="005D6C38" w:rsidRDefault="005F23F8" w:rsidP="00D37134">
      <w:pPr>
        <w:rPr>
          <w:sz w:val="22"/>
          <w:szCs w:val="22"/>
        </w:rPr>
      </w:pPr>
    </w:p>
    <w:tbl>
      <w:tblPr>
        <w:tblW w:w="0" w:type="auto"/>
        <w:tblLayout w:type="fixed"/>
        <w:tblLook w:val="0000" w:firstRow="0" w:lastRow="0" w:firstColumn="0" w:lastColumn="0" w:noHBand="0" w:noVBand="0"/>
      </w:tblPr>
      <w:tblGrid>
        <w:gridCol w:w="4361"/>
        <w:gridCol w:w="4361"/>
      </w:tblGrid>
      <w:tr w:rsidR="005F23F8" w:rsidRPr="005D6C38" w14:paraId="3E7A3F37" w14:textId="77777777" w:rsidTr="005F23F8">
        <w:trPr>
          <w:cantSplit/>
        </w:trPr>
        <w:tc>
          <w:tcPr>
            <w:tcW w:w="4361" w:type="dxa"/>
          </w:tcPr>
          <w:p w14:paraId="628F63BF" w14:textId="77777777" w:rsidR="005F23F8" w:rsidRPr="005D6C38" w:rsidRDefault="005F23F8" w:rsidP="00D37134">
            <w:pPr>
              <w:rPr>
                <w:sz w:val="22"/>
                <w:szCs w:val="22"/>
              </w:rPr>
            </w:pPr>
          </w:p>
        </w:tc>
        <w:tc>
          <w:tcPr>
            <w:tcW w:w="4361" w:type="dxa"/>
          </w:tcPr>
          <w:p w14:paraId="31F27B8B" w14:textId="77777777" w:rsidR="005F23F8" w:rsidRPr="005D6C38" w:rsidRDefault="00266F93" w:rsidP="0004406F">
            <w:pPr>
              <w:rPr>
                <w:sz w:val="22"/>
                <w:szCs w:val="22"/>
              </w:rPr>
            </w:pPr>
            <w:r w:rsidRPr="005D6C38">
              <w:rPr>
                <w:sz w:val="22"/>
                <w:szCs w:val="22"/>
              </w:rPr>
              <w:t>P</w:t>
            </w:r>
            <w:r w:rsidR="005F23F8" w:rsidRPr="005D6C38">
              <w:rPr>
                <w:sz w:val="22"/>
                <w:szCs w:val="22"/>
              </w:rPr>
              <w:t xml:space="preserve">odpis </w:t>
            </w:r>
            <w:r w:rsidRPr="005D6C38">
              <w:rPr>
                <w:sz w:val="22"/>
                <w:szCs w:val="22"/>
              </w:rPr>
              <w:t>zastopnika/</w:t>
            </w:r>
            <w:r w:rsidR="0004406F" w:rsidRPr="005D6C38">
              <w:rPr>
                <w:sz w:val="22"/>
                <w:szCs w:val="22"/>
              </w:rPr>
              <w:t>pooblaščene osebe</w:t>
            </w:r>
            <w:r w:rsidR="00045CD4" w:rsidRPr="005D6C38">
              <w:rPr>
                <w:sz w:val="22"/>
                <w:szCs w:val="22"/>
              </w:rPr>
              <w:t xml:space="preserve"> podizvajalca</w:t>
            </w:r>
            <w:r w:rsidR="005F23F8" w:rsidRPr="005D6C38">
              <w:rPr>
                <w:sz w:val="22"/>
                <w:szCs w:val="22"/>
              </w:rPr>
              <w:t>:</w:t>
            </w:r>
          </w:p>
        </w:tc>
      </w:tr>
      <w:tr w:rsidR="005F23F8" w:rsidRPr="005D6C38" w14:paraId="5AF8C971" w14:textId="77777777" w:rsidTr="005F23F8">
        <w:trPr>
          <w:cantSplit/>
        </w:trPr>
        <w:tc>
          <w:tcPr>
            <w:tcW w:w="4361" w:type="dxa"/>
          </w:tcPr>
          <w:p w14:paraId="72D7F1E6" w14:textId="77777777" w:rsidR="005F23F8" w:rsidRPr="005D6C38" w:rsidRDefault="005F23F8" w:rsidP="00D37134">
            <w:pPr>
              <w:rPr>
                <w:sz w:val="22"/>
                <w:szCs w:val="22"/>
              </w:rPr>
            </w:pPr>
          </w:p>
        </w:tc>
        <w:tc>
          <w:tcPr>
            <w:tcW w:w="4361" w:type="dxa"/>
          </w:tcPr>
          <w:p w14:paraId="61680B59" w14:textId="77777777" w:rsidR="005F23F8" w:rsidRPr="005D6C38" w:rsidRDefault="005F23F8" w:rsidP="00D37134">
            <w:pPr>
              <w:rPr>
                <w:sz w:val="22"/>
                <w:szCs w:val="22"/>
              </w:rPr>
            </w:pPr>
          </w:p>
          <w:p w14:paraId="6F884CD7" w14:textId="77777777" w:rsidR="005F23F8" w:rsidRPr="005D6C38" w:rsidRDefault="005F23F8" w:rsidP="00D37134">
            <w:pPr>
              <w:rPr>
                <w:sz w:val="22"/>
                <w:szCs w:val="22"/>
              </w:rPr>
            </w:pPr>
            <w:r w:rsidRPr="005D6C38">
              <w:rPr>
                <w:sz w:val="22"/>
                <w:szCs w:val="22"/>
              </w:rPr>
              <w:t>_________________________________</w:t>
            </w:r>
          </w:p>
        </w:tc>
      </w:tr>
    </w:tbl>
    <w:p w14:paraId="1554DF47" w14:textId="77777777" w:rsidR="005F23F8" w:rsidRPr="005D6C38" w:rsidRDefault="005F23F8" w:rsidP="00D37134">
      <w:pPr>
        <w:rPr>
          <w:sz w:val="22"/>
          <w:szCs w:val="22"/>
        </w:rPr>
      </w:pPr>
    </w:p>
    <w:p w14:paraId="7406577E" w14:textId="77777777" w:rsidR="005F23F8" w:rsidRPr="005D6C38" w:rsidRDefault="005F23F8" w:rsidP="00D37134">
      <w:pPr>
        <w:rPr>
          <w:sz w:val="22"/>
          <w:szCs w:val="22"/>
        </w:rPr>
      </w:pPr>
    </w:p>
    <w:p w14:paraId="32577F86" w14:textId="77777777" w:rsidR="005F23F8" w:rsidRPr="005D6C38" w:rsidRDefault="005F23F8" w:rsidP="00D37134">
      <w:pPr>
        <w:rPr>
          <w:sz w:val="22"/>
          <w:szCs w:val="22"/>
        </w:rPr>
      </w:pPr>
    </w:p>
    <w:p w14:paraId="61C4102B" w14:textId="77777777" w:rsidR="005F23F8" w:rsidRPr="005D6C38" w:rsidRDefault="005F23F8" w:rsidP="00D37134">
      <w:pPr>
        <w:rPr>
          <w:sz w:val="22"/>
          <w:szCs w:val="22"/>
        </w:rPr>
      </w:pPr>
    </w:p>
    <w:p w14:paraId="39AD2F51" w14:textId="77777777" w:rsidR="005F23F8" w:rsidRPr="005D6C38" w:rsidRDefault="005F23F8" w:rsidP="00D37134">
      <w:pPr>
        <w:rPr>
          <w:sz w:val="22"/>
          <w:szCs w:val="22"/>
        </w:rPr>
      </w:pPr>
    </w:p>
    <w:p w14:paraId="43FD0D45" w14:textId="77777777" w:rsidR="005F23F8" w:rsidRPr="005D6C38" w:rsidRDefault="005F23F8" w:rsidP="00D37134">
      <w:pPr>
        <w:rPr>
          <w:sz w:val="22"/>
          <w:szCs w:val="22"/>
        </w:rPr>
      </w:pPr>
    </w:p>
    <w:p w14:paraId="5DF2D78C" w14:textId="77777777" w:rsidR="005F23F8" w:rsidRPr="005D6C38" w:rsidRDefault="005F23F8" w:rsidP="00D37134">
      <w:pPr>
        <w:rPr>
          <w:sz w:val="22"/>
          <w:szCs w:val="22"/>
        </w:rPr>
      </w:pPr>
    </w:p>
    <w:p w14:paraId="4843FAA3" w14:textId="77777777" w:rsidR="00594F70" w:rsidRPr="005D6C38" w:rsidRDefault="00594F70" w:rsidP="00D37134">
      <w:pPr>
        <w:rPr>
          <w:sz w:val="22"/>
          <w:szCs w:val="22"/>
        </w:rPr>
      </w:pPr>
    </w:p>
    <w:p w14:paraId="72F324D1" w14:textId="77777777" w:rsidR="00594F70" w:rsidRPr="005D6C38" w:rsidRDefault="00594F70" w:rsidP="00D37134">
      <w:pPr>
        <w:rPr>
          <w:sz w:val="22"/>
          <w:szCs w:val="22"/>
        </w:rPr>
      </w:pPr>
    </w:p>
    <w:p w14:paraId="74D84B73" w14:textId="77777777" w:rsidR="00853B37" w:rsidRPr="005D6C38" w:rsidRDefault="00853B37" w:rsidP="00D37134">
      <w:pPr>
        <w:rPr>
          <w:sz w:val="22"/>
          <w:szCs w:val="22"/>
        </w:rPr>
      </w:pPr>
    </w:p>
    <w:p w14:paraId="28D37FC7" w14:textId="77777777" w:rsidR="00853B37" w:rsidRPr="005D6C38" w:rsidRDefault="00853B37" w:rsidP="00D37134">
      <w:pPr>
        <w:rPr>
          <w:sz w:val="22"/>
          <w:szCs w:val="22"/>
        </w:rPr>
      </w:pPr>
    </w:p>
    <w:p w14:paraId="6752777D" w14:textId="04BCB495" w:rsidR="00E263DE" w:rsidRPr="0038007E" w:rsidRDefault="005F23F8" w:rsidP="0038007E">
      <w:pPr>
        <w:keepNext/>
        <w:pBdr>
          <w:top w:val="single" w:sz="4" w:space="1" w:color="auto"/>
          <w:left w:val="single" w:sz="4" w:space="4" w:color="auto"/>
          <w:bottom w:val="single" w:sz="4" w:space="1" w:color="auto"/>
          <w:right w:val="single" w:sz="4" w:space="4" w:color="auto"/>
        </w:pBdr>
        <w:spacing w:before="240" w:after="60"/>
        <w:jc w:val="center"/>
        <w:outlineLvl w:val="1"/>
        <w:rPr>
          <w:sz w:val="22"/>
          <w:szCs w:val="22"/>
          <w:lang w:eastAsia="en-US"/>
        </w:rPr>
      </w:pPr>
      <w:r w:rsidRPr="005D6C38">
        <w:rPr>
          <w:i/>
          <w:iCs/>
          <w:sz w:val="22"/>
          <w:szCs w:val="22"/>
          <w:highlight w:val="yellow"/>
        </w:rPr>
        <w:br w:type="page"/>
      </w:r>
      <w:bookmarkStart w:id="228" w:name="_Toc372281747"/>
      <w:bookmarkStart w:id="229" w:name="_Toc401208434"/>
    </w:p>
    <w:p w14:paraId="6B7D6059" w14:textId="702CAA1B" w:rsidR="009D125C" w:rsidRDefault="009D125C" w:rsidP="009D125C">
      <w:pPr>
        <w:jc w:val="right"/>
        <w:rPr>
          <w:b/>
          <w:sz w:val="22"/>
          <w:bdr w:val="single" w:sz="4" w:space="0" w:color="000000" w:shadow="1" w:frame="1"/>
        </w:rPr>
      </w:pPr>
      <w:r>
        <w:rPr>
          <w:b/>
          <w:sz w:val="22"/>
          <w:bdr w:val="single" w:sz="4" w:space="0" w:color="000000" w:shadow="1" w:frame="1"/>
          <w:shd w:val="clear" w:color="auto" w:fill="DBE5F1"/>
        </w:rPr>
        <w:lastRenderedPageBreak/>
        <w:t>OBR-</w:t>
      </w:r>
      <w:r w:rsidR="00CC1B69">
        <w:rPr>
          <w:b/>
          <w:sz w:val="22"/>
          <w:bdr w:val="single" w:sz="4" w:space="0" w:color="000000" w:shadow="1" w:frame="1"/>
          <w:shd w:val="clear" w:color="auto" w:fill="DBE5F1"/>
        </w:rPr>
        <w:t>4</w:t>
      </w:r>
    </w:p>
    <w:p w14:paraId="69A2AF55" w14:textId="77777777" w:rsidR="009D125C" w:rsidRDefault="009D125C" w:rsidP="009D125C">
      <w:pPr>
        <w:jc w:val="center"/>
        <w:rPr>
          <w:b/>
          <w:sz w:val="22"/>
        </w:rPr>
      </w:pPr>
      <w:r>
        <w:rPr>
          <w:b/>
          <w:sz w:val="22"/>
        </w:rPr>
        <w:t>I Z J A V A</w:t>
      </w:r>
    </w:p>
    <w:p w14:paraId="212D3928" w14:textId="77777777" w:rsidR="009D125C" w:rsidRDefault="009D125C" w:rsidP="009D125C">
      <w:pPr>
        <w:jc w:val="center"/>
        <w:rPr>
          <w:b/>
          <w:sz w:val="22"/>
        </w:rPr>
      </w:pPr>
      <w:r>
        <w:rPr>
          <w:b/>
          <w:sz w:val="22"/>
        </w:rPr>
        <w:t>o sprejemanju pogojev dokumentacije v zvezi z oddajo javnega naročila</w:t>
      </w:r>
    </w:p>
    <w:p w14:paraId="5EF66EDF" w14:textId="77777777" w:rsidR="009D125C" w:rsidRDefault="009D125C" w:rsidP="009D125C">
      <w:pPr>
        <w:rPr>
          <w:b/>
          <w:sz w:val="22"/>
        </w:rPr>
      </w:pPr>
    </w:p>
    <w:p w14:paraId="0AA9A6E0" w14:textId="77777777" w:rsidR="009D125C" w:rsidRDefault="009D125C" w:rsidP="009D125C">
      <w:pPr>
        <w:rPr>
          <w:sz w:val="22"/>
        </w:rPr>
      </w:pPr>
      <w:r>
        <w:rPr>
          <w:sz w:val="22"/>
        </w:rPr>
        <w:t>Ponudnik: ______________________________________________</w:t>
      </w:r>
    </w:p>
    <w:p w14:paraId="2973854A" w14:textId="77777777" w:rsidR="009D125C" w:rsidRDefault="009D125C" w:rsidP="009D125C">
      <w:pPr>
        <w:rPr>
          <w:sz w:val="22"/>
        </w:rPr>
      </w:pPr>
    </w:p>
    <w:p w14:paraId="1873C635" w14:textId="77777777" w:rsidR="00843F01" w:rsidRPr="00843F01" w:rsidRDefault="00843F01" w:rsidP="00843F01">
      <w:pPr>
        <w:spacing w:line="240" w:lineRule="auto"/>
        <w:contextualSpacing/>
        <w:rPr>
          <w:b/>
          <w:bCs/>
          <w:color w:val="000000"/>
          <w:sz w:val="22"/>
          <w:szCs w:val="22"/>
        </w:rPr>
      </w:pPr>
    </w:p>
    <w:p w14:paraId="090A2B3C" w14:textId="3E365DDD" w:rsidR="00843F01" w:rsidRPr="00843F01" w:rsidRDefault="00843F01" w:rsidP="00843F01">
      <w:pPr>
        <w:spacing w:line="240" w:lineRule="auto"/>
        <w:contextualSpacing/>
        <w:rPr>
          <w:b/>
          <w:bCs/>
          <w:color w:val="000000"/>
          <w:sz w:val="22"/>
          <w:szCs w:val="22"/>
        </w:rPr>
      </w:pPr>
      <w:r w:rsidRPr="00843F01">
        <w:rPr>
          <w:b/>
          <w:bCs/>
          <w:color w:val="000000"/>
          <w:sz w:val="22"/>
          <w:szCs w:val="22"/>
        </w:rPr>
        <w:t>S polno odgovornostjo izjavljamo, da:</w:t>
      </w:r>
    </w:p>
    <w:p w14:paraId="46BBCEE9" w14:textId="77777777" w:rsidR="00843F01" w:rsidRPr="00843F01" w:rsidRDefault="00843F01" w:rsidP="00843F01">
      <w:pPr>
        <w:spacing w:line="240" w:lineRule="auto"/>
        <w:contextualSpacing/>
        <w:rPr>
          <w:b/>
          <w:bCs/>
          <w:color w:val="000000"/>
          <w:sz w:val="22"/>
          <w:szCs w:val="22"/>
        </w:rPr>
      </w:pPr>
    </w:p>
    <w:p w14:paraId="66295BA9" w14:textId="77777777" w:rsidR="00843F01" w:rsidRPr="00843F01" w:rsidRDefault="00843F01" w:rsidP="00A714E9">
      <w:pPr>
        <w:numPr>
          <w:ilvl w:val="0"/>
          <w:numId w:val="22"/>
        </w:numPr>
        <w:spacing w:line="240" w:lineRule="auto"/>
        <w:ind w:left="426" w:hanging="357"/>
        <w:rPr>
          <w:color w:val="000000"/>
          <w:sz w:val="22"/>
          <w:szCs w:val="22"/>
        </w:rPr>
      </w:pPr>
      <w:r w:rsidRPr="00843F01">
        <w:rPr>
          <w:color w:val="000000"/>
          <w:sz w:val="22"/>
          <w:szCs w:val="22"/>
        </w:rPr>
        <w:t>so podatki in dokumenti, ki so podani v ponudbi, resnični in da elektronske verzije v sistemu e-JN priloženih dokumentov ustrezajo originalu;</w:t>
      </w:r>
    </w:p>
    <w:p w14:paraId="5BAE4B71" w14:textId="77777777" w:rsidR="00843F01" w:rsidRPr="00843F01" w:rsidRDefault="00843F01" w:rsidP="00A714E9">
      <w:pPr>
        <w:numPr>
          <w:ilvl w:val="0"/>
          <w:numId w:val="22"/>
        </w:numPr>
        <w:spacing w:line="240" w:lineRule="auto"/>
        <w:ind w:left="426" w:hanging="357"/>
        <w:rPr>
          <w:color w:val="000000"/>
          <w:sz w:val="22"/>
          <w:szCs w:val="22"/>
        </w:rPr>
      </w:pPr>
      <w:r w:rsidRPr="00843F01">
        <w:rPr>
          <w:color w:val="000000"/>
          <w:sz w:val="22"/>
          <w:szCs w:val="22"/>
        </w:rPr>
        <w:t>ne bomo imeli do naročnika predmetnega razpisa nobenega odškodninskega zahtevka, če ne bomo izbrani kot najugodnejši ponudnik, oziroma da v primeru ustavitve postopka, zavrnitve vseh ponudb ali odstopa od izvedbe javnega naročila ne bomo zahtevali povrnitve nobenih stroškov, ki smo jih imeli s pripravo ponudbene dokumentacije;</w:t>
      </w:r>
    </w:p>
    <w:p w14:paraId="48912137" w14:textId="77777777" w:rsidR="00843F01" w:rsidRPr="00843F01" w:rsidRDefault="00843F01" w:rsidP="00A714E9">
      <w:pPr>
        <w:numPr>
          <w:ilvl w:val="0"/>
          <w:numId w:val="22"/>
        </w:numPr>
        <w:spacing w:line="240" w:lineRule="auto"/>
        <w:ind w:left="426" w:hanging="357"/>
        <w:rPr>
          <w:color w:val="000000"/>
          <w:sz w:val="22"/>
          <w:szCs w:val="22"/>
        </w:rPr>
      </w:pPr>
      <w:r w:rsidRPr="00843F01">
        <w:rPr>
          <w:color w:val="000000"/>
          <w:sz w:val="22"/>
          <w:szCs w:val="22"/>
        </w:rPr>
        <w:t>vse navedbe iz ponudbe ustrezajo dejanskemu stanju - ponudnik naročniku daje pooblastilo, da jih preveri pri pristojnih organih, za kar bomo na naročnikovo zahtevo predložili ustrezna pooblastila, če jih bo ta zahteval;</w:t>
      </w:r>
    </w:p>
    <w:p w14:paraId="02B41BCB" w14:textId="77777777" w:rsidR="00843F01" w:rsidRPr="00843F01" w:rsidRDefault="00843F01" w:rsidP="00A714E9">
      <w:pPr>
        <w:numPr>
          <w:ilvl w:val="0"/>
          <w:numId w:val="22"/>
        </w:numPr>
        <w:spacing w:line="240" w:lineRule="auto"/>
        <w:ind w:left="426" w:hanging="357"/>
        <w:rPr>
          <w:color w:val="000000"/>
          <w:sz w:val="22"/>
          <w:szCs w:val="22"/>
        </w:rPr>
      </w:pPr>
      <w:r w:rsidRPr="00843F01">
        <w:rPr>
          <w:color w:val="000000"/>
          <w:sz w:val="22"/>
          <w:szCs w:val="22"/>
        </w:rPr>
        <w:t>v celoti sprejemamo pogoje javnega razpisa in vse pogoje, navedene v razpisni dokumentaciji, pod katerimi dajemo svojo ponudbo, ter soglašamo, da bodo ti pogoji v celoti sestavni del pogodbe;</w:t>
      </w:r>
    </w:p>
    <w:p w14:paraId="529AE1EF" w14:textId="77777777" w:rsidR="00843F01" w:rsidRPr="00843F01" w:rsidRDefault="00843F01" w:rsidP="00A714E9">
      <w:pPr>
        <w:pStyle w:val="Odstavekseznama"/>
        <w:numPr>
          <w:ilvl w:val="0"/>
          <w:numId w:val="22"/>
        </w:numPr>
        <w:spacing w:line="240" w:lineRule="auto"/>
        <w:ind w:left="426"/>
        <w:contextualSpacing/>
        <w:rPr>
          <w:color w:val="000000"/>
          <w:sz w:val="22"/>
          <w:szCs w:val="22"/>
          <w:lang w:val="sl-SI"/>
        </w:rPr>
      </w:pPr>
      <w:r w:rsidRPr="00843F01">
        <w:rPr>
          <w:color w:val="000000"/>
          <w:sz w:val="22"/>
          <w:szCs w:val="22"/>
          <w:lang w:val="sl-SI"/>
        </w:rPr>
        <w:t>potrjujemo, da smo seznanjeni z vzorcem pogodbe in finančnih zavarovanj, ki so sestavni del dokumentacije v zvezi z oddajo javnega naročila in jih kot taka sprejemamo;</w:t>
      </w:r>
    </w:p>
    <w:p w14:paraId="1ADA6798" w14:textId="77777777" w:rsidR="00843F01" w:rsidRPr="00843F01" w:rsidRDefault="00843F01" w:rsidP="00A714E9">
      <w:pPr>
        <w:numPr>
          <w:ilvl w:val="0"/>
          <w:numId w:val="22"/>
        </w:numPr>
        <w:spacing w:line="240" w:lineRule="auto"/>
        <w:ind w:left="426" w:hanging="357"/>
        <w:rPr>
          <w:color w:val="000000"/>
          <w:sz w:val="22"/>
          <w:szCs w:val="22"/>
        </w:rPr>
      </w:pPr>
      <w:r w:rsidRPr="00843F01">
        <w:rPr>
          <w:color w:val="000000"/>
          <w:sz w:val="22"/>
          <w:szCs w:val="22"/>
        </w:rPr>
        <w:t>smo pri pripravi ponudbe in bomo pri izvajanju pogodbe spoštovali obveznosti, ki izhajajo iz predpisov o varstvu pri delu, zaposlovanju in delovnih pogojih, veljavnih v Republiki Sloveniji;</w:t>
      </w:r>
    </w:p>
    <w:p w14:paraId="47C4ED90" w14:textId="77777777" w:rsidR="00843F01" w:rsidRPr="00843F01" w:rsidRDefault="00843F01" w:rsidP="00A714E9">
      <w:pPr>
        <w:numPr>
          <w:ilvl w:val="0"/>
          <w:numId w:val="22"/>
        </w:numPr>
        <w:spacing w:line="240" w:lineRule="auto"/>
        <w:ind w:left="426" w:hanging="357"/>
        <w:rPr>
          <w:color w:val="000000"/>
          <w:sz w:val="22"/>
          <w:szCs w:val="22"/>
        </w:rPr>
      </w:pPr>
      <w:r w:rsidRPr="00843F01">
        <w:rPr>
          <w:color w:val="000000"/>
          <w:sz w:val="22"/>
          <w:szCs w:val="22"/>
        </w:rPr>
        <w:t>smo zanesljiv ponudnik, sposoben upravljanja, z izkušnjami, ugledom in zaposlenimi, ki so sposobni izvesti razpisana dela, ter da razpolagamo z zadostnimi tehničnimi in kadrovskimi zmogljivostmi za izvedbo javnega naročila;</w:t>
      </w:r>
    </w:p>
    <w:p w14:paraId="68DA81C1" w14:textId="77777777" w:rsidR="00843F01" w:rsidRPr="00843F01" w:rsidRDefault="00843F01" w:rsidP="00A714E9">
      <w:pPr>
        <w:numPr>
          <w:ilvl w:val="0"/>
          <w:numId w:val="22"/>
        </w:numPr>
        <w:spacing w:line="240" w:lineRule="auto"/>
        <w:ind w:left="426" w:hanging="357"/>
        <w:rPr>
          <w:color w:val="000000"/>
          <w:sz w:val="22"/>
          <w:szCs w:val="22"/>
        </w:rPr>
      </w:pPr>
      <w:r w:rsidRPr="00843F01">
        <w:rPr>
          <w:color w:val="000000"/>
          <w:sz w:val="22"/>
          <w:szCs w:val="22"/>
        </w:rPr>
        <w:t>bomo vsa zahtevana dela izvajali strokovno in kvalitetno po pravilih stroke v skladu z veljavnimi predpisi (zakoni, pravilniki, standardi, tehničnimi soglasji), tehničnimi navodili, priporočili in normativi ter okoljevarstvenimi predpisi;</w:t>
      </w:r>
    </w:p>
    <w:p w14:paraId="21B0BE27" w14:textId="77777777" w:rsidR="00843F01" w:rsidRPr="00843F01" w:rsidRDefault="00843F01" w:rsidP="00A714E9">
      <w:pPr>
        <w:numPr>
          <w:ilvl w:val="0"/>
          <w:numId w:val="22"/>
        </w:numPr>
        <w:spacing w:line="240" w:lineRule="auto"/>
        <w:ind w:left="426" w:hanging="357"/>
        <w:rPr>
          <w:color w:val="000000"/>
          <w:sz w:val="22"/>
          <w:szCs w:val="22"/>
        </w:rPr>
      </w:pPr>
      <w:r w:rsidRPr="00843F01">
        <w:rPr>
          <w:color w:val="000000"/>
          <w:sz w:val="22"/>
          <w:szCs w:val="22"/>
        </w:rPr>
        <w:t>bomo javno naročilo izvajali s strokovno usposobljenimi delavci oziroma kadrom;</w:t>
      </w:r>
    </w:p>
    <w:p w14:paraId="147BAD5F" w14:textId="77777777" w:rsidR="00843F01" w:rsidRPr="00843F01" w:rsidRDefault="00843F01" w:rsidP="00A714E9">
      <w:pPr>
        <w:numPr>
          <w:ilvl w:val="0"/>
          <w:numId w:val="22"/>
        </w:numPr>
        <w:spacing w:line="240" w:lineRule="auto"/>
        <w:ind w:left="426" w:hanging="357"/>
        <w:rPr>
          <w:color w:val="000000"/>
          <w:sz w:val="22"/>
          <w:szCs w:val="22"/>
        </w:rPr>
      </w:pPr>
      <w:r w:rsidRPr="00843F01">
        <w:rPr>
          <w:color w:val="000000"/>
          <w:sz w:val="22"/>
          <w:szCs w:val="22"/>
        </w:rPr>
        <w:t>se v celoti strinjamo in sprejemamo pogoje naročnika, navedene v tej razpisni dokumentaciji, da po njih dajemo svojo ponudbo za izvedbo razpisnih del ter da pod navedenimi pogoji pristopamo k izvedbi predmeta javnega naročila;</w:t>
      </w:r>
    </w:p>
    <w:p w14:paraId="15F79004" w14:textId="77777777" w:rsidR="00843F01" w:rsidRPr="00843F01" w:rsidRDefault="00843F01" w:rsidP="00A714E9">
      <w:pPr>
        <w:numPr>
          <w:ilvl w:val="0"/>
          <w:numId w:val="22"/>
        </w:numPr>
        <w:spacing w:line="240" w:lineRule="auto"/>
        <w:ind w:left="426" w:hanging="357"/>
        <w:rPr>
          <w:color w:val="000000"/>
          <w:sz w:val="22"/>
          <w:szCs w:val="22"/>
        </w:rPr>
      </w:pPr>
      <w:r w:rsidRPr="00843F01">
        <w:rPr>
          <w:color w:val="000000"/>
          <w:sz w:val="22"/>
          <w:szCs w:val="22"/>
        </w:rPr>
        <w:t>bomo predložili vsa zahtevana zavarovanja posla v obsegu in na način, kot je zahtevano;</w:t>
      </w:r>
    </w:p>
    <w:p w14:paraId="555CAE03" w14:textId="77777777" w:rsidR="00843F01" w:rsidRPr="00843F01" w:rsidRDefault="00843F01" w:rsidP="00A714E9">
      <w:pPr>
        <w:numPr>
          <w:ilvl w:val="0"/>
          <w:numId w:val="22"/>
        </w:numPr>
        <w:spacing w:line="240" w:lineRule="auto"/>
        <w:ind w:left="426" w:hanging="357"/>
        <w:rPr>
          <w:color w:val="000000"/>
          <w:sz w:val="22"/>
          <w:szCs w:val="22"/>
        </w:rPr>
      </w:pPr>
      <w:r w:rsidRPr="00843F01">
        <w:rPr>
          <w:color w:val="000000"/>
          <w:sz w:val="22"/>
          <w:szCs w:val="22"/>
        </w:rPr>
        <w:t>smo ob izdelavi ponudbe pregledali vso razpoložljivo razpisno dokumentacijo;</w:t>
      </w:r>
    </w:p>
    <w:p w14:paraId="5F8C8AA5" w14:textId="77777777" w:rsidR="00843F01" w:rsidRPr="00843F01" w:rsidRDefault="00843F01" w:rsidP="00A714E9">
      <w:pPr>
        <w:numPr>
          <w:ilvl w:val="0"/>
          <w:numId w:val="22"/>
        </w:numPr>
        <w:spacing w:line="240" w:lineRule="auto"/>
        <w:ind w:left="426" w:hanging="357"/>
        <w:rPr>
          <w:color w:val="000000"/>
          <w:sz w:val="22"/>
          <w:szCs w:val="22"/>
        </w:rPr>
      </w:pPr>
      <w:r w:rsidRPr="00843F01">
        <w:rPr>
          <w:color w:val="000000"/>
          <w:sz w:val="22"/>
          <w:szCs w:val="22"/>
        </w:rPr>
        <w:t>smo v celoti seznanjeni z vso relevantno zakonodajo, ki se upošteva pri oddaji tega javnega naročila;</w:t>
      </w:r>
    </w:p>
    <w:p w14:paraId="2DAFC8D0" w14:textId="77777777" w:rsidR="00843F01" w:rsidRPr="00843F01" w:rsidRDefault="00843F01" w:rsidP="00A714E9">
      <w:pPr>
        <w:numPr>
          <w:ilvl w:val="0"/>
          <w:numId w:val="22"/>
        </w:numPr>
        <w:spacing w:line="240" w:lineRule="auto"/>
        <w:ind w:left="426" w:hanging="357"/>
        <w:rPr>
          <w:color w:val="000000"/>
          <w:sz w:val="22"/>
          <w:szCs w:val="22"/>
        </w:rPr>
      </w:pPr>
      <w:r w:rsidRPr="00843F01">
        <w:rPr>
          <w:color w:val="000000"/>
          <w:sz w:val="22"/>
          <w:szCs w:val="22"/>
        </w:rPr>
        <w:t>smo v celoti seznanjeni z obsegom in zahtevnostjo javnega naročila;</w:t>
      </w:r>
    </w:p>
    <w:p w14:paraId="4BB7AA7B" w14:textId="77777777" w:rsidR="00843F01" w:rsidRPr="00843F01" w:rsidRDefault="00843F01" w:rsidP="00A714E9">
      <w:pPr>
        <w:numPr>
          <w:ilvl w:val="0"/>
          <w:numId w:val="22"/>
        </w:numPr>
        <w:spacing w:line="240" w:lineRule="auto"/>
        <w:ind w:left="426" w:hanging="357"/>
        <w:rPr>
          <w:color w:val="000000"/>
          <w:sz w:val="22"/>
          <w:szCs w:val="22"/>
        </w:rPr>
      </w:pPr>
      <w:r w:rsidRPr="00843F01">
        <w:rPr>
          <w:color w:val="000000"/>
          <w:sz w:val="22"/>
          <w:szCs w:val="22"/>
        </w:rPr>
        <w:t>bomo vse prevzete obveznosti izpolnili v predpisani količini, kvaliteti in rokih, kot to izhaja iz razpisne dokumentacije za oddajo tega javnega naročila;</w:t>
      </w:r>
    </w:p>
    <w:p w14:paraId="6013FF22" w14:textId="77777777" w:rsidR="00843F01" w:rsidRPr="00843F01" w:rsidRDefault="00843F01" w:rsidP="00A714E9">
      <w:pPr>
        <w:numPr>
          <w:ilvl w:val="0"/>
          <w:numId w:val="22"/>
        </w:numPr>
        <w:spacing w:line="240" w:lineRule="auto"/>
        <w:ind w:left="426" w:hanging="357"/>
        <w:rPr>
          <w:sz w:val="22"/>
          <w:szCs w:val="22"/>
        </w:rPr>
      </w:pPr>
      <w:r w:rsidRPr="00843F01">
        <w:rPr>
          <w:color w:val="000000"/>
          <w:sz w:val="22"/>
          <w:szCs w:val="22"/>
        </w:rPr>
        <w:t>smo pri sestavi ponudbe upoštevali obveznosti do svojih morebitnih podizvajalcev;</w:t>
      </w:r>
    </w:p>
    <w:p w14:paraId="7A2F9C01" w14:textId="77777777" w:rsidR="00843F01" w:rsidRPr="00843F01" w:rsidRDefault="00843F01" w:rsidP="00A714E9">
      <w:pPr>
        <w:numPr>
          <w:ilvl w:val="0"/>
          <w:numId w:val="22"/>
        </w:numPr>
        <w:spacing w:line="240" w:lineRule="auto"/>
        <w:ind w:left="426" w:hanging="357"/>
        <w:rPr>
          <w:sz w:val="22"/>
          <w:szCs w:val="22"/>
        </w:rPr>
      </w:pPr>
      <w:r w:rsidRPr="00843F01">
        <w:rPr>
          <w:color w:val="000000"/>
          <w:sz w:val="22"/>
          <w:szCs w:val="22"/>
        </w:rPr>
        <w:t>so navedeni podatki v ponudbi in prilogah resnični in verodostojni.</w:t>
      </w:r>
    </w:p>
    <w:p w14:paraId="5BA82B22" w14:textId="5D8B91CA" w:rsidR="00843F01" w:rsidRDefault="00843F01" w:rsidP="00192C77">
      <w:pPr>
        <w:rPr>
          <w:color w:val="000000"/>
          <w:sz w:val="22"/>
          <w:szCs w:val="22"/>
        </w:rPr>
      </w:pPr>
    </w:p>
    <w:p w14:paraId="3E501445" w14:textId="77777777" w:rsidR="007D0147" w:rsidRDefault="007D0147" w:rsidP="00843F01">
      <w:pPr>
        <w:spacing w:line="240" w:lineRule="auto"/>
        <w:contextualSpacing/>
        <w:rPr>
          <w:b/>
          <w:bCs/>
          <w:color w:val="000000"/>
          <w:sz w:val="22"/>
          <w:szCs w:val="22"/>
        </w:rPr>
      </w:pPr>
    </w:p>
    <w:p w14:paraId="5BB31634" w14:textId="77777777" w:rsidR="007D0147" w:rsidRDefault="007D0147" w:rsidP="00843F01">
      <w:pPr>
        <w:spacing w:line="240" w:lineRule="auto"/>
        <w:contextualSpacing/>
        <w:rPr>
          <w:b/>
          <w:bCs/>
          <w:color w:val="000000"/>
          <w:sz w:val="22"/>
          <w:szCs w:val="22"/>
        </w:rPr>
      </w:pPr>
    </w:p>
    <w:p w14:paraId="221FDA04" w14:textId="77777777" w:rsidR="007D0147" w:rsidRDefault="007D0147" w:rsidP="00843F01">
      <w:pPr>
        <w:spacing w:line="240" w:lineRule="auto"/>
        <w:contextualSpacing/>
        <w:rPr>
          <w:b/>
          <w:bCs/>
          <w:color w:val="000000"/>
          <w:sz w:val="22"/>
          <w:szCs w:val="22"/>
        </w:rPr>
      </w:pPr>
    </w:p>
    <w:p w14:paraId="5D163275" w14:textId="77777777" w:rsidR="007D0147" w:rsidRDefault="007D0147" w:rsidP="00843F01">
      <w:pPr>
        <w:spacing w:line="240" w:lineRule="auto"/>
        <w:contextualSpacing/>
        <w:rPr>
          <w:b/>
          <w:bCs/>
          <w:color w:val="000000"/>
          <w:sz w:val="22"/>
          <w:szCs w:val="22"/>
        </w:rPr>
      </w:pPr>
    </w:p>
    <w:p w14:paraId="41C15E37" w14:textId="77777777" w:rsidR="007D0147" w:rsidRDefault="007D0147" w:rsidP="00843F01">
      <w:pPr>
        <w:spacing w:line="240" w:lineRule="auto"/>
        <w:contextualSpacing/>
        <w:rPr>
          <w:b/>
          <w:bCs/>
          <w:color w:val="000000"/>
          <w:sz w:val="22"/>
          <w:szCs w:val="22"/>
        </w:rPr>
      </w:pPr>
    </w:p>
    <w:p w14:paraId="17CEDA98" w14:textId="77777777" w:rsidR="007D0147" w:rsidRDefault="007D0147" w:rsidP="00843F01">
      <w:pPr>
        <w:spacing w:line="240" w:lineRule="auto"/>
        <w:contextualSpacing/>
        <w:rPr>
          <w:b/>
          <w:bCs/>
          <w:color w:val="000000"/>
          <w:sz w:val="22"/>
          <w:szCs w:val="22"/>
        </w:rPr>
      </w:pPr>
    </w:p>
    <w:p w14:paraId="4B6204BD" w14:textId="77777777" w:rsidR="007D0147" w:rsidRDefault="007D0147" w:rsidP="00843F01">
      <w:pPr>
        <w:spacing w:line="240" w:lineRule="auto"/>
        <w:contextualSpacing/>
        <w:rPr>
          <w:b/>
          <w:bCs/>
          <w:color w:val="000000"/>
          <w:sz w:val="22"/>
          <w:szCs w:val="22"/>
        </w:rPr>
      </w:pPr>
    </w:p>
    <w:p w14:paraId="7FA4D09D" w14:textId="77777777" w:rsidR="00564B66" w:rsidRDefault="00564B66" w:rsidP="00843F01">
      <w:pPr>
        <w:spacing w:line="240" w:lineRule="auto"/>
        <w:contextualSpacing/>
        <w:rPr>
          <w:b/>
          <w:bCs/>
          <w:color w:val="000000"/>
          <w:sz w:val="22"/>
          <w:szCs w:val="22"/>
        </w:rPr>
      </w:pPr>
    </w:p>
    <w:p w14:paraId="59919F64" w14:textId="77777777" w:rsidR="0038007E" w:rsidRDefault="0038007E" w:rsidP="00843F01">
      <w:pPr>
        <w:spacing w:line="240" w:lineRule="auto"/>
        <w:contextualSpacing/>
        <w:rPr>
          <w:b/>
          <w:bCs/>
          <w:color w:val="000000"/>
          <w:sz w:val="22"/>
          <w:szCs w:val="22"/>
        </w:rPr>
      </w:pPr>
    </w:p>
    <w:p w14:paraId="0FF43288" w14:textId="77777777" w:rsidR="0038007E" w:rsidRDefault="0038007E" w:rsidP="00843F01">
      <w:pPr>
        <w:spacing w:line="240" w:lineRule="auto"/>
        <w:contextualSpacing/>
        <w:rPr>
          <w:b/>
          <w:bCs/>
          <w:color w:val="000000"/>
          <w:sz w:val="22"/>
          <w:szCs w:val="22"/>
        </w:rPr>
      </w:pPr>
    </w:p>
    <w:p w14:paraId="1ED0DCD0" w14:textId="77777777" w:rsidR="007D0147" w:rsidRDefault="007D0147" w:rsidP="00843F01">
      <w:pPr>
        <w:spacing w:line="240" w:lineRule="auto"/>
        <w:contextualSpacing/>
        <w:rPr>
          <w:b/>
          <w:bCs/>
          <w:color w:val="000000"/>
          <w:sz w:val="22"/>
          <w:szCs w:val="22"/>
        </w:rPr>
      </w:pPr>
    </w:p>
    <w:p w14:paraId="06A08360" w14:textId="77777777" w:rsidR="007D0147" w:rsidRDefault="007D0147" w:rsidP="00843F01">
      <w:pPr>
        <w:spacing w:line="240" w:lineRule="auto"/>
        <w:contextualSpacing/>
        <w:rPr>
          <w:b/>
          <w:bCs/>
          <w:color w:val="000000"/>
          <w:sz w:val="22"/>
          <w:szCs w:val="22"/>
        </w:rPr>
      </w:pPr>
    </w:p>
    <w:p w14:paraId="6C5D5712" w14:textId="77777777" w:rsidR="007D0147" w:rsidRDefault="007D0147" w:rsidP="00843F01">
      <w:pPr>
        <w:spacing w:line="240" w:lineRule="auto"/>
        <w:contextualSpacing/>
        <w:rPr>
          <w:b/>
          <w:bCs/>
          <w:color w:val="000000"/>
          <w:sz w:val="22"/>
          <w:szCs w:val="22"/>
        </w:rPr>
      </w:pPr>
    </w:p>
    <w:p w14:paraId="382D8555" w14:textId="53E238C3" w:rsidR="00843F01" w:rsidRPr="00843F01" w:rsidRDefault="00843F01" w:rsidP="00843F01">
      <w:pPr>
        <w:spacing w:line="240" w:lineRule="auto"/>
        <w:contextualSpacing/>
        <w:rPr>
          <w:b/>
          <w:bCs/>
          <w:color w:val="000000"/>
          <w:sz w:val="22"/>
          <w:szCs w:val="22"/>
        </w:rPr>
      </w:pPr>
      <w:r w:rsidRPr="00843F01">
        <w:rPr>
          <w:b/>
          <w:bCs/>
          <w:color w:val="000000"/>
          <w:sz w:val="22"/>
          <w:szCs w:val="22"/>
        </w:rPr>
        <w:t>Izjava v zvezi s poslovno in finančno sposobnostjo</w:t>
      </w:r>
    </w:p>
    <w:p w14:paraId="5097C92F" w14:textId="77777777" w:rsidR="00843F01" w:rsidRPr="00843F01" w:rsidRDefault="00843F01" w:rsidP="00843F01">
      <w:pPr>
        <w:spacing w:line="240" w:lineRule="auto"/>
        <w:contextualSpacing/>
        <w:rPr>
          <w:b/>
          <w:bCs/>
          <w:color w:val="000000"/>
          <w:sz w:val="22"/>
          <w:szCs w:val="22"/>
        </w:rPr>
      </w:pPr>
    </w:p>
    <w:p w14:paraId="4560EB17" w14:textId="77777777" w:rsidR="00843F01" w:rsidRPr="00843F01" w:rsidRDefault="00843F01" w:rsidP="00843F01">
      <w:pPr>
        <w:spacing w:line="240" w:lineRule="auto"/>
        <w:rPr>
          <w:bCs/>
          <w:color w:val="000000"/>
          <w:sz w:val="22"/>
          <w:szCs w:val="22"/>
        </w:rPr>
      </w:pPr>
      <w:r w:rsidRPr="00843F01">
        <w:rPr>
          <w:bCs/>
          <w:color w:val="000000"/>
          <w:sz w:val="22"/>
          <w:szCs w:val="22"/>
        </w:rPr>
        <w:t>S polno odgovornostjo izjavljamo, da:</w:t>
      </w:r>
    </w:p>
    <w:p w14:paraId="3227A9B2" w14:textId="77777777" w:rsidR="00843F01" w:rsidRDefault="00843F01" w:rsidP="00A714E9">
      <w:pPr>
        <w:numPr>
          <w:ilvl w:val="0"/>
          <w:numId w:val="23"/>
        </w:numPr>
        <w:spacing w:line="240" w:lineRule="auto"/>
        <w:ind w:left="426" w:hanging="357"/>
        <w:rPr>
          <w:color w:val="000000"/>
          <w:sz w:val="22"/>
          <w:szCs w:val="22"/>
        </w:rPr>
      </w:pPr>
      <w:r w:rsidRPr="00843F01">
        <w:rPr>
          <w:color w:val="000000"/>
          <w:sz w:val="22"/>
          <w:szCs w:val="22"/>
        </w:rPr>
        <w:t>smo vpisani v poklicni oziroma poslovni register v državi sedeža;</w:t>
      </w:r>
    </w:p>
    <w:p w14:paraId="36A5F16C" w14:textId="3E0652EF" w:rsidR="00843F01" w:rsidRPr="00822344" w:rsidRDefault="00843F01" w:rsidP="00A714E9">
      <w:pPr>
        <w:numPr>
          <w:ilvl w:val="0"/>
          <w:numId w:val="23"/>
        </w:numPr>
        <w:spacing w:line="240" w:lineRule="auto"/>
        <w:ind w:left="426" w:hanging="357"/>
        <w:rPr>
          <w:color w:val="000000"/>
          <w:sz w:val="22"/>
          <w:szCs w:val="22"/>
        </w:rPr>
      </w:pPr>
      <w:r w:rsidRPr="00822344">
        <w:rPr>
          <w:color w:val="000000"/>
          <w:sz w:val="22"/>
          <w:szCs w:val="22"/>
        </w:rPr>
        <w:t xml:space="preserve">imamo za opravljanje dejavnosti </w:t>
      </w:r>
      <w:r w:rsidR="00822344" w:rsidRPr="00822344">
        <w:rPr>
          <w:rFonts w:eastAsiaTheme="minorEastAsia"/>
          <w:sz w:val="22"/>
          <w:szCs w:val="22"/>
          <w14:ligatures w14:val="standardContextual"/>
        </w:rPr>
        <w:t>zavarovano odgovornost za škodo oziroma zavaruje dejavnost, ki je predmet naročila, skladno s 15. členom ZAID, ki bi utegnila nastati investitorju oziroma naročniku in tretjim osebam v zvezi z opravljanjem dejavnosti. Višina letne zavarovalne vsote mora ustrezati določeni minimalni višini iz 15. člena ZAID,</w:t>
      </w:r>
    </w:p>
    <w:p w14:paraId="172B9B52" w14:textId="77777777" w:rsidR="00843F01" w:rsidRPr="00843F01" w:rsidRDefault="00843F01" w:rsidP="00A714E9">
      <w:pPr>
        <w:numPr>
          <w:ilvl w:val="0"/>
          <w:numId w:val="23"/>
        </w:numPr>
        <w:spacing w:line="240" w:lineRule="auto"/>
        <w:ind w:left="426" w:hanging="357"/>
        <w:rPr>
          <w:color w:val="000000"/>
          <w:sz w:val="22"/>
          <w:szCs w:val="22"/>
        </w:rPr>
      </w:pPr>
      <w:r w:rsidRPr="00843F01">
        <w:rPr>
          <w:color w:val="000000"/>
          <w:sz w:val="22"/>
          <w:szCs w:val="22"/>
        </w:rPr>
        <w:t>noben od naših odprtih transakcijskih računov v zadnjih dvanajstih mesecih od datuma objave tega javnega naročila ni bil blokiran za več kot tri dni.</w:t>
      </w:r>
    </w:p>
    <w:p w14:paraId="4E64D570" w14:textId="77777777" w:rsidR="00843F01" w:rsidRDefault="00843F01" w:rsidP="00192C77">
      <w:pPr>
        <w:rPr>
          <w:color w:val="000000"/>
          <w:sz w:val="22"/>
          <w:szCs w:val="22"/>
        </w:rPr>
      </w:pPr>
    </w:p>
    <w:p w14:paraId="1F87BF63" w14:textId="77777777" w:rsidR="00C8068E" w:rsidRPr="00C8068E" w:rsidRDefault="00C8068E" w:rsidP="00C8068E">
      <w:pPr>
        <w:spacing w:before="225" w:after="225" w:line="240" w:lineRule="auto"/>
        <w:rPr>
          <w:sz w:val="22"/>
          <w:szCs w:val="22"/>
        </w:rPr>
      </w:pPr>
      <w:r w:rsidRPr="00C8068E">
        <w:rPr>
          <w:color w:val="000000"/>
          <w:sz w:val="22"/>
          <w:szCs w:val="22"/>
          <w:u w:val="single"/>
        </w:rPr>
        <w:t>S podpisom te izjave izjavljamo, da izpolnjujemo vse pogoje iz razpisne dokumentacije, za katere je navedeno, da se izpolnjevanje izkazuje s podpisom te izjave!</w:t>
      </w:r>
    </w:p>
    <w:p w14:paraId="35C5F116" w14:textId="526C4FC7" w:rsidR="00C8068E" w:rsidRPr="00C8068E" w:rsidRDefault="00C8068E" w:rsidP="00C8068E">
      <w:pPr>
        <w:spacing w:before="225" w:after="225" w:line="240" w:lineRule="auto"/>
        <w:rPr>
          <w:sz w:val="22"/>
          <w:szCs w:val="22"/>
        </w:rPr>
      </w:pPr>
      <w:r w:rsidRPr="00671528">
        <w:rPr>
          <w:color w:val="000000"/>
          <w:sz w:val="22"/>
          <w:szCs w:val="22"/>
        </w:rPr>
        <w:t xml:space="preserve">Spodaj podpisani dajem/o uradno soglasje, da OBČINA </w:t>
      </w:r>
      <w:r w:rsidR="00E567A2">
        <w:rPr>
          <w:color w:val="000000"/>
          <w:sz w:val="22"/>
          <w:szCs w:val="22"/>
        </w:rPr>
        <w:t>PREDDVOR</w:t>
      </w:r>
      <w:r w:rsidRPr="00671528">
        <w:rPr>
          <w:color w:val="000000"/>
          <w:sz w:val="22"/>
          <w:szCs w:val="22"/>
        </w:rPr>
        <w:t xml:space="preserve"> v zvezi z oddajo javnega </w:t>
      </w:r>
      <w:proofErr w:type="spellStart"/>
      <w:r w:rsidRPr="00671528">
        <w:rPr>
          <w:color w:val="000000"/>
          <w:sz w:val="22"/>
          <w:szCs w:val="22"/>
        </w:rPr>
        <w:t>naročila</w:t>
      </w:r>
      <w:proofErr w:type="spellEnd"/>
      <w:r w:rsidR="00671528" w:rsidRPr="00671528">
        <w:rPr>
          <w:b/>
          <w:bCs/>
          <w:sz w:val="22"/>
          <w:szCs w:val="22"/>
        </w:rPr>
        <w:t xml:space="preserve"> </w:t>
      </w:r>
      <w:r w:rsidR="009D125C">
        <w:rPr>
          <w:b/>
          <w:bCs/>
          <w:sz w:val="22"/>
          <w:szCs w:val="22"/>
        </w:rPr>
        <w:t>»</w:t>
      </w:r>
      <w:r w:rsidR="00E567A2" w:rsidRPr="00517A3A">
        <w:rPr>
          <w:b/>
          <w:bCs/>
          <w:sz w:val="22"/>
          <w:szCs w:val="22"/>
        </w:rPr>
        <w:t xml:space="preserve">Izdelava DGD in PZI projektne dokumentacije za ureditev hudourniškega območja in struge </w:t>
      </w:r>
      <w:proofErr w:type="spellStart"/>
      <w:r w:rsidR="00E567A2" w:rsidRPr="00517A3A">
        <w:rPr>
          <w:b/>
          <w:bCs/>
          <w:sz w:val="22"/>
          <w:szCs w:val="22"/>
        </w:rPr>
        <w:t>Neškarjevega</w:t>
      </w:r>
      <w:proofErr w:type="spellEnd"/>
      <w:r w:rsidR="00E567A2" w:rsidRPr="00517A3A">
        <w:rPr>
          <w:b/>
          <w:bCs/>
          <w:sz w:val="22"/>
          <w:szCs w:val="22"/>
        </w:rPr>
        <w:t xml:space="preserve"> potoka v naselju </w:t>
      </w:r>
      <w:proofErr w:type="spellStart"/>
      <w:r w:rsidR="00E567A2" w:rsidRPr="00517A3A">
        <w:rPr>
          <w:b/>
          <w:bCs/>
          <w:sz w:val="22"/>
          <w:szCs w:val="22"/>
        </w:rPr>
        <w:t>Podlebelca</w:t>
      </w:r>
      <w:proofErr w:type="spellEnd"/>
      <w:r w:rsidR="00E567A2" w:rsidRPr="00517A3A">
        <w:rPr>
          <w:b/>
          <w:bCs/>
          <w:sz w:val="22"/>
          <w:szCs w:val="22"/>
        </w:rPr>
        <w:t xml:space="preserve"> v Kokri, Občina Preddvor</w:t>
      </w:r>
      <w:r w:rsidR="009D125C">
        <w:rPr>
          <w:b/>
          <w:bCs/>
          <w:sz w:val="22"/>
          <w:szCs w:val="22"/>
        </w:rPr>
        <w:t>«</w:t>
      </w:r>
      <w:r w:rsidR="00E567A2" w:rsidRPr="00DD4196">
        <w:rPr>
          <w:b/>
          <w:bCs/>
          <w:sz w:val="22"/>
          <w:szCs w:val="22"/>
        </w:rPr>
        <w:t xml:space="preserve"> </w:t>
      </w:r>
      <w:r w:rsidRPr="00671528">
        <w:rPr>
          <w:color w:val="000000"/>
          <w:sz w:val="22"/>
          <w:szCs w:val="22"/>
        </w:rPr>
        <w:t xml:space="preserve">na Portalu javnih naročil pod številko _____________ pridobi podatke za preveritev ponudbe v skladu 89. </w:t>
      </w:r>
      <w:proofErr w:type="spellStart"/>
      <w:r w:rsidRPr="00671528">
        <w:rPr>
          <w:color w:val="000000"/>
          <w:sz w:val="22"/>
          <w:szCs w:val="22"/>
        </w:rPr>
        <w:t>členom</w:t>
      </w:r>
      <w:proofErr w:type="spellEnd"/>
      <w:r w:rsidRPr="00671528">
        <w:rPr>
          <w:color w:val="000000"/>
          <w:sz w:val="22"/>
          <w:szCs w:val="22"/>
        </w:rPr>
        <w:t xml:space="preserve"> ZJN-3 v enotnem informacijskem sistemu – </w:t>
      </w:r>
      <w:proofErr w:type="spellStart"/>
      <w:r w:rsidRPr="00671528">
        <w:rPr>
          <w:color w:val="000000"/>
          <w:sz w:val="22"/>
          <w:szCs w:val="22"/>
        </w:rPr>
        <w:t>eDosje</w:t>
      </w:r>
      <w:proofErr w:type="spellEnd"/>
      <w:r w:rsidRPr="00671528">
        <w:rPr>
          <w:color w:val="000000"/>
          <w:sz w:val="22"/>
          <w:szCs w:val="22"/>
        </w:rPr>
        <w:t xml:space="preserve"> iz devetega odstavka 77. </w:t>
      </w:r>
      <w:proofErr w:type="spellStart"/>
      <w:r w:rsidRPr="00671528">
        <w:rPr>
          <w:color w:val="000000"/>
          <w:sz w:val="22"/>
          <w:szCs w:val="22"/>
        </w:rPr>
        <w:t>člena</w:t>
      </w:r>
      <w:proofErr w:type="spellEnd"/>
      <w:r w:rsidRPr="00671528">
        <w:rPr>
          <w:color w:val="000000"/>
          <w:sz w:val="22"/>
          <w:szCs w:val="22"/>
        </w:rPr>
        <w:t xml:space="preserve"> ZJN-3.</w:t>
      </w:r>
    </w:p>
    <w:p w14:paraId="2EF59CA9" w14:textId="77777777" w:rsidR="00C8068E" w:rsidRPr="00843F01" w:rsidRDefault="00C8068E" w:rsidP="00192C77">
      <w:pPr>
        <w:rPr>
          <w:color w:val="000000"/>
          <w:sz w:val="22"/>
          <w:szCs w:val="22"/>
        </w:rPr>
      </w:pPr>
    </w:p>
    <w:p w14:paraId="06D2C198" w14:textId="48D2B783" w:rsidR="00192C77" w:rsidRPr="0020700F" w:rsidRDefault="00192C77" w:rsidP="00192C77">
      <w:pPr>
        <w:rPr>
          <w:sz w:val="22"/>
          <w:szCs w:val="22"/>
          <w:bdr w:val="single" w:sz="4" w:space="0" w:color="auto" w:shadow="1"/>
        </w:rPr>
      </w:pPr>
    </w:p>
    <w:p w14:paraId="5E599751" w14:textId="77777777" w:rsidR="00192C77" w:rsidRPr="0020700F" w:rsidRDefault="00192C77" w:rsidP="00192C77">
      <w:pPr>
        <w:rPr>
          <w:sz w:val="22"/>
          <w:szCs w:val="22"/>
          <w:lang w:val="pl-PL"/>
        </w:rPr>
      </w:pPr>
      <w:r w:rsidRPr="0020700F">
        <w:rPr>
          <w:sz w:val="22"/>
          <w:szCs w:val="22"/>
          <w:lang w:val="pl-PL"/>
        </w:rPr>
        <w:t>Datum: ___________________</w:t>
      </w:r>
      <w:r w:rsidRPr="0020700F">
        <w:rPr>
          <w:sz w:val="22"/>
          <w:szCs w:val="22"/>
          <w:lang w:val="pl-PL"/>
        </w:rPr>
        <w:tab/>
      </w:r>
      <w:r w:rsidRPr="0020700F">
        <w:rPr>
          <w:sz w:val="22"/>
          <w:szCs w:val="22"/>
          <w:lang w:val="pl-PL"/>
        </w:rPr>
        <w:tab/>
      </w:r>
      <w:r w:rsidRPr="0020700F">
        <w:rPr>
          <w:sz w:val="22"/>
          <w:szCs w:val="22"/>
          <w:lang w:val="pl-PL"/>
        </w:rPr>
        <w:tab/>
      </w:r>
      <w:r w:rsidRPr="0020700F">
        <w:rPr>
          <w:sz w:val="22"/>
          <w:szCs w:val="22"/>
          <w:lang w:val="pl-PL"/>
        </w:rPr>
        <w:tab/>
        <w:t>Žig in podpis ponudnika</w:t>
      </w:r>
    </w:p>
    <w:p w14:paraId="2E0EF9FC" w14:textId="77777777" w:rsidR="00192C77" w:rsidRPr="0020700F" w:rsidRDefault="00192C77" w:rsidP="00192C77">
      <w:pPr>
        <w:rPr>
          <w:sz w:val="22"/>
          <w:szCs w:val="22"/>
          <w:lang w:val="pl-PL"/>
        </w:rPr>
      </w:pPr>
    </w:p>
    <w:p w14:paraId="0F99002E" w14:textId="77777777" w:rsidR="00192C77" w:rsidRPr="0020700F" w:rsidRDefault="00192C77" w:rsidP="00192C77">
      <w:pPr>
        <w:pStyle w:val="kazalo2"/>
        <w:numPr>
          <w:ilvl w:val="0"/>
          <w:numId w:val="0"/>
        </w:numPr>
        <w:jc w:val="left"/>
        <w:rPr>
          <w:rFonts w:ascii="Arial" w:hAnsi="Arial" w:cs="Arial"/>
          <w:sz w:val="22"/>
          <w:szCs w:val="22"/>
          <w:bdr w:val="single" w:sz="4" w:space="0" w:color="auto" w:shadow="1"/>
        </w:rPr>
      </w:pPr>
    </w:p>
    <w:p w14:paraId="0DD9E559" w14:textId="77777777" w:rsidR="00E263DE" w:rsidRDefault="00E263DE" w:rsidP="00AA4994">
      <w:pPr>
        <w:rPr>
          <w:color w:val="000000"/>
          <w:sz w:val="22"/>
          <w:szCs w:val="22"/>
        </w:rPr>
      </w:pPr>
    </w:p>
    <w:p w14:paraId="45A64133" w14:textId="77777777" w:rsidR="002851DF" w:rsidRDefault="002851DF" w:rsidP="00AA4994">
      <w:pPr>
        <w:rPr>
          <w:color w:val="000000"/>
          <w:sz w:val="22"/>
          <w:szCs w:val="22"/>
        </w:rPr>
      </w:pPr>
    </w:p>
    <w:p w14:paraId="14BDE16E" w14:textId="77777777" w:rsidR="007D0147" w:rsidRDefault="007D0147" w:rsidP="00AA4994">
      <w:pPr>
        <w:rPr>
          <w:color w:val="000000"/>
          <w:sz w:val="22"/>
          <w:szCs w:val="22"/>
        </w:rPr>
      </w:pPr>
    </w:p>
    <w:p w14:paraId="22E11F79" w14:textId="77777777" w:rsidR="007D0147" w:rsidRDefault="007D0147" w:rsidP="00AA4994">
      <w:pPr>
        <w:rPr>
          <w:color w:val="000000"/>
          <w:sz w:val="22"/>
          <w:szCs w:val="22"/>
        </w:rPr>
      </w:pPr>
    </w:p>
    <w:p w14:paraId="52C2FA85" w14:textId="77777777" w:rsidR="007D0147" w:rsidRDefault="007D0147" w:rsidP="00AA4994">
      <w:pPr>
        <w:rPr>
          <w:color w:val="000000"/>
          <w:sz w:val="22"/>
          <w:szCs w:val="22"/>
        </w:rPr>
      </w:pPr>
    </w:p>
    <w:p w14:paraId="081FDF8E" w14:textId="77777777" w:rsidR="00EC3599" w:rsidRDefault="00EC3599" w:rsidP="00AA4994">
      <w:pPr>
        <w:rPr>
          <w:color w:val="000000"/>
          <w:sz w:val="22"/>
          <w:szCs w:val="22"/>
        </w:rPr>
      </w:pPr>
    </w:p>
    <w:p w14:paraId="4A4449A4" w14:textId="77777777" w:rsidR="00EC3599" w:rsidRDefault="00EC3599" w:rsidP="00AA4994">
      <w:pPr>
        <w:rPr>
          <w:color w:val="000000"/>
          <w:sz w:val="22"/>
          <w:szCs w:val="22"/>
        </w:rPr>
      </w:pPr>
    </w:p>
    <w:p w14:paraId="36E43EDA" w14:textId="77777777" w:rsidR="00EC3599" w:rsidRDefault="00EC3599" w:rsidP="00AA4994">
      <w:pPr>
        <w:rPr>
          <w:color w:val="000000"/>
          <w:sz w:val="22"/>
          <w:szCs w:val="22"/>
        </w:rPr>
      </w:pPr>
    </w:p>
    <w:p w14:paraId="1AD1589D" w14:textId="77777777" w:rsidR="00EC3599" w:rsidRDefault="00EC3599" w:rsidP="00AA4994">
      <w:pPr>
        <w:rPr>
          <w:color w:val="000000"/>
          <w:sz w:val="22"/>
          <w:szCs w:val="22"/>
        </w:rPr>
      </w:pPr>
    </w:p>
    <w:p w14:paraId="1FA575F3" w14:textId="77777777" w:rsidR="00EC3599" w:rsidRDefault="00EC3599" w:rsidP="00AA4994">
      <w:pPr>
        <w:rPr>
          <w:color w:val="000000"/>
          <w:sz w:val="22"/>
          <w:szCs w:val="22"/>
        </w:rPr>
      </w:pPr>
    </w:p>
    <w:p w14:paraId="13878D8B" w14:textId="77777777" w:rsidR="00EC3599" w:rsidRDefault="00EC3599" w:rsidP="00AA4994">
      <w:pPr>
        <w:rPr>
          <w:color w:val="000000"/>
          <w:sz w:val="22"/>
          <w:szCs w:val="22"/>
        </w:rPr>
      </w:pPr>
    </w:p>
    <w:p w14:paraId="0EE20040" w14:textId="77777777" w:rsidR="00EC3599" w:rsidRDefault="00EC3599" w:rsidP="00AA4994">
      <w:pPr>
        <w:rPr>
          <w:color w:val="000000"/>
          <w:sz w:val="22"/>
          <w:szCs w:val="22"/>
        </w:rPr>
      </w:pPr>
    </w:p>
    <w:p w14:paraId="49C99D97" w14:textId="77777777" w:rsidR="00EC3599" w:rsidRDefault="00EC3599" w:rsidP="00AA4994">
      <w:pPr>
        <w:rPr>
          <w:color w:val="000000"/>
          <w:sz w:val="22"/>
          <w:szCs w:val="22"/>
        </w:rPr>
      </w:pPr>
    </w:p>
    <w:p w14:paraId="23F4F104" w14:textId="77777777" w:rsidR="00EC3599" w:rsidRDefault="00EC3599" w:rsidP="00AA4994">
      <w:pPr>
        <w:rPr>
          <w:color w:val="000000"/>
          <w:sz w:val="22"/>
          <w:szCs w:val="22"/>
        </w:rPr>
      </w:pPr>
    </w:p>
    <w:p w14:paraId="4868D2AF" w14:textId="77777777" w:rsidR="00EC3599" w:rsidRDefault="00EC3599" w:rsidP="00AA4994">
      <w:pPr>
        <w:rPr>
          <w:color w:val="000000"/>
          <w:sz w:val="22"/>
          <w:szCs w:val="22"/>
        </w:rPr>
      </w:pPr>
    </w:p>
    <w:p w14:paraId="320FAAD1" w14:textId="77777777" w:rsidR="00EC3599" w:rsidRDefault="00EC3599" w:rsidP="00AA4994">
      <w:pPr>
        <w:rPr>
          <w:color w:val="000000"/>
          <w:sz w:val="22"/>
          <w:szCs w:val="22"/>
        </w:rPr>
      </w:pPr>
    </w:p>
    <w:p w14:paraId="3BDF5B77" w14:textId="77777777" w:rsidR="00EC3599" w:rsidRDefault="00EC3599" w:rsidP="00AA4994">
      <w:pPr>
        <w:rPr>
          <w:color w:val="000000"/>
          <w:sz w:val="22"/>
          <w:szCs w:val="22"/>
        </w:rPr>
      </w:pPr>
    </w:p>
    <w:p w14:paraId="4E6C64DA" w14:textId="77777777" w:rsidR="00EC3599" w:rsidRDefault="00EC3599" w:rsidP="00AA4994">
      <w:pPr>
        <w:rPr>
          <w:color w:val="000000"/>
          <w:sz w:val="22"/>
          <w:szCs w:val="22"/>
        </w:rPr>
      </w:pPr>
    </w:p>
    <w:p w14:paraId="71F08F2F" w14:textId="77777777" w:rsidR="00EC3599" w:rsidRDefault="00EC3599" w:rsidP="00AA4994">
      <w:pPr>
        <w:rPr>
          <w:color w:val="000000"/>
          <w:sz w:val="22"/>
          <w:szCs w:val="22"/>
        </w:rPr>
      </w:pPr>
    </w:p>
    <w:p w14:paraId="27784961" w14:textId="77777777" w:rsidR="00EC3599" w:rsidRDefault="00EC3599" w:rsidP="00AA4994">
      <w:pPr>
        <w:rPr>
          <w:color w:val="000000"/>
          <w:sz w:val="22"/>
          <w:szCs w:val="22"/>
        </w:rPr>
      </w:pPr>
    </w:p>
    <w:p w14:paraId="42007301" w14:textId="77777777" w:rsidR="00EC3599" w:rsidRDefault="00EC3599" w:rsidP="00AA4994">
      <w:pPr>
        <w:rPr>
          <w:color w:val="000000"/>
          <w:sz w:val="22"/>
          <w:szCs w:val="22"/>
        </w:rPr>
      </w:pPr>
    </w:p>
    <w:p w14:paraId="5253B8F3" w14:textId="77777777" w:rsidR="00EC3599" w:rsidRDefault="00EC3599" w:rsidP="00AA4994">
      <w:pPr>
        <w:rPr>
          <w:color w:val="000000"/>
          <w:sz w:val="22"/>
          <w:szCs w:val="22"/>
        </w:rPr>
      </w:pPr>
    </w:p>
    <w:p w14:paraId="241217D8" w14:textId="77777777" w:rsidR="00955FE6" w:rsidRDefault="00955FE6" w:rsidP="00955FE6">
      <w:pPr>
        <w:tabs>
          <w:tab w:val="left" w:pos="4860"/>
        </w:tabs>
        <w:spacing w:line="240" w:lineRule="auto"/>
        <w:rPr>
          <w:color w:val="000000"/>
          <w:sz w:val="22"/>
          <w:szCs w:val="22"/>
        </w:rPr>
      </w:pPr>
      <w:bookmarkStart w:id="230" w:name="_Toc451313932"/>
      <w:bookmarkStart w:id="231" w:name="_Toc485370953"/>
      <w:bookmarkStart w:id="232" w:name="_Toc172548685"/>
    </w:p>
    <w:p w14:paraId="031F9C40" w14:textId="77777777" w:rsidR="00955FE6" w:rsidRDefault="00955FE6" w:rsidP="00955FE6">
      <w:pPr>
        <w:tabs>
          <w:tab w:val="left" w:pos="4860"/>
        </w:tabs>
        <w:spacing w:line="240" w:lineRule="auto"/>
        <w:rPr>
          <w:color w:val="000000"/>
          <w:sz w:val="22"/>
          <w:szCs w:val="22"/>
        </w:rPr>
      </w:pPr>
    </w:p>
    <w:p w14:paraId="70BF1DC8" w14:textId="77777777" w:rsidR="00955FE6" w:rsidRDefault="00955FE6" w:rsidP="00955FE6">
      <w:pPr>
        <w:tabs>
          <w:tab w:val="left" w:pos="4860"/>
        </w:tabs>
        <w:spacing w:line="240" w:lineRule="auto"/>
        <w:rPr>
          <w:color w:val="000000"/>
          <w:sz w:val="22"/>
          <w:szCs w:val="22"/>
        </w:rPr>
      </w:pPr>
    </w:p>
    <w:p w14:paraId="22298FFF" w14:textId="6EBA00D7" w:rsidR="001101C3" w:rsidRPr="00955FE6" w:rsidRDefault="001101C3" w:rsidP="00955FE6">
      <w:pPr>
        <w:tabs>
          <w:tab w:val="left" w:pos="4860"/>
        </w:tabs>
        <w:spacing w:line="240" w:lineRule="auto"/>
        <w:rPr>
          <w:sz w:val="22"/>
          <w:szCs w:val="22"/>
        </w:rPr>
      </w:pPr>
      <w:r w:rsidRPr="001E668B">
        <w:rPr>
          <w:rFonts w:eastAsia="Calibri"/>
          <w:b/>
          <w:sz w:val="22"/>
          <w:szCs w:val="22"/>
        </w:rPr>
        <w:t>Seznam kadrov</w:t>
      </w:r>
      <w:bookmarkEnd w:id="230"/>
      <w:bookmarkEnd w:id="231"/>
      <w:bookmarkEnd w:id="232"/>
    </w:p>
    <w:p w14:paraId="2F85F431" w14:textId="77777777" w:rsidR="001101C3" w:rsidRPr="001E668B" w:rsidRDefault="001101C3" w:rsidP="001101C3">
      <w:pPr>
        <w:spacing w:after="200" w:line="324" w:lineRule="auto"/>
        <w:rPr>
          <w:rFonts w:eastAsia="Calibri"/>
          <w:sz w:val="22"/>
          <w:szCs w:val="22"/>
        </w:rPr>
      </w:pPr>
    </w:p>
    <w:p w14:paraId="40F5CB60" w14:textId="24CA3E21" w:rsidR="001101C3" w:rsidRPr="001E668B" w:rsidRDefault="001101C3" w:rsidP="001101C3">
      <w:pPr>
        <w:spacing w:after="200" w:line="324" w:lineRule="auto"/>
        <w:rPr>
          <w:rFonts w:eastAsia="Calibri"/>
          <w:sz w:val="22"/>
          <w:szCs w:val="22"/>
        </w:rPr>
      </w:pPr>
      <w:r w:rsidRPr="001E668B">
        <w:rPr>
          <w:rFonts w:eastAsia="Calibri"/>
          <w:sz w:val="22"/>
          <w:szCs w:val="22"/>
        </w:rPr>
        <w:t xml:space="preserve">V postopku oddaje javnega naročila </w:t>
      </w:r>
      <w:r w:rsidRPr="001E668B">
        <w:rPr>
          <w:rFonts w:eastAsia="Arial Unicode MS"/>
          <w:bCs/>
          <w:sz w:val="22"/>
          <w:szCs w:val="22"/>
          <w:lang w:eastAsia="en-US"/>
        </w:rPr>
        <w:t>»</w:t>
      </w:r>
      <w:r w:rsidR="00955FE6" w:rsidRPr="00517A3A">
        <w:rPr>
          <w:b/>
          <w:bCs/>
          <w:sz w:val="22"/>
          <w:szCs w:val="22"/>
        </w:rPr>
        <w:t xml:space="preserve">Izdelava DGD in PZI projektne dokumentacije za ureditev hudourniškega območja in struge </w:t>
      </w:r>
      <w:proofErr w:type="spellStart"/>
      <w:r w:rsidR="00955FE6" w:rsidRPr="00517A3A">
        <w:rPr>
          <w:b/>
          <w:bCs/>
          <w:sz w:val="22"/>
          <w:szCs w:val="22"/>
        </w:rPr>
        <w:t>Neškarjevega</w:t>
      </w:r>
      <w:proofErr w:type="spellEnd"/>
      <w:r w:rsidR="00955FE6" w:rsidRPr="00517A3A">
        <w:rPr>
          <w:b/>
          <w:bCs/>
          <w:sz w:val="22"/>
          <w:szCs w:val="22"/>
        </w:rPr>
        <w:t xml:space="preserve"> potoka v naselju </w:t>
      </w:r>
      <w:proofErr w:type="spellStart"/>
      <w:r w:rsidR="00955FE6" w:rsidRPr="00517A3A">
        <w:rPr>
          <w:b/>
          <w:bCs/>
          <w:sz w:val="22"/>
          <w:szCs w:val="22"/>
        </w:rPr>
        <w:t>Podlebelca</w:t>
      </w:r>
      <w:proofErr w:type="spellEnd"/>
      <w:r w:rsidR="00955FE6" w:rsidRPr="00517A3A">
        <w:rPr>
          <w:b/>
          <w:bCs/>
          <w:sz w:val="22"/>
          <w:szCs w:val="22"/>
        </w:rPr>
        <w:t xml:space="preserve"> v Kokri, Občina Preddvor</w:t>
      </w:r>
      <w:r w:rsidRPr="001E668B">
        <w:rPr>
          <w:rFonts w:eastAsia="Arial Unicode MS"/>
          <w:bCs/>
          <w:sz w:val="22"/>
          <w:szCs w:val="22"/>
          <w:lang w:eastAsia="en-US"/>
        </w:rPr>
        <w:t>«</w:t>
      </w:r>
      <w:r w:rsidRPr="001E668B">
        <w:rPr>
          <w:rFonts w:eastAsia="Calibri"/>
          <w:sz w:val="22"/>
          <w:szCs w:val="22"/>
        </w:rPr>
        <w:t xml:space="preserve"> nominiramo sledeči kader: </w:t>
      </w:r>
    </w:p>
    <w:tbl>
      <w:tblPr>
        <w:tblStyle w:val="Tabelamrea"/>
        <w:tblW w:w="0" w:type="auto"/>
        <w:tblLook w:val="04A0" w:firstRow="1" w:lastRow="0" w:firstColumn="1" w:lastColumn="0" w:noHBand="0" w:noVBand="1"/>
      </w:tblPr>
      <w:tblGrid>
        <w:gridCol w:w="2265"/>
        <w:gridCol w:w="2264"/>
        <w:gridCol w:w="2265"/>
        <w:gridCol w:w="2266"/>
      </w:tblGrid>
      <w:tr w:rsidR="001101C3" w:rsidRPr="001E668B" w14:paraId="24983F86" w14:textId="77777777" w:rsidTr="00FD6D0D">
        <w:tc>
          <w:tcPr>
            <w:tcW w:w="2265" w:type="dxa"/>
          </w:tcPr>
          <w:p w14:paraId="3087F7F8" w14:textId="77777777" w:rsidR="001101C3" w:rsidRPr="001E668B" w:rsidRDefault="001101C3" w:rsidP="00FD6D0D">
            <w:pPr>
              <w:spacing w:after="200" w:line="324" w:lineRule="auto"/>
              <w:rPr>
                <w:sz w:val="22"/>
                <w:szCs w:val="22"/>
              </w:rPr>
            </w:pPr>
            <w:r w:rsidRPr="001E668B">
              <w:rPr>
                <w:sz w:val="22"/>
                <w:szCs w:val="22"/>
              </w:rPr>
              <w:t>Položaj</w:t>
            </w:r>
          </w:p>
        </w:tc>
        <w:tc>
          <w:tcPr>
            <w:tcW w:w="2265" w:type="dxa"/>
          </w:tcPr>
          <w:p w14:paraId="6B40B39E" w14:textId="77777777" w:rsidR="001101C3" w:rsidRPr="001E668B" w:rsidRDefault="001101C3" w:rsidP="00FD6D0D">
            <w:pPr>
              <w:spacing w:after="200" w:line="324" w:lineRule="auto"/>
              <w:rPr>
                <w:sz w:val="22"/>
                <w:szCs w:val="22"/>
              </w:rPr>
            </w:pPr>
            <w:r w:rsidRPr="001E668B">
              <w:rPr>
                <w:sz w:val="22"/>
                <w:szCs w:val="22"/>
              </w:rPr>
              <w:t>Ime in priimek</w:t>
            </w:r>
          </w:p>
        </w:tc>
        <w:tc>
          <w:tcPr>
            <w:tcW w:w="2266" w:type="dxa"/>
          </w:tcPr>
          <w:p w14:paraId="2C379C07" w14:textId="77777777" w:rsidR="001101C3" w:rsidRPr="001E668B" w:rsidRDefault="001101C3" w:rsidP="00FD6D0D">
            <w:pPr>
              <w:spacing w:after="200" w:line="324" w:lineRule="auto"/>
              <w:rPr>
                <w:sz w:val="22"/>
                <w:szCs w:val="22"/>
              </w:rPr>
            </w:pPr>
            <w:r w:rsidRPr="001E668B">
              <w:rPr>
                <w:sz w:val="22"/>
                <w:szCs w:val="22"/>
              </w:rPr>
              <w:t xml:space="preserve">Izobrazba in pridobljen strokovni naziv </w:t>
            </w:r>
          </w:p>
        </w:tc>
        <w:tc>
          <w:tcPr>
            <w:tcW w:w="2266" w:type="dxa"/>
          </w:tcPr>
          <w:p w14:paraId="6C69741C" w14:textId="77777777" w:rsidR="001101C3" w:rsidRPr="001E668B" w:rsidRDefault="001101C3" w:rsidP="00FD6D0D">
            <w:pPr>
              <w:spacing w:after="200" w:line="324" w:lineRule="auto"/>
              <w:rPr>
                <w:sz w:val="22"/>
                <w:szCs w:val="22"/>
              </w:rPr>
            </w:pPr>
            <w:r w:rsidRPr="001E668B">
              <w:rPr>
                <w:sz w:val="22"/>
                <w:szCs w:val="22"/>
              </w:rPr>
              <w:t>Zaposlen pri – navede se delodajalca nominiranega kadra</w:t>
            </w:r>
          </w:p>
        </w:tc>
      </w:tr>
      <w:tr w:rsidR="001101C3" w:rsidRPr="001E668B" w14:paraId="46B4189F" w14:textId="77777777" w:rsidTr="00FD6D0D">
        <w:tc>
          <w:tcPr>
            <w:tcW w:w="2265" w:type="dxa"/>
          </w:tcPr>
          <w:p w14:paraId="7FC9BA23" w14:textId="1A08BC96" w:rsidR="001101C3" w:rsidRPr="00245B40" w:rsidRDefault="00245B40" w:rsidP="00FD6D0D">
            <w:pPr>
              <w:spacing w:after="200" w:line="324" w:lineRule="auto"/>
              <w:rPr>
                <w:sz w:val="22"/>
                <w:szCs w:val="22"/>
              </w:rPr>
            </w:pPr>
            <w:r w:rsidRPr="00245B40">
              <w:rPr>
                <w:sz w:val="22"/>
                <w:szCs w:val="22"/>
              </w:rPr>
              <w:t>V</w:t>
            </w:r>
            <w:r w:rsidR="001101C3" w:rsidRPr="00245B40">
              <w:rPr>
                <w:sz w:val="22"/>
                <w:szCs w:val="22"/>
              </w:rPr>
              <w:t>odja projektiranja</w:t>
            </w:r>
          </w:p>
        </w:tc>
        <w:tc>
          <w:tcPr>
            <w:tcW w:w="2265" w:type="dxa"/>
          </w:tcPr>
          <w:p w14:paraId="78F6D556" w14:textId="77777777" w:rsidR="001101C3" w:rsidRPr="001E668B" w:rsidRDefault="001101C3" w:rsidP="00FD6D0D">
            <w:pPr>
              <w:spacing w:after="200" w:line="324" w:lineRule="auto"/>
              <w:rPr>
                <w:sz w:val="22"/>
                <w:szCs w:val="22"/>
              </w:rPr>
            </w:pPr>
          </w:p>
        </w:tc>
        <w:tc>
          <w:tcPr>
            <w:tcW w:w="2266" w:type="dxa"/>
          </w:tcPr>
          <w:p w14:paraId="30633190" w14:textId="77777777" w:rsidR="001101C3" w:rsidRPr="001E668B" w:rsidRDefault="001101C3" w:rsidP="00FD6D0D">
            <w:pPr>
              <w:spacing w:after="200" w:line="324" w:lineRule="auto"/>
              <w:rPr>
                <w:sz w:val="22"/>
                <w:szCs w:val="22"/>
              </w:rPr>
            </w:pPr>
          </w:p>
        </w:tc>
        <w:tc>
          <w:tcPr>
            <w:tcW w:w="2266" w:type="dxa"/>
          </w:tcPr>
          <w:p w14:paraId="68713BC0" w14:textId="77777777" w:rsidR="001101C3" w:rsidRPr="001E668B" w:rsidRDefault="001101C3" w:rsidP="00FD6D0D">
            <w:pPr>
              <w:spacing w:after="200" w:line="324" w:lineRule="auto"/>
              <w:rPr>
                <w:sz w:val="22"/>
                <w:szCs w:val="22"/>
              </w:rPr>
            </w:pPr>
          </w:p>
          <w:p w14:paraId="5B0E17CE" w14:textId="77777777" w:rsidR="001101C3" w:rsidRPr="001E668B" w:rsidRDefault="001101C3" w:rsidP="00FD6D0D">
            <w:pPr>
              <w:spacing w:after="200" w:line="324" w:lineRule="auto"/>
              <w:rPr>
                <w:sz w:val="22"/>
                <w:szCs w:val="22"/>
              </w:rPr>
            </w:pPr>
          </w:p>
        </w:tc>
      </w:tr>
      <w:tr w:rsidR="00955FE6" w:rsidRPr="001E668B" w14:paraId="6A41C9CF" w14:textId="77777777" w:rsidTr="00FD6D0D">
        <w:tc>
          <w:tcPr>
            <w:tcW w:w="2265" w:type="dxa"/>
          </w:tcPr>
          <w:p w14:paraId="1DBB3381" w14:textId="77777777" w:rsidR="00955FE6" w:rsidRDefault="00245B40" w:rsidP="00245B40">
            <w:pPr>
              <w:pStyle w:val="Golobesedilo"/>
              <w:jc w:val="both"/>
              <w:rPr>
                <w:rFonts w:ascii="Arial" w:hAnsi="Arial" w:cs="Arial"/>
                <w:szCs w:val="22"/>
              </w:rPr>
            </w:pPr>
            <w:r w:rsidRPr="00245B40">
              <w:rPr>
                <w:rFonts w:ascii="Arial" w:hAnsi="Arial" w:cs="Arial"/>
                <w:szCs w:val="22"/>
              </w:rPr>
              <w:t xml:space="preserve">Strokovnjak za področje </w:t>
            </w:r>
            <w:proofErr w:type="spellStart"/>
            <w:r w:rsidRPr="00245B40">
              <w:rPr>
                <w:rFonts w:ascii="Arial" w:hAnsi="Arial" w:cs="Arial"/>
                <w:szCs w:val="22"/>
              </w:rPr>
              <w:t>zaplavnega</w:t>
            </w:r>
            <w:proofErr w:type="spellEnd"/>
            <w:r w:rsidRPr="00245B40">
              <w:rPr>
                <w:rFonts w:ascii="Arial" w:hAnsi="Arial" w:cs="Arial"/>
                <w:szCs w:val="22"/>
              </w:rPr>
              <w:t xml:space="preserve"> objekta</w:t>
            </w:r>
          </w:p>
          <w:p w14:paraId="70967FAD" w14:textId="79DCAA51" w:rsidR="00A809D1" w:rsidRPr="00245B40" w:rsidRDefault="00A809D1" w:rsidP="00245B40">
            <w:pPr>
              <w:pStyle w:val="Golobesedilo"/>
              <w:jc w:val="both"/>
              <w:rPr>
                <w:rFonts w:ascii="Arial" w:hAnsi="Arial" w:cs="Arial"/>
                <w:szCs w:val="22"/>
              </w:rPr>
            </w:pPr>
          </w:p>
        </w:tc>
        <w:tc>
          <w:tcPr>
            <w:tcW w:w="2265" w:type="dxa"/>
          </w:tcPr>
          <w:p w14:paraId="58ACFA8B" w14:textId="77777777" w:rsidR="00955FE6" w:rsidRPr="001E668B" w:rsidRDefault="00955FE6" w:rsidP="00FD6D0D">
            <w:pPr>
              <w:spacing w:after="200" w:line="324" w:lineRule="auto"/>
              <w:rPr>
                <w:sz w:val="22"/>
                <w:szCs w:val="22"/>
              </w:rPr>
            </w:pPr>
          </w:p>
        </w:tc>
        <w:tc>
          <w:tcPr>
            <w:tcW w:w="2266" w:type="dxa"/>
          </w:tcPr>
          <w:p w14:paraId="7F149982" w14:textId="77777777" w:rsidR="00955FE6" w:rsidRPr="001E668B" w:rsidRDefault="00955FE6" w:rsidP="00FD6D0D">
            <w:pPr>
              <w:spacing w:after="200" w:line="324" w:lineRule="auto"/>
              <w:rPr>
                <w:sz w:val="22"/>
                <w:szCs w:val="22"/>
              </w:rPr>
            </w:pPr>
          </w:p>
        </w:tc>
        <w:tc>
          <w:tcPr>
            <w:tcW w:w="2266" w:type="dxa"/>
          </w:tcPr>
          <w:p w14:paraId="54520976" w14:textId="77777777" w:rsidR="00955FE6" w:rsidRPr="001E668B" w:rsidRDefault="00955FE6" w:rsidP="00FD6D0D">
            <w:pPr>
              <w:spacing w:after="200" w:line="324" w:lineRule="auto"/>
              <w:rPr>
                <w:sz w:val="22"/>
                <w:szCs w:val="22"/>
              </w:rPr>
            </w:pPr>
          </w:p>
        </w:tc>
      </w:tr>
      <w:tr w:rsidR="00955FE6" w:rsidRPr="001E668B" w14:paraId="08BFB866" w14:textId="77777777" w:rsidTr="00FD6D0D">
        <w:tc>
          <w:tcPr>
            <w:tcW w:w="2265" w:type="dxa"/>
          </w:tcPr>
          <w:p w14:paraId="50E50A66" w14:textId="77777777" w:rsidR="00955FE6" w:rsidRDefault="00245B40" w:rsidP="00245B40">
            <w:pPr>
              <w:pStyle w:val="Golobesedilo"/>
              <w:jc w:val="both"/>
              <w:rPr>
                <w:rFonts w:ascii="Arial" w:hAnsi="Arial" w:cs="Arial"/>
                <w:szCs w:val="22"/>
              </w:rPr>
            </w:pPr>
            <w:r w:rsidRPr="00245B40">
              <w:rPr>
                <w:rFonts w:ascii="Arial" w:hAnsi="Arial" w:cs="Arial"/>
                <w:szCs w:val="22"/>
              </w:rPr>
              <w:t>Strokovnjak za področje mrežnih pregrad</w:t>
            </w:r>
          </w:p>
          <w:p w14:paraId="0EE20433" w14:textId="4DB6D380" w:rsidR="00A809D1" w:rsidRPr="00245B40" w:rsidRDefault="00A809D1" w:rsidP="00245B40">
            <w:pPr>
              <w:pStyle w:val="Golobesedilo"/>
              <w:jc w:val="both"/>
              <w:rPr>
                <w:rFonts w:ascii="Arial" w:hAnsi="Arial" w:cs="Arial"/>
                <w:szCs w:val="22"/>
              </w:rPr>
            </w:pPr>
          </w:p>
        </w:tc>
        <w:tc>
          <w:tcPr>
            <w:tcW w:w="2265" w:type="dxa"/>
          </w:tcPr>
          <w:p w14:paraId="0FC7E0FC" w14:textId="77777777" w:rsidR="00955FE6" w:rsidRPr="001E668B" w:rsidRDefault="00955FE6" w:rsidP="00FD6D0D">
            <w:pPr>
              <w:spacing w:after="200" w:line="324" w:lineRule="auto"/>
              <w:rPr>
                <w:sz w:val="22"/>
                <w:szCs w:val="22"/>
              </w:rPr>
            </w:pPr>
          </w:p>
        </w:tc>
        <w:tc>
          <w:tcPr>
            <w:tcW w:w="2266" w:type="dxa"/>
          </w:tcPr>
          <w:p w14:paraId="020EEFD4" w14:textId="77777777" w:rsidR="00955FE6" w:rsidRPr="001E668B" w:rsidRDefault="00955FE6" w:rsidP="00FD6D0D">
            <w:pPr>
              <w:spacing w:after="200" w:line="324" w:lineRule="auto"/>
              <w:rPr>
                <w:sz w:val="22"/>
                <w:szCs w:val="22"/>
              </w:rPr>
            </w:pPr>
          </w:p>
        </w:tc>
        <w:tc>
          <w:tcPr>
            <w:tcW w:w="2266" w:type="dxa"/>
          </w:tcPr>
          <w:p w14:paraId="1213480C" w14:textId="77777777" w:rsidR="00955FE6" w:rsidRPr="001E668B" w:rsidRDefault="00955FE6" w:rsidP="00FD6D0D">
            <w:pPr>
              <w:spacing w:after="200" w:line="324" w:lineRule="auto"/>
              <w:rPr>
                <w:sz w:val="22"/>
                <w:szCs w:val="22"/>
              </w:rPr>
            </w:pPr>
          </w:p>
        </w:tc>
      </w:tr>
      <w:tr w:rsidR="00955FE6" w:rsidRPr="001E668B" w14:paraId="2833712B" w14:textId="77777777" w:rsidTr="00FD6D0D">
        <w:tc>
          <w:tcPr>
            <w:tcW w:w="2265" w:type="dxa"/>
          </w:tcPr>
          <w:p w14:paraId="32516662" w14:textId="77777777" w:rsidR="00955FE6" w:rsidRDefault="00245B40" w:rsidP="00245B40">
            <w:pPr>
              <w:pStyle w:val="Golobesedilo"/>
              <w:jc w:val="both"/>
              <w:rPr>
                <w:rFonts w:ascii="Arial" w:hAnsi="Arial" w:cs="Arial"/>
                <w:szCs w:val="22"/>
              </w:rPr>
            </w:pPr>
            <w:r w:rsidRPr="00245B40">
              <w:rPr>
                <w:rFonts w:ascii="Arial" w:hAnsi="Arial" w:cs="Arial"/>
                <w:szCs w:val="22"/>
              </w:rPr>
              <w:t>Strokovnjak za področje premostitvenih objektov</w:t>
            </w:r>
          </w:p>
          <w:p w14:paraId="12A986BB" w14:textId="369D5AF2" w:rsidR="00A809D1" w:rsidRPr="00245B40" w:rsidRDefault="00A809D1" w:rsidP="00245B40">
            <w:pPr>
              <w:pStyle w:val="Golobesedilo"/>
              <w:jc w:val="both"/>
              <w:rPr>
                <w:rFonts w:ascii="Arial" w:hAnsi="Arial" w:cs="Arial"/>
                <w:szCs w:val="22"/>
              </w:rPr>
            </w:pPr>
          </w:p>
        </w:tc>
        <w:tc>
          <w:tcPr>
            <w:tcW w:w="2265" w:type="dxa"/>
          </w:tcPr>
          <w:p w14:paraId="0CA26A8F" w14:textId="77777777" w:rsidR="00955FE6" w:rsidRPr="001E668B" w:rsidRDefault="00955FE6" w:rsidP="00FD6D0D">
            <w:pPr>
              <w:spacing w:after="200" w:line="324" w:lineRule="auto"/>
              <w:rPr>
                <w:sz w:val="22"/>
                <w:szCs w:val="22"/>
              </w:rPr>
            </w:pPr>
          </w:p>
        </w:tc>
        <w:tc>
          <w:tcPr>
            <w:tcW w:w="2266" w:type="dxa"/>
          </w:tcPr>
          <w:p w14:paraId="4DDEB362" w14:textId="77777777" w:rsidR="00955FE6" w:rsidRPr="001E668B" w:rsidRDefault="00955FE6" w:rsidP="00FD6D0D">
            <w:pPr>
              <w:spacing w:after="200" w:line="324" w:lineRule="auto"/>
              <w:rPr>
                <w:sz w:val="22"/>
                <w:szCs w:val="22"/>
              </w:rPr>
            </w:pPr>
          </w:p>
        </w:tc>
        <w:tc>
          <w:tcPr>
            <w:tcW w:w="2266" w:type="dxa"/>
          </w:tcPr>
          <w:p w14:paraId="7394A2B8" w14:textId="77777777" w:rsidR="00955FE6" w:rsidRPr="001E668B" w:rsidRDefault="00955FE6" w:rsidP="00FD6D0D">
            <w:pPr>
              <w:spacing w:after="200" w:line="324" w:lineRule="auto"/>
              <w:rPr>
                <w:sz w:val="22"/>
                <w:szCs w:val="22"/>
              </w:rPr>
            </w:pPr>
          </w:p>
        </w:tc>
      </w:tr>
      <w:tr w:rsidR="00955FE6" w:rsidRPr="001E668B" w14:paraId="61706D47" w14:textId="77777777" w:rsidTr="00FD6D0D">
        <w:tc>
          <w:tcPr>
            <w:tcW w:w="2265" w:type="dxa"/>
          </w:tcPr>
          <w:p w14:paraId="3DFF237C" w14:textId="77777777" w:rsidR="00955FE6" w:rsidRDefault="00245B40" w:rsidP="00245B40">
            <w:pPr>
              <w:pStyle w:val="Golobesedilo"/>
              <w:jc w:val="both"/>
              <w:rPr>
                <w:rFonts w:ascii="Arial" w:hAnsi="Arial" w:cs="Arial"/>
                <w:szCs w:val="22"/>
              </w:rPr>
            </w:pPr>
            <w:r w:rsidRPr="00245B40">
              <w:rPr>
                <w:rFonts w:ascii="Arial" w:hAnsi="Arial" w:cs="Arial"/>
                <w:szCs w:val="22"/>
              </w:rPr>
              <w:t>Strokovnjak za področje cest</w:t>
            </w:r>
          </w:p>
          <w:p w14:paraId="1E6EC7B5" w14:textId="31878245" w:rsidR="00A809D1" w:rsidRPr="00245B40" w:rsidRDefault="00A809D1" w:rsidP="00245B40">
            <w:pPr>
              <w:pStyle w:val="Golobesedilo"/>
              <w:jc w:val="both"/>
              <w:rPr>
                <w:rFonts w:ascii="Arial" w:hAnsi="Arial" w:cs="Arial"/>
                <w:szCs w:val="22"/>
              </w:rPr>
            </w:pPr>
          </w:p>
        </w:tc>
        <w:tc>
          <w:tcPr>
            <w:tcW w:w="2265" w:type="dxa"/>
          </w:tcPr>
          <w:p w14:paraId="1AF03CBA" w14:textId="77777777" w:rsidR="00955FE6" w:rsidRPr="001E668B" w:rsidRDefault="00955FE6" w:rsidP="00FD6D0D">
            <w:pPr>
              <w:spacing w:after="200" w:line="324" w:lineRule="auto"/>
              <w:rPr>
                <w:sz w:val="22"/>
                <w:szCs w:val="22"/>
              </w:rPr>
            </w:pPr>
          </w:p>
        </w:tc>
        <w:tc>
          <w:tcPr>
            <w:tcW w:w="2266" w:type="dxa"/>
          </w:tcPr>
          <w:p w14:paraId="0D567A79" w14:textId="77777777" w:rsidR="00955FE6" w:rsidRPr="001E668B" w:rsidRDefault="00955FE6" w:rsidP="00FD6D0D">
            <w:pPr>
              <w:spacing w:after="200" w:line="324" w:lineRule="auto"/>
              <w:rPr>
                <w:sz w:val="22"/>
                <w:szCs w:val="22"/>
              </w:rPr>
            </w:pPr>
          </w:p>
        </w:tc>
        <w:tc>
          <w:tcPr>
            <w:tcW w:w="2266" w:type="dxa"/>
          </w:tcPr>
          <w:p w14:paraId="49A531B3" w14:textId="77777777" w:rsidR="00955FE6" w:rsidRPr="001E668B" w:rsidRDefault="00955FE6" w:rsidP="00FD6D0D">
            <w:pPr>
              <w:spacing w:after="200" w:line="324" w:lineRule="auto"/>
              <w:rPr>
                <w:sz w:val="22"/>
                <w:szCs w:val="22"/>
              </w:rPr>
            </w:pPr>
          </w:p>
        </w:tc>
      </w:tr>
      <w:tr w:rsidR="00245B40" w:rsidRPr="001E668B" w14:paraId="3558010E" w14:textId="77777777" w:rsidTr="00FD6D0D">
        <w:tc>
          <w:tcPr>
            <w:tcW w:w="2265" w:type="dxa"/>
          </w:tcPr>
          <w:p w14:paraId="43DB6C62" w14:textId="77777777" w:rsidR="00245B40" w:rsidRDefault="00245B40" w:rsidP="00245B40">
            <w:pPr>
              <w:pStyle w:val="Golobesedilo"/>
              <w:jc w:val="both"/>
              <w:rPr>
                <w:rFonts w:ascii="Arial" w:hAnsi="Arial" w:cs="Arial"/>
                <w:szCs w:val="22"/>
              </w:rPr>
            </w:pPr>
            <w:r w:rsidRPr="00245B40">
              <w:rPr>
                <w:rFonts w:ascii="Arial" w:hAnsi="Arial" w:cs="Arial"/>
                <w:szCs w:val="22"/>
              </w:rPr>
              <w:t>Strokovnjak za področje geotehnike</w:t>
            </w:r>
          </w:p>
          <w:p w14:paraId="4DD6B9EC" w14:textId="506E4630" w:rsidR="00A809D1" w:rsidRPr="00245B40" w:rsidRDefault="00A809D1" w:rsidP="00245B40">
            <w:pPr>
              <w:pStyle w:val="Golobesedilo"/>
              <w:jc w:val="both"/>
              <w:rPr>
                <w:rFonts w:ascii="Arial" w:hAnsi="Arial" w:cs="Arial"/>
                <w:szCs w:val="22"/>
              </w:rPr>
            </w:pPr>
          </w:p>
        </w:tc>
        <w:tc>
          <w:tcPr>
            <w:tcW w:w="2265" w:type="dxa"/>
          </w:tcPr>
          <w:p w14:paraId="41A76C0D" w14:textId="77777777" w:rsidR="00245B40" w:rsidRPr="001E668B" w:rsidRDefault="00245B40" w:rsidP="00FD6D0D">
            <w:pPr>
              <w:spacing w:after="200" w:line="324" w:lineRule="auto"/>
              <w:rPr>
                <w:sz w:val="22"/>
                <w:szCs w:val="22"/>
              </w:rPr>
            </w:pPr>
          </w:p>
        </w:tc>
        <w:tc>
          <w:tcPr>
            <w:tcW w:w="2266" w:type="dxa"/>
          </w:tcPr>
          <w:p w14:paraId="4EE8F5FB" w14:textId="77777777" w:rsidR="00245B40" w:rsidRPr="001E668B" w:rsidRDefault="00245B40" w:rsidP="00FD6D0D">
            <w:pPr>
              <w:spacing w:after="200" w:line="324" w:lineRule="auto"/>
              <w:rPr>
                <w:sz w:val="22"/>
                <w:szCs w:val="22"/>
              </w:rPr>
            </w:pPr>
          </w:p>
        </w:tc>
        <w:tc>
          <w:tcPr>
            <w:tcW w:w="2266" w:type="dxa"/>
          </w:tcPr>
          <w:p w14:paraId="5A316E0E" w14:textId="77777777" w:rsidR="00245B40" w:rsidRPr="001E668B" w:rsidRDefault="00245B40" w:rsidP="00FD6D0D">
            <w:pPr>
              <w:spacing w:after="200" w:line="324" w:lineRule="auto"/>
              <w:rPr>
                <w:sz w:val="22"/>
                <w:szCs w:val="22"/>
              </w:rPr>
            </w:pPr>
          </w:p>
        </w:tc>
      </w:tr>
    </w:tbl>
    <w:p w14:paraId="06215CFD" w14:textId="77777777" w:rsidR="001101C3" w:rsidRPr="001E668B" w:rsidRDefault="001101C3" w:rsidP="001101C3">
      <w:pPr>
        <w:spacing w:after="200" w:line="324" w:lineRule="auto"/>
        <w:rPr>
          <w:rFonts w:eastAsia="Calibri"/>
          <w:sz w:val="22"/>
          <w:szCs w:val="22"/>
        </w:rPr>
      </w:pPr>
    </w:p>
    <w:p w14:paraId="48F9057D" w14:textId="77777777" w:rsidR="001101C3" w:rsidRPr="001E668B" w:rsidRDefault="001101C3" w:rsidP="001101C3">
      <w:pPr>
        <w:spacing w:line="324" w:lineRule="auto"/>
        <w:rPr>
          <w:rFonts w:eastAsia="Calibri"/>
          <w:sz w:val="22"/>
          <w:szCs w:val="22"/>
        </w:rPr>
      </w:pPr>
      <w:r w:rsidRPr="001E668B">
        <w:rPr>
          <w:rFonts w:eastAsia="Calibri"/>
          <w:sz w:val="22"/>
          <w:szCs w:val="22"/>
        </w:rPr>
        <w:t>Kraj in datum:                                                                                Žig in podpis ponudnika</w:t>
      </w:r>
    </w:p>
    <w:p w14:paraId="1454735D" w14:textId="77777777" w:rsidR="001101C3" w:rsidRPr="001E668B" w:rsidRDefault="001101C3" w:rsidP="001101C3">
      <w:pPr>
        <w:spacing w:after="200" w:line="324" w:lineRule="auto"/>
        <w:rPr>
          <w:rFonts w:eastAsia="Calibri"/>
          <w:sz w:val="22"/>
          <w:szCs w:val="22"/>
        </w:rPr>
      </w:pPr>
    </w:p>
    <w:p w14:paraId="06DA804B" w14:textId="77777777" w:rsidR="001101C3" w:rsidRPr="001E668B" w:rsidRDefault="001101C3" w:rsidP="001101C3">
      <w:pPr>
        <w:spacing w:after="200" w:line="324" w:lineRule="auto"/>
        <w:rPr>
          <w:rFonts w:eastAsia="Calibri"/>
          <w:b/>
          <w:sz w:val="22"/>
          <w:szCs w:val="22"/>
        </w:rPr>
      </w:pPr>
      <w:r w:rsidRPr="001E668B">
        <w:rPr>
          <w:rFonts w:eastAsia="Calibri"/>
          <w:b/>
          <w:sz w:val="22"/>
          <w:szCs w:val="22"/>
        </w:rPr>
        <w:t>Obvezne priloge:</w:t>
      </w:r>
    </w:p>
    <w:p w14:paraId="077877FE" w14:textId="77777777" w:rsidR="001101C3" w:rsidRPr="001E668B" w:rsidRDefault="001101C3" w:rsidP="00A714E9">
      <w:pPr>
        <w:numPr>
          <w:ilvl w:val="0"/>
          <w:numId w:val="33"/>
        </w:numPr>
        <w:spacing w:before="200" w:line="324" w:lineRule="auto"/>
        <w:ind w:left="714" w:hanging="357"/>
        <w:contextualSpacing/>
        <w:rPr>
          <w:sz w:val="22"/>
          <w:szCs w:val="22"/>
        </w:rPr>
      </w:pPr>
      <w:r w:rsidRPr="001E668B">
        <w:rPr>
          <w:sz w:val="22"/>
          <w:szCs w:val="22"/>
        </w:rPr>
        <w:t>dokazilo o vpisu v Imenik IZS, ZAPS</w:t>
      </w:r>
    </w:p>
    <w:p w14:paraId="33A00E56" w14:textId="77777777" w:rsidR="001101C3" w:rsidRPr="001101C3" w:rsidRDefault="001101C3" w:rsidP="00A714E9">
      <w:pPr>
        <w:numPr>
          <w:ilvl w:val="0"/>
          <w:numId w:val="33"/>
        </w:numPr>
        <w:spacing w:before="200" w:line="324" w:lineRule="auto"/>
        <w:ind w:left="714" w:hanging="357"/>
        <w:contextualSpacing/>
        <w:rPr>
          <w:rFonts w:eastAsia="Calibri"/>
          <w:sz w:val="22"/>
          <w:szCs w:val="22"/>
        </w:rPr>
      </w:pPr>
      <w:r w:rsidRPr="001E668B">
        <w:rPr>
          <w:sz w:val="22"/>
          <w:szCs w:val="22"/>
        </w:rPr>
        <w:t>Izpolnjena Izjava o pridobitvi priznanja poklicne kvalifikacije, v primeru, da ponudnik nominira kader, s sedežem v drugi državi članici EU ali tretji državi</w:t>
      </w:r>
    </w:p>
    <w:p w14:paraId="6F00AA55" w14:textId="77777777" w:rsidR="001101C3" w:rsidRDefault="001101C3" w:rsidP="001101C3">
      <w:pPr>
        <w:spacing w:before="200" w:line="324" w:lineRule="auto"/>
        <w:contextualSpacing/>
        <w:rPr>
          <w:sz w:val="22"/>
          <w:szCs w:val="22"/>
        </w:rPr>
      </w:pPr>
    </w:p>
    <w:p w14:paraId="3F4B8824" w14:textId="77777777" w:rsidR="001101C3" w:rsidRDefault="001101C3" w:rsidP="001101C3">
      <w:pPr>
        <w:spacing w:before="200" w:line="324" w:lineRule="auto"/>
        <w:contextualSpacing/>
        <w:rPr>
          <w:sz w:val="22"/>
          <w:szCs w:val="22"/>
        </w:rPr>
      </w:pPr>
    </w:p>
    <w:p w14:paraId="10C09951" w14:textId="77777777" w:rsidR="001101C3" w:rsidRDefault="001101C3" w:rsidP="001101C3">
      <w:pPr>
        <w:spacing w:before="200" w:line="324" w:lineRule="auto"/>
        <w:contextualSpacing/>
        <w:rPr>
          <w:sz w:val="22"/>
          <w:szCs w:val="22"/>
        </w:rPr>
      </w:pPr>
    </w:p>
    <w:p w14:paraId="513DD02B" w14:textId="77777777" w:rsidR="001101C3" w:rsidRPr="001E668B" w:rsidRDefault="001101C3" w:rsidP="001101C3">
      <w:pPr>
        <w:spacing w:before="200" w:line="324" w:lineRule="auto"/>
        <w:contextualSpacing/>
        <w:rPr>
          <w:rFonts w:eastAsia="Calibri"/>
          <w:sz w:val="22"/>
          <w:szCs w:val="22"/>
        </w:rPr>
      </w:pPr>
    </w:p>
    <w:p w14:paraId="1E52C286" w14:textId="77777777" w:rsidR="001101C3" w:rsidRPr="001E668B" w:rsidRDefault="001101C3" w:rsidP="001101C3">
      <w:pPr>
        <w:rPr>
          <w:rFonts w:eastAsia="Calibri"/>
          <w:sz w:val="22"/>
          <w:szCs w:val="22"/>
        </w:rPr>
      </w:pPr>
    </w:p>
    <w:p w14:paraId="14CADF47" w14:textId="5E0DE9E8" w:rsidR="007D0147" w:rsidRDefault="006A6E2C" w:rsidP="009976F1">
      <w:pPr>
        <w:rPr>
          <w:b/>
          <w:bCs/>
          <w:color w:val="000000"/>
          <w:sz w:val="22"/>
          <w:szCs w:val="22"/>
        </w:rPr>
      </w:pPr>
      <w:r w:rsidRPr="006A6E2C">
        <w:rPr>
          <w:b/>
          <w:bCs/>
          <w:color w:val="000000"/>
          <w:sz w:val="22"/>
          <w:szCs w:val="22"/>
        </w:rPr>
        <w:t>REFEREN</w:t>
      </w:r>
      <w:r>
        <w:rPr>
          <w:b/>
          <w:bCs/>
          <w:color w:val="000000"/>
          <w:sz w:val="22"/>
          <w:szCs w:val="22"/>
        </w:rPr>
        <w:t>ČNO POTRDILO</w:t>
      </w:r>
      <w:r w:rsidRPr="006A6E2C">
        <w:rPr>
          <w:b/>
          <w:bCs/>
          <w:color w:val="000000"/>
          <w:sz w:val="22"/>
          <w:szCs w:val="22"/>
        </w:rPr>
        <w:t xml:space="preserve"> </w:t>
      </w:r>
      <w:r>
        <w:rPr>
          <w:b/>
          <w:bCs/>
          <w:color w:val="000000"/>
          <w:sz w:val="22"/>
          <w:szCs w:val="22"/>
        </w:rPr>
        <w:t xml:space="preserve">                                                           </w:t>
      </w:r>
      <w:r w:rsidR="009976F1">
        <w:rPr>
          <w:b/>
          <w:bCs/>
          <w:color w:val="000000"/>
          <w:sz w:val="22"/>
          <w:szCs w:val="22"/>
        </w:rPr>
        <w:t xml:space="preserve">                       </w:t>
      </w:r>
      <w:r w:rsidRPr="006A6E2C">
        <w:rPr>
          <w:b/>
          <w:bCs/>
          <w:color w:val="000000"/>
          <w:sz w:val="22"/>
          <w:szCs w:val="22"/>
        </w:rPr>
        <w:t>OBR-</w:t>
      </w:r>
      <w:r w:rsidR="00CC1B69">
        <w:rPr>
          <w:b/>
          <w:bCs/>
          <w:color w:val="000000"/>
          <w:sz w:val="22"/>
          <w:szCs w:val="22"/>
        </w:rPr>
        <w:t xml:space="preserve"> 5a</w:t>
      </w:r>
    </w:p>
    <w:p w14:paraId="0D8FDE36" w14:textId="77777777" w:rsidR="006A6E2C" w:rsidRDefault="006A6E2C" w:rsidP="006A6E2C">
      <w:pPr>
        <w:jc w:val="center"/>
        <w:rPr>
          <w:b/>
          <w:bCs/>
          <w:color w:val="000000"/>
          <w:sz w:val="22"/>
          <w:szCs w:val="22"/>
        </w:rPr>
      </w:pPr>
    </w:p>
    <w:p w14:paraId="097B5649" w14:textId="77777777" w:rsidR="006A6E2C" w:rsidRPr="006A6E2C" w:rsidRDefault="006A6E2C" w:rsidP="006A6E2C">
      <w:pPr>
        <w:jc w:val="center"/>
        <w:rPr>
          <w:b/>
          <w:bCs/>
          <w:color w:val="000000"/>
          <w:sz w:val="22"/>
          <w:szCs w:val="22"/>
        </w:rPr>
      </w:pPr>
    </w:p>
    <w:p w14:paraId="0314A9C2" w14:textId="77777777" w:rsidR="006A6E2C" w:rsidRPr="006A6E2C" w:rsidRDefault="006A6E2C" w:rsidP="006A6E2C">
      <w:pPr>
        <w:spacing w:line="360" w:lineRule="auto"/>
        <w:rPr>
          <w:sz w:val="22"/>
          <w:szCs w:val="22"/>
        </w:rPr>
      </w:pPr>
      <w:r w:rsidRPr="006A6E2C">
        <w:rPr>
          <w:sz w:val="22"/>
          <w:szCs w:val="22"/>
        </w:rPr>
        <w:t>Naziv in naslov investitorja:</w:t>
      </w:r>
    </w:p>
    <w:p w14:paraId="4AC13046" w14:textId="77777777" w:rsidR="006A6E2C" w:rsidRPr="006A6E2C" w:rsidRDefault="006A6E2C" w:rsidP="006A6E2C">
      <w:pPr>
        <w:spacing w:line="360" w:lineRule="auto"/>
        <w:rPr>
          <w:sz w:val="22"/>
          <w:szCs w:val="22"/>
        </w:rPr>
      </w:pPr>
      <w:r w:rsidRPr="006A6E2C">
        <w:rPr>
          <w:sz w:val="22"/>
          <w:szCs w:val="22"/>
        </w:rPr>
        <w:t>_________________________________</w:t>
      </w:r>
    </w:p>
    <w:p w14:paraId="7065BB21" w14:textId="77777777" w:rsidR="006A6E2C" w:rsidRPr="006A6E2C" w:rsidRDefault="006A6E2C" w:rsidP="006A6E2C">
      <w:pPr>
        <w:spacing w:line="360" w:lineRule="auto"/>
        <w:rPr>
          <w:sz w:val="22"/>
          <w:szCs w:val="22"/>
        </w:rPr>
      </w:pPr>
      <w:r w:rsidRPr="006A6E2C">
        <w:rPr>
          <w:sz w:val="22"/>
          <w:szCs w:val="22"/>
        </w:rPr>
        <w:t>_________________________________</w:t>
      </w:r>
    </w:p>
    <w:p w14:paraId="09C8DFB2" w14:textId="77777777" w:rsidR="006A6E2C" w:rsidRPr="006A6E2C" w:rsidRDefault="006A6E2C" w:rsidP="006A6E2C">
      <w:pPr>
        <w:spacing w:line="240" w:lineRule="auto"/>
        <w:rPr>
          <w:sz w:val="22"/>
          <w:szCs w:val="22"/>
        </w:rPr>
      </w:pPr>
    </w:p>
    <w:p w14:paraId="7A3A6921" w14:textId="77777777" w:rsidR="006A6E2C" w:rsidRPr="006A6E2C" w:rsidRDefault="006A6E2C" w:rsidP="006A6E2C">
      <w:pPr>
        <w:spacing w:line="360" w:lineRule="auto"/>
        <w:rPr>
          <w:sz w:val="22"/>
          <w:szCs w:val="22"/>
        </w:rPr>
      </w:pPr>
      <w:r w:rsidRPr="006A6E2C">
        <w:rPr>
          <w:sz w:val="22"/>
          <w:szCs w:val="22"/>
        </w:rPr>
        <w:t>Kontaktna oseba: _________________</w:t>
      </w:r>
    </w:p>
    <w:p w14:paraId="2DE02368" w14:textId="77777777" w:rsidR="006A6E2C" w:rsidRPr="006A6E2C" w:rsidRDefault="006A6E2C" w:rsidP="006A6E2C">
      <w:pPr>
        <w:spacing w:line="360" w:lineRule="auto"/>
        <w:rPr>
          <w:sz w:val="22"/>
          <w:szCs w:val="22"/>
        </w:rPr>
      </w:pPr>
      <w:r w:rsidRPr="006A6E2C">
        <w:rPr>
          <w:sz w:val="22"/>
          <w:szCs w:val="22"/>
        </w:rPr>
        <w:t>Tel. št.: __________________________</w:t>
      </w:r>
    </w:p>
    <w:p w14:paraId="0ABB0F8C" w14:textId="77777777" w:rsidR="006A6E2C" w:rsidRPr="006A6E2C" w:rsidRDefault="006A6E2C" w:rsidP="006A6E2C">
      <w:pPr>
        <w:spacing w:line="240" w:lineRule="auto"/>
        <w:rPr>
          <w:sz w:val="22"/>
          <w:szCs w:val="22"/>
        </w:rPr>
      </w:pPr>
    </w:p>
    <w:p w14:paraId="45501B44" w14:textId="77777777" w:rsidR="006A6E2C" w:rsidRPr="006A6E2C" w:rsidRDefault="006A6E2C" w:rsidP="006A6E2C">
      <w:pPr>
        <w:spacing w:line="240" w:lineRule="auto"/>
        <w:rPr>
          <w:sz w:val="22"/>
          <w:szCs w:val="22"/>
        </w:rPr>
      </w:pPr>
      <w:r w:rsidRPr="006A6E2C">
        <w:rPr>
          <w:sz w:val="22"/>
          <w:szCs w:val="22"/>
        </w:rPr>
        <w:t xml:space="preserve">Potrjujemo, da je gospodarski subjekt (imetnik reference) </w:t>
      </w:r>
    </w:p>
    <w:p w14:paraId="2D32DC64" w14:textId="77777777" w:rsidR="006A6E2C" w:rsidRPr="006A6E2C" w:rsidRDefault="006A6E2C" w:rsidP="006A6E2C">
      <w:pPr>
        <w:spacing w:line="240" w:lineRule="auto"/>
        <w:rPr>
          <w:sz w:val="22"/>
          <w:szCs w:val="22"/>
        </w:rPr>
      </w:pPr>
    </w:p>
    <w:p w14:paraId="133DB642" w14:textId="77777777" w:rsidR="006A6E2C" w:rsidRPr="006A6E2C" w:rsidRDefault="006A6E2C" w:rsidP="006A6E2C">
      <w:pPr>
        <w:spacing w:line="240" w:lineRule="auto"/>
        <w:rPr>
          <w:sz w:val="22"/>
          <w:szCs w:val="22"/>
        </w:rPr>
      </w:pPr>
      <w:r w:rsidRPr="006A6E2C">
        <w:rPr>
          <w:sz w:val="22"/>
          <w:szCs w:val="22"/>
        </w:rPr>
        <w:t>______________________________________________________________________</w:t>
      </w:r>
    </w:p>
    <w:p w14:paraId="4185B1DB" w14:textId="77777777" w:rsidR="006A6E2C" w:rsidRPr="006A6E2C" w:rsidRDefault="006A6E2C" w:rsidP="006A6E2C">
      <w:pPr>
        <w:spacing w:line="240" w:lineRule="auto"/>
        <w:rPr>
          <w:sz w:val="22"/>
          <w:szCs w:val="22"/>
        </w:rPr>
      </w:pPr>
    </w:p>
    <w:p w14:paraId="4104FB05" w14:textId="77777777" w:rsidR="006A6E2C" w:rsidRPr="006A6E2C" w:rsidRDefault="006A6E2C" w:rsidP="006A6E2C">
      <w:pPr>
        <w:spacing w:line="240" w:lineRule="auto"/>
        <w:rPr>
          <w:b/>
          <w:sz w:val="22"/>
          <w:szCs w:val="22"/>
        </w:rPr>
      </w:pPr>
      <w:r w:rsidRPr="006A6E2C">
        <w:rPr>
          <w:b/>
          <w:sz w:val="22"/>
          <w:szCs w:val="22"/>
        </w:rPr>
        <w:t>uspešno opravil naslednja dela:</w:t>
      </w:r>
    </w:p>
    <w:p w14:paraId="771ECE32" w14:textId="77777777" w:rsidR="006A6E2C" w:rsidRPr="006A6E2C" w:rsidRDefault="006A6E2C" w:rsidP="006A6E2C">
      <w:pPr>
        <w:spacing w:line="240" w:lineRule="auto"/>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9"/>
        <w:gridCol w:w="4551"/>
      </w:tblGrid>
      <w:tr w:rsidR="006A6E2C" w:rsidRPr="006A6E2C" w14:paraId="263FB973" w14:textId="77777777" w:rsidTr="00D070BB">
        <w:trPr>
          <w:trHeight w:val="468"/>
        </w:trPr>
        <w:tc>
          <w:tcPr>
            <w:tcW w:w="4510" w:type="dxa"/>
            <w:tcBorders>
              <w:top w:val="single" w:sz="4" w:space="0" w:color="auto"/>
              <w:left w:val="single" w:sz="4" w:space="0" w:color="auto"/>
              <w:bottom w:val="single" w:sz="4" w:space="0" w:color="auto"/>
              <w:right w:val="single" w:sz="4" w:space="0" w:color="auto"/>
            </w:tcBorders>
            <w:shd w:val="clear" w:color="auto" w:fill="auto"/>
            <w:vAlign w:val="center"/>
          </w:tcPr>
          <w:p w14:paraId="73D95D21" w14:textId="77777777" w:rsidR="006A6E2C" w:rsidRPr="006A6E2C" w:rsidRDefault="006A6E2C" w:rsidP="00D070BB">
            <w:pPr>
              <w:spacing w:line="240" w:lineRule="auto"/>
              <w:rPr>
                <w:sz w:val="22"/>
                <w:szCs w:val="22"/>
              </w:rPr>
            </w:pPr>
            <w:r w:rsidRPr="006A6E2C">
              <w:rPr>
                <w:sz w:val="22"/>
                <w:szCs w:val="22"/>
              </w:rPr>
              <w:t>Naziv posla:</w:t>
            </w:r>
          </w:p>
        </w:tc>
        <w:tc>
          <w:tcPr>
            <w:tcW w:w="4552" w:type="dxa"/>
            <w:tcBorders>
              <w:top w:val="single" w:sz="4" w:space="0" w:color="auto"/>
              <w:left w:val="single" w:sz="4" w:space="0" w:color="auto"/>
              <w:bottom w:val="single" w:sz="4" w:space="0" w:color="auto"/>
              <w:right w:val="single" w:sz="4" w:space="0" w:color="auto"/>
            </w:tcBorders>
            <w:shd w:val="clear" w:color="auto" w:fill="auto"/>
            <w:vAlign w:val="center"/>
          </w:tcPr>
          <w:p w14:paraId="74D6BCB0" w14:textId="77777777" w:rsidR="006A6E2C" w:rsidRPr="006A6E2C" w:rsidRDefault="006A6E2C" w:rsidP="00D070BB">
            <w:pPr>
              <w:spacing w:line="240" w:lineRule="auto"/>
              <w:rPr>
                <w:sz w:val="22"/>
                <w:szCs w:val="22"/>
              </w:rPr>
            </w:pPr>
          </w:p>
          <w:p w14:paraId="6D1195F5" w14:textId="77777777" w:rsidR="006A6E2C" w:rsidRPr="006A6E2C" w:rsidRDefault="006A6E2C" w:rsidP="00D070BB">
            <w:pPr>
              <w:spacing w:line="240" w:lineRule="auto"/>
              <w:rPr>
                <w:sz w:val="22"/>
                <w:szCs w:val="22"/>
              </w:rPr>
            </w:pPr>
          </w:p>
          <w:p w14:paraId="56B2D91B" w14:textId="77777777" w:rsidR="006A6E2C" w:rsidRPr="006A6E2C" w:rsidRDefault="006A6E2C" w:rsidP="00D070BB">
            <w:pPr>
              <w:spacing w:line="240" w:lineRule="auto"/>
              <w:rPr>
                <w:sz w:val="22"/>
                <w:szCs w:val="22"/>
              </w:rPr>
            </w:pPr>
          </w:p>
        </w:tc>
      </w:tr>
      <w:tr w:rsidR="006A6E2C" w:rsidRPr="006A6E2C" w14:paraId="4C29E430" w14:textId="77777777" w:rsidTr="00D070BB">
        <w:tc>
          <w:tcPr>
            <w:tcW w:w="4510" w:type="dxa"/>
            <w:tcBorders>
              <w:top w:val="single" w:sz="4" w:space="0" w:color="auto"/>
              <w:left w:val="single" w:sz="4" w:space="0" w:color="auto"/>
              <w:bottom w:val="single" w:sz="4" w:space="0" w:color="auto"/>
              <w:right w:val="single" w:sz="4" w:space="0" w:color="auto"/>
            </w:tcBorders>
            <w:shd w:val="clear" w:color="auto" w:fill="auto"/>
            <w:vAlign w:val="center"/>
          </w:tcPr>
          <w:p w14:paraId="75BA460B" w14:textId="77777777" w:rsidR="006A6E2C" w:rsidRPr="006A6E2C" w:rsidRDefault="006A6E2C" w:rsidP="00D070BB">
            <w:pPr>
              <w:spacing w:line="240" w:lineRule="auto"/>
              <w:rPr>
                <w:sz w:val="22"/>
                <w:szCs w:val="22"/>
              </w:rPr>
            </w:pPr>
            <w:r w:rsidRPr="006A6E2C">
              <w:rPr>
                <w:sz w:val="22"/>
                <w:szCs w:val="22"/>
              </w:rPr>
              <w:t xml:space="preserve">Čas izvedbe </w:t>
            </w:r>
          </w:p>
          <w:p w14:paraId="061E08F7" w14:textId="0CE5B33C" w:rsidR="006A6E2C" w:rsidRPr="006A6E2C" w:rsidRDefault="006A6E2C" w:rsidP="00D070BB">
            <w:pPr>
              <w:spacing w:line="240" w:lineRule="auto"/>
              <w:rPr>
                <w:sz w:val="22"/>
                <w:szCs w:val="22"/>
              </w:rPr>
            </w:pPr>
            <w:r w:rsidRPr="006A6E2C">
              <w:rPr>
                <w:sz w:val="22"/>
                <w:szCs w:val="22"/>
              </w:rPr>
              <w:t>(mesec/leto):</w:t>
            </w:r>
          </w:p>
        </w:tc>
        <w:tc>
          <w:tcPr>
            <w:tcW w:w="4552" w:type="dxa"/>
            <w:tcBorders>
              <w:top w:val="single" w:sz="4" w:space="0" w:color="auto"/>
              <w:left w:val="single" w:sz="4" w:space="0" w:color="auto"/>
              <w:bottom w:val="single" w:sz="4" w:space="0" w:color="auto"/>
              <w:right w:val="single" w:sz="4" w:space="0" w:color="auto"/>
            </w:tcBorders>
            <w:shd w:val="clear" w:color="auto" w:fill="auto"/>
            <w:vAlign w:val="center"/>
          </w:tcPr>
          <w:p w14:paraId="494A8DAC" w14:textId="77777777" w:rsidR="006A6E2C" w:rsidRPr="006A6E2C" w:rsidRDefault="006A6E2C" w:rsidP="00D070BB">
            <w:pPr>
              <w:spacing w:line="240" w:lineRule="auto"/>
              <w:rPr>
                <w:sz w:val="22"/>
                <w:szCs w:val="22"/>
              </w:rPr>
            </w:pPr>
          </w:p>
        </w:tc>
      </w:tr>
      <w:tr w:rsidR="006A6E2C" w:rsidRPr="006A6E2C" w14:paraId="6669BFC5" w14:textId="77777777" w:rsidTr="00D070BB">
        <w:trPr>
          <w:trHeight w:val="494"/>
        </w:trPr>
        <w:tc>
          <w:tcPr>
            <w:tcW w:w="4510" w:type="dxa"/>
            <w:tcBorders>
              <w:top w:val="single" w:sz="4" w:space="0" w:color="auto"/>
              <w:left w:val="single" w:sz="4" w:space="0" w:color="auto"/>
              <w:bottom w:val="single" w:sz="4" w:space="0" w:color="auto"/>
              <w:right w:val="single" w:sz="4" w:space="0" w:color="auto"/>
            </w:tcBorders>
            <w:shd w:val="clear" w:color="auto" w:fill="auto"/>
            <w:vAlign w:val="center"/>
          </w:tcPr>
          <w:p w14:paraId="7E23E412" w14:textId="77777777" w:rsidR="006A6E2C" w:rsidRPr="006A6E2C" w:rsidRDefault="006A6E2C" w:rsidP="00D070BB">
            <w:pPr>
              <w:spacing w:line="240" w:lineRule="auto"/>
              <w:rPr>
                <w:sz w:val="22"/>
                <w:szCs w:val="22"/>
              </w:rPr>
            </w:pPr>
            <w:r w:rsidRPr="006A6E2C">
              <w:rPr>
                <w:sz w:val="22"/>
                <w:szCs w:val="22"/>
              </w:rPr>
              <w:t>Celotna vrednost posla (</w:t>
            </w:r>
            <w:r w:rsidRPr="006A6E2C">
              <w:rPr>
                <w:sz w:val="22"/>
                <w:szCs w:val="22"/>
                <w:u w:val="single"/>
              </w:rPr>
              <w:t>brez DDV</w:t>
            </w:r>
            <w:r w:rsidRPr="006A6E2C">
              <w:rPr>
                <w:sz w:val="22"/>
                <w:szCs w:val="22"/>
              </w:rPr>
              <w:t>):</w:t>
            </w:r>
          </w:p>
        </w:tc>
        <w:tc>
          <w:tcPr>
            <w:tcW w:w="4552" w:type="dxa"/>
            <w:tcBorders>
              <w:top w:val="single" w:sz="4" w:space="0" w:color="auto"/>
              <w:left w:val="single" w:sz="4" w:space="0" w:color="auto"/>
              <w:bottom w:val="single" w:sz="4" w:space="0" w:color="auto"/>
              <w:right w:val="single" w:sz="4" w:space="0" w:color="auto"/>
            </w:tcBorders>
            <w:shd w:val="clear" w:color="auto" w:fill="auto"/>
            <w:vAlign w:val="center"/>
          </w:tcPr>
          <w:p w14:paraId="41F17030" w14:textId="77777777" w:rsidR="006A6E2C" w:rsidRPr="006A6E2C" w:rsidRDefault="006A6E2C" w:rsidP="00D070BB">
            <w:pPr>
              <w:spacing w:line="240" w:lineRule="auto"/>
              <w:rPr>
                <w:sz w:val="22"/>
                <w:szCs w:val="22"/>
              </w:rPr>
            </w:pPr>
          </w:p>
        </w:tc>
      </w:tr>
      <w:tr w:rsidR="006A6E2C" w:rsidRPr="006A6E2C" w14:paraId="65F52827" w14:textId="77777777" w:rsidTr="00D070BB">
        <w:trPr>
          <w:trHeight w:val="494"/>
        </w:trPr>
        <w:tc>
          <w:tcPr>
            <w:tcW w:w="4510" w:type="dxa"/>
            <w:tcBorders>
              <w:top w:val="single" w:sz="4" w:space="0" w:color="auto"/>
              <w:left w:val="single" w:sz="4" w:space="0" w:color="auto"/>
              <w:bottom w:val="single" w:sz="4" w:space="0" w:color="auto"/>
              <w:right w:val="single" w:sz="4" w:space="0" w:color="auto"/>
            </w:tcBorders>
            <w:shd w:val="clear" w:color="auto" w:fill="auto"/>
            <w:vAlign w:val="center"/>
          </w:tcPr>
          <w:p w14:paraId="1EE58A1A" w14:textId="0A55EB2F" w:rsidR="006A6E2C" w:rsidRDefault="00820ACE" w:rsidP="00D070BB">
            <w:pPr>
              <w:spacing w:line="240" w:lineRule="auto"/>
              <w:rPr>
                <w:sz w:val="22"/>
                <w:szCs w:val="22"/>
              </w:rPr>
            </w:pPr>
            <w:r>
              <w:rPr>
                <w:sz w:val="22"/>
                <w:szCs w:val="22"/>
              </w:rPr>
              <w:t xml:space="preserve">Izdelava </w:t>
            </w:r>
            <w:r w:rsidR="00D64D91">
              <w:rPr>
                <w:sz w:val="22"/>
                <w:szCs w:val="22"/>
              </w:rPr>
              <w:t>projektne dokumentacije (PGD/DGD in PZI)</w:t>
            </w:r>
            <w:r w:rsidR="00900EFC">
              <w:rPr>
                <w:sz w:val="22"/>
                <w:szCs w:val="22"/>
              </w:rPr>
              <w:t>: navedba naslova in številke dokumentov</w:t>
            </w:r>
          </w:p>
          <w:p w14:paraId="01EEDCB6" w14:textId="18EB5094" w:rsidR="00D64D91" w:rsidRPr="006E2FD3" w:rsidRDefault="00D64D91" w:rsidP="00D070BB">
            <w:pPr>
              <w:spacing w:line="240" w:lineRule="auto"/>
              <w:rPr>
                <w:sz w:val="22"/>
                <w:szCs w:val="22"/>
              </w:rPr>
            </w:pPr>
          </w:p>
        </w:tc>
        <w:tc>
          <w:tcPr>
            <w:tcW w:w="4552" w:type="dxa"/>
            <w:tcBorders>
              <w:top w:val="single" w:sz="4" w:space="0" w:color="auto"/>
              <w:left w:val="single" w:sz="4" w:space="0" w:color="auto"/>
              <w:bottom w:val="single" w:sz="4" w:space="0" w:color="auto"/>
              <w:right w:val="single" w:sz="4" w:space="0" w:color="auto"/>
            </w:tcBorders>
            <w:shd w:val="clear" w:color="auto" w:fill="auto"/>
            <w:vAlign w:val="center"/>
          </w:tcPr>
          <w:p w14:paraId="4395D40F" w14:textId="0FE8E916" w:rsidR="006A6E2C" w:rsidRPr="006A6E2C" w:rsidRDefault="006A6E2C" w:rsidP="00D070BB">
            <w:pPr>
              <w:spacing w:line="240" w:lineRule="auto"/>
              <w:rPr>
                <w:sz w:val="22"/>
                <w:szCs w:val="22"/>
              </w:rPr>
            </w:pPr>
            <w:r w:rsidRPr="006A6E2C">
              <w:rPr>
                <w:sz w:val="22"/>
                <w:szCs w:val="22"/>
              </w:rPr>
              <w:t xml:space="preserve">                                               </w:t>
            </w:r>
          </w:p>
        </w:tc>
      </w:tr>
      <w:tr w:rsidR="006A6E2C" w:rsidRPr="006A6E2C" w14:paraId="0164174D" w14:textId="77777777" w:rsidTr="00D070BB">
        <w:trPr>
          <w:trHeight w:val="392"/>
        </w:trPr>
        <w:tc>
          <w:tcPr>
            <w:tcW w:w="4510" w:type="dxa"/>
            <w:tcBorders>
              <w:top w:val="single" w:sz="4" w:space="0" w:color="auto"/>
              <w:left w:val="single" w:sz="4" w:space="0" w:color="auto"/>
              <w:bottom w:val="single" w:sz="4" w:space="0" w:color="auto"/>
              <w:right w:val="single" w:sz="4" w:space="0" w:color="auto"/>
            </w:tcBorders>
            <w:shd w:val="clear" w:color="auto" w:fill="auto"/>
            <w:vAlign w:val="center"/>
          </w:tcPr>
          <w:p w14:paraId="091255CF" w14:textId="1338F265" w:rsidR="006A6E2C" w:rsidRPr="006A6E2C" w:rsidRDefault="006A6E2C" w:rsidP="00D070BB">
            <w:pPr>
              <w:spacing w:line="240" w:lineRule="auto"/>
              <w:rPr>
                <w:sz w:val="22"/>
                <w:szCs w:val="22"/>
              </w:rPr>
            </w:pPr>
            <w:r w:rsidRPr="006A6E2C">
              <w:rPr>
                <w:sz w:val="22"/>
                <w:szCs w:val="22"/>
              </w:rPr>
              <w:t>Delež gospodarskega subjekta, ki nastopa v ponudbi (vrednost vseh del ter površin</w:t>
            </w:r>
            <w:r w:rsidR="00D64D91">
              <w:rPr>
                <w:sz w:val="22"/>
                <w:szCs w:val="22"/>
              </w:rPr>
              <w:t>e</w:t>
            </w:r>
            <w:r w:rsidRPr="006A6E2C">
              <w:rPr>
                <w:sz w:val="22"/>
                <w:szCs w:val="22"/>
              </w:rPr>
              <w:t>):</w:t>
            </w:r>
          </w:p>
          <w:p w14:paraId="1F72A06C" w14:textId="77777777" w:rsidR="006A6E2C" w:rsidRPr="006A6E2C" w:rsidRDefault="006A6E2C" w:rsidP="00D070BB">
            <w:pPr>
              <w:spacing w:line="240" w:lineRule="auto"/>
              <w:rPr>
                <w:sz w:val="22"/>
                <w:szCs w:val="22"/>
              </w:rPr>
            </w:pPr>
          </w:p>
        </w:tc>
        <w:tc>
          <w:tcPr>
            <w:tcW w:w="4552" w:type="dxa"/>
            <w:tcBorders>
              <w:top w:val="single" w:sz="4" w:space="0" w:color="auto"/>
              <w:left w:val="single" w:sz="4" w:space="0" w:color="auto"/>
              <w:bottom w:val="single" w:sz="4" w:space="0" w:color="auto"/>
              <w:right w:val="single" w:sz="4" w:space="0" w:color="auto"/>
            </w:tcBorders>
            <w:shd w:val="clear" w:color="auto" w:fill="auto"/>
            <w:vAlign w:val="center"/>
          </w:tcPr>
          <w:p w14:paraId="0BBF1C37" w14:textId="77777777" w:rsidR="00731F8B" w:rsidRDefault="00731F8B" w:rsidP="00D070BB">
            <w:pPr>
              <w:spacing w:line="240" w:lineRule="auto"/>
              <w:rPr>
                <w:sz w:val="22"/>
                <w:szCs w:val="22"/>
              </w:rPr>
            </w:pPr>
          </w:p>
          <w:p w14:paraId="0B8107E2" w14:textId="30641D27" w:rsidR="006A6E2C" w:rsidRPr="006A6E2C" w:rsidRDefault="006A6E2C" w:rsidP="00D070BB">
            <w:pPr>
              <w:spacing w:line="240" w:lineRule="auto"/>
              <w:rPr>
                <w:sz w:val="22"/>
                <w:szCs w:val="22"/>
              </w:rPr>
            </w:pPr>
            <w:r w:rsidRPr="006A6E2C">
              <w:rPr>
                <w:sz w:val="22"/>
                <w:szCs w:val="22"/>
              </w:rPr>
              <w:t>________________________  EUR</w:t>
            </w:r>
          </w:p>
          <w:p w14:paraId="701828DD" w14:textId="77777777" w:rsidR="006A6E2C" w:rsidRPr="006A6E2C" w:rsidRDefault="006A6E2C" w:rsidP="00D070BB">
            <w:pPr>
              <w:spacing w:line="240" w:lineRule="auto"/>
              <w:rPr>
                <w:sz w:val="22"/>
                <w:szCs w:val="22"/>
              </w:rPr>
            </w:pPr>
          </w:p>
          <w:p w14:paraId="6EB4D07F" w14:textId="77777777" w:rsidR="00731F8B" w:rsidRPr="00B30FA7" w:rsidRDefault="00731F8B" w:rsidP="00D070BB">
            <w:pPr>
              <w:spacing w:line="240" w:lineRule="auto"/>
              <w:rPr>
                <w:sz w:val="22"/>
                <w:szCs w:val="22"/>
              </w:rPr>
            </w:pPr>
            <w:r w:rsidRPr="00B30FA7">
              <w:rPr>
                <w:sz w:val="22"/>
                <w:szCs w:val="22"/>
              </w:rPr>
              <w:t xml:space="preserve">Obkroži: </w:t>
            </w:r>
          </w:p>
          <w:p w14:paraId="5303D184" w14:textId="77777777" w:rsidR="00731F8B" w:rsidRPr="00B30FA7" w:rsidRDefault="00731F8B" w:rsidP="00A714E9">
            <w:pPr>
              <w:pStyle w:val="Odstavekseznama"/>
              <w:numPr>
                <w:ilvl w:val="0"/>
                <w:numId w:val="33"/>
              </w:numPr>
              <w:spacing w:line="240" w:lineRule="auto"/>
              <w:rPr>
                <w:sz w:val="22"/>
                <w:szCs w:val="22"/>
                <w:lang w:val="sl-SI"/>
              </w:rPr>
            </w:pPr>
            <w:r w:rsidRPr="00B30FA7">
              <w:rPr>
                <w:sz w:val="22"/>
                <w:szCs w:val="22"/>
                <w:lang w:val="sl-SI"/>
              </w:rPr>
              <w:t xml:space="preserve">postavitev </w:t>
            </w:r>
            <w:proofErr w:type="spellStart"/>
            <w:r w:rsidRPr="00B30FA7">
              <w:rPr>
                <w:sz w:val="22"/>
                <w:szCs w:val="22"/>
                <w:lang w:val="sl-SI"/>
              </w:rPr>
              <w:t>zaplavnega</w:t>
            </w:r>
            <w:proofErr w:type="spellEnd"/>
            <w:r w:rsidRPr="00B30FA7">
              <w:rPr>
                <w:sz w:val="22"/>
                <w:szCs w:val="22"/>
                <w:lang w:val="sl-SI"/>
              </w:rPr>
              <w:t xml:space="preserve"> objekta z namenom zadrževanja hudourniških plavin ali </w:t>
            </w:r>
          </w:p>
          <w:p w14:paraId="6A55C448" w14:textId="77777777" w:rsidR="006A6E2C" w:rsidRPr="00B30FA7" w:rsidRDefault="00731F8B" w:rsidP="00A714E9">
            <w:pPr>
              <w:pStyle w:val="Odstavekseznama"/>
              <w:numPr>
                <w:ilvl w:val="0"/>
                <w:numId w:val="33"/>
              </w:numPr>
              <w:spacing w:line="240" w:lineRule="auto"/>
              <w:rPr>
                <w:sz w:val="22"/>
                <w:szCs w:val="22"/>
                <w:lang w:val="sl-SI"/>
              </w:rPr>
            </w:pPr>
            <w:proofErr w:type="spellStart"/>
            <w:r w:rsidRPr="00B30FA7">
              <w:rPr>
                <w:sz w:val="22"/>
                <w:szCs w:val="22"/>
                <w:lang w:val="sl-SI"/>
              </w:rPr>
              <w:t>drobirskih</w:t>
            </w:r>
            <w:proofErr w:type="spellEnd"/>
            <w:r w:rsidRPr="00B30FA7">
              <w:rPr>
                <w:sz w:val="22"/>
                <w:szCs w:val="22"/>
                <w:lang w:val="sl-SI"/>
              </w:rPr>
              <w:t xml:space="preserve"> tokov koristne višine 5m ali več z kapaciteto zadrževanja materiala 12.000m</w:t>
            </w:r>
            <w:r w:rsidRPr="00B30FA7">
              <w:rPr>
                <w:sz w:val="22"/>
                <w:szCs w:val="22"/>
                <w:vertAlign w:val="superscript"/>
                <w:lang w:val="sl-SI"/>
              </w:rPr>
              <w:t>3</w:t>
            </w:r>
          </w:p>
          <w:p w14:paraId="69E4963A" w14:textId="6C2251EB" w:rsidR="00B30FA7" w:rsidRPr="00731F8B" w:rsidRDefault="00B30FA7" w:rsidP="00A714E9">
            <w:pPr>
              <w:pStyle w:val="Odstavekseznama"/>
              <w:numPr>
                <w:ilvl w:val="0"/>
                <w:numId w:val="33"/>
              </w:numPr>
              <w:spacing w:line="240" w:lineRule="auto"/>
              <w:rPr>
                <w:sz w:val="22"/>
                <w:szCs w:val="22"/>
              </w:rPr>
            </w:pPr>
            <w:r w:rsidRPr="00B30FA7">
              <w:rPr>
                <w:sz w:val="22"/>
                <w:szCs w:val="22"/>
                <w:lang w:val="sl-SI"/>
              </w:rPr>
              <w:t>projektna dokumentacija je vsebovala namestitev serije vsaj 8 ali več mrežnih pregrad več na enem hudourniku skladno z evropsko tehnično oceno EAD 340020-00-0106</w:t>
            </w:r>
          </w:p>
        </w:tc>
      </w:tr>
      <w:tr w:rsidR="006A6E2C" w:rsidRPr="006A6E2C" w14:paraId="6A88E6F2" w14:textId="77777777" w:rsidTr="00D070BB">
        <w:trPr>
          <w:trHeight w:val="966"/>
        </w:trPr>
        <w:tc>
          <w:tcPr>
            <w:tcW w:w="4510" w:type="dxa"/>
            <w:tcBorders>
              <w:top w:val="single" w:sz="4" w:space="0" w:color="auto"/>
              <w:left w:val="single" w:sz="4" w:space="0" w:color="auto"/>
              <w:bottom w:val="single" w:sz="4" w:space="0" w:color="auto"/>
              <w:right w:val="single" w:sz="4" w:space="0" w:color="auto"/>
            </w:tcBorders>
            <w:shd w:val="clear" w:color="auto" w:fill="auto"/>
            <w:vAlign w:val="center"/>
          </w:tcPr>
          <w:p w14:paraId="77DE8B7C" w14:textId="0D722CB6" w:rsidR="006A6E2C" w:rsidRPr="006A6E2C" w:rsidRDefault="006A6E2C" w:rsidP="00D070BB">
            <w:pPr>
              <w:spacing w:line="240" w:lineRule="auto"/>
              <w:rPr>
                <w:sz w:val="22"/>
                <w:szCs w:val="22"/>
              </w:rPr>
            </w:pPr>
            <w:r w:rsidRPr="006A6E2C">
              <w:rPr>
                <w:sz w:val="22"/>
                <w:szCs w:val="22"/>
              </w:rPr>
              <w:t xml:space="preserve">Opis </w:t>
            </w:r>
            <w:r w:rsidR="003D2D07">
              <w:rPr>
                <w:sz w:val="22"/>
                <w:szCs w:val="22"/>
              </w:rPr>
              <w:t>storitve</w:t>
            </w:r>
            <w:r w:rsidRPr="006A6E2C">
              <w:rPr>
                <w:sz w:val="22"/>
                <w:szCs w:val="22"/>
              </w:rPr>
              <w:t>, ki j</w:t>
            </w:r>
            <w:r w:rsidR="003D2D07">
              <w:rPr>
                <w:sz w:val="22"/>
                <w:szCs w:val="22"/>
              </w:rPr>
              <w:t>o</w:t>
            </w:r>
            <w:r w:rsidRPr="006A6E2C">
              <w:rPr>
                <w:sz w:val="22"/>
                <w:szCs w:val="22"/>
              </w:rPr>
              <w:t xml:space="preserve"> je pri tem referenčnem delu opravil in obračunal gospodarski subjekt, ki nastopa v ponudbi:</w:t>
            </w:r>
          </w:p>
        </w:tc>
        <w:tc>
          <w:tcPr>
            <w:tcW w:w="4552" w:type="dxa"/>
            <w:tcBorders>
              <w:top w:val="single" w:sz="4" w:space="0" w:color="auto"/>
              <w:left w:val="single" w:sz="4" w:space="0" w:color="auto"/>
              <w:bottom w:val="single" w:sz="4" w:space="0" w:color="auto"/>
              <w:right w:val="single" w:sz="4" w:space="0" w:color="auto"/>
            </w:tcBorders>
            <w:shd w:val="clear" w:color="auto" w:fill="auto"/>
            <w:vAlign w:val="center"/>
          </w:tcPr>
          <w:p w14:paraId="2F99FBD3" w14:textId="77777777" w:rsidR="006A6E2C" w:rsidRPr="006A6E2C" w:rsidRDefault="006A6E2C" w:rsidP="00D070BB">
            <w:pPr>
              <w:spacing w:line="240" w:lineRule="auto"/>
              <w:rPr>
                <w:sz w:val="22"/>
                <w:szCs w:val="22"/>
              </w:rPr>
            </w:pPr>
          </w:p>
          <w:p w14:paraId="415EA2B2" w14:textId="77777777" w:rsidR="006A6E2C" w:rsidRPr="006A6E2C" w:rsidRDefault="006A6E2C" w:rsidP="00D070BB">
            <w:pPr>
              <w:spacing w:line="240" w:lineRule="auto"/>
              <w:rPr>
                <w:sz w:val="22"/>
                <w:szCs w:val="22"/>
              </w:rPr>
            </w:pPr>
          </w:p>
          <w:p w14:paraId="669466B8" w14:textId="77777777" w:rsidR="006A6E2C" w:rsidRPr="006A6E2C" w:rsidRDefault="006A6E2C" w:rsidP="00D070BB">
            <w:pPr>
              <w:spacing w:line="240" w:lineRule="auto"/>
              <w:rPr>
                <w:sz w:val="22"/>
                <w:szCs w:val="22"/>
              </w:rPr>
            </w:pPr>
          </w:p>
          <w:p w14:paraId="66359BCD" w14:textId="77777777" w:rsidR="006A6E2C" w:rsidRDefault="006A6E2C" w:rsidP="00D070BB">
            <w:pPr>
              <w:spacing w:line="240" w:lineRule="auto"/>
              <w:rPr>
                <w:sz w:val="22"/>
                <w:szCs w:val="22"/>
              </w:rPr>
            </w:pPr>
          </w:p>
          <w:p w14:paraId="433F5BD2" w14:textId="77777777" w:rsidR="00900EFC" w:rsidRPr="006A6E2C" w:rsidRDefault="00900EFC" w:rsidP="00D070BB">
            <w:pPr>
              <w:spacing w:line="240" w:lineRule="auto"/>
              <w:rPr>
                <w:sz w:val="22"/>
                <w:szCs w:val="22"/>
              </w:rPr>
            </w:pPr>
          </w:p>
          <w:p w14:paraId="31A6E416" w14:textId="77777777" w:rsidR="006A6E2C" w:rsidRPr="006A6E2C" w:rsidRDefault="006A6E2C" w:rsidP="00D070BB">
            <w:pPr>
              <w:spacing w:line="240" w:lineRule="auto"/>
              <w:rPr>
                <w:sz w:val="22"/>
                <w:szCs w:val="22"/>
              </w:rPr>
            </w:pPr>
          </w:p>
        </w:tc>
      </w:tr>
    </w:tbl>
    <w:p w14:paraId="2110D2A5" w14:textId="77777777" w:rsidR="006A6E2C" w:rsidRPr="006A6E2C" w:rsidRDefault="006A6E2C" w:rsidP="006A6E2C">
      <w:pPr>
        <w:spacing w:line="240" w:lineRule="auto"/>
        <w:rPr>
          <w:sz w:val="22"/>
          <w:szCs w:val="22"/>
        </w:rPr>
      </w:pPr>
    </w:p>
    <w:p w14:paraId="1D6DB9AB" w14:textId="77777777" w:rsidR="006A6E2C" w:rsidRPr="006A6E2C" w:rsidRDefault="006A6E2C" w:rsidP="006A6E2C">
      <w:pPr>
        <w:spacing w:line="240" w:lineRule="auto"/>
        <w:rPr>
          <w:sz w:val="22"/>
          <w:szCs w:val="22"/>
        </w:rPr>
      </w:pPr>
      <w:r w:rsidRPr="006A6E2C">
        <w:rPr>
          <w:sz w:val="22"/>
          <w:szCs w:val="22"/>
        </w:rPr>
        <w:lastRenderedPageBreak/>
        <w:t>Delo je bilo opravljeno v dogovorjeni kvaliteti, količini in v dogovorjenem roku, v skladu z dogovorjenimi postopki in standardi.</w:t>
      </w:r>
    </w:p>
    <w:p w14:paraId="157891AB" w14:textId="77777777" w:rsidR="006A6E2C" w:rsidRPr="006A6E2C" w:rsidRDefault="006A6E2C" w:rsidP="006A6E2C">
      <w:pPr>
        <w:spacing w:line="240" w:lineRule="auto"/>
        <w:rPr>
          <w:sz w:val="22"/>
          <w:szCs w:val="22"/>
        </w:rPr>
      </w:pPr>
    </w:p>
    <w:p w14:paraId="4D78F79B" w14:textId="77777777" w:rsidR="006A6E2C" w:rsidRPr="006A6E2C" w:rsidRDefault="006A6E2C" w:rsidP="006A6E2C">
      <w:pPr>
        <w:spacing w:line="240" w:lineRule="auto"/>
        <w:rPr>
          <w:b/>
          <w:sz w:val="22"/>
          <w:szCs w:val="22"/>
          <w:lang w:val="pl-PL"/>
        </w:rPr>
      </w:pPr>
      <w:r w:rsidRPr="006A6E2C">
        <w:rPr>
          <w:b/>
          <w:sz w:val="22"/>
          <w:szCs w:val="22"/>
          <w:lang w:val="pl-PL"/>
        </w:rPr>
        <w:t>Zagotavljamo, da so zgoraj navedeni podatki točni in resnični.</w:t>
      </w:r>
    </w:p>
    <w:p w14:paraId="34BFCEC6" w14:textId="77777777" w:rsidR="006A6E2C" w:rsidRPr="006A6E2C" w:rsidRDefault="006A6E2C" w:rsidP="006A6E2C">
      <w:pPr>
        <w:spacing w:line="240" w:lineRule="auto"/>
        <w:rPr>
          <w:sz w:val="22"/>
          <w:szCs w:val="22"/>
          <w:lang w:val="pl-PL"/>
        </w:rPr>
      </w:pPr>
    </w:p>
    <w:p w14:paraId="3D6C5720" w14:textId="77777777" w:rsidR="006A6E2C" w:rsidRPr="006A6E2C" w:rsidRDefault="006A6E2C" w:rsidP="006A6E2C">
      <w:pPr>
        <w:spacing w:line="240" w:lineRule="auto"/>
        <w:rPr>
          <w:sz w:val="22"/>
          <w:szCs w:val="22"/>
          <w:lang w:val="pl-PL"/>
        </w:rPr>
      </w:pPr>
      <w:r w:rsidRPr="006A6E2C">
        <w:rPr>
          <w:sz w:val="22"/>
          <w:szCs w:val="22"/>
          <w:lang w:val="pl-PL"/>
        </w:rPr>
        <w:t>Na podlagi poziva bomo naročniku v določenem roku predložili zahtevana dokazila o uspešni izvedbi navedenega referenčnega dela.</w:t>
      </w:r>
    </w:p>
    <w:p w14:paraId="00572E43" w14:textId="77777777" w:rsidR="006A6E2C" w:rsidRPr="00514C34" w:rsidRDefault="006A6E2C" w:rsidP="006A6E2C">
      <w:pPr>
        <w:spacing w:line="240" w:lineRule="auto"/>
      </w:pPr>
    </w:p>
    <w:p w14:paraId="2B966654" w14:textId="77777777" w:rsidR="006A6E2C" w:rsidRPr="0059079D" w:rsidRDefault="006A6E2C" w:rsidP="006A6E2C">
      <w:pPr>
        <w:spacing w:line="240" w:lineRule="auto"/>
        <w:rPr>
          <w:sz w:val="22"/>
          <w:szCs w:val="22"/>
        </w:rPr>
      </w:pPr>
      <w:r w:rsidRPr="0059079D">
        <w:rPr>
          <w:sz w:val="22"/>
          <w:szCs w:val="22"/>
        </w:rPr>
        <w:t>Kraj: __________________</w:t>
      </w:r>
    </w:p>
    <w:p w14:paraId="43E081E1" w14:textId="77777777" w:rsidR="006A6E2C" w:rsidRPr="0059079D" w:rsidRDefault="006A6E2C" w:rsidP="006A6E2C">
      <w:pPr>
        <w:spacing w:line="240" w:lineRule="auto"/>
        <w:rPr>
          <w:sz w:val="22"/>
          <w:szCs w:val="22"/>
        </w:rPr>
      </w:pPr>
    </w:p>
    <w:p w14:paraId="16E3630B" w14:textId="77777777" w:rsidR="006A6E2C" w:rsidRPr="0059079D" w:rsidRDefault="006A6E2C" w:rsidP="006A6E2C">
      <w:pPr>
        <w:spacing w:line="240" w:lineRule="auto"/>
        <w:rPr>
          <w:sz w:val="22"/>
          <w:szCs w:val="22"/>
        </w:rPr>
      </w:pPr>
      <w:r w:rsidRPr="0059079D">
        <w:rPr>
          <w:sz w:val="22"/>
          <w:szCs w:val="22"/>
        </w:rPr>
        <w:t>Datum: ________________                                                 Podpis predstavnika investitorja in žig:</w:t>
      </w:r>
    </w:p>
    <w:p w14:paraId="2C5B495B" w14:textId="77777777" w:rsidR="006A6E2C" w:rsidRPr="0059079D" w:rsidRDefault="006A6E2C" w:rsidP="006A6E2C">
      <w:pPr>
        <w:spacing w:line="240" w:lineRule="auto"/>
        <w:rPr>
          <w:sz w:val="22"/>
          <w:szCs w:val="22"/>
        </w:rPr>
      </w:pPr>
    </w:p>
    <w:p w14:paraId="0DDF0D9A" w14:textId="22B313C0" w:rsidR="007D0147" w:rsidRPr="0059079D" w:rsidRDefault="006A6E2C" w:rsidP="006A6E2C">
      <w:pPr>
        <w:spacing w:line="240" w:lineRule="auto"/>
        <w:rPr>
          <w:sz w:val="22"/>
          <w:szCs w:val="22"/>
        </w:rPr>
      </w:pPr>
      <w:r w:rsidRPr="0059079D">
        <w:rPr>
          <w:sz w:val="22"/>
          <w:szCs w:val="22"/>
        </w:rPr>
        <w:t xml:space="preserve">                                                                                              _____________________ </w:t>
      </w:r>
      <w:r w:rsidRPr="0059079D">
        <w:rPr>
          <w:b/>
          <w:sz w:val="22"/>
          <w:szCs w:val="22"/>
          <w:bdr w:val="single" w:sz="4" w:space="0" w:color="auto" w:shadow="1"/>
          <w:shd w:val="clear" w:color="auto" w:fill="F3F3F3"/>
        </w:rPr>
        <w:t xml:space="preserve">                                                                                      </w:t>
      </w:r>
    </w:p>
    <w:p w14:paraId="482B6CCE" w14:textId="39697C47" w:rsidR="006A6E2C" w:rsidRPr="0059079D" w:rsidRDefault="006A6E2C" w:rsidP="006A6E2C">
      <w:pPr>
        <w:spacing w:line="240" w:lineRule="auto"/>
        <w:jc w:val="center"/>
        <w:rPr>
          <w:bCs/>
          <w:sz w:val="22"/>
          <w:szCs w:val="22"/>
          <w:bdr w:val="single" w:sz="4" w:space="0" w:color="auto" w:shadow="1"/>
        </w:rPr>
      </w:pPr>
    </w:p>
    <w:p w14:paraId="44F9FD4B" w14:textId="77777777" w:rsidR="006A6E2C" w:rsidRDefault="006A6E2C" w:rsidP="006A6E2C">
      <w:pPr>
        <w:spacing w:line="240" w:lineRule="auto"/>
        <w:jc w:val="center"/>
        <w:rPr>
          <w:b/>
          <w:sz w:val="22"/>
          <w:szCs w:val="22"/>
        </w:rPr>
      </w:pPr>
    </w:p>
    <w:p w14:paraId="5388F4D1" w14:textId="77777777" w:rsidR="009976F1" w:rsidRDefault="009976F1" w:rsidP="006A6E2C">
      <w:pPr>
        <w:spacing w:line="240" w:lineRule="auto"/>
        <w:jc w:val="center"/>
        <w:rPr>
          <w:b/>
          <w:sz w:val="22"/>
          <w:szCs w:val="22"/>
        </w:rPr>
      </w:pPr>
    </w:p>
    <w:p w14:paraId="4A31A21F" w14:textId="77777777" w:rsidR="009976F1" w:rsidRDefault="009976F1" w:rsidP="006A6E2C">
      <w:pPr>
        <w:spacing w:line="240" w:lineRule="auto"/>
        <w:jc w:val="center"/>
        <w:rPr>
          <w:b/>
          <w:sz w:val="22"/>
          <w:szCs w:val="22"/>
        </w:rPr>
      </w:pPr>
    </w:p>
    <w:p w14:paraId="715A51B0" w14:textId="77777777" w:rsidR="009976F1" w:rsidRDefault="009976F1" w:rsidP="006A6E2C">
      <w:pPr>
        <w:spacing w:line="240" w:lineRule="auto"/>
        <w:jc w:val="center"/>
        <w:rPr>
          <w:b/>
          <w:sz w:val="22"/>
          <w:szCs w:val="22"/>
        </w:rPr>
      </w:pPr>
    </w:p>
    <w:p w14:paraId="7D1BE053" w14:textId="77777777" w:rsidR="009976F1" w:rsidRDefault="009976F1" w:rsidP="006A6E2C">
      <w:pPr>
        <w:spacing w:line="240" w:lineRule="auto"/>
        <w:jc w:val="center"/>
        <w:rPr>
          <w:b/>
          <w:sz w:val="22"/>
          <w:szCs w:val="22"/>
        </w:rPr>
      </w:pPr>
    </w:p>
    <w:p w14:paraId="4FF59699" w14:textId="77777777" w:rsidR="009976F1" w:rsidRDefault="009976F1" w:rsidP="006A6E2C">
      <w:pPr>
        <w:spacing w:line="240" w:lineRule="auto"/>
        <w:jc w:val="center"/>
        <w:rPr>
          <w:b/>
          <w:sz w:val="22"/>
          <w:szCs w:val="22"/>
        </w:rPr>
      </w:pPr>
    </w:p>
    <w:p w14:paraId="56ED09A3" w14:textId="77777777" w:rsidR="009976F1" w:rsidRDefault="009976F1" w:rsidP="006A6E2C">
      <w:pPr>
        <w:spacing w:line="240" w:lineRule="auto"/>
        <w:jc w:val="center"/>
        <w:rPr>
          <w:b/>
          <w:sz w:val="22"/>
          <w:szCs w:val="22"/>
        </w:rPr>
      </w:pPr>
    </w:p>
    <w:p w14:paraId="78F05799" w14:textId="77777777" w:rsidR="009976F1" w:rsidRDefault="009976F1" w:rsidP="006A6E2C">
      <w:pPr>
        <w:spacing w:line="240" w:lineRule="auto"/>
        <w:jc w:val="center"/>
        <w:rPr>
          <w:b/>
          <w:sz w:val="22"/>
          <w:szCs w:val="22"/>
        </w:rPr>
      </w:pPr>
    </w:p>
    <w:p w14:paraId="0CC1DC8A" w14:textId="77777777" w:rsidR="009976F1" w:rsidRDefault="009976F1" w:rsidP="006A6E2C">
      <w:pPr>
        <w:spacing w:line="240" w:lineRule="auto"/>
        <w:jc w:val="center"/>
        <w:rPr>
          <w:b/>
          <w:sz w:val="22"/>
          <w:szCs w:val="22"/>
        </w:rPr>
      </w:pPr>
    </w:p>
    <w:p w14:paraId="401E0F58" w14:textId="77777777" w:rsidR="009976F1" w:rsidRDefault="009976F1" w:rsidP="006A6E2C">
      <w:pPr>
        <w:spacing w:line="240" w:lineRule="auto"/>
        <w:jc w:val="center"/>
        <w:rPr>
          <w:b/>
          <w:sz w:val="22"/>
          <w:szCs w:val="22"/>
        </w:rPr>
      </w:pPr>
    </w:p>
    <w:p w14:paraId="470B4440" w14:textId="77777777" w:rsidR="009976F1" w:rsidRDefault="009976F1" w:rsidP="006A6E2C">
      <w:pPr>
        <w:spacing w:line="240" w:lineRule="auto"/>
        <w:jc w:val="center"/>
        <w:rPr>
          <w:b/>
          <w:sz w:val="22"/>
          <w:szCs w:val="22"/>
        </w:rPr>
      </w:pPr>
    </w:p>
    <w:p w14:paraId="1A97AF6B" w14:textId="77777777" w:rsidR="009976F1" w:rsidRDefault="009976F1" w:rsidP="006A6E2C">
      <w:pPr>
        <w:spacing w:line="240" w:lineRule="auto"/>
        <w:jc w:val="center"/>
        <w:rPr>
          <w:b/>
          <w:sz w:val="22"/>
          <w:szCs w:val="22"/>
        </w:rPr>
      </w:pPr>
    </w:p>
    <w:p w14:paraId="07F67AB8" w14:textId="77777777" w:rsidR="009976F1" w:rsidRDefault="009976F1" w:rsidP="006A6E2C">
      <w:pPr>
        <w:spacing w:line="240" w:lineRule="auto"/>
        <w:jc w:val="center"/>
        <w:rPr>
          <w:b/>
          <w:sz w:val="22"/>
          <w:szCs w:val="22"/>
        </w:rPr>
      </w:pPr>
    </w:p>
    <w:p w14:paraId="2BFF8E00" w14:textId="77777777" w:rsidR="009976F1" w:rsidRDefault="009976F1" w:rsidP="006A6E2C">
      <w:pPr>
        <w:spacing w:line="240" w:lineRule="auto"/>
        <w:jc w:val="center"/>
        <w:rPr>
          <w:b/>
          <w:sz w:val="22"/>
          <w:szCs w:val="22"/>
        </w:rPr>
      </w:pPr>
    </w:p>
    <w:p w14:paraId="40129EAE" w14:textId="77777777" w:rsidR="009976F1" w:rsidRDefault="009976F1" w:rsidP="006A6E2C">
      <w:pPr>
        <w:spacing w:line="240" w:lineRule="auto"/>
        <w:jc w:val="center"/>
        <w:rPr>
          <w:b/>
          <w:sz w:val="22"/>
          <w:szCs w:val="22"/>
        </w:rPr>
      </w:pPr>
    </w:p>
    <w:p w14:paraId="0FC732ED" w14:textId="77777777" w:rsidR="009976F1" w:rsidRDefault="009976F1" w:rsidP="006A6E2C">
      <w:pPr>
        <w:spacing w:line="240" w:lineRule="auto"/>
        <w:jc w:val="center"/>
        <w:rPr>
          <w:b/>
          <w:sz w:val="22"/>
          <w:szCs w:val="22"/>
        </w:rPr>
      </w:pPr>
    </w:p>
    <w:p w14:paraId="249B26D8" w14:textId="77777777" w:rsidR="009976F1" w:rsidRDefault="009976F1" w:rsidP="006A6E2C">
      <w:pPr>
        <w:spacing w:line="240" w:lineRule="auto"/>
        <w:jc w:val="center"/>
        <w:rPr>
          <w:b/>
          <w:sz w:val="22"/>
          <w:szCs w:val="22"/>
        </w:rPr>
      </w:pPr>
    </w:p>
    <w:p w14:paraId="75F41C0F" w14:textId="77777777" w:rsidR="009976F1" w:rsidRDefault="009976F1" w:rsidP="006A6E2C">
      <w:pPr>
        <w:spacing w:line="240" w:lineRule="auto"/>
        <w:jc w:val="center"/>
        <w:rPr>
          <w:b/>
          <w:sz w:val="22"/>
          <w:szCs w:val="22"/>
        </w:rPr>
      </w:pPr>
    </w:p>
    <w:p w14:paraId="11E532B7" w14:textId="77777777" w:rsidR="009976F1" w:rsidRDefault="009976F1" w:rsidP="006A6E2C">
      <w:pPr>
        <w:spacing w:line="240" w:lineRule="auto"/>
        <w:jc w:val="center"/>
        <w:rPr>
          <w:b/>
          <w:sz w:val="22"/>
          <w:szCs w:val="22"/>
        </w:rPr>
      </w:pPr>
    </w:p>
    <w:p w14:paraId="121AA474" w14:textId="77777777" w:rsidR="009976F1" w:rsidRDefault="009976F1" w:rsidP="006A6E2C">
      <w:pPr>
        <w:spacing w:line="240" w:lineRule="auto"/>
        <w:jc w:val="center"/>
        <w:rPr>
          <w:b/>
          <w:sz w:val="22"/>
          <w:szCs w:val="22"/>
        </w:rPr>
      </w:pPr>
    </w:p>
    <w:p w14:paraId="41FDE0B4" w14:textId="77777777" w:rsidR="009976F1" w:rsidRDefault="009976F1" w:rsidP="006A6E2C">
      <w:pPr>
        <w:spacing w:line="240" w:lineRule="auto"/>
        <w:jc w:val="center"/>
        <w:rPr>
          <w:b/>
          <w:sz w:val="22"/>
          <w:szCs w:val="22"/>
        </w:rPr>
      </w:pPr>
    </w:p>
    <w:p w14:paraId="3F78836C" w14:textId="77777777" w:rsidR="009976F1" w:rsidRDefault="009976F1" w:rsidP="006A6E2C">
      <w:pPr>
        <w:spacing w:line="240" w:lineRule="auto"/>
        <w:jc w:val="center"/>
        <w:rPr>
          <w:b/>
          <w:sz w:val="22"/>
          <w:szCs w:val="22"/>
        </w:rPr>
      </w:pPr>
    </w:p>
    <w:p w14:paraId="455CEFA4" w14:textId="77777777" w:rsidR="009976F1" w:rsidRDefault="009976F1" w:rsidP="006A6E2C">
      <w:pPr>
        <w:spacing w:line="240" w:lineRule="auto"/>
        <w:jc w:val="center"/>
        <w:rPr>
          <w:b/>
          <w:sz w:val="22"/>
          <w:szCs w:val="22"/>
        </w:rPr>
      </w:pPr>
    </w:p>
    <w:p w14:paraId="15A74C90" w14:textId="77777777" w:rsidR="009976F1" w:rsidRDefault="009976F1" w:rsidP="006A6E2C">
      <w:pPr>
        <w:spacing w:line="240" w:lineRule="auto"/>
        <w:jc w:val="center"/>
        <w:rPr>
          <w:b/>
          <w:sz w:val="22"/>
          <w:szCs w:val="22"/>
        </w:rPr>
      </w:pPr>
    </w:p>
    <w:p w14:paraId="67FC3D7C" w14:textId="77777777" w:rsidR="009976F1" w:rsidRDefault="009976F1" w:rsidP="006A6E2C">
      <w:pPr>
        <w:spacing w:line="240" w:lineRule="auto"/>
        <w:jc w:val="center"/>
        <w:rPr>
          <w:b/>
          <w:sz w:val="22"/>
          <w:szCs w:val="22"/>
        </w:rPr>
      </w:pPr>
    </w:p>
    <w:p w14:paraId="0909711E" w14:textId="77777777" w:rsidR="009976F1" w:rsidRDefault="009976F1" w:rsidP="006A6E2C">
      <w:pPr>
        <w:spacing w:line="240" w:lineRule="auto"/>
        <w:jc w:val="center"/>
        <w:rPr>
          <w:b/>
          <w:sz w:val="22"/>
          <w:szCs w:val="22"/>
        </w:rPr>
      </w:pPr>
    </w:p>
    <w:p w14:paraId="2E8B3292" w14:textId="77777777" w:rsidR="009976F1" w:rsidRDefault="009976F1" w:rsidP="006A6E2C">
      <w:pPr>
        <w:spacing w:line="240" w:lineRule="auto"/>
        <w:jc w:val="center"/>
        <w:rPr>
          <w:b/>
          <w:sz w:val="22"/>
          <w:szCs w:val="22"/>
        </w:rPr>
      </w:pPr>
    </w:p>
    <w:p w14:paraId="747804AE" w14:textId="77777777" w:rsidR="009976F1" w:rsidRDefault="009976F1" w:rsidP="006A6E2C">
      <w:pPr>
        <w:spacing w:line="240" w:lineRule="auto"/>
        <w:jc w:val="center"/>
        <w:rPr>
          <w:b/>
          <w:sz w:val="22"/>
          <w:szCs w:val="22"/>
        </w:rPr>
      </w:pPr>
    </w:p>
    <w:p w14:paraId="4E14249E" w14:textId="77777777" w:rsidR="009976F1" w:rsidRDefault="009976F1" w:rsidP="006A6E2C">
      <w:pPr>
        <w:spacing w:line="240" w:lineRule="auto"/>
        <w:jc w:val="center"/>
        <w:rPr>
          <w:b/>
          <w:sz w:val="22"/>
          <w:szCs w:val="22"/>
        </w:rPr>
      </w:pPr>
    </w:p>
    <w:p w14:paraId="07927288" w14:textId="77777777" w:rsidR="009976F1" w:rsidRDefault="009976F1" w:rsidP="006A6E2C">
      <w:pPr>
        <w:spacing w:line="240" w:lineRule="auto"/>
        <w:jc w:val="center"/>
        <w:rPr>
          <w:b/>
          <w:sz w:val="22"/>
          <w:szCs w:val="22"/>
        </w:rPr>
      </w:pPr>
    </w:p>
    <w:p w14:paraId="2A6D1340" w14:textId="77777777" w:rsidR="009976F1" w:rsidRDefault="009976F1" w:rsidP="006A6E2C">
      <w:pPr>
        <w:spacing w:line="240" w:lineRule="auto"/>
        <w:jc w:val="center"/>
        <w:rPr>
          <w:b/>
          <w:sz w:val="22"/>
          <w:szCs w:val="22"/>
        </w:rPr>
      </w:pPr>
    </w:p>
    <w:p w14:paraId="48D4CFA1" w14:textId="77777777" w:rsidR="009976F1" w:rsidRDefault="009976F1" w:rsidP="006A6E2C">
      <w:pPr>
        <w:spacing w:line="240" w:lineRule="auto"/>
        <w:jc w:val="center"/>
        <w:rPr>
          <w:b/>
          <w:sz w:val="22"/>
          <w:szCs w:val="22"/>
        </w:rPr>
      </w:pPr>
    </w:p>
    <w:p w14:paraId="1AACED27" w14:textId="77777777" w:rsidR="009976F1" w:rsidRDefault="009976F1" w:rsidP="006A6E2C">
      <w:pPr>
        <w:spacing w:line="240" w:lineRule="auto"/>
        <w:jc w:val="center"/>
        <w:rPr>
          <w:b/>
          <w:sz w:val="22"/>
          <w:szCs w:val="22"/>
        </w:rPr>
      </w:pPr>
    </w:p>
    <w:p w14:paraId="58534160" w14:textId="77777777" w:rsidR="009976F1" w:rsidRDefault="009976F1" w:rsidP="006A6E2C">
      <w:pPr>
        <w:spacing w:line="240" w:lineRule="auto"/>
        <w:jc w:val="center"/>
        <w:rPr>
          <w:b/>
          <w:sz w:val="22"/>
          <w:szCs w:val="22"/>
        </w:rPr>
      </w:pPr>
    </w:p>
    <w:p w14:paraId="64C8E819" w14:textId="77777777" w:rsidR="009976F1" w:rsidRDefault="009976F1" w:rsidP="006A6E2C">
      <w:pPr>
        <w:spacing w:line="240" w:lineRule="auto"/>
        <w:jc w:val="center"/>
        <w:rPr>
          <w:b/>
          <w:sz w:val="22"/>
          <w:szCs w:val="22"/>
        </w:rPr>
      </w:pPr>
    </w:p>
    <w:p w14:paraId="6F380D61" w14:textId="77777777" w:rsidR="009976F1" w:rsidRDefault="009976F1" w:rsidP="006A6E2C">
      <w:pPr>
        <w:spacing w:line="240" w:lineRule="auto"/>
        <w:jc w:val="center"/>
        <w:rPr>
          <w:b/>
          <w:sz w:val="22"/>
          <w:szCs w:val="22"/>
        </w:rPr>
      </w:pPr>
    </w:p>
    <w:p w14:paraId="5C9622C1" w14:textId="77777777" w:rsidR="009976F1" w:rsidRPr="0059079D" w:rsidRDefault="009976F1" w:rsidP="006A6E2C">
      <w:pPr>
        <w:spacing w:line="240" w:lineRule="auto"/>
        <w:jc w:val="center"/>
        <w:rPr>
          <w:b/>
          <w:sz w:val="22"/>
          <w:szCs w:val="22"/>
        </w:rPr>
      </w:pPr>
    </w:p>
    <w:p w14:paraId="694E5FA1" w14:textId="77777777" w:rsidR="00834441" w:rsidRDefault="00834441" w:rsidP="00834441">
      <w:pPr>
        <w:spacing w:line="312" w:lineRule="auto"/>
        <w:contextualSpacing/>
        <w:outlineLvl w:val="0"/>
        <w:rPr>
          <w:b/>
          <w:sz w:val="22"/>
          <w:szCs w:val="22"/>
        </w:rPr>
      </w:pPr>
      <w:bookmarkStart w:id="233" w:name="_Toc58922510"/>
      <w:bookmarkStart w:id="234" w:name="_Toc88135362"/>
      <w:bookmarkStart w:id="235" w:name="_Toc166065747"/>
      <w:bookmarkStart w:id="236" w:name="_Toc172548687"/>
    </w:p>
    <w:p w14:paraId="6471A198" w14:textId="77777777" w:rsidR="00834441" w:rsidRDefault="00834441" w:rsidP="00834441">
      <w:pPr>
        <w:spacing w:line="312" w:lineRule="auto"/>
        <w:contextualSpacing/>
        <w:outlineLvl w:val="0"/>
        <w:rPr>
          <w:b/>
          <w:sz w:val="22"/>
          <w:szCs w:val="22"/>
        </w:rPr>
      </w:pPr>
    </w:p>
    <w:p w14:paraId="23A1589A" w14:textId="4C82A140" w:rsidR="00834441" w:rsidRDefault="00834441" w:rsidP="00834441">
      <w:pPr>
        <w:spacing w:line="312" w:lineRule="auto"/>
        <w:contextualSpacing/>
        <w:jc w:val="right"/>
        <w:outlineLvl w:val="0"/>
        <w:rPr>
          <w:b/>
          <w:sz w:val="22"/>
          <w:szCs w:val="22"/>
        </w:rPr>
      </w:pPr>
      <w:r w:rsidRPr="006A6E2C">
        <w:rPr>
          <w:b/>
          <w:bCs/>
          <w:color w:val="000000"/>
          <w:sz w:val="22"/>
          <w:szCs w:val="22"/>
        </w:rPr>
        <w:lastRenderedPageBreak/>
        <w:t>OBR-</w:t>
      </w:r>
      <w:r w:rsidR="00CC1B69">
        <w:rPr>
          <w:b/>
          <w:bCs/>
          <w:color w:val="000000"/>
          <w:sz w:val="22"/>
          <w:szCs w:val="22"/>
        </w:rPr>
        <w:t>5b</w:t>
      </w:r>
    </w:p>
    <w:p w14:paraId="4AEA38FD" w14:textId="10DDA1E7" w:rsidR="009976F1" w:rsidRDefault="00834441" w:rsidP="00834441">
      <w:pPr>
        <w:spacing w:line="312" w:lineRule="auto"/>
        <w:contextualSpacing/>
        <w:outlineLvl w:val="0"/>
        <w:rPr>
          <w:b/>
          <w:sz w:val="22"/>
          <w:szCs w:val="22"/>
        </w:rPr>
      </w:pPr>
      <w:r w:rsidRPr="001E668B">
        <w:rPr>
          <w:b/>
          <w:sz w:val="22"/>
          <w:szCs w:val="22"/>
        </w:rPr>
        <w:t xml:space="preserve">Izjava o referencah </w:t>
      </w:r>
    </w:p>
    <w:p w14:paraId="5857E07B" w14:textId="2198DC08" w:rsidR="009976F1" w:rsidRDefault="009976F1" w:rsidP="00834441">
      <w:pPr>
        <w:spacing w:line="312" w:lineRule="auto"/>
        <w:contextualSpacing/>
        <w:outlineLvl w:val="0"/>
        <w:rPr>
          <w:b/>
          <w:sz w:val="22"/>
          <w:szCs w:val="22"/>
        </w:rPr>
      </w:pPr>
      <w:r>
        <w:rPr>
          <w:b/>
          <w:sz w:val="22"/>
          <w:szCs w:val="22"/>
        </w:rPr>
        <w:t>Obkroži na kateri strokovni kader se nanaša referenca:</w:t>
      </w:r>
    </w:p>
    <w:p w14:paraId="0C4174C8" w14:textId="26BE827F" w:rsidR="00834441" w:rsidRPr="009976F1" w:rsidRDefault="00834441" w:rsidP="00A714E9">
      <w:pPr>
        <w:pStyle w:val="Odstavekseznama"/>
        <w:numPr>
          <w:ilvl w:val="0"/>
          <w:numId w:val="33"/>
        </w:numPr>
        <w:spacing w:line="312" w:lineRule="auto"/>
        <w:contextualSpacing/>
        <w:outlineLvl w:val="0"/>
        <w:rPr>
          <w:bCs/>
          <w:sz w:val="22"/>
          <w:szCs w:val="22"/>
          <w:lang w:val="sl-SI"/>
        </w:rPr>
      </w:pPr>
      <w:r w:rsidRPr="009976F1">
        <w:rPr>
          <w:bCs/>
          <w:sz w:val="22"/>
          <w:szCs w:val="22"/>
          <w:lang w:val="sl-SI"/>
        </w:rPr>
        <w:t>vodje projektiranja</w:t>
      </w:r>
      <w:bookmarkEnd w:id="233"/>
      <w:bookmarkEnd w:id="234"/>
      <w:bookmarkEnd w:id="235"/>
      <w:bookmarkEnd w:id="236"/>
      <w:r w:rsidR="009976F1" w:rsidRPr="009976F1">
        <w:rPr>
          <w:bCs/>
          <w:sz w:val="22"/>
          <w:szCs w:val="22"/>
          <w:lang w:val="sl-SI"/>
        </w:rPr>
        <w:t xml:space="preserve"> </w:t>
      </w:r>
    </w:p>
    <w:p w14:paraId="035B7950" w14:textId="77777777" w:rsidR="009976F1" w:rsidRPr="009976F1" w:rsidRDefault="009976F1" w:rsidP="00A714E9">
      <w:pPr>
        <w:pStyle w:val="Odstavekseznama"/>
        <w:numPr>
          <w:ilvl w:val="0"/>
          <w:numId w:val="33"/>
        </w:numPr>
        <w:spacing w:line="312" w:lineRule="auto"/>
        <w:contextualSpacing/>
        <w:outlineLvl w:val="0"/>
        <w:rPr>
          <w:bCs/>
          <w:sz w:val="22"/>
          <w:szCs w:val="22"/>
          <w:lang w:val="sl-SI"/>
        </w:rPr>
      </w:pPr>
      <w:r w:rsidRPr="009976F1">
        <w:rPr>
          <w:bCs/>
          <w:sz w:val="22"/>
          <w:szCs w:val="22"/>
          <w:lang w:val="sl-SI"/>
        </w:rPr>
        <w:t xml:space="preserve">Strokovnjak za področje </w:t>
      </w:r>
      <w:proofErr w:type="spellStart"/>
      <w:r w:rsidRPr="009976F1">
        <w:rPr>
          <w:bCs/>
          <w:sz w:val="22"/>
          <w:szCs w:val="22"/>
          <w:lang w:val="sl-SI"/>
        </w:rPr>
        <w:t>zaplavnega</w:t>
      </w:r>
      <w:proofErr w:type="spellEnd"/>
      <w:r w:rsidRPr="009976F1">
        <w:rPr>
          <w:bCs/>
          <w:sz w:val="22"/>
          <w:szCs w:val="22"/>
          <w:lang w:val="sl-SI"/>
        </w:rPr>
        <w:t xml:space="preserve"> objekta</w:t>
      </w:r>
    </w:p>
    <w:p w14:paraId="20225B12" w14:textId="77777777" w:rsidR="009976F1" w:rsidRPr="009976F1" w:rsidRDefault="009976F1" w:rsidP="00A714E9">
      <w:pPr>
        <w:pStyle w:val="Odstavekseznama"/>
        <w:numPr>
          <w:ilvl w:val="0"/>
          <w:numId w:val="33"/>
        </w:numPr>
        <w:spacing w:line="312" w:lineRule="auto"/>
        <w:contextualSpacing/>
        <w:outlineLvl w:val="0"/>
        <w:rPr>
          <w:bCs/>
          <w:sz w:val="22"/>
          <w:szCs w:val="22"/>
          <w:lang w:val="sl-SI"/>
        </w:rPr>
      </w:pPr>
      <w:r w:rsidRPr="009976F1">
        <w:rPr>
          <w:bCs/>
          <w:sz w:val="22"/>
          <w:szCs w:val="22"/>
          <w:lang w:val="sl-SI"/>
        </w:rPr>
        <w:t>Strokovnjak za področje mrežnih pregrad</w:t>
      </w:r>
    </w:p>
    <w:p w14:paraId="5736E227" w14:textId="79EE5910" w:rsidR="009976F1" w:rsidRPr="009976F1" w:rsidRDefault="009976F1" w:rsidP="00A714E9">
      <w:pPr>
        <w:pStyle w:val="Odstavekseznama"/>
        <w:numPr>
          <w:ilvl w:val="0"/>
          <w:numId w:val="33"/>
        </w:numPr>
        <w:spacing w:line="312" w:lineRule="auto"/>
        <w:contextualSpacing/>
        <w:outlineLvl w:val="0"/>
        <w:rPr>
          <w:bCs/>
          <w:sz w:val="22"/>
          <w:szCs w:val="22"/>
          <w:lang w:val="sl-SI"/>
        </w:rPr>
      </w:pPr>
      <w:r w:rsidRPr="009976F1">
        <w:rPr>
          <w:bCs/>
          <w:sz w:val="22"/>
          <w:szCs w:val="22"/>
          <w:lang w:val="sl-SI"/>
        </w:rPr>
        <w:t>Strokovnjak za področje premostitvenih objektov</w:t>
      </w:r>
    </w:p>
    <w:p w14:paraId="02E9D9D3" w14:textId="77777777" w:rsidR="009976F1" w:rsidRPr="009976F1" w:rsidRDefault="009976F1" w:rsidP="00A714E9">
      <w:pPr>
        <w:pStyle w:val="Odstavekseznama"/>
        <w:numPr>
          <w:ilvl w:val="0"/>
          <w:numId w:val="33"/>
        </w:numPr>
        <w:spacing w:line="312" w:lineRule="auto"/>
        <w:contextualSpacing/>
        <w:outlineLvl w:val="0"/>
        <w:rPr>
          <w:bCs/>
          <w:sz w:val="22"/>
          <w:szCs w:val="22"/>
          <w:lang w:val="sl-SI"/>
        </w:rPr>
      </w:pPr>
      <w:r w:rsidRPr="009976F1">
        <w:rPr>
          <w:bCs/>
          <w:sz w:val="22"/>
          <w:szCs w:val="22"/>
          <w:lang w:val="sl-SI"/>
        </w:rPr>
        <w:t>Strokovnjak za področje cest</w:t>
      </w:r>
    </w:p>
    <w:p w14:paraId="4629C45E" w14:textId="7EF91E99" w:rsidR="00834441" w:rsidRPr="009976F1" w:rsidRDefault="009976F1" w:rsidP="00A714E9">
      <w:pPr>
        <w:pStyle w:val="Odstavekseznama"/>
        <w:numPr>
          <w:ilvl w:val="0"/>
          <w:numId w:val="33"/>
        </w:numPr>
        <w:spacing w:line="312" w:lineRule="auto"/>
        <w:contextualSpacing/>
        <w:outlineLvl w:val="0"/>
        <w:rPr>
          <w:bCs/>
          <w:sz w:val="22"/>
          <w:szCs w:val="22"/>
          <w:lang w:val="sl-SI"/>
        </w:rPr>
      </w:pPr>
      <w:r w:rsidRPr="009976F1">
        <w:rPr>
          <w:bCs/>
          <w:sz w:val="22"/>
          <w:szCs w:val="22"/>
          <w:lang w:val="sl-SI"/>
        </w:rPr>
        <w:t>Strokovnjak za področje geotehnike</w:t>
      </w:r>
    </w:p>
    <w:p w14:paraId="3213D84A" w14:textId="77777777" w:rsidR="009976F1" w:rsidRDefault="009976F1" w:rsidP="00834441">
      <w:pPr>
        <w:spacing w:line="312" w:lineRule="auto"/>
        <w:rPr>
          <w:sz w:val="22"/>
          <w:szCs w:val="22"/>
        </w:rPr>
      </w:pPr>
    </w:p>
    <w:p w14:paraId="4B5F2E54" w14:textId="3D885439" w:rsidR="00834441" w:rsidRPr="001E668B" w:rsidRDefault="00834441" w:rsidP="00834441">
      <w:pPr>
        <w:spacing w:line="312" w:lineRule="auto"/>
        <w:rPr>
          <w:sz w:val="22"/>
          <w:szCs w:val="22"/>
        </w:rPr>
      </w:pPr>
      <w:r w:rsidRPr="001E668B">
        <w:rPr>
          <w:sz w:val="22"/>
          <w:szCs w:val="22"/>
        </w:rPr>
        <w:t xml:space="preserve">Ponudnik </w:t>
      </w:r>
    </w:p>
    <w:p w14:paraId="1D8120BD" w14:textId="77777777" w:rsidR="00834441" w:rsidRPr="001E668B" w:rsidRDefault="00834441" w:rsidP="00834441">
      <w:pPr>
        <w:spacing w:line="312" w:lineRule="auto"/>
        <w:rPr>
          <w:sz w:val="22"/>
          <w:szCs w:val="22"/>
        </w:rPr>
      </w:pPr>
      <w:r w:rsidRPr="001E668B">
        <w:rPr>
          <w:sz w:val="22"/>
          <w:szCs w:val="22"/>
        </w:rPr>
        <w:t>…………………………………………………………………………………………………</w:t>
      </w:r>
    </w:p>
    <w:p w14:paraId="7DD1AC6D" w14:textId="330AF833" w:rsidR="00834441" w:rsidRPr="001E668B" w:rsidRDefault="00834441" w:rsidP="00834441">
      <w:pPr>
        <w:spacing w:line="312" w:lineRule="auto"/>
        <w:rPr>
          <w:sz w:val="22"/>
          <w:szCs w:val="22"/>
        </w:rPr>
      </w:pPr>
      <w:r w:rsidRPr="001E668B">
        <w:rPr>
          <w:sz w:val="22"/>
          <w:szCs w:val="22"/>
        </w:rPr>
        <w:t xml:space="preserve">izjavljam, da je v ponudbi </w:t>
      </w:r>
      <w:r w:rsidR="009976F1">
        <w:rPr>
          <w:sz w:val="22"/>
          <w:szCs w:val="22"/>
        </w:rPr>
        <w:t xml:space="preserve">za (navedba naslova projekta) </w:t>
      </w:r>
    </w:p>
    <w:p w14:paraId="6FD0D385" w14:textId="77777777" w:rsidR="00834441" w:rsidRPr="001E668B" w:rsidRDefault="00834441" w:rsidP="00834441">
      <w:pPr>
        <w:spacing w:line="312" w:lineRule="auto"/>
        <w:rPr>
          <w:sz w:val="22"/>
          <w:szCs w:val="22"/>
        </w:rPr>
      </w:pPr>
      <w:r w:rsidRPr="001E668B">
        <w:rPr>
          <w:sz w:val="22"/>
          <w:szCs w:val="22"/>
        </w:rPr>
        <w:t>………………………………………………………………………………………………</w:t>
      </w:r>
    </w:p>
    <w:p w14:paraId="394F9452" w14:textId="335D5883" w:rsidR="00834441" w:rsidRPr="001E668B" w:rsidRDefault="00834441" w:rsidP="00834441">
      <w:pPr>
        <w:spacing w:line="312" w:lineRule="auto"/>
        <w:rPr>
          <w:i/>
          <w:sz w:val="22"/>
          <w:szCs w:val="22"/>
        </w:rPr>
      </w:pPr>
    </w:p>
    <w:p w14:paraId="3CF9E322" w14:textId="582385FC" w:rsidR="00834441" w:rsidRPr="001E668B" w:rsidRDefault="00834441" w:rsidP="00834441">
      <w:pPr>
        <w:spacing w:line="312" w:lineRule="auto"/>
        <w:rPr>
          <w:sz w:val="22"/>
          <w:szCs w:val="22"/>
        </w:rPr>
      </w:pPr>
      <w:r w:rsidRPr="001E668B">
        <w:rPr>
          <w:sz w:val="22"/>
          <w:szCs w:val="22"/>
        </w:rPr>
        <w:t xml:space="preserve">kot </w:t>
      </w:r>
      <w:r w:rsidR="009976F1">
        <w:rPr>
          <w:sz w:val="22"/>
          <w:szCs w:val="22"/>
        </w:rPr>
        <w:t>(navedi vlogo strokovnega kadra)</w:t>
      </w:r>
      <w:r w:rsidRPr="001E668B">
        <w:rPr>
          <w:sz w:val="22"/>
          <w:szCs w:val="22"/>
        </w:rPr>
        <w:t xml:space="preserve"> ……………………………</w:t>
      </w:r>
      <w:r w:rsidR="009976F1">
        <w:rPr>
          <w:sz w:val="22"/>
          <w:szCs w:val="22"/>
        </w:rPr>
        <w:t>……. …ter navedi ime in priimek ……………………………………………………………………………….</w:t>
      </w:r>
      <w:r w:rsidRPr="001E668B">
        <w:rPr>
          <w:sz w:val="22"/>
          <w:szCs w:val="22"/>
        </w:rPr>
        <w:t>izdelal</w:t>
      </w:r>
    </w:p>
    <w:p w14:paraId="598B64EB" w14:textId="77777777" w:rsidR="00834441" w:rsidRPr="001E668B" w:rsidRDefault="00834441" w:rsidP="00834441">
      <w:pPr>
        <w:spacing w:line="312" w:lineRule="auto"/>
        <w:rPr>
          <w:i/>
          <w:sz w:val="22"/>
          <w:szCs w:val="22"/>
        </w:rPr>
      </w:pPr>
      <w:r w:rsidRPr="001E668B">
        <w:rPr>
          <w:i/>
          <w:sz w:val="22"/>
          <w:szCs w:val="22"/>
        </w:rPr>
        <w:t>………………………………………………………………………………………………</w:t>
      </w:r>
    </w:p>
    <w:p w14:paraId="53AB75D8" w14:textId="77777777" w:rsidR="00834441" w:rsidRPr="001E668B" w:rsidRDefault="00834441" w:rsidP="00834441">
      <w:pPr>
        <w:spacing w:line="312" w:lineRule="auto"/>
        <w:rPr>
          <w:i/>
          <w:sz w:val="22"/>
          <w:szCs w:val="22"/>
        </w:rPr>
      </w:pPr>
      <w:r w:rsidRPr="001E668B">
        <w:rPr>
          <w:i/>
          <w:sz w:val="22"/>
          <w:szCs w:val="22"/>
        </w:rPr>
        <w:t>………………………………………………………………………………………………</w:t>
      </w:r>
    </w:p>
    <w:p w14:paraId="2A2003C6" w14:textId="77777777" w:rsidR="009976F1" w:rsidRDefault="009976F1" w:rsidP="00834441">
      <w:pPr>
        <w:spacing w:line="312" w:lineRule="auto"/>
        <w:rPr>
          <w:iCs/>
          <w:sz w:val="22"/>
          <w:szCs w:val="22"/>
        </w:rPr>
      </w:pPr>
    </w:p>
    <w:p w14:paraId="4379B600" w14:textId="65D7FD5F" w:rsidR="00834441" w:rsidRPr="001E668B" w:rsidRDefault="00834441" w:rsidP="00834441">
      <w:pPr>
        <w:spacing w:line="312" w:lineRule="auto"/>
        <w:rPr>
          <w:iCs/>
          <w:sz w:val="22"/>
          <w:szCs w:val="22"/>
        </w:rPr>
      </w:pPr>
      <w:r w:rsidRPr="001E668B">
        <w:rPr>
          <w:iCs/>
          <w:sz w:val="22"/>
          <w:szCs w:val="22"/>
        </w:rPr>
        <w:t>Dne …………………………………. je naročnik potrdil projektno dokumentacijo.</w:t>
      </w:r>
    </w:p>
    <w:p w14:paraId="2F47F2BF" w14:textId="77777777" w:rsidR="00834441" w:rsidRPr="001E668B" w:rsidRDefault="00834441" w:rsidP="00834441">
      <w:pPr>
        <w:spacing w:line="312" w:lineRule="auto"/>
        <w:rPr>
          <w:i/>
          <w:sz w:val="22"/>
          <w:szCs w:val="22"/>
        </w:rPr>
      </w:pPr>
    </w:p>
    <w:p w14:paraId="76384D92" w14:textId="4EAA91A0" w:rsidR="00834441" w:rsidRPr="001E668B" w:rsidRDefault="00834441" w:rsidP="00834441">
      <w:pPr>
        <w:spacing w:line="312" w:lineRule="auto"/>
        <w:rPr>
          <w:iCs/>
          <w:sz w:val="22"/>
          <w:szCs w:val="22"/>
        </w:rPr>
      </w:pPr>
      <w:r w:rsidRPr="001E668B">
        <w:rPr>
          <w:iCs/>
          <w:sz w:val="22"/>
          <w:szCs w:val="22"/>
        </w:rPr>
        <w:t xml:space="preserve">Referenco </w:t>
      </w:r>
      <w:r w:rsidR="009976F1">
        <w:rPr>
          <w:iCs/>
          <w:sz w:val="22"/>
          <w:szCs w:val="22"/>
        </w:rPr>
        <w:t>strokovnega kadra</w:t>
      </w:r>
      <w:r w:rsidRPr="001E668B">
        <w:rPr>
          <w:iCs/>
          <w:sz w:val="22"/>
          <w:szCs w:val="22"/>
        </w:rPr>
        <w:t xml:space="preserve"> projektiranja priglašam v okviru:</w:t>
      </w:r>
    </w:p>
    <w:p w14:paraId="6904BF1D" w14:textId="77777777" w:rsidR="00834441" w:rsidRPr="001E668B" w:rsidRDefault="00834441" w:rsidP="00A714E9">
      <w:pPr>
        <w:pStyle w:val="Odstavekseznama"/>
        <w:numPr>
          <w:ilvl w:val="0"/>
          <w:numId w:val="32"/>
        </w:numPr>
        <w:spacing w:before="200" w:line="312" w:lineRule="auto"/>
        <w:contextualSpacing/>
        <w:rPr>
          <w:iCs/>
          <w:sz w:val="22"/>
          <w:szCs w:val="22"/>
        </w:rPr>
      </w:pPr>
      <w:proofErr w:type="spellStart"/>
      <w:r w:rsidRPr="001E668B">
        <w:rPr>
          <w:iCs/>
          <w:sz w:val="22"/>
          <w:szCs w:val="22"/>
        </w:rPr>
        <w:t>izpolnjevanja</w:t>
      </w:r>
      <w:proofErr w:type="spellEnd"/>
      <w:r w:rsidRPr="001E668B">
        <w:rPr>
          <w:iCs/>
          <w:sz w:val="22"/>
          <w:szCs w:val="22"/>
        </w:rPr>
        <w:t xml:space="preserve"> </w:t>
      </w:r>
      <w:proofErr w:type="spellStart"/>
      <w:r w:rsidRPr="001E668B">
        <w:rPr>
          <w:iCs/>
          <w:sz w:val="22"/>
          <w:szCs w:val="22"/>
        </w:rPr>
        <w:t>pogoja</w:t>
      </w:r>
      <w:proofErr w:type="spellEnd"/>
    </w:p>
    <w:p w14:paraId="7624BD15" w14:textId="77777777" w:rsidR="00834441" w:rsidRPr="001E668B" w:rsidRDefault="00834441" w:rsidP="00A714E9">
      <w:pPr>
        <w:pStyle w:val="Odstavekseznama"/>
        <w:numPr>
          <w:ilvl w:val="0"/>
          <w:numId w:val="32"/>
        </w:numPr>
        <w:spacing w:before="200" w:line="312" w:lineRule="auto"/>
        <w:contextualSpacing/>
        <w:rPr>
          <w:iCs/>
          <w:sz w:val="22"/>
          <w:szCs w:val="22"/>
        </w:rPr>
      </w:pPr>
      <w:proofErr w:type="spellStart"/>
      <w:r w:rsidRPr="001E668B">
        <w:rPr>
          <w:iCs/>
          <w:sz w:val="22"/>
          <w:szCs w:val="22"/>
        </w:rPr>
        <w:t>merila</w:t>
      </w:r>
      <w:proofErr w:type="spellEnd"/>
      <w:r w:rsidRPr="001E668B">
        <w:rPr>
          <w:iCs/>
          <w:sz w:val="22"/>
          <w:szCs w:val="22"/>
        </w:rPr>
        <w:t>.</w:t>
      </w:r>
    </w:p>
    <w:p w14:paraId="7A76D100" w14:textId="77777777" w:rsidR="00834441" w:rsidRPr="001E668B" w:rsidRDefault="00834441" w:rsidP="00834441">
      <w:pPr>
        <w:spacing w:line="312" w:lineRule="auto"/>
        <w:rPr>
          <w:iCs/>
          <w:sz w:val="22"/>
          <w:szCs w:val="22"/>
        </w:rPr>
      </w:pPr>
      <w:r w:rsidRPr="001E668B">
        <w:rPr>
          <w:iCs/>
          <w:sz w:val="22"/>
          <w:szCs w:val="22"/>
        </w:rPr>
        <w:t>(ustrezno obkroži).</w:t>
      </w:r>
    </w:p>
    <w:p w14:paraId="3B3CEF4D" w14:textId="77777777" w:rsidR="00834441" w:rsidRPr="001E668B" w:rsidRDefault="00834441" w:rsidP="00834441">
      <w:pPr>
        <w:spacing w:line="312" w:lineRule="auto"/>
        <w:rPr>
          <w:sz w:val="22"/>
          <w:szCs w:val="22"/>
        </w:rPr>
      </w:pPr>
    </w:p>
    <w:p w14:paraId="2BB53205" w14:textId="77777777" w:rsidR="00834441" w:rsidRPr="001E668B" w:rsidRDefault="00834441" w:rsidP="00834441">
      <w:pPr>
        <w:spacing w:line="312" w:lineRule="auto"/>
        <w:rPr>
          <w:sz w:val="22"/>
          <w:szCs w:val="22"/>
        </w:rPr>
      </w:pPr>
      <w:r w:rsidRPr="001E668B">
        <w:rPr>
          <w:sz w:val="22"/>
          <w:szCs w:val="22"/>
        </w:rPr>
        <w:t xml:space="preserve">Kraj in datum:                                            Žig: </w:t>
      </w:r>
      <w:r w:rsidRPr="001E668B">
        <w:rPr>
          <w:sz w:val="22"/>
          <w:szCs w:val="22"/>
        </w:rPr>
        <w:tab/>
      </w:r>
      <w:r w:rsidRPr="001E668B">
        <w:rPr>
          <w:sz w:val="22"/>
          <w:szCs w:val="22"/>
        </w:rPr>
        <w:tab/>
      </w:r>
      <w:r w:rsidRPr="001E668B">
        <w:rPr>
          <w:sz w:val="22"/>
          <w:szCs w:val="22"/>
        </w:rPr>
        <w:tab/>
        <w:t>Podpis ponudnika:</w:t>
      </w:r>
    </w:p>
    <w:p w14:paraId="614CA382" w14:textId="77777777" w:rsidR="00834441" w:rsidRPr="001E668B" w:rsidRDefault="00834441" w:rsidP="00834441">
      <w:pPr>
        <w:spacing w:after="200" w:line="276" w:lineRule="auto"/>
        <w:rPr>
          <w:sz w:val="22"/>
          <w:szCs w:val="22"/>
        </w:rPr>
      </w:pPr>
    </w:p>
    <w:p w14:paraId="5429AD2F" w14:textId="77777777" w:rsidR="00834441" w:rsidRPr="001E668B" w:rsidRDefault="00834441" w:rsidP="00834441">
      <w:pPr>
        <w:spacing w:after="200" w:line="276" w:lineRule="auto"/>
        <w:rPr>
          <w:b/>
          <w:bCs/>
          <w:sz w:val="22"/>
          <w:szCs w:val="22"/>
        </w:rPr>
      </w:pPr>
      <w:r w:rsidRPr="001E668B">
        <w:rPr>
          <w:b/>
          <w:bCs/>
          <w:sz w:val="22"/>
          <w:szCs w:val="22"/>
        </w:rPr>
        <w:t xml:space="preserve">Potrdilo naročnika referenčnega posla </w:t>
      </w:r>
    </w:p>
    <w:p w14:paraId="5DE5C0AF" w14:textId="77777777" w:rsidR="00834441" w:rsidRPr="001E668B" w:rsidRDefault="00834441" w:rsidP="00834441">
      <w:pPr>
        <w:spacing w:line="312" w:lineRule="auto"/>
        <w:rPr>
          <w:i/>
          <w:sz w:val="22"/>
          <w:szCs w:val="22"/>
        </w:rPr>
      </w:pPr>
    </w:p>
    <w:p w14:paraId="521DE6E5" w14:textId="77777777" w:rsidR="00834441" w:rsidRPr="001E668B" w:rsidRDefault="00834441" w:rsidP="00834441">
      <w:pPr>
        <w:spacing w:line="312" w:lineRule="auto"/>
        <w:rPr>
          <w:iCs/>
          <w:sz w:val="22"/>
          <w:szCs w:val="22"/>
        </w:rPr>
      </w:pPr>
      <w:r w:rsidRPr="001E668B">
        <w:rPr>
          <w:iCs/>
          <w:sz w:val="22"/>
          <w:szCs w:val="22"/>
        </w:rPr>
        <w:t>Naročnik referenčnega posla _____________________________________________</w:t>
      </w:r>
    </w:p>
    <w:p w14:paraId="602FB98E" w14:textId="77777777" w:rsidR="00834441" w:rsidRPr="001E668B" w:rsidRDefault="00834441" w:rsidP="00834441">
      <w:pPr>
        <w:spacing w:line="312" w:lineRule="auto"/>
        <w:rPr>
          <w:iCs/>
          <w:sz w:val="22"/>
          <w:szCs w:val="22"/>
        </w:rPr>
      </w:pPr>
      <w:r w:rsidRPr="001E668B">
        <w:rPr>
          <w:i/>
          <w:sz w:val="22"/>
          <w:szCs w:val="22"/>
        </w:rPr>
        <w:t xml:space="preserve">(naziv in naslov) </w:t>
      </w:r>
      <w:r w:rsidRPr="001E668B">
        <w:rPr>
          <w:iCs/>
          <w:sz w:val="22"/>
          <w:szCs w:val="22"/>
        </w:rPr>
        <w:t>potrjujem resničnost</w:t>
      </w:r>
      <w:r w:rsidRPr="001E668B">
        <w:rPr>
          <w:i/>
          <w:sz w:val="22"/>
          <w:szCs w:val="22"/>
        </w:rPr>
        <w:t xml:space="preserve"> </w:t>
      </w:r>
      <w:r w:rsidRPr="001E668B">
        <w:rPr>
          <w:iCs/>
          <w:sz w:val="22"/>
          <w:szCs w:val="22"/>
        </w:rPr>
        <w:t>zgornje izjave o referencah vodje del.</w:t>
      </w:r>
    </w:p>
    <w:p w14:paraId="21EE58AD" w14:textId="77777777" w:rsidR="00834441" w:rsidRPr="001E668B" w:rsidRDefault="00834441" w:rsidP="00834441">
      <w:pPr>
        <w:rPr>
          <w:rFonts w:eastAsia="Calibri"/>
          <w:sz w:val="22"/>
          <w:szCs w:val="22"/>
        </w:rPr>
      </w:pPr>
    </w:p>
    <w:p w14:paraId="4FCCA164" w14:textId="77777777" w:rsidR="00834441" w:rsidRPr="001E668B" w:rsidRDefault="00834441" w:rsidP="00834441">
      <w:pPr>
        <w:autoSpaceDE w:val="0"/>
        <w:autoSpaceDN w:val="0"/>
        <w:adjustRightInd w:val="0"/>
        <w:spacing w:line="312" w:lineRule="auto"/>
        <w:rPr>
          <w:sz w:val="22"/>
          <w:szCs w:val="22"/>
        </w:rPr>
      </w:pPr>
      <w:r w:rsidRPr="001E668B">
        <w:rPr>
          <w:sz w:val="22"/>
          <w:szCs w:val="22"/>
        </w:rPr>
        <w:t>Kontaktna oseba naročnika- investitorja: ………………………………………………</w:t>
      </w:r>
    </w:p>
    <w:p w14:paraId="78584A2C" w14:textId="77777777" w:rsidR="00834441" w:rsidRPr="001E668B" w:rsidRDefault="00834441" w:rsidP="00834441">
      <w:pPr>
        <w:autoSpaceDE w:val="0"/>
        <w:autoSpaceDN w:val="0"/>
        <w:adjustRightInd w:val="0"/>
        <w:spacing w:line="312" w:lineRule="auto"/>
        <w:rPr>
          <w:sz w:val="22"/>
          <w:szCs w:val="22"/>
        </w:rPr>
      </w:pPr>
      <w:r w:rsidRPr="001E668B">
        <w:rPr>
          <w:sz w:val="22"/>
          <w:szCs w:val="22"/>
        </w:rPr>
        <w:t>Telefon …………………………………………………..</w:t>
      </w:r>
    </w:p>
    <w:p w14:paraId="6E2279CF" w14:textId="77777777" w:rsidR="00834441" w:rsidRPr="001E668B" w:rsidRDefault="00834441" w:rsidP="00834441">
      <w:pPr>
        <w:autoSpaceDE w:val="0"/>
        <w:autoSpaceDN w:val="0"/>
        <w:adjustRightInd w:val="0"/>
        <w:spacing w:line="312" w:lineRule="auto"/>
        <w:rPr>
          <w:sz w:val="22"/>
          <w:szCs w:val="22"/>
        </w:rPr>
      </w:pPr>
      <w:r w:rsidRPr="001E668B">
        <w:rPr>
          <w:sz w:val="22"/>
          <w:szCs w:val="22"/>
        </w:rPr>
        <w:t>E-naslov …………………………………………………</w:t>
      </w:r>
    </w:p>
    <w:p w14:paraId="3BA7F5E8" w14:textId="77777777" w:rsidR="00834441" w:rsidRPr="001E668B" w:rsidRDefault="00834441" w:rsidP="00834441">
      <w:pPr>
        <w:spacing w:line="312" w:lineRule="auto"/>
        <w:rPr>
          <w:sz w:val="22"/>
          <w:szCs w:val="22"/>
          <w:lang w:eastAsia="en-US"/>
        </w:rPr>
      </w:pPr>
      <w:r w:rsidRPr="001E668B">
        <w:rPr>
          <w:sz w:val="22"/>
          <w:szCs w:val="22"/>
          <w:lang w:eastAsia="en-US"/>
        </w:rPr>
        <w:t>Kraj in datum: ………………………………………</w:t>
      </w:r>
    </w:p>
    <w:p w14:paraId="35919AED" w14:textId="77777777" w:rsidR="00834441" w:rsidRPr="001E668B" w:rsidRDefault="00834441" w:rsidP="00834441">
      <w:pPr>
        <w:rPr>
          <w:rFonts w:eastAsia="Calibri"/>
          <w:sz w:val="22"/>
          <w:szCs w:val="22"/>
        </w:rPr>
      </w:pPr>
    </w:p>
    <w:p w14:paraId="2DF1412D" w14:textId="77777777" w:rsidR="00834441" w:rsidRPr="001E668B" w:rsidRDefault="00834441" w:rsidP="00834441">
      <w:pPr>
        <w:rPr>
          <w:rFonts w:eastAsia="Calibri"/>
          <w:sz w:val="22"/>
          <w:szCs w:val="22"/>
        </w:rPr>
      </w:pPr>
    </w:p>
    <w:p w14:paraId="1B5E3557" w14:textId="77777777" w:rsidR="00834441" w:rsidRPr="001E668B" w:rsidRDefault="00834441" w:rsidP="00834441">
      <w:pPr>
        <w:rPr>
          <w:sz w:val="22"/>
          <w:szCs w:val="22"/>
        </w:rPr>
      </w:pPr>
      <w:r w:rsidRPr="001E668B">
        <w:rPr>
          <w:sz w:val="22"/>
          <w:szCs w:val="22"/>
        </w:rPr>
        <w:t xml:space="preserve">Kraj in datum:                                            Žig: </w:t>
      </w:r>
      <w:r w:rsidRPr="001E668B">
        <w:rPr>
          <w:sz w:val="22"/>
          <w:szCs w:val="22"/>
        </w:rPr>
        <w:tab/>
      </w:r>
      <w:r w:rsidRPr="001E668B">
        <w:rPr>
          <w:sz w:val="22"/>
          <w:szCs w:val="22"/>
        </w:rPr>
        <w:tab/>
      </w:r>
      <w:r w:rsidRPr="001E668B">
        <w:rPr>
          <w:sz w:val="22"/>
          <w:szCs w:val="22"/>
        </w:rPr>
        <w:tab/>
        <w:t xml:space="preserve">Podpis naročnika </w:t>
      </w:r>
    </w:p>
    <w:p w14:paraId="0933B431" w14:textId="63997346" w:rsidR="00834441" w:rsidRPr="0055285F" w:rsidRDefault="00834441" w:rsidP="0055285F">
      <w:pPr>
        <w:ind w:left="5664"/>
        <w:rPr>
          <w:rFonts w:eastAsia="Calibri"/>
          <w:sz w:val="22"/>
          <w:szCs w:val="22"/>
        </w:rPr>
      </w:pPr>
      <w:r w:rsidRPr="001E668B">
        <w:rPr>
          <w:sz w:val="22"/>
          <w:szCs w:val="22"/>
        </w:rPr>
        <w:t>referenčnega posla</w:t>
      </w:r>
      <w:r w:rsidRPr="001E668B">
        <w:rPr>
          <w:sz w:val="22"/>
          <w:szCs w:val="22"/>
        </w:rPr>
        <w:tab/>
        <w:t>(investitorja)</w:t>
      </w:r>
    </w:p>
    <w:p w14:paraId="1E055810" w14:textId="77777777" w:rsidR="006A6E2C" w:rsidRPr="006A6E2C" w:rsidRDefault="006A6E2C" w:rsidP="006A6E2C">
      <w:pPr>
        <w:spacing w:line="240" w:lineRule="auto"/>
        <w:rPr>
          <w:rFonts w:cs="Times New Roman"/>
          <w:sz w:val="22"/>
          <w:szCs w:val="22"/>
        </w:rPr>
      </w:pPr>
    </w:p>
    <w:p w14:paraId="0E98A56D" w14:textId="6C8F95D0" w:rsidR="0024027A" w:rsidRDefault="0024027A" w:rsidP="0024027A">
      <w:pPr>
        <w:keepNext/>
        <w:widowControl w:val="0"/>
        <w:tabs>
          <w:tab w:val="left" w:pos="90"/>
          <w:tab w:val="left" w:pos="964"/>
        </w:tabs>
        <w:autoSpaceDE w:val="0"/>
        <w:autoSpaceDN w:val="0"/>
        <w:adjustRightInd w:val="0"/>
        <w:spacing w:before="48" w:line="240" w:lineRule="auto"/>
        <w:jc w:val="center"/>
        <w:outlineLvl w:val="0"/>
        <w:rPr>
          <w:b/>
          <w:color w:val="000000"/>
          <w:sz w:val="22"/>
          <w:szCs w:val="22"/>
        </w:rPr>
      </w:pPr>
      <w:r>
        <w:rPr>
          <w:b/>
          <w:color w:val="000000"/>
          <w:sz w:val="22"/>
          <w:szCs w:val="22"/>
        </w:rPr>
        <w:t xml:space="preserve">                                                                                                                                      OBR-</w:t>
      </w:r>
      <w:r w:rsidR="00CC1B69">
        <w:rPr>
          <w:b/>
          <w:color w:val="000000"/>
          <w:sz w:val="22"/>
          <w:szCs w:val="22"/>
        </w:rPr>
        <w:t>6</w:t>
      </w:r>
    </w:p>
    <w:p w14:paraId="56B80263" w14:textId="77777777" w:rsidR="00D7083A" w:rsidRDefault="00D7083A" w:rsidP="0024027A">
      <w:pPr>
        <w:keepNext/>
        <w:widowControl w:val="0"/>
        <w:tabs>
          <w:tab w:val="left" w:pos="90"/>
          <w:tab w:val="left" w:pos="964"/>
        </w:tabs>
        <w:autoSpaceDE w:val="0"/>
        <w:autoSpaceDN w:val="0"/>
        <w:adjustRightInd w:val="0"/>
        <w:spacing w:before="48" w:line="240" w:lineRule="auto"/>
        <w:jc w:val="center"/>
        <w:outlineLvl w:val="0"/>
        <w:rPr>
          <w:b/>
          <w:color w:val="000000"/>
          <w:sz w:val="22"/>
          <w:szCs w:val="22"/>
        </w:rPr>
      </w:pPr>
    </w:p>
    <w:p w14:paraId="6A140BA9" w14:textId="77777777" w:rsidR="0055285F" w:rsidRDefault="0055285F" w:rsidP="0055285F">
      <w:pPr>
        <w:rPr>
          <w:sz w:val="22"/>
        </w:rPr>
      </w:pPr>
      <w:r>
        <w:rPr>
          <w:sz w:val="22"/>
        </w:rPr>
        <w:t>Ponudnik: _</w:t>
      </w:r>
      <w:r>
        <w:rPr>
          <w:sz w:val="22"/>
          <w:u w:val="single"/>
        </w:rPr>
        <w:t>_________________________________________</w:t>
      </w:r>
      <w:r>
        <w:rPr>
          <w:sz w:val="22"/>
        </w:rPr>
        <w:t>____</w:t>
      </w:r>
    </w:p>
    <w:p w14:paraId="1E104A0F" w14:textId="77777777" w:rsidR="0055285F" w:rsidRDefault="0055285F" w:rsidP="0055285F">
      <w:pPr>
        <w:rPr>
          <w:sz w:val="22"/>
        </w:rPr>
      </w:pPr>
    </w:p>
    <w:p w14:paraId="71F5D7FF" w14:textId="77777777" w:rsidR="0055285F" w:rsidRDefault="0055285F" w:rsidP="0055285F">
      <w:pPr>
        <w:pStyle w:val="Telobesedila2"/>
        <w:spacing w:after="0" w:line="240" w:lineRule="auto"/>
        <w:rPr>
          <w:rFonts w:ascii="Arial" w:hAnsi="Arial"/>
        </w:rPr>
      </w:pPr>
    </w:p>
    <w:p w14:paraId="7F6C3477" w14:textId="77777777" w:rsidR="0055285F" w:rsidRDefault="0055285F" w:rsidP="0055285F">
      <w:pPr>
        <w:pStyle w:val="Telobesedila2"/>
        <w:spacing w:after="0" w:line="240" w:lineRule="auto"/>
        <w:rPr>
          <w:rFonts w:ascii="Arial" w:hAnsi="Arial"/>
        </w:rPr>
      </w:pPr>
    </w:p>
    <w:p w14:paraId="7525A98C" w14:textId="77777777" w:rsidR="0055285F" w:rsidRDefault="0055285F" w:rsidP="0055285F">
      <w:pPr>
        <w:jc w:val="center"/>
        <w:rPr>
          <w:b/>
          <w:sz w:val="22"/>
        </w:rPr>
      </w:pPr>
      <w:r>
        <w:rPr>
          <w:b/>
          <w:sz w:val="22"/>
        </w:rPr>
        <w:t>IZJAVA</w:t>
      </w:r>
    </w:p>
    <w:p w14:paraId="40E6447D" w14:textId="476E068C" w:rsidR="0055285F" w:rsidRDefault="0055285F" w:rsidP="0055285F">
      <w:pPr>
        <w:jc w:val="center"/>
        <w:rPr>
          <w:b/>
          <w:sz w:val="22"/>
        </w:rPr>
      </w:pPr>
      <w:r>
        <w:rPr>
          <w:b/>
          <w:sz w:val="22"/>
        </w:rPr>
        <w:t xml:space="preserve"> o izročitvi zavarovanja za dobro izvedbo pogodbenih obveznosti </w:t>
      </w:r>
    </w:p>
    <w:p w14:paraId="5CDE4726" w14:textId="77777777" w:rsidR="0055285F" w:rsidRDefault="0055285F" w:rsidP="0055285F">
      <w:pPr>
        <w:rPr>
          <w:sz w:val="22"/>
        </w:rPr>
      </w:pPr>
    </w:p>
    <w:p w14:paraId="565C718B" w14:textId="77777777" w:rsidR="0055285F" w:rsidRDefault="0055285F" w:rsidP="0055285F">
      <w:pPr>
        <w:rPr>
          <w:sz w:val="22"/>
        </w:rPr>
      </w:pPr>
    </w:p>
    <w:p w14:paraId="337CBB30" w14:textId="68D4246B" w:rsidR="0055285F" w:rsidRPr="00DC362B" w:rsidRDefault="0055285F" w:rsidP="0055285F">
      <w:pPr>
        <w:rPr>
          <w:sz w:val="22"/>
        </w:rPr>
      </w:pPr>
      <w:r w:rsidRPr="00DC362B">
        <w:rPr>
          <w:sz w:val="22"/>
        </w:rPr>
        <w:t>Naročniku bomo v kolikor bomo izbrani v postopku oddaje javnega naročila »</w:t>
      </w:r>
      <w:r w:rsidR="00B5431E" w:rsidRPr="00517A3A">
        <w:rPr>
          <w:b/>
          <w:bCs/>
          <w:sz w:val="22"/>
          <w:szCs w:val="22"/>
        </w:rPr>
        <w:t xml:space="preserve">Izdelava DGD in PZI projektne dokumentacije za ureditev hudourniškega območja in struge </w:t>
      </w:r>
      <w:proofErr w:type="spellStart"/>
      <w:r w:rsidR="00B5431E" w:rsidRPr="00517A3A">
        <w:rPr>
          <w:b/>
          <w:bCs/>
          <w:sz w:val="22"/>
          <w:szCs w:val="22"/>
        </w:rPr>
        <w:t>Neškarjevega</w:t>
      </w:r>
      <w:proofErr w:type="spellEnd"/>
      <w:r w:rsidR="00B5431E" w:rsidRPr="00517A3A">
        <w:rPr>
          <w:b/>
          <w:bCs/>
          <w:sz w:val="22"/>
          <w:szCs w:val="22"/>
        </w:rPr>
        <w:t xml:space="preserve"> potoka v naselju </w:t>
      </w:r>
      <w:proofErr w:type="spellStart"/>
      <w:r w:rsidR="00B5431E" w:rsidRPr="00517A3A">
        <w:rPr>
          <w:b/>
          <w:bCs/>
          <w:sz w:val="22"/>
          <w:szCs w:val="22"/>
        </w:rPr>
        <w:t>Podlebelca</w:t>
      </w:r>
      <w:proofErr w:type="spellEnd"/>
      <w:r w:rsidR="00B5431E" w:rsidRPr="00517A3A">
        <w:rPr>
          <w:b/>
          <w:bCs/>
          <w:sz w:val="22"/>
          <w:szCs w:val="22"/>
        </w:rPr>
        <w:t xml:space="preserve"> v Kokri, Občina Preddvor</w:t>
      </w:r>
      <w:r w:rsidR="00B5431E">
        <w:rPr>
          <w:sz w:val="22"/>
        </w:rPr>
        <w:t>«</w:t>
      </w:r>
      <w:r w:rsidRPr="00DC362B">
        <w:rPr>
          <w:sz w:val="22"/>
        </w:rPr>
        <w:t xml:space="preserve">, objavljen na Portalu javnih naročil, dne </w:t>
      </w:r>
      <w:r w:rsidRPr="00DC362B">
        <w:rPr>
          <w:sz w:val="22"/>
          <w:u w:val="single"/>
        </w:rPr>
        <w:t>_______</w:t>
      </w:r>
      <w:r w:rsidRPr="00DC362B">
        <w:rPr>
          <w:sz w:val="22"/>
        </w:rPr>
        <w:t>, št. javnega naročila JN</w:t>
      </w:r>
      <w:r w:rsidRPr="00DC362B">
        <w:rPr>
          <w:sz w:val="22"/>
          <w:u w:val="single"/>
        </w:rPr>
        <w:t>______</w:t>
      </w:r>
      <w:r w:rsidRPr="00DC362B">
        <w:rPr>
          <w:sz w:val="22"/>
        </w:rPr>
        <w:t>/202</w:t>
      </w:r>
      <w:r w:rsidR="003E0D99">
        <w:rPr>
          <w:sz w:val="22"/>
        </w:rPr>
        <w:t>5</w:t>
      </w:r>
      <w:r w:rsidRPr="00DC362B">
        <w:rPr>
          <w:sz w:val="22"/>
        </w:rPr>
        <w:t>-</w:t>
      </w:r>
      <w:r w:rsidRPr="00DC362B">
        <w:rPr>
          <w:sz w:val="22"/>
          <w:u w:val="single"/>
        </w:rPr>
        <w:t>___</w:t>
      </w:r>
      <w:r w:rsidRPr="00DC362B">
        <w:rPr>
          <w:sz w:val="22"/>
        </w:rPr>
        <w:t>:</w:t>
      </w:r>
    </w:p>
    <w:p w14:paraId="5325E42C" w14:textId="77777777" w:rsidR="0055285F" w:rsidRDefault="0055285F" w:rsidP="0055285F">
      <w:pPr>
        <w:rPr>
          <w:sz w:val="22"/>
        </w:rPr>
      </w:pPr>
    </w:p>
    <w:p w14:paraId="71072B51" w14:textId="5CB4C6CF" w:rsidR="0055285F" w:rsidRPr="00B40E29" w:rsidRDefault="0055285F" w:rsidP="00A714E9">
      <w:pPr>
        <w:numPr>
          <w:ilvl w:val="0"/>
          <w:numId w:val="46"/>
        </w:numPr>
        <w:overflowPunct w:val="0"/>
        <w:autoSpaceDE w:val="0"/>
        <w:autoSpaceDN w:val="0"/>
        <w:adjustRightInd w:val="0"/>
        <w:spacing w:line="240" w:lineRule="auto"/>
        <w:textAlignment w:val="baseline"/>
        <w:rPr>
          <w:sz w:val="22"/>
        </w:rPr>
      </w:pPr>
      <w:r>
        <w:rPr>
          <w:sz w:val="22"/>
        </w:rPr>
        <w:t>v roku 8 dni po podpisu pogodbe izročili nepreklicno, brezpogojno zavarovanje za dobro izvedbo pogodbenih obveznosti, izdano s strani banke ali ugledne finančne institucije (izdano s strani banke ali zavarovalnice), plačljivo na prvi poziv, v višini 10% skupne pogodbene vrednosti z DDV</w:t>
      </w:r>
      <w:r>
        <w:t xml:space="preserve"> </w:t>
      </w:r>
      <w:r>
        <w:rPr>
          <w:sz w:val="22"/>
        </w:rPr>
        <w:t>in veljavno vsaj 6</w:t>
      </w:r>
      <w:r w:rsidR="00B40E29">
        <w:rPr>
          <w:sz w:val="22"/>
        </w:rPr>
        <w:t xml:space="preserve"> mesecev</w:t>
      </w:r>
      <w:r>
        <w:rPr>
          <w:sz w:val="22"/>
        </w:rPr>
        <w:t xml:space="preserve"> za izpolnitev pogodbenih obveznosti; naročniku izjavljamo, da smo seznanjeni s tem, da se šteje, da brez izročitve zavarovanja za dobro izvedbo pogodbenih obveznosti pogodba ni sklenjena (veljavna)</w:t>
      </w:r>
      <w:r w:rsidRPr="00B40E29">
        <w:rPr>
          <w:sz w:val="22"/>
        </w:rPr>
        <w:t>.</w:t>
      </w:r>
    </w:p>
    <w:p w14:paraId="3B15C58D" w14:textId="77777777" w:rsidR="0055285F" w:rsidRDefault="0055285F" w:rsidP="0055285F">
      <w:pPr>
        <w:pStyle w:val="Odstavekseznama"/>
        <w:rPr>
          <w:sz w:val="22"/>
        </w:rPr>
      </w:pPr>
    </w:p>
    <w:p w14:paraId="4D488744" w14:textId="77777777" w:rsidR="0055285F" w:rsidRDefault="0055285F" w:rsidP="0055285F">
      <w:pPr>
        <w:overflowPunct w:val="0"/>
        <w:autoSpaceDE w:val="0"/>
        <w:autoSpaceDN w:val="0"/>
        <w:adjustRightInd w:val="0"/>
        <w:ind w:left="720"/>
        <w:textAlignment w:val="baseline"/>
        <w:rPr>
          <w:sz w:val="22"/>
        </w:rPr>
      </w:pPr>
    </w:p>
    <w:p w14:paraId="727A1BC2" w14:textId="77777777" w:rsidR="0055285F" w:rsidRDefault="0055285F" w:rsidP="0055285F">
      <w:pPr>
        <w:rPr>
          <w:sz w:val="22"/>
        </w:rPr>
      </w:pPr>
      <w:r>
        <w:rPr>
          <w:sz w:val="22"/>
        </w:rPr>
        <w:t>S to izjavo v celoti prevzemamo vso odgovornost in morebitne posledice, ki iz nje izhajajo.</w:t>
      </w:r>
    </w:p>
    <w:p w14:paraId="5187DC6F" w14:textId="77777777" w:rsidR="0055285F" w:rsidRDefault="0055285F" w:rsidP="0055285F">
      <w:pPr>
        <w:rPr>
          <w:rFonts w:ascii="Tahoma" w:hAnsi="Tahoma" w:cs="Tahoma"/>
        </w:rPr>
      </w:pPr>
    </w:p>
    <w:p w14:paraId="64206B02" w14:textId="77777777" w:rsidR="0055285F" w:rsidRDefault="0055285F" w:rsidP="0055285F">
      <w:pPr>
        <w:jc w:val="center"/>
        <w:rPr>
          <w:rFonts w:ascii="Tahoma" w:hAnsi="Tahoma" w:cs="Tahoma"/>
        </w:rPr>
      </w:pPr>
    </w:p>
    <w:p w14:paraId="4AB62004" w14:textId="77777777" w:rsidR="0055285F" w:rsidRDefault="0055285F" w:rsidP="0055285F">
      <w:pPr>
        <w:tabs>
          <w:tab w:val="num" w:pos="426"/>
        </w:tabs>
        <w:rPr>
          <w:i/>
        </w:rPr>
      </w:pPr>
    </w:p>
    <w:p w14:paraId="47F70FB2" w14:textId="0A7E3174" w:rsidR="0055285F" w:rsidRPr="002A2297" w:rsidRDefault="0055285F" w:rsidP="0055285F">
      <w:pPr>
        <w:autoSpaceDE w:val="0"/>
        <w:autoSpaceDN w:val="0"/>
        <w:adjustRightInd w:val="0"/>
        <w:rPr>
          <w:rFonts w:ascii="Arial-BoldMT" w:hAnsi="Arial-BoldMT" w:cs="Arial-BoldMT"/>
        </w:rPr>
      </w:pPr>
      <w:r w:rsidRPr="00B5431E">
        <w:rPr>
          <w:iCs/>
        </w:rPr>
        <w:t>Ta izjava je sestavni del in priloga ponudbe, s katero se prijavljamo na razpis</w:t>
      </w:r>
      <w:r w:rsidR="00B40E29" w:rsidRPr="00B5431E">
        <w:rPr>
          <w:iCs/>
        </w:rPr>
        <w:t>«</w:t>
      </w:r>
      <w:r w:rsidRPr="00B5431E">
        <w:rPr>
          <w:iCs/>
        </w:rPr>
        <w:t xml:space="preserve"> »</w:t>
      </w:r>
      <w:r w:rsidR="00B5431E" w:rsidRPr="00B5431E">
        <w:rPr>
          <w:iCs/>
        </w:rPr>
        <w:t xml:space="preserve">Izdelava DGD in PZI projektne dokumentacije za ureditev hudourniškega območja in struge </w:t>
      </w:r>
      <w:proofErr w:type="spellStart"/>
      <w:r w:rsidR="00B5431E" w:rsidRPr="00B5431E">
        <w:rPr>
          <w:iCs/>
        </w:rPr>
        <w:t>Neškarjevega</w:t>
      </w:r>
      <w:proofErr w:type="spellEnd"/>
      <w:r w:rsidR="00B5431E" w:rsidRPr="00B5431E">
        <w:rPr>
          <w:iCs/>
        </w:rPr>
        <w:t xml:space="preserve"> potoka v naselju </w:t>
      </w:r>
      <w:proofErr w:type="spellStart"/>
      <w:r w:rsidR="00B5431E" w:rsidRPr="00B5431E">
        <w:rPr>
          <w:iCs/>
        </w:rPr>
        <w:t>Podlebelca</w:t>
      </w:r>
      <w:proofErr w:type="spellEnd"/>
      <w:r w:rsidR="00B5431E" w:rsidRPr="00B5431E">
        <w:rPr>
          <w:iCs/>
        </w:rPr>
        <w:t xml:space="preserve"> v Kokri, Občina Preddvor </w:t>
      </w:r>
      <w:r w:rsidRPr="00B5431E">
        <w:rPr>
          <w:iCs/>
        </w:rPr>
        <w:t>______________objavljen na Portalu javnih naročil, dne____________, št. javnega naročila JN______/2</w:t>
      </w:r>
      <w:r w:rsidRPr="002A2297">
        <w:rPr>
          <w:i/>
        </w:rPr>
        <w:t>02</w:t>
      </w:r>
      <w:r w:rsidR="00B40E29">
        <w:rPr>
          <w:i/>
        </w:rPr>
        <w:t>5</w:t>
      </w:r>
      <w:r w:rsidRPr="002A2297">
        <w:rPr>
          <w:i/>
        </w:rPr>
        <w:t>-___.</w:t>
      </w:r>
    </w:p>
    <w:p w14:paraId="6C21FC20" w14:textId="77777777" w:rsidR="0055285F" w:rsidRDefault="0055285F" w:rsidP="0055285F">
      <w:pPr>
        <w:tabs>
          <w:tab w:val="left" w:pos="4860"/>
        </w:tabs>
      </w:pPr>
    </w:p>
    <w:p w14:paraId="6ED23702" w14:textId="77777777" w:rsidR="0055285F" w:rsidRDefault="0055285F" w:rsidP="0055285F">
      <w:pPr>
        <w:rPr>
          <w:rFonts w:ascii="Tahoma" w:hAnsi="Tahoma" w:cs="Tahoma"/>
          <w:b/>
        </w:rPr>
      </w:pPr>
    </w:p>
    <w:p w14:paraId="11952A69" w14:textId="77777777" w:rsidR="0055285F" w:rsidRDefault="0055285F" w:rsidP="0055285F">
      <w:pPr>
        <w:rPr>
          <w:rFonts w:ascii="Tahoma" w:hAnsi="Tahoma" w:cs="Tahoma"/>
        </w:rPr>
      </w:pPr>
    </w:p>
    <w:p w14:paraId="2288BA2A" w14:textId="77777777" w:rsidR="0055285F" w:rsidRDefault="0055285F" w:rsidP="0055285F">
      <w:pPr>
        <w:rPr>
          <w:rFonts w:ascii="Tahoma" w:hAnsi="Tahoma" w:cs="Tahoma"/>
        </w:rPr>
      </w:pPr>
    </w:p>
    <w:p w14:paraId="725AA3B0" w14:textId="77777777" w:rsidR="0055285F" w:rsidRDefault="0055285F" w:rsidP="0055285F">
      <w:pPr>
        <w:widowControl w:val="0"/>
        <w:tabs>
          <w:tab w:val="left" w:pos="4253"/>
        </w:tabs>
        <w:autoSpaceDE w:val="0"/>
        <w:autoSpaceDN w:val="0"/>
        <w:adjustRightInd w:val="0"/>
        <w:spacing w:before="48"/>
        <w:rPr>
          <w:rFonts w:ascii="Tahoma" w:hAnsi="Tahoma" w:cs="Tahoma"/>
        </w:rPr>
      </w:pPr>
      <w:r>
        <w:rPr>
          <w:rFonts w:ascii="Tahoma" w:hAnsi="Tahoma" w:cs="Tahoma"/>
        </w:rPr>
        <w:t>Datum, kraj:</w:t>
      </w:r>
      <w:r>
        <w:rPr>
          <w:rFonts w:ascii="Tahoma" w:hAnsi="Tahoma" w:cs="Tahoma"/>
        </w:rPr>
        <w:tab/>
        <w:t>Žig in podpis pooblaščene osebe:</w:t>
      </w:r>
    </w:p>
    <w:p w14:paraId="1A468D40" w14:textId="77777777" w:rsidR="0055285F" w:rsidRDefault="0055285F" w:rsidP="0055285F">
      <w:pPr>
        <w:widowControl w:val="0"/>
        <w:tabs>
          <w:tab w:val="left" w:pos="4253"/>
        </w:tabs>
        <w:autoSpaceDE w:val="0"/>
        <w:autoSpaceDN w:val="0"/>
        <w:adjustRightInd w:val="0"/>
        <w:spacing w:before="48"/>
        <w:ind w:left="4253"/>
        <w:rPr>
          <w:rFonts w:ascii="Tahoma" w:hAnsi="Tahoma" w:cs="Tahoma"/>
        </w:rPr>
      </w:pPr>
    </w:p>
    <w:p w14:paraId="1FA5A2E6" w14:textId="77777777" w:rsidR="0055285F" w:rsidRDefault="0055285F" w:rsidP="0055285F">
      <w:pPr>
        <w:widowControl w:val="0"/>
        <w:tabs>
          <w:tab w:val="left" w:pos="4253"/>
        </w:tabs>
        <w:autoSpaceDE w:val="0"/>
        <w:autoSpaceDN w:val="0"/>
        <w:adjustRightInd w:val="0"/>
        <w:spacing w:before="48"/>
        <w:rPr>
          <w:rFonts w:ascii="Tahoma" w:hAnsi="Tahoma" w:cs="Tahoma"/>
        </w:rPr>
      </w:pPr>
      <w:r>
        <w:rPr>
          <w:rFonts w:ascii="Tahoma" w:hAnsi="Tahoma" w:cs="Tahoma"/>
        </w:rPr>
        <w:t>_______________________________</w:t>
      </w:r>
      <w:r>
        <w:rPr>
          <w:rFonts w:ascii="Tahoma" w:hAnsi="Tahoma" w:cs="Tahoma"/>
        </w:rPr>
        <w:tab/>
        <w:t>_______________________________</w:t>
      </w:r>
    </w:p>
    <w:p w14:paraId="225D9739" w14:textId="77777777" w:rsidR="0024027A" w:rsidRPr="0024027A" w:rsidRDefault="0024027A" w:rsidP="0024027A">
      <w:pPr>
        <w:tabs>
          <w:tab w:val="left" w:pos="4860"/>
        </w:tabs>
        <w:spacing w:line="240" w:lineRule="auto"/>
        <w:rPr>
          <w:rFonts w:cs="Times New Roman"/>
          <w:sz w:val="22"/>
          <w:szCs w:val="22"/>
        </w:rPr>
      </w:pPr>
    </w:p>
    <w:p w14:paraId="7B7F33AB" w14:textId="77777777" w:rsidR="0024027A" w:rsidRPr="0024027A" w:rsidRDefault="0024027A" w:rsidP="0024027A">
      <w:pPr>
        <w:spacing w:line="240" w:lineRule="auto"/>
        <w:rPr>
          <w:b/>
          <w:sz w:val="22"/>
          <w:szCs w:val="22"/>
        </w:rPr>
      </w:pPr>
    </w:p>
    <w:p w14:paraId="6AD4031A" w14:textId="77777777" w:rsidR="006A6E2C" w:rsidRDefault="006A6E2C" w:rsidP="006A6E2C">
      <w:pPr>
        <w:tabs>
          <w:tab w:val="left" w:pos="4860"/>
        </w:tabs>
        <w:spacing w:line="240" w:lineRule="auto"/>
        <w:rPr>
          <w:rFonts w:cs="Times New Roman"/>
        </w:rPr>
      </w:pPr>
    </w:p>
    <w:p w14:paraId="722F4C06" w14:textId="77777777" w:rsidR="007D0147" w:rsidRDefault="007D0147" w:rsidP="00AA4994">
      <w:pPr>
        <w:rPr>
          <w:color w:val="000000"/>
          <w:sz w:val="22"/>
          <w:szCs w:val="22"/>
        </w:rPr>
      </w:pPr>
    </w:p>
    <w:p w14:paraId="04D8B932" w14:textId="77777777" w:rsidR="007D0147" w:rsidRDefault="007D0147" w:rsidP="00AA4994">
      <w:pPr>
        <w:rPr>
          <w:color w:val="000000"/>
          <w:sz w:val="22"/>
          <w:szCs w:val="22"/>
        </w:rPr>
      </w:pPr>
    </w:p>
    <w:p w14:paraId="67824BAE" w14:textId="77777777" w:rsidR="007D0147" w:rsidRDefault="007D0147" w:rsidP="00AA4994">
      <w:pPr>
        <w:rPr>
          <w:color w:val="000000"/>
          <w:sz w:val="22"/>
          <w:szCs w:val="22"/>
        </w:rPr>
      </w:pPr>
    </w:p>
    <w:p w14:paraId="58612315" w14:textId="77777777" w:rsidR="007D0147" w:rsidRDefault="007D0147" w:rsidP="00AA4994">
      <w:pPr>
        <w:rPr>
          <w:color w:val="000000"/>
          <w:sz w:val="22"/>
          <w:szCs w:val="22"/>
        </w:rPr>
      </w:pPr>
    </w:p>
    <w:p w14:paraId="5878AF12" w14:textId="77777777" w:rsidR="007D0147" w:rsidRDefault="007D0147" w:rsidP="00AA4994">
      <w:pPr>
        <w:rPr>
          <w:color w:val="000000"/>
          <w:sz w:val="22"/>
          <w:szCs w:val="22"/>
        </w:rPr>
      </w:pPr>
    </w:p>
    <w:p w14:paraId="4882E8E9" w14:textId="77777777" w:rsidR="007D0147" w:rsidRDefault="007D0147" w:rsidP="00AA4994">
      <w:pPr>
        <w:rPr>
          <w:color w:val="000000"/>
          <w:sz w:val="22"/>
          <w:szCs w:val="22"/>
        </w:rPr>
      </w:pPr>
    </w:p>
    <w:p w14:paraId="11E50DF2" w14:textId="77777777" w:rsidR="007D0147" w:rsidRDefault="007D0147" w:rsidP="00AA4994">
      <w:pPr>
        <w:rPr>
          <w:color w:val="000000"/>
          <w:sz w:val="22"/>
          <w:szCs w:val="22"/>
        </w:rPr>
      </w:pPr>
    </w:p>
    <w:p w14:paraId="6C8B009B" w14:textId="77777777" w:rsidR="007D0147" w:rsidRDefault="007D0147" w:rsidP="00AA4994">
      <w:pPr>
        <w:rPr>
          <w:color w:val="000000"/>
          <w:sz w:val="22"/>
          <w:szCs w:val="22"/>
        </w:rPr>
      </w:pPr>
    </w:p>
    <w:p w14:paraId="0E829183" w14:textId="77777777" w:rsidR="007D0147" w:rsidRDefault="007D0147" w:rsidP="00AA4994">
      <w:pPr>
        <w:rPr>
          <w:color w:val="000000"/>
          <w:sz w:val="22"/>
          <w:szCs w:val="22"/>
        </w:rPr>
      </w:pPr>
    </w:p>
    <w:p w14:paraId="05C59543" w14:textId="77777777" w:rsidR="007D0147" w:rsidRDefault="007D0147" w:rsidP="00AA4994">
      <w:pPr>
        <w:rPr>
          <w:color w:val="000000"/>
          <w:sz w:val="22"/>
          <w:szCs w:val="22"/>
        </w:rPr>
      </w:pPr>
    </w:p>
    <w:p w14:paraId="46E99B99" w14:textId="77777777" w:rsidR="007D0147" w:rsidRDefault="007D0147" w:rsidP="00AA4994">
      <w:pPr>
        <w:rPr>
          <w:color w:val="000000"/>
          <w:sz w:val="22"/>
          <w:szCs w:val="22"/>
        </w:rPr>
      </w:pPr>
    </w:p>
    <w:p w14:paraId="2EF3A98E" w14:textId="77777777" w:rsidR="00BA2378" w:rsidRDefault="00BA2378" w:rsidP="00AA4994">
      <w:pPr>
        <w:rPr>
          <w:color w:val="000000"/>
          <w:sz w:val="22"/>
          <w:szCs w:val="22"/>
        </w:rPr>
      </w:pPr>
    </w:p>
    <w:p w14:paraId="2B464956" w14:textId="0CA05FAB" w:rsidR="00DB7D32" w:rsidRPr="00CC1B69" w:rsidRDefault="00DB7D32" w:rsidP="00CC1B69">
      <w:pPr>
        <w:keepNext/>
        <w:widowControl w:val="0"/>
        <w:tabs>
          <w:tab w:val="left" w:pos="90"/>
          <w:tab w:val="left" w:pos="964"/>
        </w:tabs>
        <w:autoSpaceDE w:val="0"/>
        <w:autoSpaceDN w:val="0"/>
        <w:adjustRightInd w:val="0"/>
        <w:spacing w:before="48" w:line="240" w:lineRule="auto"/>
        <w:jc w:val="center"/>
        <w:outlineLvl w:val="0"/>
        <w:rPr>
          <w:b/>
          <w:color w:val="000000"/>
          <w:sz w:val="22"/>
          <w:szCs w:val="22"/>
        </w:rPr>
      </w:pPr>
      <w:r>
        <w:rPr>
          <w:b/>
          <w:color w:val="000000"/>
          <w:sz w:val="22"/>
          <w:szCs w:val="22"/>
        </w:rPr>
        <w:t xml:space="preserve">                                                                                                                                     </w:t>
      </w:r>
    </w:p>
    <w:p w14:paraId="37DB2F0C" w14:textId="77777777" w:rsidR="00282CED" w:rsidRDefault="00282CED" w:rsidP="00282CED">
      <w:pPr>
        <w:pStyle w:val="Telobesedila21"/>
        <w:widowControl w:val="0"/>
        <w:tabs>
          <w:tab w:val="left" w:pos="0"/>
          <w:tab w:val="left" w:pos="810"/>
        </w:tabs>
        <w:jc w:val="center"/>
        <w:rPr>
          <w:rFonts w:ascii="Arial" w:hAnsi="Arial" w:cs="Arial"/>
          <w:w w:val="150"/>
          <w:sz w:val="18"/>
          <w:szCs w:val="18"/>
        </w:rPr>
      </w:pPr>
    </w:p>
    <w:p w14:paraId="6EA8AF4E" w14:textId="77777777" w:rsidR="00282CED" w:rsidRPr="003C4249" w:rsidRDefault="00282CED" w:rsidP="00282CED">
      <w:pPr>
        <w:pStyle w:val="Telobesedila21"/>
        <w:widowControl w:val="0"/>
        <w:tabs>
          <w:tab w:val="left" w:pos="0"/>
          <w:tab w:val="left" w:pos="810"/>
        </w:tabs>
        <w:jc w:val="center"/>
        <w:rPr>
          <w:rFonts w:ascii="Arial" w:hAnsi="Arial" w:cs="Arial"/>
          <w:w w:val="150"/>
          <w:szCs w:val="22"/>
        </w:rPr>
      </w:pPr>
      <w:r w:rsidRPr="003C4249">
        <w:rPr>
          <w:rFonts w:ascii="Arial" w:hAnsi="Arial" w:cs="Arial"/>
          <w:w w:val="150"/>
          <w:szCs w:val="22"/>
        </w:rPr>
        <w:t>ZAVAROVANJE ZA DOBRO IZVEDBO POGODBENIH OBVEZNOSTI</w:t>
      </w:r>
    </w:p>
    <w:p w14:paraId="585A3C45" w14:textId="77777777" w:rsidR="00282CED" w:rsidRPr="003C4249" w:rsidRDefault="00282CED" w:rsidP="00282CED">
      <w:pPr>
        <w:jc w:val="center"/>
        <w:rPr>
          <w:sz w:val="22"/>
          <w:szCs w:val="22"/>
        </w:rPr>
      </w:pPr>
      <w:r w:rsidRPr="003C4249">
        <w:rPr>
          <w:sz w:val="22"/>
          <w:szCs w:val="22"/>
        </w:rPr>
        <w:t>- nepreklicno, brezpogojno, na prvi poziv</w:t>
      </w:r>
    </w:p>
    <w:p w14:paraId="18C70380" w14:textId="77777777" w:rsidR="00282CED" w:rsidRPr="003C4249" w:rsidRDefault="00282CED" w:rsidP="00282CED">
      <w:pPr>
        <w:jc w:val="center"/>
        <w:rPr>
          <w:sz w:val="22"/>
          <w:szCs w:val="22"/>
        </w:rPr>
      </w:pPr>
    </w:p>
    <w:p w14:paraId="25DE1693" w14:textId="77777777" w:rsidR="00282CED" w:rsidRPr="003C4249" w:rsidRDefault="00282CED" w:rsidP="00282CED">
      <w:pPr>
        <w:rPr>
          <w:i/>
          <w:sz w:val="22"/>
          <w:szCs w:val="22"/>
        </w:rPr>
      </w:pPr>
      <w:r w:rsidRPr="003C4249">
        <w:rPr>
          <w:i/>
          <w:sz w:val="22"/>
          <w:szCs w:val="22"/>
          <w:highlight w:val="lightGray"/>
        </w:rPr>
        <w:t>Opomba: Izbrani ponudnik lahko predloži zavarovanje tudi na drugem obrazcu, vendar mora vključevati bistvene elemente.</w:t>
      </w:r>
    </w:p>
    <w:p w14:paraId="5414CD68" w14:textId="77777777" w:rsidR="00282CED" w:rsidRPr="003C4249" w:rsidRDefault="00282CED" w:rsidP="00282CED">
      <w:pPr>
        <w:rPr>
          <w:i/>
          <w:sz w:val="22"/>
          <w:szCs w:val="22"/>
        </w:rPr>
      </w:pPr>
    </w:p>
    <w:p w14:paraId="3D18FDFA" w14:textId="77777777" w:rsidR="00282CED" w:rsidRPr="003C4249" w:rsidRDefault="00282CED" w:rsidP="00282CED">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r w:rsidRPr="003C4249">
        <w:rPr>
          <w:i/>
          <w:sz w:val="22"/>
          <w:szCs w:val="22"/>
        </w:rPr>
        <w:t>Glava s podatki o garantu (zavarovalnici/banki) ali SWIFT ključ</w:t>
      </w:r>
    </w:p>
    <w:p w14:paraId="02D42894" w14:textId="77777777" w:rsidR="00282CED" w:rsidRPr="003C4249" w:rsidRDefault="00282CED" w:rsidP="00282CE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 w:val="22"/>
          <w:szCs w:val="22"/>
        </w:rPr>
      </w:pPr>
    </w:p>
    <w:p w14:paraId="2025778E" w14:textId="77777777" w:rsidR="00282CED" w:rsidRPr="003C4249" w:rsidRDefault="00282CED" w:rsidP="00282CED">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sidRPr="003C4249">
        <w:rPr>
          <w:sz w:val="22"/>
          <w:szCs w:val="22"/>
        </w:rPr>
        <w:t xml:space="preserve">Za: </w:t>
      </w:r>
      <w:r w:rsidRPr="003C4249">
        <w:rPr>
          <w:sz w:val="22"/>
          <w:szCs w:val="22"/>
        </w:rPr>
        <w:fldChar w:fldCharType="begin">
          <w:ffData>
            <w:name w:val="Besedilo2"/>
            <w:enabled/>
            <w:calcOnExit w:val="0"/>
            <w:textInput/>
          </w:ffData>
        </w:fldChar>
      </w:r>
      <w:r w:rsidRPr="003C4249">
        <w:rPr>
          <w:sz w:val="22"/>
          <w:szCs w:val="22"/>
        </w:rPr>
        <w:instrText xml:space="preserve"> FORMTEXT </w:instrText>
      </w:r>
      <w:r w:rsidRPr="003C4249">
        <w:rPr>
          <w:sz w:val="22"/>
          <w:szCs w:val="22"/>
        </w:rPr>
      </w:r>
      <w:r w:rsidRPr="003C4249">
        <w:rPr>
          <w:sz w:val="22"/>
          <w:szCs w:val="22"/>
        </w:rPr>
        <w:fldChar w:fldCharType="separate"/>
      </w:r>
      <w:r w:rsidRPr="003C4249">
        <w:rPr>
          <w:noProof/>
          <w:sz w:val="22"/>
          <w:szCs w:val="22"/>
        </w:rPr>
        <w:t> </w:t>
      </w:r>
      <w:r w:rsidRPr="003C4249">
        <w:rPr>
          <w:noProof/>
          <w:sz w:val="22"/>
          <w:szCs w:val="22"/>
        </w:rPr>
        <w:t> </w:t>
      </w:r>
      <w:r w:rsidRPr="003C4249">
        <w:rPr>
          <w:noProof/>
          <w:sz w:val="22"/>
          <w:szCs w:val="22"/>
        </w:rPr>
        <w:t> </w:t>
      </w:r>
      <w:r w:rsidRPr="003C4249">
        <w:rPr>
          <w:noProof/>
          <w:sz w:val="22"/>
          <w:szCs w:val="22"/>
        </w:rPr>
        <w:t> </w:t>
      </w:r>
      <w:r w:rsidRPr="003C4249">
        <w:rPr>
          <w:noProof/>
          <w:sz w:val="22"/>
          <w:szCs w:val="22"/>
        </w:rPr>
        <w:t> </w:t>
      </w:r>
      <w:r w:rsidRPr="003C4249">
        <w:rPr>
          <w:sz w:val="22"/>
          <w:szCs w:val="22"/>
        </w:rPr>
        <w:fldChar w:fldCharType="end"/>
      </w:r>
      <w:r w:rsidRPr="003C4249">
        <w:rPr>
          <w:sz w:val="22"/>
          <w:szCs w:val="22"/>
        </w:rPr>
        <w:t xml:space="preserve"> </w:t>
      </w:r>
      <w:r w:rsidRPr="003C4249">
        <w:rPr>
          <w:i/>
          <w:sz w:val="22"/>
          <w:szCs w:val="22"/>
        </w:rPr>
        <w:t>(vpiše se upravičenca tj. naročnika javnega naročila)</w:t>
      </w:r>
    </w:p>
    <w:p w14:paraId="5868487F" w14:textId="77777777" w:rsidR="00282CED" w:rsidRPr="003C4249" w:rsidRDefault="00282CED" w:rsidP="00282CED">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r w:rsidRPr="003C4249">
        <w:rPr>
          <w:sz w:val="22"/>
          <w:szCs w:val="22"/>
        </w:rPr>
        <w:t xml:space="preserve">Datum: </w:t>
      </w:r>
      <w:r w:rsidRPr="003C4249">
        <w:rPr>
          <w:sz w:val="22"/>
          <w:szCs w:val="22"/>
        </w:rPr>
        <w:fldChar w:fldCharType="begin">
          <w:ffData>
            <w:name w:val="Besedilo2"/>
            <w:enabled/>
            <w:calcOnExit w:val="0"/>
            <w:textInput/>
          </w:ffData>
        </w:fldChar>
      </w:r>
      <w:r w:rsidRPr="003C4249">
        <w:rPr>
          <w:sz w:val="22"/>
          <w:szCs w:val="22"/>
        </w:rPr>
        <w:instrText xml:space="preserve"> FORMTEXT </w:instrText>
      </w:r>
      <w:r w:rsidRPr="003C4249">
        <w:rPr>
          <w:sz w:val="22"/>
          <w:szCs w:val="22"/>
        </w:rPr>
      </w:r>
      <w:r w:rsidRPr="003C4249">
        <w:rPr>
          <w:sz w:val="22"/>
          <w:szCs w:val="22"/>
        </w:rPr>
        <w:fldChar w:fldCharType="separate"/>
      </w:r>
      <w:r w:rsidRPr="003C4249">
        <w:rPr>
          <w:noProof/>
          <w:sz w:val="22"/>
          <w:szCs w:val="22"/>
        </w:rPr>
        <w:t> </w:t>
      </w:r>
      <w:r w:rsidRPr="003C4249">
        <w:rPr>
          <w:noProof/>
          <w:sz w:val="22"/>
          <w:szCs w:val="22"/>
        </w:rPr>
        <w:t> </w:t>
      </w:r>
      <w:r w:rsidRPr="003C4249">
        <w:rPr>
          <w:noProof/>
          <w:sz w:val="22"/>
          <w:szCs w:val="22"/>
        </w:rPr>
        <w:t> </w:t>
      </w:r>
      <w:r w:rsidRPr="003C4249">
        <w:rPr>
          <w:noProof/>
          <w:sz w:val="22"/>
          <w:szCs w:val="22"/>
        </w:rPr>
        <w:t> </w:t>
      </w:r>
      <w:r w:rsidRPr="003C4249">
        <w:rPr>
          <w:noProof/>
          <w:sz w:val="22"/>
          <w:szCs w:val="22"/>
        </w:rPr>
        <w:t> </w:t>
      </w:r>
      <w:r w:rsidRPr="003C4249">
        <w:rPr>
          <w:sz w:val="22"/>
          <w:szCs w:val="22"/>
        </w:rPr>
        <w:fldChar w:fldCharType="end"/>
      </w:r>
      <w:r w:rsidRPr="003C4249">
        <w:rPr>
          <w:sz w:val="22"/>
          <w:szCs w:val="22"/>
        </w:rPr>
        <w:t xml:space="preserve"> </w:t>
      </w:r>
      <w:r w:rsidRPr="003C4249">
        <w:rPr>
          <w:i/>
          <w:sz w:val="22"/>
          <w:szCs w:val="22"/>
        </w:rPr>
        <w:t>(vpiše se datum izdaje)</w:t>
      </w:r>
    </w:p>
    <w:p w14:paraId="33B20CAD" w14:textId="77777777" w:rsidR="00282CED" w:rsidRPr="003C4249" w:rsidRDefault="00282CED" w:rsidP="00282CED">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509D08D6" w14:textId="77777777" w:rsidR="00282CED" w:rsidRPr="003C4249" w:rsidRDefault="00282CED" w:rsidP="00282CED">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r w:rsidRPr="003C4249">
        <w:rPr>
          <w:b/>
          <w:sz w:val="22"/>
          <w:szCs w:val="22"/>
        </w:rPr>
        <w:t>VRSTA ZAVAROVANJA:</w:t>
      </w:r>
      <w:r w:rsidRPr="003C4249">
        <w:rPr>
          <w:sz w:val="22"/>
          <w:szCs w:val="22"/>
        </w:rPr>
        <w:t xml:space="preserve"> </w:t>
      </w:r>
      <w:r w:rsidRPr="003C4249">
        <w:rPr>
          <w:sz w:val="22"/>
          <w:szCs w:val="22"/>
        </w:rPr>
        <w:fldChar w:fldCharType="begin">
          <w:ffData>
            <w:name w:val="Besedilo2"/>
            <w:enabled/>
            <w:calcOnExit w:val="0"/>
            <w:textInput/>
          </w:ffData>
        </w:fldChar>
      </w:r>
      <w:r w:rsidRPr="003C4249">
        <w:rPr>
          <w:sz w:val="22"/>
          <w:szCs w:val="22"/>
        </w:rPr>
        <w:instrText xml:space="preserve"> FORMTEXT </w:instrText>
      </w:r>
      <w:r w:rsidRPr="003C4249">
        <w:rPr>
          <w:sz w:val="22"/>
          <w:szCs w:val="22"/>
        </w:rPr>
      </w:r>
      <w:r w:rsidRPr="003C4249">
        <w:rPr>
          <w:sz w:val="22"/>
          <w:szCs w:val="22"/>
        </w:rPr>
        <w:fldChar w:fldCharType="separate"/>
      </w:r>
      <w:r w:rsidRPr="003C4249">
        <w:rPr>
          <w:sz w:val="22"/>
          <w:szCs w:val="22"/>
        </w:rPr>
        <w:t> </w:t>
      </w:r>
      <w:r w:rsidRPr="003C4249">
        <w:rPr>
          <w:sz w:val="22"/>
          <w:szCs w:val="22"/>
        </w:rPr>
        <w:t> </w:t>
      </w:r>
      <w:r w:rsidRPr="003C4249">
        <w:rPr>
          <w:sz w:val="22"/>
          <w:szCs w:val="22"/>
        </w:rPr>
        <w:t> </w:t>
      </w:r>
      <w:r w:rsidRPr="003C4249">
        <w:rPr>
          <w:sz w:val="22"/>
          <w:szCs w:val="22"/>
        </w:rPr>
        <w:t> </w:t>
      </w:r>
      <w:r w:rsidRPr="003C4249">
        <w:rPr>
          <w:sz w:val="22"/>
          <w:szCs w:val="22"/>
        </w:rPr>
        <w:t> </w:t>
      </w:r>
      <w:r w:rsidRPr="003C4249">
        <w:rPr>
          <w:sz w:val="22"/>
          <w:szCs w:val="22"/>
        </w:rPr>
        <w:fldChar w:fldCharType="end"/>
      </w:r>
      <w:r w:rsidRPr="003C4249">
        <w:rPr>
          <w:i/>
          <w:sz w:val="22"/>
          <w:szCs w:val="22"/>
        </w:rPr>
        <w:t xml:space="preserve"> (vpiše se vrsta zavarovanja)</w:t>
      </w:r>
    </w:p>
    <w:p w14:paraId="3368D83A" w14:textId="77777777" w:rsidR="00282CED" w:rsidRPr="003C4249" w:rsidRDefault="00282CED" w:rsidP="00282CED">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583C04C8" w14:textId="77777777" w:rsidR="00282CED" w:rsidRPr="003C4249" w:rsidRDefault="00282CED" w:rsidP="00282CED">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sidRPr="003C4249">
        <w:rPr>
          <w:b/>
          <w:sz w:val="22"/>
          <w:szCs w:val="22"/>
        </w:rPr>
        <w:t xml:space="preserve">ŠTEVILKA: </w:t>
      </w:r>
      <w:r w:rsidRPr="003C4249">
        <w:rPr>
          <w:sz w:val="22"/>
          <w:szCs w:val="22"/>
        </w:rPr>
        <w:fldChar w:fldCharType="begin">
          <w:ffData>
            <w:name w:val="Besedilo2"/>
            <w:enabled/>
            <w:calcOnExit w:val="0"/>
            <w:textInput/>
          </w:ffData>
        </w:fldChar>
      </w:r>
      <w:r w:rsidRPr="003C4249">
        <w:rPr>
          <w:sz w:val="22"/>
          <w:szCs w:val="22"/>
        </w:rPr>
        <w:instrText xml:space="preserve"> FORMTEXT </w:instrText>
      </w:r>
      <w:r w:rsidRPr="003C4249">
        <w:rPr>
          <w:sz w:val="22"/>
          <w:szCs w:val="22"/>
        </w:rPr>
      </w:r>
      <w:r w:rsidRPr="003C4249">
        <w:rPr>
          <w:sz w:val="22"/>
          <w:szCs w:val="22"/>
        </w:rPr>
        <w:fldChar w:fldCharType="separate"/>
      </w:r>
      <w:r w:rsidRPr="003C4249">
        <w:rPr>
          <w:noProof/>
          <w:sz w:val="22"/>
          <w:szCs w:val="22"/>
        </w:rPr>
        <w:t> </w:t>
      </w:r>
      <w:r w:rsidRPr="003C4249">
        <w:rPr>
          <w:noProof/>
          <w:sz w:val="22"/>
          <w:szCs w:val="22"/>
        </w:rPr>
        <w:t> </w:t>
      </w:r>
      <w:r w:rsidRPr="003C4249">
        <w:rPr>
          <w:noProof/>
          <w:sz w:val="22"/>
          <w:szCs w:val="22"/>
        </w:rPr>
        <w:t> </w:t>
      </w:r>
      <w:r w:rsidRPr="003C4249">
        <w:rPr>
          <w:noProof/>
          <w:sz w:val="22"/>
          <w:szCs w:val="22"/>
        </w:rPr>
        <w:t> </w:t>
      </w:r>
      <w:r w:rsidRPr="003C4249">
        <w:rPr>
          <w:noProof/>
          <w:sz w:val="22"/>
          <w:szCs w:val="22"/>
        </w:rPr>
        <w:t> </w:t>
      </w:r>
      <w:r w:rsidRPr="003C4249">
        <w:rPr>
          <w:sz w:val="22"/>
          <w:szCs w:val="22"/>
        </w:rPr>
        <w:fldChar w:fldCharType="end"/>
      </w:r>
      <w:r w:rsidRPr="003C4249">
        <w:rPr>
          <w:sz w:val="22"/>
          <w:szCs w:val="22"/>
        </w:rPr>
        <w:t xml:space="preserve"> </w:t>
      </w:r>
      <w:r w:rsidRPr="003C4249">
        <w:rPr>
          <w:i/>
          <w:sz w:val="22"/>
          <w:szCs w:val="22"/>
        </w:rPr>
        <w:t>(vpiše se številka zavarovanja)</w:t>
      </w:r>
    </w:p>
    <w:p w14:paraId="11905316" w14:textId="77777777" w:rsidR="00282CED" w:rsidRPr="003C4249" w:rsidRDefault="00282CED" w:rsidP="00282CED">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68D03214" w14:textId="77777777" w:rsidR="00282CED" w:rsidRPr="003C4249" w:rsidRDefault="00282CED" w:rsidP="00282CED">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sidRPr="003C4249">
        <w:rPr>
          <w:b/>
          <w:sz w:val="22"/>
          <w:szCs w:val="22"/>
        </w:rPr>
        <w:t>GARANT:</w:t>
      </w:r>
      <w:r w:rsidRPr="003C4249">
        <w:rPr>
          <w:sz w:val="22"/>
          <w:szCs w:val="22"/>
        </w:rPr>
        <w:t xml:space="preserve"> </w:t>
      </w:r>
      <w:r w:rsidRPr="003C4249">
        <w:rPr>
          <w:sz w:val="22"/>
          <w:szCs w:val="22"/>
        </w:rPr>
        <w:fldChar w:fldCharType="begin">
          <w:ffData>
            <w:name w:val="Besedilo2"/>
            <w:enabled/>
            <w:calcOnExit w:val="0"/>
            <w:textInput/>
          </w:ffData>
        </w:fldChar>
      </w:r>
      <w:r w:rsidRPr="003C4249">
        <w:rPr>
          <w:sz w:val="22"/>
          <w:szCs w:val="22"/>
        </w:rPr>
        <w:instrText xml:space="preserve"> FORMTEXT </w:instrText>
      </w:r>
      <w:r w:rsidRPr="003C4249">
        <w:rPr>
          <w:sz w:val="22"/>
          <w:szCs w:val="22"/>
        </w:rPr>
      </w:r>
      <w:r w:rsidRPr="003C4249">
        <w:rPr>
          <w:sz w:val="22"/>
          <w:szCs w:val="22"/>
        </w:rPr>
        <w:fldChar w:fldCharType="separate"/>
      </w:r>
      <w:r w:rsidRPr="003C4249">
        <w:rPr>
          <w:noProof/>
          <w:sz w:val="22"/>
          <w:szCs w:val="22"/>
        </w:rPr>
        <w:t> </w:t>
      </w:r>
      <w:r w:rsidRPr="003C4249">
        <w:rPr>
          <w:noProof/>
          <w:sz w:val="22"/>
          <w:szCs w:val="22"/>
        </w:rPr>
        <w:t> </w:t>
      </w:r>
      <w:r w:rsidRPr="003C4249">
        <w:rPr>
          <w:noProof/>
          <w:sz w:val="22"/>
          <w:szCs w:val="22"/>
        </w:rPr>
        <w:t> </w:t>
      </w:r>
      <w:r w:rsidRPr="003C4249">
        <w:rPr>
          <w:noProof/>
          <w:sz w:val="22"/>
          <w:szCs w:val="22"/>
        </w:rPr>
        <w:t> </w:t>
      </w:r>
      <w:r w:rsidRPr="003C4249">
        <w:rPr>
          <w:noProof/>
          <w:sz w:val="22"/>
          <w:szCs w:val="22"/>
        </w:rPr>
        <w:t> </w:t>
      </w:r>
      <w:r w:rsidRPr="003C4249">
        <w:rPr>
          <w:sz w:val="22"/>
          <w:szCs w:val="22"/>
        </w:rPr>
        <w:fldChar w:fldCharType="end"/>
      </w:r>
      <w:r w:rsidRPr="003C4249">
        <w:rPr>
          <w:sz w:val="22"/>
          <w:szCs w:val="22"/>
        </w:rPr>
        <w:t xml:space="preserve"> </w:t>
      </w:r>
      <w:r w:rsidRPr="003C4249">
        <w:rPr>
          <w:i/>
          <w:sz w:val="22"/>
          <w:szCs w:val="22"/>
        </w:rPr>
        <w:t>(vpiše se ime in naslov zavarovalnice/banke v kraju izdaje)</w:t>
      </w:r>
    </w:p>
    <w:p w14:paraId="161E2739" w14:textId="77777777" w:rsidR="00282CED" w:rsidRPr="003C4249" w:rsidRDefault="00282CED" w:rsidP="00282CED">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1DD37626" w14:textId="77777777" w:rsidR="00282CED" w:rsidRPr="003C4249" w:rsidRDefault="00282CED" w:rsidP="00282CED">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sidRPr="003C4249">
        <w:rPr>
          <w:b/>
          <w:sz w:val="22"/>
          <w:szCs w:val="22"/>
        </w:rPr>
        <w:t xml:space="preserve">NAROČNIK: </w:t>
      </w:r>
      <w:r w:rsidRPr="003C4249">
        <w:rPr>
          <w:sz w:val="22"/>
          <w:szCs w:val="22"/>
        </w:rPr>
        <w:fldChar w:fldCharType="begin">
          <w:ffData>
            <w:name w:val="Besedilo2"/>
            <w:enabled/>
            <w:calcOnExit w:val="0"/>
            <w:textInput/>
          </w:ffData>
        </w:fldChar>
      </w:r>
      <w:r w:rsidRPr="003C4249">
        <w:rPr>
          <w:sz w:val="22"/>
          <w:szCs w:val="22"/>
        </w:rPr>
        <w:instrText xml:space="preserve"> FORMTEXT </w:instrText>
      </w:r>
      <w:r w:rsidRPr="003C4249">
        <w:rPr>
          <w:sz w:val="22"/>
          <w:szCs w:val="22"/>
        </w:rPr>
      </w:r>
      <w:r w:rsidRPr="003C4249">
        <w:rPr>
          <w:sz w:val="22"/>
          <w:szCs w:val="22"/>
        </w:rPr>
        <w:fldChar w:fldCharType="separate"/>
      </w:r>
      <w:r w:rsidRPr="003C4249">
        <w:rPr>
          <w:noProof/>
          <w:sz w:val="22"/>
          <w:szCs w:val="22"/>
        </w:rPr>
        <w:t> </w:t>
      </w:r>
      <w:r w:rsidRPr="003C4249">
        <w:rPr>
          <w:noProof/>
          <w:sz w:val="22"/>
          <w:szCs w:val="22"/>
        </w:rPr>
        <w:t> </w:t>
      </w:r>
      <w:r w:rsidRPr="003C4249">
        <w:rPr>
          <w:noProof/>
          <w:sz w:val="22"/>
          <w:szCs w:val="22"/>
        </w:rPr>
        <w:t> </w:t>
      </w:r>
      <w:r w:rsidRPr="003C4249">
        <w:rPr>
          <w:noProof/>
          <w:sz w:val="22"/>
          <w:szCs w:val="22"/>
        </w:rPr>
        <w:t> </w:t>
      </w:r>
      <w:r w:rsidRPr="003C4249">
        <w:rPr>
          <w:noProof/>
          <w:sz w:val="22"/>
          <w:szCs w:val="22"/>
        </w:rPr>
        <w:t> </w:t>
      </w:r>
      <w:r w:rsidRPr="003C4249">
        <w:rPr>
          <w:sz w:val="22"/>
          <w:szCs w:val="22"/>
        </w:rPr>
        <w:fldChar w:fldCharType="end"/>
      </w:r>
      <w:r w:rsidRPr="003C4249">
        <w:rPr>
          <w:sz w:val="22"/>
          <w:szCs w:val="22"/>
        </w:rPr>
        <w:t xml:space="preserve"> </w:t>
      </w:r>
      <w:r w:rsidRPr="003C4249">
        <w:rPr>
          <w:i/>
          <w:sz w:val="22"/>
          <w:szCs w:val="22"/>
        </w:rPr>
        <w:t>(vpišeta se ime in naslov naročnika zavarovanja, tj. v postopku javnega naročanja izbranega ponudnika)</w:t>
      </w:r>
    </w:p>
    <w:p w14:paraId="54684B5F" w14:textId="77777777" w:rsidR="00282CED" w:rsidRPr="003C4249" w:rsidRDefault="00282CED" w:rsidP="00282CED">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402064DC" w14:textId="0B19AABF" w:rsidR="00282CED" w:rsidRPr="003C4249" w:rsidRDefault="00282CED" w:rsidP="00282CED">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sidRPr="003C4249">
        <w:rPr>
          <w:b/>
          <w:sz w:val="22"/>
          <w:szCs w:val="22"/>
        </w:rPr>
        <w:t>UPRAVIČENEC:</w:t>
      </w:r>
      <w:r w:rsidRPr="003C4249">
        <w:rPr>
          <w:sz w:val="22"/>
          <w:szCs w:val="22"/>
        </w:rPr>
        <w:t xml:space="preserve"> Občina </w:t>
      </w:r>
      <w:r w:rsidR="003C4249">
        <w:rPr>
          <w:sz w:val="22"/>
          <w:szCs w:val="22"/>
        </w:rPr>
        <w:t>Preddvor</w:t>
      </w:r>
      <w:r w:rsidRPr="003C4249">
        <w:rPr>
          <w:sz w:val="22"/>
          <w:szCs w:val="22"/>
        </w:rPr>
        <w:t>.</w:t>
      </w:r>
    </w:p>
    <w:p w14:paraId="35CA3499" w14:textId="77777777" w:rsidR="00282CED" w:rsidRPr="003C4249" w:rsidRDefault="00282CED" w:rsidP="00282CED">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2950A1E8" w14:textId="77777777" w:rsidR="00282CED" w:rsidRPr="003C4249" w:rsidRDefault="00282CED" w:rsidP="00282CED">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r w:rsidRPr="003C4249">
        <w:rPr>
          <w:b/>
          <w:sz w:val="22"/>
          <w:szCs w:val="22"/>
        </w:rPr>
        <w:t xml:space="preserve">OSNOVNI POSEL: </w:t>
      </w:r>
      <w:r w:rsidRPr="003C4249">
        <w:rPr>
          <w:sz w:val="22"/>
          <w:szCs w:val="22"/>
        </w:rPr>
        <w:t xml:space="preserve">obveznost naročnika zavarovanja iz pogodbe št. </w:t>
      </w:r>
      <w:r w:rsidRPr="003C4249">
        <w:rPr>
          <w:sz w:val="22"/>
          <w:szCs w:val="22"/>
        </w:rPr>
        <w:fldChar w:fldCharType="begin">
          <w:ffData>
            <w:name w:val="Besedilo2"/>
            <w:enabled/>
            <w:calcOnExit w:val="0"/>
            <w:textInput/>
          </w:ffData>
        </w:fldChar>
      </w:r>
      <w:r w:rsidRPr="003C4249">
        <w:rPr>
          <w:sz w:val="22"/>
          <w:szCs w:val="22"/>
        </w:rPr>
        <w:instrText xml:space="preserve"> FORMTEXT </w:instrText>
      </w:r>
      <w:r w:rsidRPr="003C4249">
        <w:rPr>
          <w:sz w:val="22"/>
          <w:szCs w:val="22"/>
        </w:rPr>
      </w:r>
      <w:r w:rsidRPr="003C4249">
        <w:rPr>
          <w:sz w:val="22"/>
          <w:szCs w:val="22"/>
        </w:rPr>
        <w:fldChar w:fldCharType="separate"/>
      </w:r>
      <w:r w:rsidRPr="003C4249">
        <w:rPr>
          <w:noProof/>
          <w:sz w:val="22"/>
          <w:szCs w:val="22"/>
        </w:rPr>
        <w:t> </w:t>
      </w:r>
      <w:r w:rsidRPr="003C4249">
        <w:rPr>
          <w:noProof/>
          <w:sz w:val="22"/>
          <w:szCs w:val="22"/>
        </w:rPr>
        <w:t> </w:t>
      </w:r>
      <w:r w:rsidRPr="003C4249">
        <w:rPr>
          <w:noProof/>
          <w:sz w:val="22"/>
          <w:szCs w:val="22"/>
        </w:rPr>
        <w:t> </w:t>
      </w:r>
      <w:r w:rsidRPr="003C4249">
        <w:rPr>
          <w:noProof/>
          <w:sz w:val="22"/>
          <w:szCs w:val="22"/>
        </w:rPr>
        <w:t> </w:t>
      </w:r>
      <w:r w:rsidRPr="003C4249">
        <w:rPr>
          <w:noProof/>
          <w:sz w:val="22"/>
          <w:szCs w:val="22"/>
        </w:rPr>
        <w:t> </w:t>
      </w:r>
      <w:r w:rsidRPr="003C4249">
        <w:rPr>
          <w:sz w:val="22"/>
          <w:szCs w:val="22"/>
        </w:rPr>
        <w:fldChar w:fldCharType="end"/>
      </w:r>
      <w:r w:rsidRPr="003C4249">
        <w:rPr>
          <w:sz w:val="22"/>
          <w:szCs w:val="22"/>
        </w:rPr>
        <w:t xml:space="preserve"> z dne </w:t>
      </w:r>
      <w:r w:rsidRPr="003C4249">
        <w:rPr>
          <w:sz w:val="22"/>
          <w:szCs w:val="22"/>
        </w:rPr>
        <w:fldChar w:fldCharType="begin">
          <w:ffData>
            <w:name w:val="Besedilo2"/>
            <w:enabled/>
            <w:calcOnExit w:val="0"/>
            <w:textInput/>
          </w:ffData>
        </w:fldChar>
      </w:r>
      <w:r w:rsidRPr="003C4249">
        <w:rPr>
          <w:sz w:val="22"/>
          <w:szCs w:val="22"/>
        </w:rPr>
        <w:instrText xml:space="preserve"> FORMTEXT </w:instrText>
      </w:r>
      <w:r w:rsidRPr="003C4249">
        <w:rPr>
          <w:sz w:val="22"/>
          <w:szCs w:val="22"/>
        </w:rPr>
      </w:r>
      <w:r w:rsidRPr="003C4249">
        <w:rPr>
          <w:sz w:val="22"/>
          <w:szCs w:val="22"/>
        </w:rPr>
        <w:fldChar w:fldCharType="separate"/>
      </w:r>
      <w:r w:rsidRPr="003C4249">
        <w:rPr>
          <w:noProof/>
          <w:sz w:val="22"/>
          <w:szCs w:val="22"/>
        </w:rPr>
        <w:t> </w:t>
      </w:r>
      <w:r w:rsidRPr="003C4249">
        <w:rPr>
          <w:noProof/>
          <w:sz w:val="22"/>
          <w:szCs w:val="22"/>
        </w:rPr>
        <w:t> </w:t>
      </w:r>
      <w:r w:rsidRPr="003C4249">
        <w:rPr>
          <w:noProof/>
          <w:sz w:val="22"/>
          <w:szCs w:val="22"/>
        </w:rPr>
        <w:t> </w:t>
      </w:r>
      <w:r w:rsidRPr="003C4249">
        <w:rPr>
          <w:noProof/>
          <w:sz w:val="22"/>
          <w:szCs w:val="22"/>
        </w:rPr>
        <w:t> </w:t>
      </w:r>
      <w:r w:rsidRPr="003C4249">
        <w:rPr>
          <w:noProof/>
          <w:sz w:val="22"/>
          <w:szCs w:val="22"/>
        </w:rPr>
        <w:t> </w:t>
      </w:r>
      <w:r w:rsidRPr="003C4249">
        <w:rPr>
          <w:sz w:val="22"/>
          <w:szCs w:val="22"/>
        </w:rPr>
        <w:fldChar w:fldCharType="end"/>
      </w:r>
      <w:r w:rsidRPr="003C4249">
        <w:rPr>
          <w:sz w:val="22"/>
          <w:szCs w:val="22"/>
        </w:rPr>
        <w:t xml:space="preserve"> </w:t>
      </w:r>
      <w:r w:rsidRPr="003C4249">
        <w:rPr>
          <w:i/>
          <w:sz w:val="22"/>
          <w:szCs w:val="22"/>
        </w:rPr>
        <w:t xml:space="preserve">(vpišeta se št. in datum pogodbe o izvedbi javnega naročila), </w:t>
      </w:r>
      <w:r w:rsidRPr="003C4249">
        <w:rPr>
          <w:sz w:val="22"/>
          <w:szCs w:val="22"/>
        </w:rPr>
        <w:t xml:space="preserve">katere predmet je </w:t>
      </w:r>
      <w:r w:rsidRPr="003C4249">
        <w:rPr>
          <w:sz w:val="22"/>
          <w:szCs w:val="22"/>
        </w:rPr>
        <w:fldChar w:fldCharType="begin">
          <w:ffData>
            <w:name w:val="Besedilo2"/>
            <w:enabled/>
            <w:calcOnExit w:val="0"/>
            <w:textInput/>
          </w:ffData>
        </w:fldChar>
      </w:r>
      <w:r w:rsidRPr="003C4249">
        <w:rPr>
          <w:sz w:val="22"/>
          <w:szCs w:val="22"/>
        </w:rPr>
        <w:instrText xml:space="preserve"> FORMTEXT </w:instrText>
      </w:r>
      <w:r w:rsidRPr="003C4249">
        <w:rPr>
          <w:sz w:val="22"/>
          <w:szCs w:val="22"/>
        </w:rPr>
      </w:r>
      <w:r w:rsidRPr="003C4249">
        <w:rPr>
          <w:sz w:val="22"/>
          <w:szCs w:val="22"/>
        </w:rPr>
        <w:fldChar w:fldCharType="separate"/>
      </w:r>
      <w:r w:rsidRPr="003C4249">
        <w:rPr>
          <w:sz w:val="22"/>
          <w:szCs w:val="22"/>
        </w:rPr>
        <w:t> </w:t>
      </w:r>
      <w:r w:rsidRPr="003C4249">
        <w:rPr>
          <w:sz w:val="22"/>
          <w:szCs w:val="22"/>
        </w:rPr>
        <w:t> </w:t>
      </w:r>
      <w:r w:rsidRPr="003C4249">
        <w:rPr>
          <w:sz w:val="22"/>
          <w:szCs w:val="22"/>
        </w:rPr>
        <w:t> </w:t>
      </w:r>
      <w:r w:rsidRPr="003C4249">
        <w:rPr>
          <w:sz w:val="22"/>
          <w:szCs w:val="22"/>
        </w:rPr>
        <w:t> </w:t>
      </w:r>
      <w:r w:rsidRPr="003C4249">
        <w:rPr>
          <w:sz w:val="22"/>
          <w:szCs w:val="22"/>
        </w:rPr>
        <w:t> </w:t>
      </w:r>
      <w:r w:rsidRPr="003C4249">
        <w:rPr>
          <w:sz w:val="22"/>
          <w:szCs w:val="22"/>
        </w:rPr>
        <w:fldChar w:fldCharType="end"/>
      </w:r>
      <w:r w:rsidRPr="003C4249">
        <w:rPr>
          <w:sz w:val="22"/>
          <w:szCs w:val="22"/>
        </w:rPr>
        <w:t xml:space="preserve"> </w:t>
      </w:r>
      <w:r w:rsidRPr="003C4249">
        <w:rPr>
          <w:i/>
          <w:sz w:val="22"/>
          <w:szCs w:val="22"/>
        </w:rPr>
        <w:t>(vpiše se predmet javnega naročila)</w:t>
      </w:r>
      <w:r w:rsidRPr="003C4249">
        <w:rPr>
          <w:sz w:val="22"/>
          <w:szCs w:val="22"/>
        </w:rPr>
        <w:t>.</w:t>
      </w:r>
    </w:p>
    <w:p w14:paraId="15601055" w14:textId="77777777" w:rsidR="00282CED" w:rsidRPr="003C4249" w:rsidRDefault="00282CED" w:rsidP="00282CED">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sidRPr="003C4249">
        <w:rPr>
          <w:i/>
          <w:sz w:val="22"/>
          <w:szCs w:val="22"/>
        </w:rPr>
        <w:t xml:space="preserve"> </w:t>
      </w:r>
    </w:p>
    <w:p w14:paraId="215F588F" w14:textId="77777777" w:rsidR="00282CED" w:rsidRPr="003C4249" w:rsidRDefault="00282CED" w:rsidP="00282CED">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sidRPr="003C4249">
        <w:rPr>
          <w:b/>
          <w:sz w:val="22"/>
          <w:szCs w:val="22"/>
        </w:rPr>
        <w:t xml:space="preserve">ZNESEK  V EUR: </w:t>
      </w:r>
      <w:r w:rsidRPr="003C4249">
        <w:rPr>
          <w:sz w:val="22"/>
          <w:szCs w:val="22"/>
        </w:rPr>
        <w:fldChar w:fldCharType="begin">
          <w:ffData>
            <w:name w:val="Besedilo2"/>
            <w:enabled/>
            <w:calcOnExit w:val="0"/>
            <w:textInput/>
          </w:ffData>
        </w:fldChar>
      </w:r>
      <w:r w:rsidRPr="003C4249">
        <w:rPr>
          <w:sz w:val="22"/>
          <w:szCs w:val="22"/>
        </w:rPr>
        <w:instrText xml:space="preserve"> FORMTEXT </w:instrText>
      </w:r>
      <w:r w:rsidRPr="003C4249">
        <w:rPr>
          <w:sz w:val="22"/>
          <w:szCs w:val="22"/>
        </w:rPr>
      </w:r>
      <w:r w:rsidRPr="003C4249">
        <w:rPr>
          <w:sz w:val="22"/>
          <w:szCs w:val="22"/>
        </w:rPr>
        <w:fldChar w:fldCharType="separate"/>
      </w:r>
      <w:r w:rsidRPr="003C4249">
        <w:rPr>
          <w:noProof/>
          <w:sz w:val="22"/>
          <w:szCs w:val="22"/>
        </w:rPr>
        <w:t> </w:t>
      </w:r>
      <w:r w:rsidRPr="003C4249">
        <w:rPr>
          <w:noProof/>
          <w:sz w:val="22"/>
          <w:szCs w:val="22"/>
        </w:rPr>
        <w:t> </w:t>
      </w:r>
      <w:r w:rsidRPr="003C4249">
        <w:rPr>
          <w:noProof/>
          <w:sz w:val="22"/>
          <w:szCs w:val="22"/>
        </w:rPr>
        <w:t> </w:t>
      </w:r>
      <w:r w:rsidRPr="003C4249">
        <w:rPr>
          <w:noProof/>
          <w:sz w:val="22"/>
          <w:szCs w:val="22"/>
        </w:rPr>
        <w:t> </w:t>
      </w:r>
      <w:r w:rsidRPr="003C4249">
        <w:rPr>
          <w:noProof/>
          <w:sz w:val="22"/>
          <w:szCs w:val="22"/>
        </w:rPr>
        <w:t> </w:t>
      </w:r>
      <w:r w:rsidRPr="003C4249">
        <w:rPr>
          <w:sz w:val="22"/>
          <w:szCs w:val="22"/>
        </w:rPr>
        <w:fldChar w:fldCharType="end"/>
      </w:r>
      <w:r w:rsidRPr="003C4249">
        <w:rPr>
          <w:sz w:val="22"/>
          <w:szCs w:val="22"/>
        </w:rPr>
        <w:t xml:space="preserve"> </w:t>
      </w:r>
      <w:r w:rsidRPr="003C4249">
        <w:rPr>
          <w:i/>
          <w:sz w:val="22"/>
          <w:szCs w:val="22"/>
        </w:rPr>
        <w:t>(vpiše se najvišji znesek s številko in besedo)</w:t>
      </w:r>
    </w:p>
    <w:p w14:paraId="61D52AF5" w14:textId="77777777" w:rsidR="00282CED" w:rsidRPr="003C4249" w:rsidRDefault="00282CED" w:rsidP="00282CED">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49DDDE02" w14:textId="77777777" w:rsidR="00282CED" w:rsidRPr="003C4249" w:rsidRDefault="00282CED" w:rsidP="00282CED">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sidRPr="003C4249">
        <w:rPr>
          <w:b/>
          <w:sz w:val="22"/>
          <w:szCs w:val="22"/>
        </w:rPr>
        <w:t>OBLIKA PREDLOŽITVE:</w:t>
      </w:r>
      <w:r w:rsidRPr="003C4249">
        <w:rPr>
          <w:sz w:val="22"/>
          <w:szCs w:val="22"/>
        </w:rPr>
        <w:t xml:space="preserve"> v papirni obliki s priporočeno pošto ali katerokoli obliko hitre pošte ali osebno ali v elektronski obliki, lahko po SWIFT sistemu na naslov </w:t>
      </w:r>
      <w:r w:rsidRPr="003C4249">
        <w:rPr>
          <w:sz w:val="22"/>
          <w:szCs w:val="22"/>
        </w:rPr>
        <w:fldChar w:fldCharType="begin">
          <w:ffData>
            <w:name w:val="Besedilo2"/>
            <w:enabled/>
            <w:calcOnExit w:val="0"/>
            <w:textInput/>
          </w:ffData>
        </w:fldChar>
      </w:r>
      <w:r w:rsidRPr="003C4249">
        <w:rPr>
          <w:sz w:val="22"/>
          <w:szCs w:val="22"/>
        </w:rPr>
        <w:instrText xml:space="preserve"> FORMTEXT </w:instrText>
      </w:r>
      <w:r w:rsidRPr="003C4249">
        <w:rPr>
          <w:sz w:val="22"/>
          <w:szCs w:val="22"/>
        </w:rPr>
      </w:r>
      <w:r w:rsidRPr="003C4249">
        <w:rPr>
          <w:sz w:val="22"/>
          <w:szCs w:val="22"/>
        </w:rPr>
        <w:fldChar w:fldCharType="separate"/>
      </w:r>
      <w:r w:rsidRPr="003C4249">
        <w:rPr>
          <w:noProof/>
          <w:sz w:val="22"/>
          <w:szCs w:val="22"/>
        </w:rPr>
        <w:t> </w:t>
      </w:r>
      <w:r w:rsidRPr="003C4249">
        <w:rPr>
          <w:noProof/>
          <w:sz w:val="22"/>
          <w:szCs w:val="22"/>
        </w:rPr>
        <w:t> </w:t>
      </w:r>
      <w:r w:rsidRPr="003C4249">
        <w:rPr>
          <w:noProof/>
          <w:sz w:val="22"/>
          <w:szCs w:val="22"/>
        </w:rPr>
        <w:t> </w:t>
      </w:r>
      <w:r w:rsidRPr="003C4249">
        <w:rPr>
          <w:noProof/>
          <w:sz w:val="22"/>
          <w:szCs w:val="22"/>
        </w:rPr>
        <w:t> </w:t>
      </w:r>
      <w:r w:rsidRPr="003C4249">
        <w:rPr>
          <w:noProof/>
          <w:sz w:val="22"/>
          <w:szCs w:val="22"/>
        </w:rPr>
        <w:t> </w:t>
      </w:r>
      <w:r w:rsidRPr="003C4249">
        <w:rPr>
          <w:sz w:val="22"/>
          <w:szCs w:val="22"/>
        </w:rPr>
        <w:fldChar w:fldCharType="end"/>
      </w:r>
      <w:r w:rsidRPr="003C4249">
        <w:rPr>
          <w:sz w:val="22"/>
          <w:szCs w:val="22"/>
        </w:rPr>
        <w:t xml:space="preserve"> </w:t>
      </w:r>
      <w:r w:rsidRPr="003C4249">
        <w:rPr>
          <w:i/>
          <w:sz w:val="22"/>
          <w:szCs w:val="22"/>
        </w:rPr>
        <w:t>(navede se SWIFT naslova garanta)</w:t>
      </w:r>
    </w:p>
    <w:p w14:paraId="5F9AC6DF" w14:textId="77777777" w:rsidR="00282CED" w:rsidRPr="003C4249" w:rsidRDefault="00282CED" w:rsidP="00282CED">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4FCC322D" w14:textId="77777777" w:rsidR="00282CED" w:rsidRPr="003C4249" w:rsidRDefault="00282CED" w:rsidP="00282CED">
      <w:pPr>
        <w:tabs>
          <w:tab w:val="left" w:pos="720"/>
          <w:tab w:val="left" w:pos="1440"/>
          <w:tab w:val="left" w:pos="2160"/>
          <w:tab w:val="left" w:pos="2880"/>
          <w:tab w:val="left" w:pos="3600"/>
          <w:tab w:val="left" w:pos="4320"/>
          <w:tab w:val="left" w:pos="5040"/>
          <w:tab w:val="left" w:pos="5760"/>
          <w:tab w:val="left" w:pos="6480"/>
          <w:tab w:val="left" w:pos="7200"/>
          <w:tab w:val="left" w:pos="7920"/>
        </w:tabs>
        <w:rPr>
          <w:i/>
          <w:sz w:val="22"/>
          <w:szCs w:val="22"/>
        </w:rPr>
      </w:pPr>
      <w:r w:rsidRPr="003C4249">
        <w:rPr>
          <w:b/>
          <w:sz w:val="22"/>
          <w:szCs w:val="22"/>
        </w:rPr>
        <w:t>KRAJ PREDLOŽITVE:</w:t>
      </w:r>
      <w:r w:rsidRPr="003C4249">
        <w:rPr>
          <w:sz w:val="22"/>
          <w:szCs w:val="22"/>
        </w:rPr>
        <w:t xml:space="preserve"> </w:t>
      </w:r>
      <w:r w:rsidRPr="003C4249">
        <w:rPr>
          <w:sz w:val="22"/>
          <w:szCs w:val="22"/>
        </w:rPr>
        <w:fldChar w:fldCharType="begin">
          <w:ffData>
            <w:name w:val="Besedilo2"/>
            <w:enabled/>
            <w:calcOnExit w:val="0"/>
            <w:textInput/>
          </w:ffData>
        </w:fldChar>
      </w:r>
      <w:r w:rsidRPr="003C4249">
        <w:rPr>
          <w:sz w:val="22"/>
          <w:szCs w:val="22"/>
        </w:rPr>
        <w:instrText xml:space="preserve"> FORMTEXT </w:instrText>
      </w:r>
      <w:r w:rsidRPr="003C4249">
        <w:rPr>
          <w:sz w:val="22"/>
          <w:szCs w:val="22"/>
        </w:rPr>
      </w:r>
      <w:r w:rsidRPr="003C4249">
        <w:rPr>
          <w:sz w:val="22"/>
          <w:szCs w:val="22"/>
        </w:rPr>
        <w:fldChar w:fldCharType="separate"/>
      </w:r>
      <w:r w:rsidRPr="003C4249">
        <w:rPr>
          <w:noProof/>
          <w:sz w:val="22"/>
          <w:szCs w:val="22"/>
        </w:rPr>
        <w:t> </w:t>
      </w:r>
      <w:r w:rsidRPr="003C4249">
        <w:rPr>
          <w:noProof/>
          <w:sz w:val="22"/>
          <w:szCs w:val="22"/>
        </w:rPr>
        <w:t> </w:t>
      </w:r>
      <w:r w:rsidRPr="003C4249">
        <w:rPr>
          <w:noProof/>
          <w:sz w:val="22"/>
          <w:szCs w:val="22"/>
        </w:rPr>
        <w:t> </w:t>
      </w:r>
      <w:r w:rsidRPr="003C4249">
        <w:rPr>
          <w:noProof/>
          <w:sz w:val="22"/>
          <w:szCs w:val="22"/>
        </w:rPr>
        <w:t> </w:t>
      </w:r>
      <w:r w:rsidRPr="003C4249">
        <w:rPr>
          <w:noProof/>
          <w:sz w:val="22"/>
          <w:szCs w:val="22"/>
        </w:rPr>
        <w:t> </w:t>
      </w:r>
      <w:r w:rsidRPr="003C4249">
        <w:rPr>
          <w:sz w:val="22"/>
          <w:szCs w:val="22"/>
        </w:rPr>
        <w:fldChar w:fldCharType="end"/>
      </w:r>
      <w:r w:rsidRPr="003C4249">
        <w:rPr>
          <w:sz w:val="22"/>
          <w:szCs w:val="22"/>
        </w:rPr>
        <w:t xml:space="preserve"> </w:t>
      </w:r>
      <w:r w:rsidRPr="003C4249">
        <w:rPr>
          <w:i/>
          <w:sz w:val="22"/>
          <w:szCs w:val="22"/>
        </w:rPr>
        <w:t>(garant vpiše naslov podružnice, kjer se opravi predložitev papirnih listin, ali elektronski naslov za predložitev v elektronski obliki, kot na primer garantov SWIFT naslov)</w:t>
      </w:r>
    </w:p>
    <w:p w14:paraId="67ADC807" w14:textId="77777777" w:rsidR="00282CED" w:rsidRPr="003C4249" w:rsidRDefault="00282CED" w:rsidP="00282CED">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10DFB306" w14:textId="77777777" w:rsidR="00282CED" w:rsidRPr="003C4249" w:rsidRDefault="00282CED" w:rsidP="00282CED">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sidRPr="003C4249">
        <w:rPr>
          <w:sz w:val="22"/>
          <w:szCs w:val="22"/>
        </w:rPr>
        <w:t xml:space="preserve">Ne glede na naslov podružnice, ki jo je vpisal garant, se predložitev papirnih listin lahko opravi v katerikoli podružnici garanta na območju Republike Slovenije. </w:t>
      </w:r>
    </w:p>
    <w:p w14:paraId="70E3B808" w14:textId="77777777" w:rsidR="00282CED" w:rsidRPr="003C4249" w:rsidRDefault="00282CED" w:rsidP="00282CED">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sidRPr="003C4249">
        <w:rPr>
          <w:sz w:val="22"/>
          <w:szCs w:val="22"/>
        </w:rPr>
        <w:t xml:space="preserve">  </w:t>
      </w:r>
    </w:p>
    <w:p w14:paraId="6B17F65A" w14:textId="77777777" w:rsidR="00282CED" w:rsidRPr="003C4249" w:rsidRDefault="00282CED" w:rsidP="00282CED">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sidRPr="003C4249">
        <w:rPr>
          <w:b/>
          <w:sz w:val="22"/>
          <w:szCs w:val="22"/>
        </w:rPr>
        <w:t xml:space="preserve">DATUM VELJAVNOSTI: </w:t>
      </w:r>
      <w:r w:rsidRPr="003C4249">
        <w:rPr>
          <w:sz w:val="22"/>
          <w:szCs w:val="22"/>
        </w:rPr>
        <w:fldChar w:fldCharType="begin">
          <w:ffData>
            <w:name w:val="Besedilo2"/>
            <w:enabled/>
            <w:calcOnExit w:val="0"/>
            <w:textInput>
              <w:default w:val="DD. MM. LLLL"/>
            </w:textInput>
          </w:ffData>
        </w:fldChar>
      </w:r>
      <w:r w:rsidRPr="003C4249">
        <w:rPr>
          <w:sz w:val="22"/>
          <w:szCs w:val="22"/>
        </w:rPr>
        <w:instrText xml:space="preserve"> FORMTEXT </w:instrText>
      </w:r>
      <w:r w:rsidRPr="003C4249">
        <w:rPr>
          <w:sz w:val="22"/>
          <w:szCs w:val="22"/>
        </w:rPr>
      </w:r>
      <w:r w:rsidRPr="003C4249">
        <w:rPr>
          <w:sz w:val="22"/>
          <w:szCs w:val="22"/>
        </w:rPr>
        <w:fldChar w:fldCharType="separate"/>
      </w:r>
      <w:r w:rsidRPr="003C4249">
        <w:rPr>
          <w:noProof/>
          <w:sz w:val="22"/>
          <w:szCs w:val="22"/>
        </w:rPr>
        <w:t>DD. MM. LLLL</w:t>
      </w:r>
      <w:r w:rsidRPr="003C4249">
        <w:rPr>
          <w:sz w:val="22"/>
          <w:szCs w:val="22"/>
        </w:rPr>
        <w:fldChar w:fldCharType="end"/>
      </w:r>
      <w:r w:rsidRPr="003C4249">
        <w:rPr>
          <w:sz w:val="22"/>
          <w:szCs w:val="22"/>
        </w:rPr>
        <w:t xml:space="preserve"> </w:t>
      </w:r>
      <w:r w:rsidRPr="003C4249">
        <w:rPr>
          <w:i/>
          <w:sz w:val="22"/>
          <w:szCs w:val="22"/>
        </w:rPr>
        <w:t>(vpiše se datum zapadlosti zavarovanja)</w:t>
      </w:r>
    </w:p>
    <w:p w14:paraId="1152C6D2" w14:textId="77777777" w:rsidR="00282CED" w:rsidRPr="003C4249" w:rsidRDefault="00282CED" w:rsidP="00282CED">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p>
    <w:p w14:paraId="2FA21DF6" w14:textId="77777777" w:rsidR="00282CED" w:rsidRPr="003C4249" w:rsidRDefault="00282CED" w:rsidP="00282CED">
      <w:pPr>
        <w:tabs>
          <w:tab w:val="left" w:pos="720"/>
          <w:tab w:val="left" w:pos="1440"/>
          <w:tab w:val="left" w:pos="2160"/>
          <w:tab w:val="left" w:pos="2880"/>
          <w:tab w:val="left" w:pos="3600"/>
          <w:tab w:val="left" w:pos="4320"/>
          <w:tab w:val="left" w:pos="5040"/>
          <w:tab w:val="left" w:pos="5760"/>
          <w:tab w:val="left" w:pos="6480"/>
          <w:tab w:val="left" w:pos="7200"/>
          <w:tab w:val="left" w:pos="7920"/>
        </w:tabs>
        <w:rPr>
          <w:sz w:val="22"/>
          <w:szCs w:val="22"/>
        </w:rPr>
      </w:pPr>
      <w:r w:rsidRPr="003C4249">
        <w:rPr>
          <w:b/>
          <w:sz w:val="22"/>
          <w:szCs w:val="22"/>
        </w:rPr>
        <w:t>STRANKA, KI MORA PLAČATI STROŠKE:</w:t>
      </w:r>
      <w:r w:rsidRPr="003C4249">
        <w:rPr>
          <w:sz w:val="22"/>
          <w:szCs w:val="22"/>
        </w:rPr>
        <w:t xml:space="preserve"> </w:t>
      </w:r>
      <w:r w:rsidRPr="003C4249">
        <w:rPr>
          <w:sz w:val="22"/>
          <w:szCs w:val="22"/>
        </w:rPr>
        <w:fldChar w:fldCharType="begin">
          <w:ffData>
            <w:name w:val="Besedilo2"/>
            <w:enabled/>
            <w:calcOnExit w:val="0"/>
            <w:textInput/>
          </w:ffData>
        </w:fldChar>
      </w:r>
      <w:r w:rsidRPr="003C4249">
        <w:rPr>
          <w:sz w:val="22"/>
          <w:szCs w:val="22"/>
        </w:rPr>
        <w:instrText xml:space="preserve"> FORMTEXT </w:instrText>
      </w:r>
      <w:r w:rsidRPr="003C4249">
        <w:rPr>
          <w:sz w:val="22"/>
          <w:szCs w:val="22"/>
        </w:rPr>
      </w:r>
      <w:r w:rsidRPr="003C4249">
        <w:rPr>
          <w:sz w:val="22"/>
          <w:szCs w:val="22"/>
        </w:rPr>
        <w:fldChar w:fldCharType="separate"/>
      </w:r>
      <w:r w:rsidRPr="003C4249">
        <w:rPr>
          <w:noProof/>
          <w:sz w:val="22"/>
          <w:szCs w:val="22"/>
        </w:rPr>
        <w:t> </w:t>
      </w:r>
      <w:r w:rsidRPr="003C4249">
        <w:rPr>
          <w:noProof/>
          <w:sz w:val="22"/>
          <w:szCs w:val="22"/>
        </w:rPr>
        <w:t> </w:t>
      </w:r>
      <w:r w:rsidRPr="003C4249">
        <w:rPr>
          <w:noProof/>
          <w:sz w:val="22"/>
          <w:szCs w:val="22"/>
        </w:rPr>
        <w:t> </w:t>
      </w:r>
      <w:r w:rsidRPr="003C4249">
        <w:rPr>
          <w:noProof/>
          <w:sz w:val="22"/>
          <w:szCs w:val="22"/>
        </w:rPr>
        <w:t> </w:t>
      </w:r>
      <w:r w:rsidRPr="003C4249">
        <w:rPr>
          <w:noProof/>
          <w:sz w:val="22"/>
          <w:szCs w:val="22"/>
        </w:rPr>
        <w:t> </w:t>
      </w:r>
      <w:r w:rsidRPr="003C4249">
        <w:rPr>
          <w:sz w:val="22"/>
          <w:szCs w:val="22"/>
        </w:rPr>
        <w:fldChar w:fldCharType="end"/>
      </w:r>
      <w:r w:rsidRPr="003C4249">
        <w:rPr>
          <w:sz w:val="22"/>
          <w:szCs w:val="22"/>
        </w:rPr>
        <w:t xml:space="preserve"> </w:t>
      </w:r>
      <w:r w:rsidRPr="003C4249">
        <w:rPr>
          <w:i/>
          <w:sz w:val="22"/>
          <w:szCs w:val="22"/>
        </w:rPr>
        <w:t>(vpiše se ime naročnika zavarovanja, tj. v postopku javnega naročanja izbranega ponudnika)</w:t>
      </w:r>
    </w:p>
    <w:p w14:paraId="79643EA1" w14:textId="77777777" w:rsidR="00282CED" w:rsidRPr="003C4249" w:rsidRDefault="00282CED" w:rsidP="00282CED">
      <w:pPr>
        <w:tabs>
          <w:tab w:val="left" w:pos="720"/>
          <w:tab w:val="left" w:pos="1440"/>
          <w:tab w:val="left" w:pos="2160"/>
          <w:tab w:val="left" w:pos="2880"/>
          <w:tab w:val="left" w:pos="3600"/>
          <w:tab w:val="left" w:pos="4320"/>
          <w:tab w:val="left" w:pos="5040"/>
          <w:tab w:val="left" w:pos="5760"/>
          <w:tab w:val="left" w:pos="6480"/>
          <w:tab w:val="left" w:pos="7200"/>
          <w:tab w:val="left" w:pos="7920"/>
        </w:tabs>
        <w:rPr>
          <w:b/>
          <w:sz w:val="22"/>
          <w:szCs w:val="22"/>
        </w:rPr>
      </w:pPr>
    </w:p>
    <w:p w14:paraId="15C3A5A5" w14:textId="77777777" w:rsidR="00282CED" w:rsidRPr="003C4249" w:rsidRDefault="00282CED" w:rsidP="00282CED">
      <w:pPr>
        <w:rPr>
          <w:sz w:val="22"/>
          <w:szCs w:val="22"/>
        </w:rPr>
      </w:pPr>
      <w:r w:rsidRPr="003C4249">
        <w:rPr>
          <w:sz w:val="22"/>
          <w:szCs w:val="22"/>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w:t>
      </w:r>
      <w:r w:rsidRPr="003C4249">
        <w:rPr>
          <w:sz w:val="22"/>
          <w:szCs w:val="22"/>
        </w:rPr>
        <w:lastRenderedPageBreak/>
        <w:t>zahteve za plačilo bodisi na ločeni podpisani listini, ki je priložena zahtevi za plačilo ali se nanjo sklicuje, in v kateri je navedeno, v kakšnem smislu naročnik zavarovanja ni izpolnil svojih obveznosti iz osnovnega posla.</w:t>
      </w:r>
    </w:p>
    <w:p w14:paraId="0DB667DD" w14:textId="77777777" w:rsidR="00282CED" w:rsidRPr="003C4249" w:rsidRDefault="00282CED" w:rsidP="00282CED">
      <w:pPr>
        <w:rPr>
          <w:sz w:val="22"/>
          <w:szCs w:val="22"/>
        </w:rPr>
      </w:pPr>
    </w:p>
    <w:p w14:paraId="29BB3040" w14:textId="77777777" w:rsidR="00282CED" w:rsidRPr="003C4249" w:rsidRDefault="00282CED" w:rsidP="00282CED">
      <w:pPr>
        <w:rPr>
          <w:sz w:val="22"/>
          <w:szCs w:val="22"/>
        </w:rPr>
      </w:pPr>
      <w:r w:rsidRPr="003C4249">
        <w:rPr>
          <w:sz w:val="22"/>
          <w:szCs w:val="22"/>
        </w:rPr>
        <w:t>Katerokoli zahtevo za plačilo po tem zavarovanju moramo prejeti na datum veljavnosti zavarovanja ali pred njim v zgoraj navedenem kraju predložitve.</w:t>
      </w:r>
    </w:p>
    <w:p w14:paraId="0D36CC1D" w14:textId="77777777" w:rsidR="00282CED" w:rsidRPr="003C4249" w:rsidRDefault="00282CED" w:rsidP="00282CED">
      <w:pPr>
        <w:rPr>
          <w:sz w:val="22"/>
          <w:szCs w:val="22"/>
        </w:rPr>
      </w:pPr>
    </w:p>
    <w:p w14:paraId="0A41253E" w14:textId="77777777" w:rsidR="00282CED" w:rsidRPr="003C4249" w:rsidRDefault="00282CED" w:rsidP="00282CED">
      <w:pPr>
        <w:rPr>
          <w:sz w:val="22"/>
          <w:szCs w:val="22"/>
        </w:rPr>
      </w:pPr>
      <w:r w:rsidRPr="003C4249">
        <w:rPr>
          <w:sz w:val="22"/>
          <w:szCs w:val="22"/>
        </w:rPr>
        <w:t>Morebitne spore v zvezi s tem zavarovanjem rešuje stvarno pristojno sodišče v Kranju po slovenskem pravu.</w:t>
      </w:r>
    </w:p>
    <w:p w14:paraId="003E718D" w14:textId="77777777" w:rsidR="00282CED" w:rsidRPr="003C4249" w:rsidRDefault="00282CED" w:rsidP="00282CED">
      <w:pPr>
        <w:rPr>
          <w:sz w:val="22"/>
          <w:szCs w:val="22"/>
        </w:rPr>
      </w:pPr>
    </w:p>
    <w:p w14:paraId="7696E046" w14:textId="77777777" w:rsidR="00282CED" w:rsidRPr="003C4249" w:rsidRDefault="00282CED" w:rsidP="00282CED">
      <w:pPr>
        <w:rPr>
          <w:sz w:val="22"/>
          <w:szCs w:val="22"/>
        </w:rPr>
      </w:pPr>
      <w:r w:rsidRPr="003C4249">
        <w:rPr>
          <w:sz w:val="22"/>
          <w:szCs w:val="22"/>
        </w:rPr>
        <w:t>Za to zavarovanje veljajo Enotna pravila za garancije na poziv (EPGP) revizija iz leta 2, izdana pri MTZ pod št. 758.</w:t>
      </w:r>
      <w:r w:rsidRPr="003C4249">
        <w:rPr>
          <w:sz w:val="22"/>
          <w:szCs w:val="22"/>
        </w:rPr>
        <w:tab/>
      </w:r>
    </w:p>
    <w:p w14:paraId="1526C429" w14:textId="77777777" w:rsidR="00282CED" w:rsidRPr="003C4249" w:rsidRDefault="00282CED" w:rsidP="00282CED">
      <w:pPr>
        <w:rPr>
          <w:sz w:val="22"/>
          <w:szCs w:val="22"/>
        </w:rPr>
      </w:pPr>
    </w:p>
    <w:p w14:paraId="0B401BF5" w14:textId="77777777" w:rsidR="00282CED" w:rsidRPr="003C4249" w:rsidRDefault="00282CED" w:rsidP="00282CED">
      <w:pPr>
        <w:rPr>
          <w:sz w:val="22"/>
          <w:szCs w:val="22"/>
        </w:rPr>
      </w:pPr>
    </w:p>
    <w:p w14:paraId="357D4F49" w14:textId="77777777" w:rsidR="00282CED" w:rsidRPr="003C4249" w:rsidRDefault="00282CED" w:rsidP="00282CED">
      <w:pPr>
        <w:rPr>
          <w:sz w:val="22"/>
          <w:szCs w:val="22"/>
        </w:rPr>
      </w:pPr>
      <w:r w:rsidRPr="003C4249">
        <w:rPr>
          <w:sz w:val="22"/>
          <w:szCs w:val="22"/>
        </w:rPr>
        <w:tab/>
      </w:r>
      <w:r w:rsidRPr="003C4249">
        <w:rPr>
          <w:sz w:val="22"/>
          <w:szCs w:val="22"/>
        </w:rPr>
        <w:tab/>
      </w:r>
      <w:r w:rsidRPr="003C4249">
        <w:rPr>
          <w:sz w:val="22"/>
          <w:szCs w:val="22"/>
        </w:rPr>
        <w:tab/>
      </w:r>
      <w:r w:rsidRPr="003C4249">
        <w:rPr>
          <w:sz w:val="22"/>
          <w:szCs w:val="22"/>
        </w:rPr>
        <w:tab/>
      </w:r>
      <w:r w:rsidRPr="003C4249">
        <w:rPr>
          <w:sz w:val="22"/>
          <w:szCs w:val="22"/>
        </w:rPr>
        <w:tab/>
      </w:r>
      <w:r w:rsidRPr="003C4249">
        <w:rPr>
          <w:sz w:val="22"/>
          <w:szCs w:val="22"/>
        </w:rPr>
        <w:tab/>
        <w:t xml:space="preserve">     garant</w:t>
      </w:r>
      <w:r w:rsidRPr="003C4249">
        <w:rPr>
          <w:sz w:val="22"/>
          <w:szCs w:val="22"/>
        </w:rPr>
        <w:tab/>
      </w:r>
      <w:r w:rsidRPr="003C4249">
        <w:rPr>
          <w:sz w:val="22"/>
          <w:szCs w:val="22"/>
        </w:rPr>
        <w:tab/>
      </w:r>
      <w:r w:rsidRPr="003C4249">
        <w:rPr>
          <w:sz w:val="22"/>
          <w:szCs w:val="22"/>
        </w:rPr>
        <w:tab/>
      </w:r>
      <w:r w:rsidRPr="003C4249">
        <w:rPr>
          <w:sz w:val="22"/>
          <w:szCs w:val="22"/>
        </w:rPr>
        <w:tab/>
      </w:r>
      <w:r w:rsidRPr="003C4249">
        <w:rPr>
          <w:sz w:val="22"/>
          <w:szCs w:val="22"/>
        </w:rPr>
        <w:tab/>
      </w:r>
      <w:r w:rsidRPr="003C4249">
        <w:rPr>
          <w:sz w:val="22"/>
          <w:szCs w:val="22"/>
        </w:rPr>
        <w:tab/>
      </w:r>
      <w:r w:rsidRPr="003C4249">
        <w:rPr>
          <w:sz w:val="22"/>
          <w:szCs w:val="22"/>
        </w:rPr>
        <w:tab/>
      </w:r>
      <w:r w:rsidRPr="003C4249">
        <w:rPr>
          <w:sz w:val="22"/>
          <w:szCs w:val="22"/>
        </w:rPr>
        <w:tab/>
      </w:r>
      <w:r w:rsidRPr="003C4249">
        <w:rPr>
          <w:sz w:val="22"/>
          <w:szCs w:val="22"/>
        </w:rPr>
        <w:tab/>
      </w:r>
      <w:r w:rsidRPr="003C4249">
        <w:rPr>
          <w:sz w:val="22"/>
          <w:szCs w:val="22"/>
        </w:rPr>
        <w:tab/>
      </w:r>
      <w:r w:rsidRPr="003C4249">
        <w:rPr>
          <w:sz w:val="22"/>
          <w:szCs w:val="22"/>
        </w:rPr>
        <w:tab/>
        <w:t xml:space="preserve">                           (žig in podpis)</w:t>
      </w:r>
    </w:p>
    <w:p w14:paraId="23576FB9" w14:textId="77777777" w:rsidR="00282CED" w:rsidRPr="003C4249" w:rsidRDefault="00282CED" w:rsidP="00282CED">
      <w:pPr>
        <w:jc w:val="center"/>
        <w:rPr>
          <w:sz w:val="22"/>
          <w:szCs w:val="22"/>
        </w:rPr>
      </w:pPr>
    </w:p>
    <w:p w14:paraId="6C65DBA1" w14:textId="77777777" w:rsidR="00282CED" w:rsidRPr="003C4249" w:rsidRDefault="00282CED" w:rsidP="00282CED">
      <w:pPr>
        <w:autoSpaceDE w:val="0"/>
        <w:autoSpaceDN w:val="0"/>
        <w:adjustRightInd w:val="0"/>
        <w:rPr>
          <w:i/>
          <w:iCs/>
          <w:sz w:val="22"/>
          <w:szCs w:val="22"/>
          <w:u w:val="single"/>
        </w:rPr>
      </w:pPr>
      <w:r w:rsidRPr="003C4249">
        <w:rPr>
          <w:i/>
          <w:iCs/>
          <w:sz w:val="22"/>
          <w:szCs w:val="22"/>
          <w:u w:val="single"/>
        </w:rPr>
        <w:t xml:space="preserve">Opomba: Ponudnik vzorec ne izpolni, temveč vzorec samo parafira ali podpiše in predloži v ponudbi. </w:t>
      </w:r>
    </w:p>
    <w:p w14:paraId="1AA79E03" w14:textId="77777777" w:rsidR="00282CED" w:rsidRPr="003C4249" w:rsidRDefault="00282CED" w:rsidP="00282CED">
      <w:pPr>
        <w:autoSpaceDE w:val="0"/>
        <w:autoSpaceDN w:val="0"/>
        <w:adjustRightInd w:val="0"/>
        <w:rPr>
          <w:i/>
          <w:iCs/>
          <w:sz w:val="22"/>
          <w:szCs w:val="22"/>
          <w:u w:val="single"/>
        </w:rPr>
      </w:pPr>
    </w:p>
    <w:p w14:paraId="2B658992" w14:textId="77777777" w:rsidR="00282CED" w:rsidRPr="003C4249" w:rsidRDefault="00282CED" w:rsidP="00282CED">
      <w:pPr>
        <w:rPr>
          <w:bCs/>
          <w:color w:val="000000"/>
          <w:sz w:val="22"/>
          <w:szCs w:val="22"/>
        </w:rPr>
      </w:pPr>
      <w:r w:rsidRPr="003C4249">
        <w:rPr>
          <w:bCs/>
          <w:color w:val="000000"/>
          <w:sz w:val="22"/>
          <w:szCs w:val="22"/>
        </w:rPr>
        <w:t xml:space="preserve">Izjavljamo, da se strinjamo z besedilom vzorca zavarovanja za dobro izvedbo pogodbenih obveznosti in da bomo v primeru izbire predmetno zavarovanje ob podpisu pogodbe predložili naročniku. </w:t>
      </w:r>
    </w:p>
    <w:p w14:paraId="715B6D85" w14:textId="77777777" w:rsidR="00282CED" w:rsidRPr="003C4249" w:rsidRDefault="00282CED" w:rsidP="00282CED">
      <w:pPr>
        <w:rPr>
          <w:bCs/>
          <w:color w:val="000000"/>
          <w:sz w:val="22"/>
          <w:szCs w:val="22"/>
        </w:rPr>
      </w:pPr>
    </w:p>
    <w:p w14:paraId="5B856C18" w14:textId="77777777" w:rsidR="00282CED" w:rsidRPr="003C4249" w:rsidRDefault="00282CED" w:rsidP="00282CED">
      <w:pPr>
        <w:rPr>
          <w:bCs/>
          <w:color w:val="000000"/>
          <w:sz w:val="22"/>
          <w:szCs w:val="22"/>
        </w:rPr>
      </w:pPr>
      <w:r w:rsidRPr="003C4249">
        <w:rPr>
          <w:bCs/>
          <w:color w:val="000000"/>
          <w:sz w:val="22"/>
          <w:szCs w:val="22"/>
        </w:rPr>
        <w:t>Kraj:        _____________</w:t>
      </w:r>
    </w:p>
    <w:p w14:paraId="2890BA66" w14:textId="77777777" w:rsidR="00282CED" w:rsidRPr="003C4249" w:rsidRDefault="00282CED" w:rsidP="00282CED">
      <w:pPr>
        <w:rPr>
          <w:bCs/>
          <w:color w:val="000000"/>
          <w:sz w:val="22"/>
          <w:szCs w:val="22"/>
        </w:rPr>
      </w:pPr>
      <w:r w:rsidRPr="003C4249">
        <w:rPr>
          <w:bCs/>
          <w:color w:val="000000"/>
          <w:sz w:val="22"/>
          <w:szCs w:val="22"/>
        </w:rPr>
        <w:t>Datum:    _____________                         Žig                                 Podpis ponudnika:</w:t>
      </w:r>
    </w:p>
    <w:p w14:paraId="534BA130" w14:textId="77777777" w:rsidR="00282CED" w:rsidRPr="003C4249" w:rsidRDefault="00282CED" w:rsidP="00282CED">
      <w:pPr>
        <w:rPr>
          <w:bCs/>
          <w:color w:val="000000"/>
          <w:sz w:val="22"/>
          <w:szCs w:val="22"/>
        </w:rPr>
      </w:pPr>
    </w:p>
    <w:p w14:paraId="177388E1" w14:textId="77777777" w:rsidR="00282CED" w:rsidRPr="003C4249" w:rsidRDefault="00282CED" w:rsidP="00282CED">
      <w:pPr>
        <w:rPr>
          <w:bCs/>
          <w:color w:val="000000"/>
          <w:sz w:val="22"/>
          <w:szCs w:val="22"/>
        </w:rPr>
      </w:pPr>
    </w:p>
    <w:p w14:paraId="4656DC6E" w14:textId="77777777" w:rsidR="00282CED" w:rsidRDefault="00282CED" w:rsidP="00282CED">
      <w:pPr>
        <w:rPr>
          <w:bCs/>
          <w:color w:val="000000"/>
          <w:sz w:val="22"/>
          <w:szCs w:val="24"/>
        </w:rPr>
      </w:pPr>
    </w:p>
    <w:p w14:paraId="7CAEE952" w14:textId="77777777" w:rsidR="007D0147" w:rsidRDefault="007D0147" w:rsidP="00AA4994">
      <w:pPr>
        <w:rPr>
          <w:color w:val="000000"/>
          <w:sz w:val="22"/>
          <w:szCs w:val="22"/>
        </w:rPr>
      </w:pPr>
    </w:p>
    <w:p w14:paraId="0F544192" w14:textId="77777777" w:rsidR="003C4249" w:rsidRDefault="003C4249" w:rsidP="00AA4994">
      <w:pPr>
        <w:rPr>
          <w:color w:val="000000"/>
          <w:sz w:val="22"/>
          <w:szCs w:val="22"/>
        </w:rPr>
      </w:pPr>
    </w:p>
    <w:p w14:paraId="548769BA" w14:textId="77777777" w:rsidR="003C4249" w:rsidRDefault="003C4249" w:rsidP="00AA4994">
      <w:pPr>
        <w:rPr>
          <w:color w:val="000000"/>
          <w:sz w:val="22"/>
          <w:szCs w:val="22"/>
        </w:rPr>
      </w:pPr>
    </w:p>
    <w:p w14:paraId="6FF7C314" w14:textId="77777777" w:rsidR="003C4249" w:rsidRDefault="003C4249" w:rsidP="00AA4994">
      <w:pPr>
        <w:rPr>
          <w:color w:val="000000"/>
          <w:sz w:val="22"/>
          <w:szCs w:val="22"/>
        </w:rPr>
      </w:pPr>
    </w:p>
    <w:p w14:paraId="5362A8E7" w14:textId="77777777" w:rsidR="003C4249" w:rsidRDefault="003C4249" w:rsidP="00AA4994">
      <w:pPr>
        <w:rPr>
          <w:color w:val="000000"/>
          <w:sz w:val="22"/>
          <w:szCs w:val="22"/>
        </w:rPr>
      </w:pPr>
    </w:p>
    <w:p w14:paraId="6A60D919" w14:textId="77777777" w:rsidR="003C4249" w:rsidRDefault="003C4249" w:rsidP="00AA4994">
      <w:pPr>
        <w:rPr>
          <w:color w:val="000000"/>
          <w:sz w:val="22"/>
          <w:szCs w:val="22"/>
        </w:rPr>
      </w:pPr>
    </w:p>
    <w:p w14:paraId="0059A553" w14:textId="77777777" w:rsidR="003C4249" w:rsidRDefault="003C4249" w:rsidP="00AA4994">
      <w:pPr>
        <w:rPr>
          <w:color w:val="000000"/>
          <w:sz w:val="22"/>
          <w:szCs w:val="22"/>
        </w:rPr>
      </w:pPr>
    </w:p>
    <w:p w14:paraId="131F50C1" w14:textId="77777777" w:rsidR="003C4249" w:rsidRDefault="003C4249" w:rsidP="00AA4994">
      <w:pPr>
        <w:rPr>
          <w:color w:val="000000"/>
          <w:sz w:val="22"/>
          <w:szCs w:val="22"/>
        </w:rPr>
      </w:pPr>
    </w:p>
    <w:p w14:paraId="151E11FC" w14:textId="77777777" w:rsidR="003C4249" w:rsidRDefault="003C4249" w:rsidP="00AA4994">
      <w:pPr>
        <w:rPr>
          <w:color w:val="000000"/>
          <w:sz w:val="22"/>
          <w:szCs w:val="22"/>
        </w:rPr>
      </w:pPr>
    </w:p>
    <w:p w14:paraId="79834200" w14:textId="77777777" w:rsidR="003C4249" w:rsidRDefault="003C4249" w:rsidP="00AA4994">
      <w:pPr>
        <w:rPr>
          <w:color w:val="000000"/>
          <w:sz w:val="22"/>
          <w:szCs w:val="22"/>
        </w:rPr>
      </w:pPr>
    </w:p>
    <w:p w14:paraId="544DC0C5" w14:textId="77777777" w:rsidR="003C4249" w:rsidRDefault="003C4249" w:rsidP="00AA4994">
      <w:pPr>
        <w:rPr>
          <w:color w:val="000000"/>
          <w:sz w:val="22"/>
          <w:szCs w:val="22"/>
        </w:rPr>
      </w:pPr>
    </w:p>
    <w:p w14:paraId="3BDFD976" w14:textId="77777777" w:rsidR="003C4249" w:rsidRDefault="003C4249" w:rsidP="00AA4994">
      <w:pPr>
        <w:rPr>
          <w:color w:val="000000"/>
          <w:sz w:val="22"/>
          <w:szCs w:val="22"/>
        </w:rPr>
      </w:pPr>
    </w:p>
    <w:p w14:paraId="32BB2FB3" w14:textId="77777777" w:rsidR="003C4249" w:rsidRDefault="003C4249" w:rsidP="00AA4994">
      <w:pPr>
        <w:rPr>
          <w:color w:val="000000"/>
          <w:sz w:val="22"/>
          <w:szCs w:val="22"/>
        </w:rPr>
      </w:pPr>
    </w:p>
    <w:p w14:paraId="3055C0C7" w14:textId="77777777" w:rsidR="003C4249" w:rsidRDefault="003C4249" w:rsidP="00AA4994">
      <w:pPr>
        <w:rPr>
          <w:color w:val="000000"/>
          <w:sz w:val="22"/>
          <w:szCs w:val="22"/>
        </w:rPr>
      </w:pPr>
    </w:p>
    <w:p w14:paraId="2B74462F" w14:textId="77777777" w:rsidR="003C4249" w:rsidRDefault="003C4249" w:rsidP="00AA4994">
      <w:pPr>
        <w:rPr>
          <w:color w:val="000000"/>
          <w:sz w:val="22"/>
          <w:szCs w:val="22"/>
        </w:rPr>
      </w:pPr>
    </w:p>
    <w:p w14:paraId="18D97BDA" w14:textId="77777777" w:rsidR="003C4249" w:rsidRDefault="003C4249" w:rsidP="00AA4994">
      <w:pPr>
        <w:rPr>
          <w:color w:val="000000"/>
          <w:sz w:val="22"/>
          <w:szCs w:val="22"/>
        </w:rPr>
      </w:pPr>
    </w:p>
    <w:p w14:paraId="292DA967" w14:textId="77777777" w:rsidR="003C4249" w:rsidRDefault="003C4249" w:rsidP="00AA4994">
      <w:pPr>
        <w:rPr>
          <w:color w:val="000000"/>
          <w:sz w:val="22"/>
          <w:szCs w:val="22"/>
        </w:rPr>
      </w:pPr>
    </w:p>
    <w:p w14:paraId="125D0F93" w14:textId="77777777" w:rsidR="003C4249" w:rsidRDefault="003C4249" w:rsidP="00AA4994">
      <w:pPr>
        <w:rPr>
          <w:color w:val="000000"/>
          <w:sz w:val="22"/>
          <w:szCs w:val="22"/>
        </w:rPr>
      </w:pPr>
    </w:p>
    <w:p w14:paraId="1F16E6E1" w14:textId="77777777" w:rsidR="003C4249" w:rsidRDefault="003C4249" w:rsidP="00AA4994">
      <w:pPr>
        <w:rPr>
          <w:color w:val="000000"/>
          <w:sz w:val="22"/>
          <w:szCs w:val="22"/>
        </w:rPr>
      </w:pPr>
    </w:p>
    <w:p w14:paraId="1A201978" w14:textId="77777777" w:rsidR="003C4249" w:rsidRDefault="003C4249" w:rsidP="00AA4994">
      <w:pPr>
        <w:rPr>
          <w:color w:val="000000"/>
          <w:sz w:val="22"/>
          <w:szCs w:val="22"/>
        </w:rPr>
      </w:pPr>
    </w:p>
    <w:p w14:paraId="390FA858" w14:textId="77777777" w:rsidR="003C4249" w:rsidRDefault="003C4249" w:rsidP="00AA4994">
      <w:pPr>
        <w:rPr>
          <w:color w:val="000000"/>
          <w:sz w:val="22"/>
          <w:szCs w:val="22"/>
        </w:rPr>
      </w:pPr>
    </w:p>
    <w:p w14:paraId="784A9330" w14:textId="77777777" w:rsidR="003C4249" w:rsidRPr="005D6C38" w:rsidRDefault="003C4249" w:rsidP="00AA4994">
      <w:pPr>
        <w:rPr>
          <w:color w:val="000000"/>
          <w:sz w:val="22"/>
          <w:szCs w:val="22"/>
        </w:rPr>
      </w:pPr>
    </w:p>
    <w:p w14:paraId="301F861B" w14:textId="46C5F690" w:rsidR="000B00C7" w:rsidRPr="005D6C38" w:rsidRDefault="00813A13" w:rsidP="00E735FA">
      <w:pPr>
        <w:keepNext/>
        <w:pBdr>
          <w:top w:val="single" w:sz="4" w:space="1" w:color="auto"/>
          <w:left w:val="single" w:sz="4" w:space="4" w:color="auto"/>
          <w:bottom w:val="single" w:sz="4" w:space="1" w:color="auto"/>
          <w:right w:val="single" w:sz="4" w:space="4" w:color="auto"/>
        </w:pBdr>
        <w:spacing w:before="240" w:after="60"/>
        <w:jc w:val="center"/>
        <w:outlineLvl w:val="1"/>
        <w:rPr>
          <w:b/>
          <w:bCs/>
          <w:iCs/>
          <w:sz w:val="22"/>
          <w:szCs w:val="22"/>
          <w:lang w:val="x-none"/>
        </w:rPr>
      </w:pPr>
      <w:bookmarkStart w:id="237" w:name="_Toc392226349"/>
      <w:bookmarkStart w:id="238" w:name="_Toc406052561"/>
      <w:bookmarkStart w:id="239" w:name="_Toc422906034"/>
      <w:bookmarkStart w:id="240" w:name="_Toc442170038"/>
      <w:bookmarkStart w:id="241" w:name="_Toc474238298"/>
      <w:bookmarkStart w:id="242" w:name="_Toc11664129"/>
      <w:r w:rsidRPr="005D6C38">
        <w:rPr>
          <w:b/>
          <w:bCs/>
          <w:iCs/>
          <w:sz w:val="22"/>
          <w:szCs w:val="22"/>
          <w:lang w:val="x-none"/>
        </w:rPr>
        <w:lastRenderedPageBreak/>
        <w:t>OSNUTEK</w:t>
      </w:r>
      <w:r w:rsidR="0013277A">
        <w:rPr>
          <w:b/>
          <w:bCs/>
          <w:iCs/>
          <w:sz w:val="22"/>
          <w:szCs w:val="22"/>
          <w:lang w:val="x-none"/>
        </w:rPr>
        <w:t xml:space="preserve"> </w:t>
      </w:r>
      <w:r w:rsidR="000B00C7" w:rsidRPr="005D6C38">
        <w:rPr>
          <w:b/>
          <w:bCs/>
          <w:iCs/>
          <w:sz w:val="22"/>
          <w:szCs w:val="22"/>
          <w:lang w:val="x-none"/>
        </w:rPr>
        <w:t>POGODBE</w:t>
      </w:r>
      <w:bookmarkEnd w:id="237"/>
      <w:bookmarkEnd w:id="238"/>
      <w:bookmarkEnd w:id="239"/>
      <w:bookmarkEnd w:id="240"/>
      <w:bookmarkEnd w:id="241"/>
      <w:bookmarkEnd w:id="242"/>
      <w:r w:rsidR="00CC1B69">
        <w:rPr>
          <w:b/>
          <w:bCs/>
          <w:iCs/>
          <w:sz w:val="22"/>
          <w:szCs w:val="22"/>
          <w:lang w:val="x-none"/>
        </w:rPr>
        <w:t xml:space="preserve">  OBR. št. 7</w:t>
      </w:r>
    </w:p>
    <w:p w14:paraId="446877C6" w14:textId="77777777" w:rsidR="000B00C7" w:rsidRPr="005D6C38" w:rsidRDefault="000B00C7" w:rsidP="00D37134">
      <w:pPr>
        <w:rPr>
          <w:sz w:val="22"/>
          <w:szCs w:val="22"/>
        </w:rPr>
      </w:pPr>
      <w:r w:rsidRPr="005D6C38">
        <w:rPr>
          <w:sz w:val="22"/>
          <w:szCs w:val="22"/>
        </w:rPr>
        <w:t xml:space="preserve">(Ponudnik </w:t>
      </w:r>
      <w:r w:rsidRPr="00F07E77">
        <w:rPr>
          <w:b/>
          <w:bCs/>
          <w:sz w:val="22"/>
          <w:szCs w:val="22"/>
        </w:rPr>
        <w:t>mora izpolniti sivo označena polja</w:t>
      </w:r>
      <w:r w:rsidRPr="005D6C38">
        <w:rPr>
          <w:sz w:val="22"/>
          <w:szCs w:val="22"/>
        </w:rPr>
        <w:t xml:space="preserve"> </w:t>
      </w:r>
      <w:r w:rsidR="00AA06F7" w:rsidRPr="005D6C38">
        <w:rPr>
          <w:sz w:val="22"/>
          <w:szCs w:val="22"/>
        </w:rPr>
        <w:t xml:space="preserve">in </w:t>
      </w:r>
      <w:r w:rsidRPr="005D6C38">
        <w:rPr>
          <w:sz w:val="22"/>
          <w:szCs w:val="22"/>
        </w:rPr>
        <w:t xml:space="preserve">podpisati pogodbo, s čimer potrjuje, da se strinja z vsebino </w:t>
      </w:r>
      <w:r w:rsidR="00266F93" w:rsidRPr="005D6C38">
        <w:rPr>
          <w:sz w:val="22"/>
          <w:szCs w:val="22"/>
        </w:rPr>
        <w:t xml:space="preserve">osnutka </w:t>
      </w:r>
      <w:r w:rsidRPr="005D6C38">
        <w:rPr>
          <w:sz w:val="22"/>
          <w:szCs w:val="22"/>
        </w:rPr>
        <w:t>pogodbe.)</w:t>
      </w:r>
    </w:p>
    <w:p w14:paraId="76C7C915" w14:textId="77777777" w:rsidR="000B00C7" w:rsidRPr="005D6C38" w:rsidRDefault="000B00C7" w:rsidP="00D37134">
      <w:pPr>
        <w:rPr>
          <w:sz w:val="22"/>
          <w:szCs w:val="22"/>
        </w:rPr>
      </w:pPr>
    </w:p>
    <w:p w14:paraId="6943617D" w14:textId="0769D9A0" w:rsidR="006D1632" w:rsidRDefault="002818E0" w:rsidP="00D37134">
      <w:pPr>
        <w:rPr>
          <w:sz w:val="22"/>
          <w:szCs w:val="22"/>
        </w:rPr>
      </w:pPr>
      <w:r w:rsidRPr="005D6C38">
        <w:rPr>
          <w:sz w:val="22"/>
          <w:szCs w:val="22"/>
        </w:rPr>
        <w:t>S</w:t>
      </w:r>
      <w:r w:rsidR="00FA629C" w:rsidRPr="005D6C38">
        <w:rPr>
          <w:sz w:val="22"/>
          <w:szCs w:val="22"/>
        </w:rPr>
        <w:t>klepa</w:t>
      </w:r>
      <w:r w:rsidR="00F07E77">
        <w:rPr>
          <w:sz w:val="22"/>
          <w:szCs w:val="22"/>
        </w:rPr>
        <w:t>ta</w:t>
      </w:r>
    </w:p>
    <w:p w14:paraId="73C49BA0" w14:textId="77777777" w:rsidR="002818E0" w:rsidRDefault="002818E0" w:rsidP="00D37134">
      <w:pPr>
        <w:rPr>
          <w:sz w:val="22"/>
          <w:szCs w:val="22"/>
        </w:rPr>
      </w:pPr>
    </w:p>
    <w:p w14:paraId="3CD2ED21" w14:textId="77777777" w:rsidR="002D616F" w:rsidRPr="00BE2E83" w:rsidRDefault="002D616F" w:rsidP="002D616F">
      <w:pPr>
        <w:rPr>
          <w:b/>
          <w:kern w:val="2"/>
          <w:sz w:val="22"/>
          <w14:ligatures w14:val="standardContextual"/>
        </w:rPr>
      </w:pPr>
      <w:r w:rsidRPr="00BE2E83">
        <w:rPr>
          <w:b/>
          <w:kern w:val="2"/>
          <w:sz w:val="22"/>
          <w14:ligatures w14:val="standardContextual"/>
        </w:rPr>
        <w:t>OBČINA PREDDVOR</w:t>
      </w:r>
    </w:p>
    <w:p w14:paraId="02DFCD9B" w14:textId="77777777" w:rsidR="002D616F" w:rsidRPr="00BE2E83" w:rsidRDefault="002D616F" w:rsidP="002D616F">
      <w:pPr>
        <w:rPr>
          <w:kern w:val="2"/>
          <w:sz w:val="22"/>
          <w14:ligatures w14:val="standardContextual"/>
        </w:rPr>
      </w:pPr>
      <w:r w:rsidRPr="00BE2E83">
        <w:rPr>
          <w:b/>
          <w:kern w:val="2"/>
          <w:sz w:val="22"/>
          <w14:ligatures w14:val="standardContextual"/>
        </w:rPr>
        <w:t>Dvorski trg 10, 4205 Preddvor</w:t>
      </w:r>
    </w:p>
    <w:p w14:paraId="5EDF52C7" w14:textId="77777777" w:rsidR="002D616F" w:rsidRPr="00BE2E83" w:rsidRDefault="002D616F" w:rsidP="002D616F">
      <w:pPr>
        <w:rPr>
          <w:kern w:val="2"/>
          <w:sz w:val="22"/>
          <w14:ligatures w14:val="standardContextual"/>
        </w:rPr>
      </w:pPr>
      <w:r w:rsidRPr="00BE2E83">
        <w:rPr>
          <w:kern w:val="2"/>
          <w:sz w:val="22"/>
          <w14:ligatures w14:val="standardContextual"/>
        </w:rPr>
        <w:t>ki jo zastopa župan Rok Roblek</w:t>
      </w:r>
    </w:p>
    <w:p w14:paraId="38778139" w14:textId="77777777" w:rsidR="002D616F" w:rsidRPr="00BE2E83" w:rsidRDefault="002D616F" w:rsidP="002D616F">
      <w:pPr>
        <w:rPr>
          <w:kern w:val="2"/>
          <w:sz w:val="22"/>
          <w14:ligatures w14:val="standardContextual"/>
        </w:rPr>
      </w:pPr>
      <w:r w:rsidRPr="00BE2E83">
        <w:rPr>
          <w:kern w:val="2"/>
          <w:sz w:val="22"/>
          <w14:ligatures w14:val="standardContextual"/>
        </w:rPr>
        <w:t>Matična številka: 5874599000</w:t>
      </w:r>
    </w:p>
    <w:p w14:paraId="5BA54BE3" w14:textId="77777777" w:rsidR="002D616F" w:rsidRPr="00BE2E83" w:rsidRDefault="002D616F" w:rsidP="002D616F">
      <w:pPr>
        <w:numPr>
          <w:ilvl w:val="12"/>
          <w:numId w:val="0"/>
        </w:numPr>
        <w:rPr>
          <w:kern w:val="2"/>
          <w:sz w:val="22"/>
          <w14:ligatures w14:val="standardContextual"/>
        </w:rPr>
      </w:pPr>
      <w:r w:rsidRPr="00BE2E83">
        <w:rPr>
          <w:kern w:val="2"/>
          <w:sz w:val="22"/>
          <w14:ligatures w14:val="standardContextual"/>
        </w:rPr>
        <w:t xml:space="preserve">ID številka: SI77195108 </w:t>
      </w:r>
    </w:p>
    <w:p w14:paraId="6F5D17AF" w14:textId="77777777" w:rsidR="002D616F" w:rsidRPr="00BE2E83" w:rsidRDefault="002D616F" w:rsidP="002D616F">
      <w:pPr>
        <w:numPr>
          <w:ilvl w:val="12"/>
          <w:numId w:val="0"/>
        </w:numPr>
        <w:rPr>
          <w:kern w:val="2"/>
          <w:sz w:val="22"/>
          <w14:ligatures w14:val="standardContextual"/>
        </w:rPr>
      </w:pPr>
      <w:r w:rsidRPr="00BE2E83">
        <w:rPr>
          <w:kern w:val="2"/>
          <w:sz w:val="22"/>
          <w14:ligatures w14:val="standardContextual"/>
        </w:rPr>
        <w:t>(v nadaljnjem besedilu: naročnik)</w:t>
      </w:r>
    </w:p>
    <w:p w14:paraId="011CC1C4" w14:textId="77777777" w:rsidR="002818E0" w:rsidRDefault="002818E0" w:rsidP="002818E0">
      <w:pPr>
        <w:widowControl w:val="0"/>
        <w:autoSpaceDE w:val="0"/>
        <w:autoSpaceDN w:val="0"/>
        <w:adjustRightInd w:val="0"/>
        <w:rPr>
          <w:sz w:val="22"/>
        </w:rPr>
      </w:pPr>
    </w:p>
    <w:p w14:paraId="47423A05" w14:textId="77777777" w:rsidR="002818E0" w:rsidRDefault="002818E0" w:rsidP="002818E0">
      <w:pPr>
        <w:widowControl w:val="0"/>
        <w:autoSpaceDE w:val="0"/>
        <w:autoSpaceDN w:val="0"/>
        <w:adjustRightInd w:val="0"/>
        <w:rPr>
          <w:sz w:val="22"/>
        </w:rPr>
      </w:pPr>
      <w:r>
        <w:rPr>
          <w:sz w:val="22"/>
        </w:rPr>
        <w:t>in</w:t>
      </w:r>
    </w:p>
    <w:p w14:paraId="52B8A609" w14:textId="77777777" w:rsidR="002818E0" w:rsidRDefault="002818E0" w:rsidP="002818E0">
      <w:pPr>
        <w:widowControl w:val="0"/>
        <w:autoSpaceDE w:val="0"/>
        <w:autoSpaceDN w:val="0"/>
        <w:adjustRightInd w:val="0"/>
        <w:rPr>
          <w:b/>
          <w:sz w:val="22"/>
        </w:rPr>
      </w:pPr>
    </w:p>
    <w:p w14:paraId="4DA7CB0F" w14:textId="3904D716" w:rsidR="002818E0" w:rsidRDefault="002818E0" w:rsidP="002818E0">
      <w:pPr>
        <w:numPr>
          <w:ilvl w:val="12"/>
          <w:numId w:val="0"/>
        </w:numPr>
        <w:rPr>
          <w:b/>
          <w:bCs/>
          <w:sz w:val="22"/>
        </w:rPr>
      </w:pPr>
      <w:r>
        <w:rPr>
          <w:b/>
          <w:bCs/>
          <w:sz w:val="22"/>
        </w:rPr>
        <w:t>Izvajalec:</w:t>
      </w:r>
    </w:p>
    <w:p w14:paraId="2CFD2232" w14:textId="3DEF50A1" w:rsidR="002818E0" w:rsidRPr="004208A3" w:rsidRDefault="002818E0" w:rsidP="002818E0">
      <w:pPr>
        <w:numPr>
          <w:ilvl w:val="12"/>
          <w:numId w:val="0"/>
        </w:numPr>
        <w:rPr>
          <w:sz w:val="22"/>
        </w:rPr>
      </w:pPr>
      <w:r w:rsidRPr="004208A3">
        <w:rPr>
          <w:sz w:val="22"/>
        </w:rPr>
        <w:t>ki ga zastopa direktor</w:t>
      </w:r>
      <w:r>
        <w:rPr>
          <w:sz w:val="22"/>
        </w:rPr>
        <w:t>/ica</w:t>
      </w:r>
    </w:p>
    <w:p w14:paraId="06159FF3" w14:textId="451B762C" w:rsidR="002818E0" w:rsidRPr="004208A3" w:rsidRDefault="002818E0" w:rsidP="002818E0">
      <w:pPr>
        <w:numPr>
          <w:ilvl w:val="12"/>
          <w:numId w:val="0"/>
        </w:numPr>
        <w:rPr>
          <w:sz w:val="22"/>
        </w:rPr>
      </w:pPr>
      <w:proofErr w:type="spellStart"/>
      <w:r w:rsidRPr="004208A3">
        <w:rPr>
          <w:sz w:val="22"/>
        </w:rPr>
        <w:t>Ident</w:t>
      </w:r>
      <w:proofErr w:type="spellEnd"/>
      <w:r w:rsidRPr="004208A3">
        <w:rPr>
          <w:sz w:val="22"/>
        </w:rPr>
        <w:t>. št. za DDV:</w:t>
      </w:r>
    </w:p>
    <w:p w14:paraId="06A5E135" w14:textId="63BB8EFF" w:rsidR="002818E0" w:rsidRPr="004208A3" w:rsidRDefault="002818E0" w:rsidP="002818E0">
      <w:pPr>
        <w:numPr>
          <w:ilvl w:val="12"/>
          <w:numId w:val="0"/>
        </w:numPr>
        <w:rPr>
          <w:sz w:val="22"/>
        </w:rPr>
      </w:pPr>
      <w:r w:rsidRPr="004208A3">
        <w:rPr>
          <w:sz w:val="22"/>
        </w:rPr>
        <w:t xml:space="preserve">Matična številka: </w:t>
      </w:r>
    </w:p>
    <w:p w14:paraId="24BD5D03" w14:textId="77777777" w:rsidR="002818E0" w:rsidRPr="004208A3" w:rsidRDefault="002818E0" w:rsidP="002818E0">
      <w:pPr>
        <w:spacing w:line="360" w:lineRule="auto"/>
        <w:rPr>
          <w:sz w:val="22"/>
        </w:rPr>
      </w:pPr>
    </w:p>
    <w:p w14:paraId="5536C2B1" w14:textId="77777777" w:rsidR="002818E0" w:rsidRPr="005D6C38" w:rsidRDefault="002818E0" w:rsidP="00D37134">
      <w:pPr>
        <w:rPr>
          <w:sz w:val="22"/>
          <w:szCs w:val="22"/>
        </w:rPr>
      </w:pPr>
    </w:p>
    <w:p w14:paraId="58FFD8C4" w14:textId="77777777" w:rsidR="006D1632" w:rsidRPr="005D6C38" w:rsidRDefault="006D1632" w:rsidP="00D37134">
      <w:pPr>
        <w:rPr>
          <w:sz w:val="22"/>
          <w:szCs w:val="22"/>
        </w:rPr>
      </w:pPr>
    </w:p>
    <w:p w14:paraId="6A2BC7AB" w14:textId="6BA1A8EA" w:rsidR="00524344" w:rsidRPr="005D6C38" w:rsidRDefault="006D1632" w:rsidP="00DC3DCD">
      <w:pPr>
        <w:jc w:val="center"/>
        <w:rPr>
          <w:b/>
          <w:sz w:val="22"/>
          <w:szCs w:val="22"/>
        </w:rPr>
      </w:pPr>
      <w:r w:rsidRPr="005D6C38">
        <w:rPr>
          <w:b/>
          <w:sz w:val="22"/>
          <w:szCs w:val="22"/>
        </w:rPr>
        <w:t>POGODBO</w:t>
      </w:r>
      <w:r w:rsidR="00801FE1" w:rsidRPr="005D6C38">
        <w:rPr>
          <w:b/>
          <w:sz w:val="22"/>
          <w:szCs w:val="22"/>
        </w:rPr>
        <w:t xml:space="preserve"> ŠT……………………….</w:t>
      </w:r>
    </w:p>
    <w:p w14:paraId="21A2208C" w14:textId="527DEA7A" w:rsidR="006B21C7" w:rsidRDefault="004E5A37" w:rsidP="000830A8">
      <w:pPr>
        <w:tabs>
          <w:tab w:val="left" w:pos="6365"/>
          <w:tab w:val="left" w:pos="8282"/>
        </w:tabs>
        <w:spacing w:line="240" w:lineRule="auto"/>
        <w:jc w:val="center"/>
        <w:rPr>
          <w:b/>
          <w:bCs/>
          <w:color w:val="000000"/>
          <w:sz w:val="22"/>
          <w:szCs w:val="22"/>
        </w:rPr>
      </w:pPr>
      <w:r>
        <w:rPr>
          <w:b/>
          <w:bCs/>
          <w:sz w:val="22"/>
          <w:szCs w:val="22"/>
        </w:rPr>
        <w:t xml:space="preserve">Priprava dokumentacije za </w:t>
      </w:r>
      <w:r w:rsidR="00BC0567">
        <w:rPr>
          <w:b/>
          <w:bCs/>
          <w:sz w:val="22"/>
          <w:szCs w:val="22"/>
        </w:rPr>
        <w:t>i</w:t>
      </w:r>
      <w:r w:rsidR="00BC0567" w:rsidRPr="00517A3A">
        <w:rPr>
          <w:b/>
          <w:bCs/>
          <w:sz w:val="22"/>
          <w:szCs w:val="22"/>
        </w:rPr>
        <w:t>zdelav</w:t>
      </w:r>
      <w:r w:rsidR="00BC0567">
        <w:rPr>
          <w:b/>
          <w:bCs/>
          <w:sz w:val="22"/>
          <w:szCs w:val="22"/>
        </w:rPr>
        <w:t>o</w:t>
      </w:r>
      <w:r w:rsidR="00BC0567" w:rsidRPr="00517A3A">
        <w:rPr>
          <w:b/>
          <w:bCs/>
          <w:sz w:val="22"/>
          <w:szCs w:val="22"/>
        </w:rPr>
        <w:t xml:space="preserve"> DGD in PZI projektne dokumentacije za ureditev hudourniškega območja in struge </w:t>
      </w:r>
      <w:proofErr w:type="spellStart"/>
      <w:r w:rsidR="00BC0567" w:rsidRPr="00517A3A">
        <w:rPr>
          <w:b/>
          <w:bCs/>
          <w:sz w:val="22"/>
          <w:szCs w:val="22"/>
        </w:rPr>
        <w:t>Neškarjevega</w:t>
      </w:r>
      <w:proofErr w:type="spellEnd"/>
      <w:r w:rsidR="00BC0567" w:rsidRPr="00517A3A">
        <w:rPr>
          <w:b/>
          <w:bCs/>
          <w:sz w:val="22"/>
          <w:szCs w:val="22"/>
        </w:rPr>
        <w:t xml:space="preserve"> potoka v naselju </w:t>
      </w:r>
      <w:proofErr w:type="spellStart"/>
      <w:r w:rsidR="00BC0567" w:rsidRPr="00517A3A">
        <w:rPr>
          <w:b/>
          <w:bCs/>
          <w:sz w:val="22"/>
          <w:szCs w:val="22"/>
        </w:rPr>
        <w:t>Podlebelca</w:t>
      </w:r>
      <w:proofErr w:type="spellEnd"/>
      <w:r w:rsidR="00BC0567" w:rsidRPr="00517A3A">
        <w:rPr>
          <w:b/>
          <w:bCs/>
          <w:sz w:val="22"/>
          <w:szCs w:val="22"/>
        </w:rPr>
        <w:t xml:space="preserve"> v Kokri, Občina Preddvor</w:t>
      </w:r>
      <w:r w:rsidR="00BC0567">
        <w:rPr>
          <w:b/>
          <w:bCs/>
          <w:sz w:val="22"/>
          <w:szCs w:val="22"/>
        </w:rPr>
        <w:t xml:space="preserve"> </w:t>
      </w:r>
    </w:p>
    <w:p w14:paraId="11A38A1B" w14:textId="77777777" w:rsidR="006B21C7" w:rsidRDefault="006B21C7" w:rsidP="006B21C7">
      <w:pPr>
        <w:jc w:val="center"/>
        <w:rPr>
          <w:b/>
          <w:bCs/>
          <w:color w:val="000000"/>
          <w:sz w:val="22"/>
          <w:szCs w:val="22"/>
        </w:rPr>
      </w:pPr>
    </w:p>
    <w:p w14:paraId="14A7F33D" w14:textId="77777777" w:rsidR="006B21C7" w:rsidRDefault="006B21C7" w:rsidP="006B21C7">
      <w:pPr>
        <w:jc w:val="left"/>
        <w:rPr>
          <w:b/>
          <w:sz w:val="22"/>
          <w:szCs w:val="22"/>
        </w:rPr>
      </w:pPr>
    </w:p>
    <w:p w14:paraId="5F6FE60D" w14:textId="109DE6B2" w:rsidR="00524344" w:rsidRPr="005D6C38" w:rsidRDefault="00B16109" w:rsidP="006B21C7">
      <w:pPr>
        <w:jc w:val="left"/>
        <w:rPr>
          <w:b/>
          <w:sz w:val="22"/>
          <w:szCs w:val="22"/>
        </w:rPr>
      </w:pPr>
      <w:r w:rsidRPr="005D6C38">
        <w:rPr>
          <w:b/>
          <w:sz w:val="22"/>
          <w:szCs w:val="22"/>
        </w:rPr>
        <w:t>UGOTOVITVENE</w:t>
      </w:r>
      <w:r w:rsidR="00524344" w:rsidRPr="005D6C38">
        <w:rPr>
          <w:b/>
          <w:sz w:val="22"/>
          <w:szCs w:val="22"/>
        </w:rPr>
        <w:t xml:space="preserve"> DOLOČBE</w:t>
      </w:r>
    </w:p>
    <w:p w14:paraId="62D9571D" w14:textId="77777777" w:rsidR="00F67F30" w:rsidRPr="005D6C38" w:rsidRDefault="00F67F30" w:rsidP="00FE5789">
      <w:pPr>
        <w:numPr>
          <w:ilvl w:val="0"/>
          <w:numId w:val="5"/>
        </w:numPr>
        <w:jc w:val="center"/>
        <w:rPr>
          <w:sz w:val="22"/>
          <w:szCs w:val="22"/>
        </w:rPr>
      </w:pPr>
      <w:r w:rsidRPr="005D6C38">
        <w:rPr>
          <w:sz w:val="22"/>
          <w:szCs w:val="22"/>
        </w:rPr>
        <w:t>člen</w:t>
      </w:r>
    </w:p>
    <w:p w14:paraId="46EFDDEF" w14:textId="77777777" w:rsidR="00524344" w:rsidRPr="005D6C38" w:rsidRDefault="00524344" w:rsidP="00D37134">
      <w:pPr>
        <w:rPr>
          <w:sz w:val="22"/>
          <w:szCs w:val="22"/>
        </w:rPr>
      </w:pPr>
    </w:p>
    <w:p w14:paraId="7B21F0F6" w14:textId="77777777" w:rsidR="000144EE" w:rsidRPr="00E30557" w:rsidRDefault="009121A6" w:rsidP="00E30557">
      <w:pPr>
        <w:rPr>
          <w:sz w:val="22"/>
          <w:szCs w:val="22"/>
        </w:rPr>
      </w:pPr>
      <w:r w:rsidRPr="00E30557">
        <w:rPr>
          <w:sz w:val="22"/>
          <w:szCs w:val="22"/>
        </w:rPr>
        <w:t>Pogodbene stranke uvodoma ugotovijo, da:</w:t>
      </w:r>
    </w:p>
    <w:p w14:paraId="30507B70" w14:textId="0F083EFE" w:rsidR="000144EE" w:rsidRPr="00E30557" w:rsidRDefault="000144EE" w:rsidP="00E30557">
      <w:pPr>
        <w:tabs>
          <w:tab w:val="left" w:pos="6365"/>
          <w:tab w:val="left" w:pos="8282"/>
        </w:tabs>
        <w:spacing w:line="240" w:lineRule="auto"/>
        <w:rPr>
          <w:color w:val="000000"/>
          <w:sz w:val="22"/>
          <w:szCs w:val="22"/>
        </w:rPr>
      </w:pPr>
      <w:r w:rsidRPr="00E30557">
        <w:rPr>
          <w:sz w:val="22"/>
          <w:szCs w:val="22"/>
        </w:rPr>
        <w:t>sklepajo pogodbo na podlagi oddanega javnega naročila po izvedenem</w:t>
      </w:r>
      <w:r w:rsidR="00E30557">
        <w:rPr>
          <w:sz w:val="22"/>
          <w:szCs w:val="22"/>
        </w:rPr>
        <w:t xml:space="preserve"> odprtem</w:t>
      </w:r>
      <w:r w:rsidRPr="00E30557">
        <w:rPr>
          <w:sz w:val="22"/>
          <w:szCs w:val="22"/>
        </w:rPr>
        <w:t xml:space="preserve"> </w:t>
      </w:r>
      <w:r w:rsidR="00AD356F" w:rsidRPr="00E30557">
        <w:rPr>
          <w:sz w:val="22"/>
          <w:szCs w:val="22"/>
        </w:rPr>
        <w:t xml:space="preserve">postopku, z oznako </w:t>
      </w:r>
      <w:r w:rsidR="00045E92" w:rsidRPr="00E30557">
        <w:rPr>
          <w:sz w:val="22"/>
          <w:szCs w:val="22"/>
        </w:rPr>
        <w:t>______</w:t>
      </w:r>
      <w:r w:rsidRPr="00E30557">
        <w:rPr>
          <w:sz w:val="22"/>
          <w:szCs w:val="22"/>
        </w:rPr>
        <w:t xml:space="preserve"> in nazivom </w:t>
      </w:r>
      <w:r w:rsidR="00E30557" w:rsidRPr="00E30557">
        <w:rPr>
          <w:sz w:val="22"/>
          <w:szCs w:val="22"/>
        </w:rPr>
        <w:t xml:space="preserve">Priprava dokumentacije za izdelavo DGD in PZI projektne dokumentacije za ureditev hudourniškega območja in struge </w:t>
      </w:r>
      <w:proofErr w:type="spellStart"/>
      <w:r w:rsidR="00E30557" w:rsidRPr="00E30557">
        <w:rPr>
          <w:sz w:val="22"/>
          <w:szCs w:val="22"/>
        </w:rPr>
        <w:t>Neškarjevega</w:t>
      </w:r>
      <w:proofErr w:type="spellEnd"/>
      <w:r w:rsidR="00E30557" w:rsidRPr="00E30557">
        <w:rPr>
          <w:sz w:val="22"/>
          <w:szCs w:val="22"/>
        </w:rPr>
        <w:t xml:space="preserve"> potoka v naselju </w:t>
      </w:r>
      <w:proofErr w:type="spellStart"/>
      <w:r w:rsidR="00E30557" w:rsidRPr="00E30557">
        <w:rPr>
          <w:sz w:val="22"/>
          <w:szCs w:val="22"/>
        </w:rPr>
        <w:t>Podlebelca</w:t>
      </w:r>
      <w:proofErr w:type="spellEnd"/>
      <w:r w:rsidR="00E30557" w:rsidRPr="00E30557">
        <w:rPr>
          <w:sz w:val="22"/>
          <w:szCs w:val="22"/>
        </w:rPr>
        <w:t xml:space="preserve"> v Kokri, Občina Preddvor</w:t>
      </w:r>
      <w:r w:rsidR="00E61C75" w:rsidRPr="00E30557">
        <w:rPr>
          <w:sz w:val="22"/>
          <w:szCs w:val="22"/>
        </w:rPr>
        <w:t xml:space="preserve">,  </w:t>
      </w:r>
      <w:r w:rsidRPr="00E30557">
        <w:rPr>
          <w:sz w:val="22"/>
          <w:szCs w:val="22"/>
        </w:rPr>
        <w:t xml:space="preserve"> objavljenem  na Portalu javnih naročil RS, št. objave ______ z dne __________ </w:t>
      </w:r>
      <w:r w:rsidR="006B21C7" w:rsidRPr="00E30557">
        <w:rPr>
          <w:sz w:val="22"/>
          <w:szCs w:val="22"/>
        </w:rPr>
        <w:t>,</w:t>
      </w:r>
      <w:r w:rsidRPr="00E30557">
        <w:rPr>
          <w:sz w:val="22"/>
          <w:szCs w:val="22"/>
        </w:rPr>
        <w:t xml:space="preserve">odločitev o oddaji javnega naročila, št. </w:t>
      </w:r>
      <w:r w:rsidR="00045E92" w:rsidRPr="00E30557">
        <w:rPr>
          <w:sz w:val="22"/>
          <w:szCs w:val="22"/>
        </w:rPr>
        <w:t>_______</w:t>
      </w:r>
      <w:r w:rsidRPr="00E30557">
        <w:rPr>
          <w:sz w:val="22"/>
          <w:szCs w:val="22"/>
        </w:rPr>
        <w:t>___, z dne ___);</w:t>
      </w:r>
    </w:p>
    <w:p w14:paraId="1A9C465D" w14:textId="77777777" w:rsidR="002D0E63" w:rsidRPr="005D6C38" w:rsidRDefault="002D0E63" w:rsidP="002D0E63">
      <w:pPr>
        <w:numPr>
          <w:ilvl w:val="0"/>
          <w:numId w:val="1"/>
        </w:numPr>
        <w:rPr>
          <w:sz w:val="22"/>
          <w:szCs w:val="22"/>
        </w:rPr>
      </w:pPr>
      <w:r w:rsidRPr="005D6C38">
        <w:rPr>
          <w:sz w:val="22"/>
          <w:szCs w:val="22"/>
        </w:rPr>
        <w:t xml:space="preserve">sta dokumentacija v zvezi z oddajo javnega naročila (v nadaljnjem besedilu: dokumentacija) in ponudba izvajalca št. </w:t>
      </w:r>
      <w:r w:rsidRPr="00F07E77">
        <w:rPr>
          <w:sz w:val="22"/>
          <w:szCs w:val="22"/>
          <w:highlight w:val="lightGray"/>
        </w:rPr>
        <w:t>______</w:t>
      </w:r>
      <w:r w:rsidRPr="005D6C38">
        <w:rPr>
          <w:sz w:val="22"/>
          <w:szCs w:val="22"/>
        </w:rPr>
        <w:t xml:space="preserve"> z dne </w:t>
      </w:r>
      <w:r w:rsidRPr="00F07E77">
        <w:rPr>
          <w:sz w:val="22"/>
          <w:szCs w:val="22"/>
          <w:highlight w:val="lightGray"/>
        </w:rPr>
        <w:t>_______</w:t>
      </w:r>
      <w:r w:rsidRPr="005D6C38">
        <w:rPr>
          <w:sz w:val="22"/>
          <w:szCs w:val="22"/>
        </w:rPr>
        <w:t xml:space="preserve"> sestavni del te pogodbe, zato so sestavni del te pogodbe tudi vse zahteve in pogoji iz dokumentacije, ki niso izrecno navedene v tej pogodbi; </w:t>
      </w:r>
    </w:p>
    <w:p w14:paraId="45FDD1C0" w14:textId="56D6582E" w:rsidR="006D661C" w:rsidRPr="00F07E77" w:rsidRDefault="002D0E63" w:rsidP="006B21C7">
      <w:pPr>
        <w:numPr>
          <w:ilvl w:val="0"/>
          <w:numId w:val="1"/>
        </w:numPr>
        <w:rPr>
          <w:sz w:val="22"/>
          <w:szCs w:val="22"/>
        </w:rPr>
      </w:pPr>
      <w:r w:rsidRPr="005D6C38">
        <w:rPr>
          <w:sz w:val="22"/>
          <w:szCs w:val="22"/>
        </w:rPr>
        <w:t>v primeru</w:t>
      </w:r>
      <w:r w:rsidR="00FF52C0" w:rsidRPr="005D6C38">
        <w:rPr>
          <w:sz w:val="22"/>
          <w:szCs w:val="22"/>
        </w:rPr>
        <w:t xml:space="preserve"> neskladja ali</w:t>
      </w:r>
      <w:r w:rsidRPr="005D6C38">
        <w:rPr>
          <w:sz w:val="22"/>
          <w:szCs w:val="22"/>
        </w:rPr>
        <w:t xml:space="preserve"> nasprotja med to pogodbo, dokumentacijo in ponudbo, veljajo najprej določbe te pogodbe, nato določbe dokumentacije, nato ponudba, če ni v tej pogodbi izrecno navedeno drugače;</w:t>
      </w:r>
    </w:p>
    <w:p w14:paraId="6E5E03EC" w14:textId="77777777" w:rsidR="006D661C" w:rsidRPr="005D6C38" w:rsidRDefault="006D661C" w:rsidP="006B21C7">
      <w:pPr>
        <w:rPr>
          <w:sz w:val="22"/>
          <w:szCs w:val="22"/>
        </w:rPr>
      </w:pPr>
    </w:p>
    <w:p w14:paraId="18E019F4" w14:textId="77777777" w:rsidR="00B16109" w:rsidRPr="006B21C7" w:rsidRDefault="00B16109" w:rsidP="006B21C7">
      <w:pPr>
        <w:rPr>
          <w:b/>
          <w:sz w:val="22"/>
          <w:szCs w:val="22"/>
        </w:rPr>
      </w:pPr>
      <w:r w:rsidRPr="006B21C7">
        <w:rPr>
          <w:b/>
          <w:sz w:val="22"/>
          <w:szCs w:val="22"/>
        </w:rPr>
        <w:t>PREDMET POGODBE</w:t>
      </w:r>
    </w:p>
    <w:p w14:paraId="68506301" w14:textId="77777777" w:rsidR="00B16109" w:rsidRPr="005D6C38" w:rsidRDefault="00B16109" w:rsidP="007558B3">
      <w:pPr>
        <w:numPr>
          <w:ilvl w:val="0"/>
          <w:numId w:val="5"/>
        </w:numPr>
        <w:jc w:val="center"/>
        <w:rPr>
          <w:sz w:val="22"/>
          <w:szCs w:val="22"/>
        </w:rPr>
      </w:pPr>
      <w:r w:rsidRPr="005D6C38">
        <w:rPr>
          <w:sz w:val="22"/>
          <w:szCs w:val="22"/>
        </w:rPr>
        <w:t>člen</w:t>
      </w:r>
    </w:p>
    <w:p w14:paraId="6EF3147F" w14:textId="77777777" w:rsidR="00B16109" w:rsidRPr="005D6C38" w:rsidRDefault="00B16109" w:rsidP="00B16109">
      <w:pPr>
        <w:rPr>
          <w:sz w:val="22"/>
          <w:szCs w:val="22"/>
        </w:rPr>
      </w:pPr>
    </w:p>
    <w:p w14:paraId="56E4DB0A" w14:textId="77777777" w:rsidR="003030D0" w:rsidRDefault="00B16109" w:rsidP="003030D0">
      <w:pPr>
        <w:rPr>
          <w:sz w:val="22"/>
          <w:szCs w:val="22"/>
        </w:rPr>
      </w:pPr>
      <w:r w:rsidRPr="005D6C38">
        <w:rPr>
          <w:sz w:val="22"/>
          <w:szCs w:val="22"/>
        </w:rPr>
        <w:t>S sklenitvijo te pogodbe naročnik odda, izvajalec pa prevzema v skladu z razpisnimi pogoji vsa dela</w:t>
      </w:r>
      <w:r w:rsidR="00681B5D" w:rsidRPr="005D6C38">
        <w:rPr>
          <w:sz w:val="22"/>
          <w:szCs w:val="22"/>
        </w:rPr>
        <w:t xml:space="preserve"> in </w:t>
      </w:r>
      <w:r w:rsidRPr="005D6C38">
        <w:rPr>
          <w:sz w:val="22"/>
          <w:szCs w:val="22"/>
        </w:rPr>
        <w:t xml:space="preserve"> storitve, ki so navedeni v </w:t>
      </w:r>
      <w:r w:rsidR="006B21C7">
        <w:rPr>
          <w:sz w:val="22"/>
          <w:szCs w:val="22"/>
        </w:rPr>
        <w:t>razpisni</w:t>
      </w:r>
      <w:r w:rsidRPr="005D6C38">
        <w:rPr>
          <w:sz w:val="22"/>
          <w:szCs w:val="22"/>
        </w:rPr>
        <w:t xml:space="preserve"> dokumentaciji naročnika</w:t>
      </w:r>
      <w:r w:rsidR="00152921" w:rsidRPr="005D6C38">
        <w:rPr>
          <w:sz w:val="22"/>
          <w:szCs w:val="22"/>
        </w:rPr>
        <w:t>,</w:t>
      </w:r>
      <w:r w:rsidRPr="005D6C38">
        <w:rPr>
          <w:sz w:val="22"/>
          <w:szCs w:val="22"/>
        </w:rPr>
        <w:t xml:space="preserve"> in sicer v s</w:t>
      </w:r>
      <w:r w:rsidR="00152921" w:rsidRPr="005D6C38">
        <w:rPr>
          <w:sz w:val="22"/>
          <w:szCs w:val="22"/>
        </w:rPr>
        <w:t>k</w:t>
      </w:r>
      <w:r w:rsidRPr="005D6C38">
        <w:rPr>
          <w:sz w:val="22"/>
          <w:szCs w:val="22"/>
        </w:rPr>
        <w:t>ladu s tehničnimi zahtevami naročnika glede kvalitete in funkcionalnosti izvedenih del.</w:t>
      </w:r>
      <w:r w:rsidR="003030D0" w:rsidRPr="003030D0">
        <w:rPr>
          <w:sz w:val="22"/>
          <w:szCs w:val="22"/>
        </w:rPr>
        <w:t xml:space="preserve"> </w:t>
      </w:r>
    </w:p>
    <w:p w14:paraId="7DB7762E" w14:textId="77777777" w:rsidR="00D90476" w:rsidRDefault="00D90476" w:rsidP="003030D0">
      <w:pPr>
        <w:rPr>
          <w:sz w:val="22"/>
          <w:szCs w:val="22"/>
        </w:rPr>
      </w:pPr>
    </w:p>
    <w:p w14:paraId="132A69A1" w14:textId="4A62468C" w:rsidR="00D90476" w:rsidRPr="00D90476" w:rsidRDefault="00D90476" w:rsidP="00D90476">
      <w:pPr>
        <w:rPr>
          <w:color w:val="FF0000"/>
          <w:sz w:val="22"/>
          <w:szCs w:val="22"/>
        </w:rPr>
      </w:pPr>
      <w:r w:rsidRPr="00D90476">
        <w:rPr>
          <w:sz w:val="22"/>
          <w:szCs w:val="22"/>
        </w:rPr>
        <w:lastRenderedPageBreak/>
        <w:t xml:space="preserve">Predmet </w:t>
      </w:r>
      <w:r>
        <w:rPr>
          <w:sz w:val="22"/>
          <w:szCs w:val="22"/>
        </w:rPr>
        <w:t>pogodbe je izdelava</w:t>
      </w:r>
      <w:r w:rsidRPr="00D90476">
        <w:rPr>
          <w:sz w:val="22"/>
          <w:szCs w:val="22"/>
        </w:rPr>
        <w:t xml:space="preserve"> projektne dokumentacije za izvedbo gradnje (PZI) in dokumentacija za pridobitev gradbenega dovoljenja za </w:t>
      </w:r>
      <w:proofErr w:type="spellStart"/>
      <w:r w:rsidRPr="00D90476">
        <w:rPr>
          <w:sz w:val="22"/>
          <w:szCs w:val="22"/>
        </w:rPr>
        <w:t>zaplavno</w:t>
      </w:r>
      <w:proofErr w:type="spellEnd"/>
      <w:r w:rsidRPr="00D90476">
        <w:rPr>
          <w:sz w:val="22"/>
          <w:szCs w:val="22"/>
        </w:rPr>
        <w:t>/prebiralno pregrado (DGD).</w:t>
      </w:r>
    </w:p>
    <w:p w14:paraId="157427E1" w14:textId="77777777" w:rsidR="00D90476" w:rsidRDefault="00D90476" w:rsidP="003030D0">
      <w:pPr>
        <w:rPr>
          <w:sz w:val="22"/>
          <w:szCs w:val="22"/>
        </w:rPr>
      </w:pPr>
    </w:p>
    <w:p w14:paraId="7D4184CC" w14:textId="54D840EE" w:rsidR="003030D0" w:rsidRDefault="003030D0" w:rsidP="003030D0">
      <w:pPr>
        <w:rPr>
          <w:sz w:val="22"/>
          <w:szCs w:val="22"/>
        </w:rPr>
      </w:pPr>
      <w:r w:rsidRPr="003030D0">
        <w:rPr>
          <w:sz w:val="22"/>
          <w:szCs w:val="22"/>
        </w:rPr>
        <w:t>Izvajalec s podpisom te pogodbe potrjuje, da je seznanjen z obstoječo dokumentacijo, s predvideno lokacijo izvajanja del, predvidenim načinom izvedbe ter obstoječim stanjem na terenu.</w:t>
      </w:r>
      <w:r>
        <w:rPr>
          <w:sz w:val="22"/>
          <w:szCs w:val="22"/>
        </w:rPr>
        <w:t xml:space="preserve"> </w:t>
      </w:r>
      <w:r w:rsidRPr="003030D0">
        <w:rPr>
          <w:sz w:val="22"/>
          <w:szCs w:val="22"/>
        </w:rPr>
        <w:t>Predmet javnega naročila je Izdelava projektne dokumentacije</w:t>
      </w:r>
      <w:r>
        <w:rPr>
          <w:sz w:val="22"/>
          <w:szCs w:val="22"/>
        </w:rPr>
        <w:t>.</w:t>
      </w:r>
    </w:p>
    <w:p w14:paraId="58D0A598" w14:textId="77777777" w:rsidR="00CF70F7" w:rsidRDefault="00CF70F7" w:rsidP="003030D0">
      <w:pPr>
        <w:rPr>
          <w:sz w:val="22"/>
          <w:szCs w:val="22"/>
        </w:rPr>
      </w:pPr>
    </w:p>
    <w:p w14:paraId="7F404454" w14:textId="77777777" w:rsidR="00CF70F7" w:rsidRPr="00CF70F7" w:rsidRDefault="00CF70F7" w:rsidP="00CF70F7">
      <w:pPr>
        <w:rPr>
          <w:sz w:val="22"/>
          <w:szCs w:val="22"/>
        </w:rPr>
      </w:pPr>
      <w:r w:rsidRPr="00CF70F7">
        <w:rPr>
          <w:sz w:val="22"/>
          <w:szCs w:val="22"/>
        </w:rPr>
        <w:t xml:space="preserve">Projekt mora biti izveden v skladu z načelom, da se ne škoduje bistveno </w:t>
      </w:r>
      <w:proofErr w:type="spellStart"/>
      <w:r w:rsidRPr="00CF70F7">
        <w:rPr>
          <w:sz w:val="22"/>
          <w:szCs w:val="22"/>
        </w:rPr>
        <w:t>okoljskim</w:t>
      </w:r>
      <w:proofErr w:type="spellEnd"/>
      <w:r w:rsidRPr="00CF70F7">
        <w:rPr>
          <w:sz w:val="22"/>
          <w:szCs w:val="22"/>
        </w:rPr>
        <w:t xml:space="preserve"> ciljem Evropske unije (DNSH načelo), določenim v 17. členu Uredbe (EU) 2020/852 Evropskega parlamenta in Sveta z dne 18. junija 2020 o vzpostavitvi okvira za spodbujanje trajnostnih naložb ter spremembi Uredbe (EU) 2019/2088 (UL L št. 198 z dne 22. junija 2020, str. 13).</w:t>
      </w:r>
    </w:p>
    <w:p w14:paraId="55907D8B" w14:textId="77777777" w:rsidR="003030D0" w:rsidRPr="003030D0" w:rsidRDefault="003030D0" w:rsidP="003030D0">
      <w:pPr>
        <w:rPr>
          <w:sz w:val="22"/>
          <w:szCs w:val="22"/>
        </w:rPr>
      </w:pPr>
    </w:p>
    <w:p w14:paraId="3D33D2E3" w14:textId="67EF6DB6" w:rsidR="006E20B6" w:rsidRPr="006E20B6" w:rsidRDefault="003030D0" w:rsidP="006E20B6">
      <w:pPr>
        <w:rPr>
          <w:sz w:val="22"/>
          <w:szCs w:val="22"/>
        </w:rPr>
      </w:pPr>
      <w:r w:rsidRPr="006E20B6">
        <w:rPr>
          <w:sz w:val="22"/>
          <w:szCs w:val="22"/>
        </w:rPr>
        <w:t>Izvajalec mora upoštevati Pravilnik o projektni in drugi dokumentaciji ter obrazcih pri graditvi objektov (Uradni list RS, št. 30/23) in Gradbeni zakon (Uradni list RS št. 199/21 – GZ-1, 105/22 – ZZNŠPP in 133/23)</w:t>
      </w:r>
      <w:r w:rsidR="006E20B6" w:rsidRPr="006E20B6">
        <w:rPr>
          <w:sz w:val="22"/>
          <w:szCs w:val="22"/>
        </w:rPr>
        <w:t xml:space="preserve"> ) in Zakon o vodah (Uradni list RS, št.  67/02, 2/04 – ZZdrI-A, 41/04 – ZVO-1, 57/08, 57/12, 100/13, 40/14, 56/15 in 65/20, 35/23 – </w:t>
      </w:r>
      <w:proofErr w:type="spellStart"/>
      <w:r w:rsidR="006E20B6" w:rsidRPr="006E20B6">
        <w:rPr>
          <w:sz w:val="22"/>
          <w:szCs w:val="22"/>
        </w:rPr>
        <w:t>odl</w:t>
      </w:r>
      <w:proofErr w:type="spellEnd"/>
      <w:r w:rsidR="006E20B6" w:rsidRPr="006E20B6">
        <w:rPr>
          <w:sz w:val="22"/>
          <w:szCs w:val="22"/>
        </w:rPr>
        <w:t xml:space="preserve">. US in 78/23 – ZUNPEOVE) ter vse relevantne podzakonske predpise. </w:t>
      </w:r>
    </w:p>
    <w:p w14:paraId="61385824" w14:textId="77777777" w:rsidR="005A1709" w:rsidRPr="005A1709" w:rsidRDefault="005A1709" w:rsidP="005A1709">
      <w:pPr>
        <w:pStyle w:val="odstavek"/>
        <w:shd w:val="clear" w:color="auto" w:fill="FFFFFF"/>
        <w:spacing w:before="240" w:beforeAutospacing="0" w:after="0" w:afterAutospacing="0" w:line="276" w:lineRule="auto"/>
        <w:jc w:val="both"/>
        <w:rPr>
          <w:rFonts w:ascii="Arial" w:hAnsi="Arial" w:cs="Arial"/>
          <w:color w:val="000000"/>
          <w:sz w:val="22"/>
          <w:szCs w:val="22"/>
        </w:rPr>
      </w:pPr>
      <w:r w:rsidRPr="005A1709">
        <w:rPr>
          <w:rFonts w:ascii="Arial" w:hAnsi="Arial" w:cs="Arial"/>
          <w:sz w:val="22"/>
          <w:szCs w:val="22"/>
        </w:rPr>
        <w:t xml:space="preserve">Izvajalec </w:t>
      </w:r>
      <w:r w:rsidRPr="005A1709">
        <w:rPr>
          <w:rFonts w:ascii="Arial" w:hAnsi="Arial" w:cs="Arial"/>
          <w:color w:val="000000"/>
          <w:sz w:val="22"/>
          <w:szCs w:val="22"/>
        </w:rPr>
        <w:t>mora izdelati projektno dokumentacijo za izvedbo gradnje skladno s Pravilnikom o projektni in drugi dokumentaciji ter obrazcih pri graditvi objektov (Uradni list RS, št. 30/23).</w:t>
      </w:r>
    </w:p>
    <w:p w14:paraId="64202447" w14:textId="499A3ABD" w:rsidR="005A1709" w:rsidRPr="005A1709" w:rsidRDefault="005A1709" w:rsidP="003030D0">
      <w:pPr>
        <w:rPr>
          <w:sz w:val="22"/>
          <w:szCs w:val="22"/>
        </w:rPr>
      </w:pPr>
    </w:p>
    <w:p w14:paraId="5B4C127D" w14:textId="583BEE63" w:rsidR="006E20B6" w:rsidRDefault="00A70C59" w:rsidP="003030D0">
      <w:pPr>
        <w:rPr>
          <w:sz w:val="22"/>
          <w:szCs w:val="22"/>
        </w:rPr>
      </w:pPr>
      <w:r w:rsidRPr="00A70C59">
        <w:rPr>
          <w:sz w:val="22"/>
          <w:szCs w:val="22"/>
        </w:rPr>
        <w:t xml:space="preserve">Izvajalec mora projektno dokumentacijo izdelati z uporabo računalniške tehnologije (grafični in atributni podatki) in jo predati naročniku v </w:t>
      </w:r>
      <w:proofErr w:type="spellStart"/>
      <w:r w:rsidRPr="00A70C59">
        <w:rPr>
          <w:sz w:val="22"/>
          <w:szCs w:val="22"/>
        </w:rPr>
        <w:t>elaborirani</w:t>
      </w:r>
      <w:proofErr w:type="spellEnd"/>
      <w:r w:rsidRPr="00A70C59">
        <w:rPr>
          <w:sz w:val="22"/>
          <w:szCs w:val="22"/>
        </w:rPr>
        <w:t xml:space="preserve"> in digitalni obliki</w:t>
      </w:r>
      <w:r>
        <w:rPr>
          <w:sz w:val="22"/>
          <w:szCs w:val="22"/>
        </w:rPr>
        <w:t>.</w:t>
      </w:r>
    </w:p>
    <w:p w14:paraId="333A26CB" w14:textId="7591129D" w:rsidR="00167A68" w:rsidRDefault="00167A68" w:rsidP="00167A68">
      <w:pPr>
        <w:spacing w:before="240"/>
        <w:rPr>
          <w:sz w:val="22"/>
          <w:szCs w:val="22"/>
        </w:rPr>
      </w:pPr>
      <w:r w:rsidRPr="00167A68">
        <w:rPr>
          <w:sz w:val="22"/>
          <w:szCs w:val="22"/>
        </w:rPr>
        <w:t xml:space="preserve">Projektna dokumentacija mora biti izdelana v digitalni obliki in ne sme biti kodirana ali kako drugače zaščitena pred razmnoževanjem, kopiranjem in mora biti pripravljena na nadaljnjo obdelavo. Vsi izdelki morajo nositi logotipe projekta (emblem EU in ustrezna izjava o financiranju z napisom »Financira Evropska unija – </w:t>
      </w:r>
      <w:proofErr w:type="spellStart"/>
      <w:r w:rsidRPr="00167A68">
        <w:rPr>
          <w:sz w:val="22"/>
          <w:szCs w:val="22"/>
        </w:rPr>
        <w:t>NextGeneration</w:t>
      </w:r>
      <w:proofErr w:type="spellEnd"/>
      <w:r w:rsidRPr="00167A68">
        <w:rPr>
          <w:sz w:val="22"/>
          <w:szCs w:val="22"/>
        </w:rPr>
        <w:t xml:space="preserve"> EU«), ki jih </w:t>
      </w:r>
      <w:r>
        <w:rPr>
          <w:sz w:val="22"/>
          <w:szCs w:val="22"/>
        </w:rPr>
        <w:t>izvajalcu</w:t>
      </w:r>
      <w:r w:rsidRPr="00167A68">
        <w:rPr>
          <w:sz w:val="22"/>
          <w:szCs w:val="22"/>
        </w:rPr>
        <w:t xml:space="preserve"> posreduje naročnik, </w:t>
      </w:r>
      <w:r>
        <w:rPr>
          <w:sz w:val="22"/>
          <w:szCs w:val="22"/>
        </w:rPr>
        <w:t>5</w:t>
      </w:r>
      <w:r w:rsidR="00206DAE">
        <w:rPr>
          <w:sz w:val="22"/>
          <w:szCs w:val="22"/>
        </w:rPr>
        <w:t xml:space="preserve"> delovnih</w:t>
      </w:r>
      <w:r>
        <w:rPr>
          <w:sz w:val="22"/>
          <w:szCs w:val="22"/>
        </w:rPr>
        <w:t xml:space="preserve"> dni </w:t>
      </w:r>
      <w:r w:rsidRPr="00167A68">
        <w:rPr>
          <w:sz w:val="22"/>
          <w:szCs w:val="22"/>
        </w:rPr>
        <w:t>po podpisu</w:t>
      </w:r>
      <w:r>
        <w:rPr>
          <w:sz w:val="22"/>
          <w:szCs w:val="22"/>
        </w:rPr>
        <w:t xml:space="preserve"> te</w:t>
      </w:r>
      <w:r w:rsidRPr="00167A68">
        <w:rPr>
          <w:sz w:val="22"/>
          <w:szCs w:val="22"/>
        </w:rPr>
        <w:t xml:space="preserve"> pogodbe.</w:t>
      </w:r>
    </w:p>
    <w:p w14:paraId="2D183969" w14:textId="3A8E89F1" w:rsidR="00CC24D0" w:rsidRDefault="00CC24D0" w:rsidP="00167A68">
      <w:pPr>
        <w:spacing w:before="240"/>
        <w:rPr>
          <w:sz w:val="22"/>
          <w:szCs w:val="22"/>
        </w:rPr>
      </w:pPr>
      <w:r>
        <w:rPr>
          <w:sz w:val="22"/>
          <w:szCs w:val="22"/>
        </w:rPr>
        <w:t>Izvajalec je dolžan izdelati vso projektno dokumentacijo, navedeno v Projektni nalogi, ki je sestavni del te pogodbe in sicer:</w:t>
      </w:r>
    </w:p>
    <w:p w14:paraId="2D52C5AD" w14:textId="77777777" w:rsidR="00CC24D0" w:rsidRPr="00CC24D0" w:rsidRDefault="00CC24D0" w:rsidP="00A714E9">
      <w:pPr>
        <w:pStyle w:val="Odstavekseznama"/>
        <w:numPr>
          <w:ilvl w:val="0"/>
          <w:numId w:val="41"/>
        </w:numPr>
        <w:spacing w:after="160" w:line="276" w:lineRule="auto"/>
        <w:contextualSpacing/>
        <w:rPr>
          <w:sz w:val="22"/>
          <w:szCs w:val="22"/>
          <w:lang w:val="sl-SI"/>
        </w:rPr>
      </w:pPr>
      <w:r w:rsidRPr="00CC24D0">
        <w:rPr>
          <w:sz w:val="22"/>
          <w:szCs w:val="22"/>
          <w:lang w:val="sl-SI"/>
        </w:rPr>
        <w:t>1 digitalni izvod* dokumentacije PZI za recenzijo</w:t>
      </w:r>
    </w:p>
    <w:p w14:paraId="3471C407" w14:textId="1571754A" w:rsidR="00B16109" w:rsidRPr="00CC24D0" w:rsidRDefault="00CC24D0" w:rsidP="00A714E9">
      <w:pPr>
        <w:pStyle w:val="Odstavekseznama"/>
        <w:numPr>
          <w:ilvl w:val="0"/>
          <w:numId w:val="41"/>
        </w:numPr>
        <w:spacing w:after="160" w:line="276" w:lineRule="auto"/>
        <w:contextualSpacing/>
        <w:rPr>
          <w:sz w:val="22"/>
          <w:szCs w:val="22"/>
          <w:lang w:val="sl-SI"/>
        </w:rPr>
      </w:pPr>
      <w:r w:rsidRPr="00CC24D0">
        <w:rPr>
          <w:sz w:val="22"/>
          <w:szCs w:val="22"/>
          <w:lang w:val="sl-SI"/>
        </w:rPr>
        <w:t>6 tiskanih izvodov in 1 digitalni izvod* dokumentacije PZI (po recenziji) – končni izdelek</w:t>
      </w:r>
      <w:r>
        <w:rPr>
          <w:sz w:val="22"/>
          <w:szCs w:val="22"/>
          <w:lang w:val="sl-SI"/>
        </w:rPr>
        <w:t>.</w:t>
      </w:r>
    </w:p>
    <w:p w14:paraId="5B8027FD" w14:textId="77777777" w:rsidR="00CA077F" w:rsidRDefault="00CA077F" w:rsidP="006B21C7">
      <w:pPr>
        <w:rPr>
          <w:b/>
          <w:sz w:val="22"/>
          <w:szCs w:val="22"/>
        </w:rPr>
      </w:pPr>
    </w:p>
    <w:p w14:paraId="0B7A0ED9" w14:textId="5483B33E" w:rsidR="00B16109" w:rsidRDefault="00C70F8A" w:rsidP="006B21C7">
      <w:pPr>
        <w:rPr>
          <w:b/>
          <w:sz w:val="22"/>
          <w:szCs w:val="22"/>
        </w:rPr>
      </w:pPr>
      <w:r>
        <w:rPr>
          <w:b/>
          <w:sz w:val="22"/>
          <w:szCs w:val="22"/>
        </w:rPr>
        <w:t>TERMINSKI PLAN</w:t>
      </w:r>
      <w:r w:rsidR="00B16109" w:rsidRPr="006B21C7">
        <w:rPr>
          <w:b/>
          <w:sz w:val="22"/>
          <w:szCs w:val="22"/>
        </w:rPr>
        <w:t xml:space="preserve"> IZVEDBE POGODBENIH DEL</w:t>
      </w:r>
    </w:p>
    <w:p w14:paraId="2CBAD8B5" w14:textId="77777777" w:rsidR="00C848F0" w:rsidRPr="006B21C7" w:rsidRDefault="00C848F0" w:rsidP="006B21C7">
      <w:pPr>
        <w:rPr>
          <w:b/>
          <w:sz w:val="22"/>
          <w:szCs w:val="22"/>
        </w:rPr>
      </w:pPr>
    </w:p>
    <w:p w14:paraId="64984730" w14:textId="77777777" w:rsidR="00B16109" w:rsidRPr="005D6C38" w:rsidRDefault="00B16109" w:rsidP="007558B3">
      <w:pPr>
        <w:numPr>
          <w:ilvl w:val="0"/>
          <w:numId w:val="5"/>
        </w:numPr>
        <w:jc w:val="center"/>
        <w:rPr>
          <w:sz w:val="22"/>
          <w:szCs w:val="22"/>
        </w:rPr>
      </w:pPr>
      <w:r w:rsidRPr="005D6C38">
        <w:rPr>
          <w:sz w:val="22"/>
          <w:szCs w:val="22"/>
        </w:rPr>
        <w:t>člen</w:t>
      </w:r>
    </w:p>
    <w:p w14:paraId="40EFEAA8" w14:textId="77777777" w:rsidR="00152921" w:rsidRPr="005D6C38" w:rsidRDefault="00152921" w:rsidP="00B16109">
      <w:pPr>
        <w:rPr>
          <w:bCs/>
          <w:sz w:val="22"/>
          <w:szCs w:val="22"/>
        </w:rPr>
      </w:pPr>
    </w:p>
    <w:p w14:paraId="1FB33BB6" w14:textId="77777777" w:rsidR="00C63255" w:rsidRDefault="00C70F8A" w:rsidP="00D67C1D">
      <w:pPr>
        <w:tabs>
          <w:tab w:val="left" w:pos="567"/>
          <w:tab w:val="left" w:pos="4253"/>
          <w:tab w:val="left" w:pos="5529"/>
          <w:tab w:val="right" w:pos="8505"/>
        </w:tabs>
        <w:rPr>
          <w:sz w:val="22"/>
          <w:szCs w:val="22"/>
        </w:rPr>
      </w:pPr>
      <w:r w:rsidRPr="007B0278">
        <w:rPr>
          <w:sz w:val="22"/>
          <w:szCs w:val="22"/>
        </w:rPr>
        <w:t xml:space="preserve">Terminski plan </w:t>
      </w:r>
      <w:r w:rsidR="009A7AFD" w:rsidRPr="007B0278">
        <w:rPr>
          <w:sz w:val="22"/>
          <w:szCs w:val="22"/>
        </w:rPr>
        <w:t xml:space="preserve">za izvedbo vseh pogodbenih obveznosti je </w:t>
      </w:r>
      <w:r w:rsidR="00C63255">
        <w:rPr>
          <w:sz w:val="22"/>
          <w:szCs w:val="22"/>
        </w:rPr>
        <w:t>razdeljen v tri faze in sicer:</w:t>
      </w:r>
    </w:p>
    <w:p w14:paraId="26963679" w14:textId="77777777" w:rsidR="00C63255" w:rsidRDefault="00C63255" w:rsidP="00D67C1D">
      <w:pPr>
        <w:tabs>
          <w:tab w:val="left" w:pos="567"/>
          <w:tab w:val="left" w:pos="4253"/>
          <w:tab w:val="left" w:pos="5529"/>
          <w:tab w:val="right" w:pos="8505"/>
        </w:tabs>
        <w:rPr>
          <w:sz w:val="22"/>
          <w:szCs w:val="22"/>
        </w:rPr>
      </w:pPr>
    </w:p>
    <w:p w14:paraId="67DC6E41" w14:textId="77777777" w:rsidR="00C63255" w:rsidRPr="00C63255" w:rsidRDefault="009A7AFD" w:rsidP="00A714E9">
      <w:pPr>
        <w:pStyle w:val="Odstavekseznama"/>
        <w:numPr>
          <w:ilvl w:val="0"/>
          <w:numId w:val="50"/>
        </w:numPr>
        <w:spacing w:after="160" w:line="276" w:lineRule="auto"/>
        <w:contextualSpacing/>
        <w:rPr>
          <w:bCs/>
          <w:sz w:val="22"/>
          <w:szCs w:val="22"/>
          <w:lang w:val="sl-SI"/>
        </w:rPr>
      </w:pPr>
      <w:r w:rsidRPr="00C63255">
        <w:rPr>
          <w:sz w:val="22"/>
          <w:szCs w:val="22"/>
          <w:lang w:val="sl-SI"/>
        </w:rPr>
        <w:t xml:space="preserve"> </w:t>
      </w:r>
      <w:r w:rsidR="00C63255" w:rsidRPr="00C63255">
        <w:rPr>
          <w:bCs/>
          <w:sz w:val="22"/>
          <w:szCs w:val="22"/>
          <w:lang w:val="sl-SI"/>
        </w:rPr>
        <w:t>Faza</w:t>
      </w:r>
    </w:p>
    <w:p w14:paraId="0E7E9938" w14:textId="77777777" w:rsidR="00C63255" w:rsidRPr="00C63255" w:rsidRDefault="00C63255" w:rsidP="00A714E9">
      <w:pPr>
        <w:pStyle w:val="Odstavekseznama"/>
        <w:numPr>
          <w:ilvl w:val="1"/>
          <w:numId w:val="50"/>
        </w:numPr>
        <w:spacing w:after="160" w:line="276" w:lineRule="auto"/>
        <w:contextualSpacing/>
        <w:rPr>
          <w:bCs/>
          <w:sz w:val="22"/>
          <w:szCs w:val="22"/>
          <w:lang w:val="sl-SI"/>
        </w:rPr>
      </w:pPr>
      <w:r w:rsidRPr="00C63255">
        <w:rPr>
          <w:bCs/>
          <w:sz w:val="22"/>
          <w:szCs w:val="22"/>
          <w:lang w:val="sl-SI"/>
        </w:rPr>
        <w:t xml:space="preserve">Prva faza obsega izdelavo Geodetskega načrta, Geološko </w:t>
      </w:r>
      <w:proofErr w:type="spellStart"/>
      <w:r w:rsidRPr="00C63255">
        <w:rPr>
          <w:bCs/>
          <w:sz w:val="22"/>
          <w:szCs w:val="22"/>
          <w:lang w:val="sl-SI"/>
        </w:rPr>
        <w:t>geotehničnega</w:t>
      </w:r>
      <w:proofErr w:type="spellEnd"/>
      <w:r w:rsidRPr="00C63255">
        <w:rPr>
          <w:bCs/>
          <w:sz w:val="22"/>
          <w:szCs w:val="22"/>
          <w:lang w:val="sl-SI"/>
        </w:rPr>
        <w:t xml:space="preserve"> elaborata  in DPP dokumentacije ter pridobivanje projektnih pogojev</w:t>
      </w:r>
    </w:p>
    <w:p w14:paraId="29C8B883" w14:textId="77777777" w:rsidR="00C63255" w:rsidRPr="00C63255" w:rsidRDefault="00C63255" w:rsidP="00A714E9">
      <w:pPr>
        <w:pStyle w:val="Odstavekseznama"/>
        <w:numPr>
          <w:ilvl w:val="1"/>
          <w:numId w:val="50"/>
        </w:numPr>
        <w:spacing w:after="160" w:line="276" w:lineRule="auto"/>
        <w:contextualSpacing/>
        <w:rPr>
          <w:bCs/>
          <w:sz w:val="22"/>
          <w:szCs w:val="22"/>
          <w:lang w:val="sl-SI"/>
        </w:rPr>
      </w:pPr>
      <w:r w:rsidRPr="00C63255">
        <w:rPr>
          <w:bCs/>
          <w:sz w:val="22"/>
          <w:szCs w:val="22"/>
          <w:lang w:val="sl-SI"/>
        </w:rPr>
        <w:t>Končni rok za izdelavo 1. faze je 75 dni od podpisa pogodbe.</w:t>
      </w:r>
    </w:p>
    <w:p w14:paraId="30FA71F1" w14:textId="07536E01" w:rsidR="00C63255" w:rsidRDefault="00C63255" w:rsidP="00A714E9">
      <w:pPr>
        <w:pStyle w:val="Odstavekseznama"/>
        <w:numPr>
          <w:ilvl w:val="1"/>
          <w:numId w:val="50"/>
        </w:numPr>
        <w:spacing w:after="160" w:line="276" w:lineRule="auto"/>
        <w:contextualSpacing/>
        <w:rPr>
          <w:bCs/>
          <w:sz w:val="22"/>
          <w:szCs w:val="22"/>
          <w:lang w:val="sl-SI"/>
        </w:rPr>
      </w:pPr>
      <w:r w:rsidRPr="00C63255">
        <w:rPr>
          <w:bCs/>
          <w:sz w:val="22"/>
          <w:szCs w:val="22"/>
          <w:lang w:val="sl-SI"/>
        </w:rPr>
        <w:t xml:space="preserve">Prva faza se konča z oddajo Geodetskega načrta in Geološko </w:t>
      </w:r>
      <w:proofErr w:type="spellStart"/>
      <w:r w:rsidRPr="00C63255">
        <w:rPr>
          <w:bCs/>
          <w:sz w:val="22"/>
          <w:szCs w:val="22"/>
          <w:lang w:val="sl-SI"/>
        </w:rPr>
        <w:t>geotehničnega</w:t>
      </w:r>
      <w:proofErr w:type="spellEnd"/>
      <w:r w:rsidRPr="00C63255">
        <w:rPr>
          <w:bCs/>
          <w:sz w:val="22"/>
          <w:szCs w:val="22"/>
          <w:lang w:val="sl-SI"/>
        </w:rPr>
        <w:t xml:space="preserve"> elaborata naročniku in DPP v projektne pogoje</w:t>
      </w:r>
      <w:r>
        <w:rPr>
          <w:bCs/>
          <w:sz w:val="22"/>
          <w:szCs w:val="22"/>
          <w:lang w:val="sl-SI"/>
        </w:rPr>
        <w:t>.</w:t>
      </w:r>
    </w:p>
    <w:p w14:paraId="40D98762" w14:textId="77777777" w:rsidR="00C848F0" w:rsidRDefault="00C848F0" w:rsidP="00C848F0">
      <w:pPr>
        <w:spacing w:after="160" w:line="276" w:lineRule="auto"/>
        <w:contextualSpacing/>
        <w:rPr>
          <w:bCs/>
          <w:sz w:val="22"/>
          <w:szCs w:val="22"/>
        </w:rPr>
      </w:pPr>
    </w:p>
    <w:p w14:paraId="20B3ED08" w14:textId="77777777" w:rsidR="00C848F0" w:rsidRPr="00C848F0" w:rsidRDefault="00C848F0" w:rsidP="00C848F0">
      <w:pPr>
        <w:spacing w:after="160" w:line="276" w:lineRule="auto"/>
        <w:contextualSpacing/>
        <w:rPr>
          <w:bCs/>
          <w:sz w:val="22"/>
          <w:szCs w:val="22"/>
        </w:rPr>
      </w:pPr>
    </w:p>
    <w:p w14:paraId="0991CEB4" w14:textId="77777777" w:rsidR="00C63255" w:rsidRPr="00C63255" w:rsidRDefault="00C63255" w:rsidP="00C63255">
      <w:pPr>
        <w:pStyle w:val="Odstavekseznama"/>
        <w:spacing w:line="276" w:lineRule="auto"/>
        <w:ind w:left="1440"/>
        <w:rPr>
          <w:bCs/>
          <w:sz w:val="22"/>
          <w:szCs w:val="22"/>
          <w:lang w:val="sl-SI"/>
        </w:rPr>
      </w:pPr>
    </w:p>
    <w:p w14:paraId="39B38B55" w14:textId="77777777" w:rsidR="00C63255" w:rsidRPr="00C63255" w:rsidRDefault="00C63255" w:rsidP="00A714E9">
      <w:pPr>
        <w:pStyle w:val="Odstavekseznama"/>
        <w:numPr>
          <w:ilvl w:val="0"/>
          <w:numId w:val="50"/>
        </w:numPr>
        <w:spacing w:after="160" w:line="276" w:lineRule="auto"/>
        <w:contextualSpacing/>
        <w:rPr>
          <w:bCs/>
          <w:sz w:val="22"/>
          <w:szCs w:val="22"/>
          <w:lang w:val="sl-SI"/>
        </w:rPr>
      </w:pPr>
      <w:r w:rsidRPr="00C63255">
        <w:rPr>
          <w:sz w:val="22"/>
          <w:szCs w:val="22"/>
          <w:lang w:val="sl-SI"/>
        </w:rPr>
        <w:lastRenderedPageBreak/>
        <w:t>Faza</w:t>
      </w:r>
    </w:p>
    <w:p w14:paraId="37F521B5" w14:textId="77777777" w:rsidR="00C63255" w:rsidRPr="00C63255" w:rsidRDefault="00C63255" w:rsidP="00A714E9">
      <w:pPr>
        <w:pStyle w:val="Odstavekseznama"/>
        <w:numPr>
          <w:ilvl w:val="1"/>
          <w:numId w:val="50"/>
        </w:numPr>
        <w:spacing w:after="160" w:line="276" w:lineRule="auto"/>
        <w:contextualSpacing/>
        <w:rPr>
          <w:bCs/>
          <w:sz w:val="22"/>
          <w:szCs w:val="22"/>
          <w:lang w:val="sl-SI"/>
        </w:rPr>
      </w:pPr>
      <w:r w:rsidRPr="00C63255">
        <w:rPr>
          <w:bCs/>
          <w:sz w:val="22"/>
          <w:szCs w:val="22"/>
          <w:lang w:val="sl-SI"/>
        </w:rPr>
        <w:t>Druga faza obsega izdelavo dokumentacije PZI, pridobljenimi pozitivnimi mnenji, izdelavo katastrskega elaborata, in oddajo dokumentacije PZI v recenzijo, recenzijo in končno potrditev dokumentacije PZI.</w:t>
      </w:r>
    </w:p>
    <w:p w14:paraId="521AF0D3" w14:textId="77777777" w:rsidR="00C63255" w:rsidRPr="00C63255" w:rsidRDefault="00C63255" w:rsidP="00A714E9">
      <w:pPr>
        <w:pStyle w:val="Odstavekseznama"/>
        <w:numPr>
          <w:ilvl w:val="1"/>
          <w:numId w:val="50"/>
        </w:numPr>
        <w:spacing w:after="160" w:line="276" w:lineRule="auto"/>
        <w:contextualSpacing/>
        <w:rPr>
          <w:bCs/>
          <w:sz w:val="22"/>
          <w:szCs w:val="22"/>
          <w:lang w:val="sl-SI"/>
        </w:rPr>
      </w:pPr>
      <w:r w:rsidRPr="00C63255">
        <w:rPr>
          <w:bCs/>
          <w:sz w:val="22"/>
          <w:szCs w:val="22"/>
          <w:lang w:val="sl-SI"/>
        </w:rPr>
        <w:t>Končni rok za oddajo dokumentacije PZI v recenzijo s pridobljenimi pozitivnimi mnenji je 180 dni po zaključku faze 1. Pogoj za začetek faze 2 so pridobljeni vsi projektni pogoji na dokumentacijo DPP.</w:t>
      </w:r>
    </w:p>
    <w:p w14:paraId="6E95A0D9" w14:textId="77777777" w:rsidR="00C63255" w:rsidRPr="00C63255" w:rsidRDefault="00C63255" w:rsidP="00A714E9">
      <w:pPr>
        <w:pStyle w:val="Odstavekseznama"/>
        <w:numPr>
          <w:ilvl w:val="1"/>
          <w:numId w:val="50"/>
        </w:numPr>
        <w:spacing w:after="160" w:line="276" w:lineRule="auto"/>
        <w:contextualSpacing/>
        <w:rPr>
          <w:bCs/>
          <w:sz w:val="22"/>
          <w:szCs w:val="22"/>
          <w:lang w:val="sl-SI"/>
        </w:rPr>
      </w:pPr>
      <w:r w:rsidRPr="00C63255">
        <w:rPr>
          <w:bCs/>
          <w:sz w:val="22"/>
          <w:szCs w:val="22"/>
          <w:lang w:val="sl-SI"/>
        </w:rPr>
        <w:t>Naročnik bo v roku 30 dni od oddane dokumentacije PZI izdelal recenzijsko poročilo. Izvajalec je dolžan uskladiti PZI z recenzijskim poročilom v roku 30 dni od prejema recenzijskega poročila.</w:t>
      </w:r>
    </w:p>
    <w:p w14:paraId="7D4888A2" w14:textId="77777777" w:rsidR="00C63255" w:rsidRPr="00C63255" w:rsidRDefault="00C63255" w:rsidP="00A714E9">
      <w:pPr>
        <w:pStyle w:val="Odstavekseznama"/>
        <w:numPr>
          <w:ilvl w:val="1"/>
          <w:numId w:val="50"/>
        </w:numPr>
        <w:spacing w:after="160" w:line="276" w:lineRule="auto"/>
        <w:contextualSpacing/>
        <w:rPr>
          <w:bCs/>
          <w:sz w:val="22"/>
          <w:szCs w:val="22"/>
          <w:lang w:val="sl-SI"/>
        </w:rPr>
      </w:pPr>
      <w:r w:rsidRPr="00C63255">
        <w:rPr>
          <w:bCs/>
          <w:sz w:val="22"/>
          <w:szCs w:val="22"/>
          <w:lang w:val="sl-SI"/>
        </w:rPr>
        <w:t>Druga faza se zaključi z oddajo dokumentacije PZI po recenziji.</w:t>
      </w:r>
    </w:p>
    <w:p w14:paraId="62AEACF4" w14:textId="77777777" w:rsidR="00C63255" w:rsidRPr="00C63255" w:rsidRDefault="00C63255" w:rsidP="00C63255">
      <w:pPr>
        <w:pStyle w:val="Odstavekseznama"/>
        <w:spacing w:line="276" w:lineRule="auto"/>
        <w:ind w:left="1440"/>
        <w:rPr>
          <w:bCs/>
          <w:sz w:val="22"/>
          <w:szCs w:val="22"/>
          <w:lang w:val="sl-SI"/>
        </w:rPr>
      </w:pPr>
    </w:p>
    <w:p w14:paraId="622E0174" w14:textId="77777777" w:rsidR="00C63255" w:rsidRPr="00C63255" w:rsidRDefault="00C63255" w:rsidP="00A714E9">
      <w:pPr>
        <w:pStyle w:val="Odstavekseznama"/>
        <w:numPr>
          <w:ilvl w:val="0"/>
          <w:numId w:val="50"/>
        </w:numPr>
        <w:spacing w:after="160" w:line="276" w:lineRule="auto"/>
        <w:contextualSpacing/>
        <w:rPr>
          <w:bCs/>
          <w:sz w:val="22"/>
          <w:szCs w:val="22"/>
          <w:lang w:val="sl-SI"/>
        </w:rPr>
      </w:pPr>
      <w:r w:rsidRPr="00C63255">
        <w:rPr>
          <w:sz w:val="22"/>
          <w:szCs w:val="22"/>
          <w:lang w:val="sl-SI"/>
        </w:rPr>
        <w:t>Faza</w:t>
      </w:r>
    </w:p>
    <w:p w14:paraId="19FA9FCD" w14:textId="77777777" w:rsidR="00C63255" w:rsidRPr="00C63255" w:rsidRDefault="00C63255" w:rsidP="00A714E9">
      <w:pPr>
        <w:pStyle w:val="Odstavekseznama"/>
        <w:numPr>
          <w:ilvl w:val="1"/>
          <w:numId w:val="50"/>
        </w:numPr>
        <w:spacing w:after="160" w:line="276" w:lineRule="auto"/>
        <w:contextualSpacing/>
        <w:rPr>
          <w:bCs/>
          <w:sz w:val="22"/>
          <w:szCs w:val="22"/>
          <w:lang w:val="sl-SI"/>
        </w:rPr>
      </w:pPr>
      <w:r w:rsidRPr="00C63255">
        <w:rPr>
          <w:bCs/>
          <w:sz w:val="22"/>
          <w:szCs w:val="22"/>
          <w:lang w:val="sl-SI"/>
        </w:rPr>
        <w:t xml:space="preserve">Tretja faza obsega izdelavo dokumentacije DGD za </w:t>
      </w:r>
      <w:proofErr w:type="spellStart"/>
      <w:r w:rsidRPr="00C63255">
        <w:rPr>
          <w:bCs/>
          <w:sz w:val="22"/>
          <w:szCs w:val="22"/>
          <w:lang w:val="sl-SI"/>
        </w:rPr>
        <w:t>zaplavni</w:t>
      </w:r>
      <w:proofErr w:type="spellEnd"/>
      <w:r w:rsidRPr="00C63255">
        <w:rPr>
          <w:bCs/>
          <w:sz w:val="22"/>
          <w:szCs w:val="22"/>
          <w:lang w:val="sl-SI"/>
        </w:rPr>
        <w:t xml:space="preserve">/prebiralni objekt, pridobitev pozitivnih mnenj in pridobivanje gradbenega dovoljenja </w:t>
      </w:r>
    </w:p>
    <w:p w14:paraId="3ED13B16" w14:textId="77777777" w:rsidR="00C63255" w:rsidRPr="00C63255" w:rsidRDefault="00C63255" w:rsidP="00A714E9">
      <w:pPr>
        <w:pStyle w:val="Odstavekseznama"/>
        <w:numPr>
          <w:ilvl w:val="1"/>
          <w:numId w:val="50"/>
        </w:numPr>
        <w:spacing w:after="160" w:line="276" w:lineRule="auto"/>
        <w:contextualSpacing/>
        <w:rPr>
          <w:bCs/>
          <w:sz w:val="22"/>
          <w:szCs w:val="22"/>
          <w:lang w:val="sl-SI"/>
        </w:rPr>
      </w:pPr>
      <w:r w:rsidRPr="00C63255">
        <w:rPr>
          <w:bCs/>
          <w:sz w:val="22"/>
          <w:szCs w:val="22"/>
          <w:lang w:val="sl-SI"/>
        </w:rPr>
        <w:t>Končni rok za oddajo dokumentacije DGD v mnenja je 60 dni po zaključku faze 2.</w:t>
      </w:r>
    </w:p>
    <w:p w14:paraId="4F0A104A" w14:textId="41665919" w:rsidR="00D67C1D" w:rsidRPr="00C63255" w:rsidRDefault="00C63255" w:rsidP="00A714E9">
      <w:pPr>
        <w:pStyle w:val="Odstavekseznama"/>
        <w:numPr>
          <w:ilvl w:val="1"/>
          <w:numId w:val="50"/>
        </w:numPr>
        <w:spacing w:after="160" w:line="276" w:lineRule="auto"/>
        <w:contextualSpacing/>
        <w:rPr>
          <w:bCs/>
          <w:sz w:val="22"/>
          <w:szCs w:val="22"/>
          <w:lang w:val="sl-SI"/>
        </w:rPr>
      </w:pPr>
      <w:r w:rsidRPr="00C63255">
        <w:rPr>
          <w:bCs/>
          <w:sz w:val="22"/>
          <w:szCs w:val="22"/>
          <w:lang w:val="sl-SI"/>
        </w:rPr>
        <w:t>Rok za oddajo DGD z mnenji na UE je 14 dni po prejetem zadnjem pozitivnem mnenju. Pogoj za ta korak je pridobljena pravica graditi, katero zagotavlja naročnik</w:t>
      </w:r>
      <w:r>
        <w:rPr>
          <w:bCs/>
          <w:sz w:val="22"/>
          <w:szCs w:val="22"/>
          <w:lang w:val="sl-SI"/>
        </w:rPr>
        <w:t>.</w:t>
      </w:r>
    </w:p>
    <w:p w14:paraId="23EB3607" w14:textId="77777777" w:rsidR="00B16109" w:rsidRPr="005D6C38" w:rsidRDefault="00B16109" w:rsidP="00B16109">
      <w:pPr>
        <w:rPr>
          <w:sz w:val="22"/>
          <w:szCs w:val="22"/>
        </w:rPr>
      </w:pPr>
    </w:p>
    <w:p w14:paraId="1184678A" w14:textId="77777777" w:rsidR="00B16109" w:rsidRPr="005D6C38" w:rsidRDefault="00B16109" w:rsidP="00B16109">
      <w:pPr>
        <w:rPr>
          <w:sz w:val="22"/>
          <w:szCs w:val="22"/>
        </w:rPr>
      </w:pPr>
      <w:r w:rsidRPr="005D6C38">
        <w:rPr>
          <w:sz w:val="22"/>
          <w:szCs w:val="22"/>
        </w:rPr>
        <w:t>Izvajalec ima pravico do podaljšanja roka za zaključek del v naslednjih primerih:</w:t>
      </w:r>
    </w:p>
    <w:p w14:paraId="1F84C711" w14:textId="77777777" w:rsidR="00B16109" w:rsidRPr="005D6C38" w:rsidRDefault="00B16109" w:rsidP="00A714E9">
      <w:pPr>
        <w:pStyle w:val="Odstavekseznama"/>
        <w:numPr>
          <w:ilvl w:val="0"/>
          <w:numId w:val="18"/>
        </w:numPr>
        <w:spacing w:line="260" w:lineRule="exact"/>
        <w:ind w:left="714" w:hanging="357"/>
        <w:rPr>
          <w:sz w:val="22"/>
          <w:szCs w:val="22"/>
          <w:lang w:val="sl-SI"/>
        </w:rPr>
      </w:pPr>
      <w:r w:rsidRPr="005D6C38">
        <w:rPr>
          <w:sz w:val="22"/>
          <w:szCs w:val="22"/>
          <w:lang w:val="sl-SI"/>
        </w:rPr>
        <w:t>prekinitev izvajanja del na zahtevo naročnika za več kot 10 dni;</w:t>
      </w:r>
    </w:p>
    <w:p w14:paraId="43D597EA" w14:textId="77777777" w:rsidR="00B16109" w:rsidRPr="005D6C38" w:rsidRDefault="00B16109" w:rsidP="00A714E9">
      <w:pPr>
        <w:pStyle w:val="Odstavekseznama"/>
        <w:numPr>
          <w:ilvl w:val="0"/>
          <w:numId w:val="18"/>
        </w:numPr>
        <w:spacing w:line="260" w:lineRule="exact"/>
        <w:ind w:left="714" w:hanging="357"/>
        <w:rPr>
          <w:sz w:val="22"/>
          <w:szCs w:val="22"/>
          <w:lang w:val="sl-SI"/>
        </w:rPr>
      </w:pPr>
      <w:r w:rsidRPr="005D6C38">
        <w:rPr>
          <w:sz w:val="22"/>
          <w:szCs w:val="22"/>
          <w:lang w:val="sl-SI"/>
        </w:rPr>
        <w:t>prekinitev izvajanja po volji izvajalca iz razlogov na strani naročnika za več kot 10 dni;</w:t>
      </w:r>
    </w:p>
    <w:p w14:paraId="7431C372" w14:textId="77777777" w:rsidR="00B16109" w:rsidRPr="005D6C38" w:rsidRDefault="00B16109" w:rsidP="00A714E9">
      <w:pPr>
        <w:pStyle w:val="Odstavekseznama"/>
        <w:numPr>
          <w:ilvl w:val="0"/>
          <w:numId w:val="18"/>
        </w:numPr>
        <w:spacing w:line="260" w:lineRule="exact"/>
        <w:ind w:left="714" w:hanging="357"/>
        <w:rPr>
          <w:sz w:val="22"/>
          <w:szCs w:val="22"/>
          <w:lang w:val="sl-SI"/>
        </w:rPr>
      </w:pPr>
      <w:r w:rsidRPr="005D6C38">
        <w:rPr>
          <w:sz w:val="22"/>
          <w:szCs w:val="22"/>
          <w:lang w:val="sl-SI"/>
        </w:rPr>
        <w:t>če naročnik ne izpolnjuje dogovorjenih pogojev za izvedbo del iz te pogodbe, zaradi česar izvajalec z deli ne more pričeti ali nadaljevati;</w:t>
      </w:r>
    </w:p>
    <w:p w14:paraId="3423EBA5" w14:textId="77777777" w:rsidR="00B16109" w:rsidRPr="005D6C38" w:rsidRDefault="00B16109" w:rsidP="00A714E9">
      <w:pPr>
        <w:pStyle w:val="Odstavekseznama"/>
        <w:numPr>
          <w:ilvl w:val="0"/>
          <w:numId w:val="18"/>
        </w:numPr>
        <w:spacing w:line="260" w:lineRule="exact"/>
        <w:ind w:left="714" w:hanging="357"/>
        <w:rPr>
          <w:sz w:val="22"/>
          <w:szCs w:val="22"/>
          <w:lang w:val="sl-SI"/>
        </w:rPr>
      </w:pPr>
      <w:r w:rsidRPr="005D6C38">
        <w:rPr>
          <w:sz w:val="22"/>
          <w:szCs w:val="22"/>
          <w:lang w:val="sl-SI"/>
        </w:rPr>
        <w:t>če naročnik naroči dodatna dela ali občutne spremembe izvedbe, ki vplivajo na kritične poti pri izvedbi del - za toliko časa, kot je potrebno, da se ta dela izvedejo;</w:t>
      </w:r>
    </w:p>
    <w:p w14:paraId="520E5A17" w14:textId="3C6E6C2D" w:rsidR="00B16109" w:rsidRPr="005D6C38" w:rsidRDefault="00B16109" w:rsidP="00A714E9">
      <w:pPr>
        <w:pStyle w:val="Odstavekseznama"/>
        <w:numPr>
          <w:ilvl w:val="0"/>
          <w:numId w:val="18"/>
        </w:numPr>
        <w:spacing w:line="260" w:lineRule="exact"/>
        <w:ind w:left="714" w:hanging="357"/>
        <w:rPr>
          <w:sz w:val="22"/>
          <w:szCs w:val="22"/>
          <w:lang w:val="sl-SI"/>
        </w:rPr>
      </w:pPr>
      <w:r w:rsidRPr="005D6C38">
        <w:rPr>
          <w:sz w:val="22"/>
          <w:szCs w:val="22"/>
          <w:lang w:val="sl-SI"/>
        </w:rPr>
        <w:t>iz drugih razlogov, ki pomenijo podaljšanje roka izvedbe in niso v sferi izvajalca, pa ti razlogi vplivajo na kritične poti pri izvedbi del - za toliko časa, kot je potrebno, da se ta dela izvedejo. Med temi razlogi ne more biti kakršnakoli nejasnost v tehničnih specifikacijah javnega naročila ali navodilih naročnika izvajalcu, saj ponudnik z oddajo ponudbe jamči, da je preveril, da so zahteve naročnika ustrezne, izvedljive ter v celoti zajete v ponudbeni in k</w:t>
      </w:r>
      <w:r w:rsidR="001451C0" w:rsidRPr="005D6C38">
        <w:rPr>
          <w:sz w:val="22"/>
          <w:szCs w:val="22"/>
          <w:lang w:val="sl-SI"/>
        </w:rPr>
        <w:t>asneje pogodbeni vrednosti</w:t>
      </w:r>
      <w:r w:rsidR="00C63255">
        <w:rPr>
          <w:sz w:val="22"/>
          <w:szCs w:val="22"/>
          <w:lang w:val="sl-SI"/>
        </w:rPr>
        <w:t>,</w:t>
      </w:r>
    </w:p>
    <w:p w14:paraId="0BA30BD6" w14:textId="77777777" w:rsidR="00B16109" w:rsidRPr="005D6C38" w:rsidRDefault="00B16109" w:rsidP="00A714E9">
      <w:pPr>
        <w:pStyle w:val="Odstavekseznama"/>
        <w:numPr>
          <w:ilvl w:val="0"/>
          <w:numId w:val="18"/>
        </w:numPr>
        <w:spacing w:line="260" w:lineRule="exact"/>
        <w:ind w:left="714" w:hanging="357"/>
        <w:rPr>
          <w:sz w:val="22"/>
          <w:szCs w:val="22"/>
          <w:lang w:val="sl-SI"/>
        </w:rPr>
      </w:pPr>
      <w:r w:rsidRPr="005D6C38">
        <w:rPr>
          <w:sz w:val="22"/>
          <w:szCs w:val="22"/>
          <w:lang w:val="sl-SI"/>
        </w:rPr>
        <w:t>dogodki, ki so posledica višje sile.</w:t>
      </w:r>
    </w:p>
    <w:p w14:paraId="0909BE4D" w14:textId="77777777" w:rsidR="00B16109" w:rsidRPr="005D6C38" w:rsidRDefault="00B16109" w:rsidP="00B16109">
      <w:pPr>
        <w:rPr>
          <w:sz w:val="22"/>
          <w:szCs w:val="22"/>
        </w:rPr>
      </w:pPr>
    </w:p>
    <w:p w14:paraId="0F6000C7" w14:textId="7801ADEE" w:rsidR="00BD66C6" w:rsidRDefault="00B16109" w:rsidP="00B16109">
      <w:pPr>
        <w:rPr>
          <w:sz w:val="22"/>
          <w:szCs w:val="22"/>
        </w:rPr>
      </w:pPr>
      <w:r w:rsidRPr="005D6C38">
        <w:rPr>
          <w:sz w:val="22"/>
          <w:szCs w:val="22"/>
        </w:rPr>
        <w:t>V primeru podaljšanja pogodbenega roka mora izvajalec</w:t>
      </w:r>
      <w:r w:rsidR="00B45766" w:rsidRPr="005D6C38">
        <w:rPr>
          <w:sz w:val="22"/>
          <w:szCs w:val="22"/>
        </w:rPr>
        <w:t xml:space="preserve"> pred iztekom prvotnega pogodbenega roka</w:t>
      </w:r>
      <w:r w:rsidRPr="005D6C38">
        <w:rPr>
          <w:sz w:val="22"/>
          <w:szCs w:val="22"/>
        </w:rPr>
        <w:t xml:space="preserve"> naročniku predati podaljšano finančno zavarovanje za dobro izvedbo pogodbenih obveznosti.</w:t>
      </w:r>
    </w:p>
    <w:p w14:paraId="03E27716" w14:textId="77777777" w:rsidR="00422E6B" w:rsidRDefault="00422E6B" w:rsidP="00B16109">
      <w:pPr>
        <w:rPr>
          <w:sz w:val="22"/>
          <w:szCs w:val="22"/>
        </w:rPr>
      </w:pPr>
    </w:p>
    <w:p w14:paraId="765890C5" w14:textId="77777777" w:rsidR="00422E6B" w:rsidRPr="006306B1" w:rsidRDefault="00422E6B" w:rsidP="006306B1">
      <w:pPr>
        <w:spacing w:line="324" w:lineRule="auto"/>
        <w:rPr>
          <w:rFonts w:eastAsia="Calibri"/>
          <w:b/>
          <w:bCs/>
          <w:sz w:val="22"/>
          <w:szCs w:val="22"/>
        </w:rPr>
      </w:pPr>
      <w:r w:rsidRPr="006306B1">
        <w:rPr>
          <w:rFonts w:eastAsia="Calibri"/>
          <w:b/>
          <w:bCs/>
          <w:sz w:val="22"/>
          <w:szCs w:val="22"/>
        </w:rPr>
        <w:t>POGODBENA VREDNOST DEL</w:t>
      </w:r>
    </w:p>
    <w:p w14:paraId="3EB6C18A" w14:textId="0307366B" w:rsidR="00422E6B" w:rsidRPr="006306B1" w:rsidRDefault="00422E6B" w:rsidP="006306B1">
      <w:pPr>
        <w:pStyle w:val="Odstavekseznama"/>
        <w:numPr>
          <w:ilvl w:val="0"/>
          <w:numId w:val="5"/>
        </w:numPr>
        <w:spacing w:line="324" w:lineRule="auto"/>
        <w:contextualSpacing/>
        <w:jc w:val="center"/>
        <w:rPr>
          <w:rFonts w:eastAsia="Calibri"/>
          <w:sz w:val="22"/>
          <w:szCs w:val="22"/>
        </w:rPr>
      </w:pPr>
      <w:proofErr w:type="spellStart"/>
      <w:r w:rsidRPr="006306B1">
        <w:rPr>
          <w:rFonts w:eastAsia="Calibri"/>
          <w:sz w:val="22"/>
          <w:szCs w:val="22"/>
        </w:rPr>
        <w:t>člen</w:t>
      </w:r>
      <w:proofErr w:type="spellEnd"/>
    </w:p>
    <w:p w14:paraId="042B9B3C" w14:textId="77777777" w:rsidR="00422E6B" w:rsidRPr="009371CA" w:rsidRDefault="00422E6B" w:rsidP="00422E6B">
      <w:pPr>
        <w:spacing w:line="324" w:lineRule="auto"/>
        <w:rPr>
          <w:rFonts w:eastAsia="Calibri"/>
          <w:sz w:val="22"/>
          <w:szCs w:val="22"/>
        </w:rPr>
      </w:pPr>
    </w:p>
    <w:p w14:paraId="17EF06F2" w14:textId="77777777" w:rsidR="00422E6B" w:rsidRPr="009371CA" w:rsidRDefault="00422E6B" w:rsidP="00422E6B">
      <w:pPr>
        <w:spacing w:line="324" w:lineRule="auto"/>
        <w:rPr>
          <w:rFonts w:eastAsia="Calibri"/>
          <w:sz w:val="22"/>
          <w:szCs w:val="22"/>
        </w:rPr>
      </w:pPr>
      <w:r w:rsidRPr="009371CA">
        <w:rPr>
          <w:rFonts w:eastAsia="Calibri"/>
          <w:sz w:val="22"/>
          <w:szCs w:val="22"/>
        </w:rPr>
        <w:t>Pogodbena vrednost del je določena na osnovi ponudbe izvajalca in znaša brez DDV____________________________EUR,</w:t>
      </w:r>
    </w:p>
    <w:p w14:paraId="47EA2397" w14:textId="77777777" w:rsidR="00422E6B" w:rsidRPr="009371CA" w:rsidRDefault="00422E6B" w:rsidP="00422E6B">
      <w:pPr>
        <w:spacing w:line="324" w:lineRule="auto"/>
        <w:rPr>
          <w:rFonts w:eastAsia="Calibri"/>
          <w:sz w:val="22"/>
          <w:szCs w:val="22"/>
        </w:rPr>
      </w:pPr>
      <w:r w:rsidRPr="009371CA">
        <w:rPr>
          <w:rFonts w:eastAsia="Calibri"/>
          <w:sz w:val="22"/>
          <w:szCs w:val="22"/>
        </w:rPr>
        <w:t>vrednost DDV__________________________________EUR,</w:t>
      </w:r>
    </w:p>
    <w:p w14:paraId="7C64421A" w14:textId="77777777" w:rsidR="00422E6B" w:rsidRPr="009371CA" w:rsidRDefault="00422E6B" w:rsidP="00422E6B">
      <w:pPr>
        <w:spacing w:line="324" w:lineRule="auto"/>
        <w:rPr>
          <w:rFonts w:eastAsia="Calibri"/>
          <w:sz w:val="22"/>
          <w:szCs w:val="22"/>
        </w:rPr>
      </w:pPr>
      <w:r w:rsidRPr="009371CA">
        <w:rPr>
          <w:rFonts w:eastAsia="Calibri"/>
          <w:sz w:val="22"/>
          <w:szCs w:val="22"/>
        </w:rPr>
        <w:t>pogodbena vrednost z DDV znaša _______________________EUR.</w:t>
      </w:r>
    </w:p>
    <w:p w14:paraId="2D48CF04" w14:textId="77777777" w:rsidR="00422E6B" w:rsidRPr="009371CA" w:rsidRDefault="00422E6B" w:rsidP="00422E6B">
      <w:pPr>
        <w:spacing w:line="324" w:lineRule="auto"/>
        <w:rPr>
          <w:rFonts w:eastAsia="Calibri"/>
          <w:sz w:val="22"/>
          <w:szCs w:val="22"/>
        </w:rPr>
      </w:pPr>
    </w:p>
    <w:p w14:paraId="5D3A91C3" w14:textId="4E575336" w:rsidR="00422E6B" w:rsidRPr="00422E6B" w:rsidRDefault="00422E6B" w:rsidP="00422E6B">
      <w:pPr>
        <w:rPr>
          <w:sz w:val="22"/>
          <w:szCs w:val="22"/>
        </w:rPr>
      </w:pPr>
      <w:r w:rsidRPr="00422E6B">
        <w:rPr>
          <w:sz w:val="22"/>
          <w:szCs w:val="22"/>
        </w:rPr>
        <w:lastRenderedPageBreak/>
        <w:t xml:space="preserve">Pogodbena vrednost z DDV vključuje vse stroške, davke in morebitne popuste tako, da naročnika ne bremenijo kakršnikoli stroški, povezani s predmetom javnega naročila. V ponudbeno ceno so zajeti vsi elementi, ki vplivajo na izračun cene: kot so stroški dela, režijski stroški, morebitne nadure, zagotovitev potrebne tehnične opreme, orodja, strojev, naprav, vozil, stroški prevodov, prevozov oseb, sodelovanje z </w:t>
      </w:r>
      <w:r w:rsidR="00312E49">
        <w:rPr>
          <w:sz w:val="22"/>
          <w:szCs w:val="22"/>
        </w:rPr>
        <w:t xml:space="preserve">naročnikom </w:t>
      </w:r>
      <w:r w:rsidRPr="00422E6B">
        <w:rPr>
          <w:sz w:val="22"/>
          <w:szCs w:val="22"/>
        </w:rPr>
        <w:t xml:space="preserve">ter vse ostale stroške povezane z izvedbo pogodbe. Projektna dokumentacija mora biti izdelana v z vsemi veljavnimi predpisi, ki urejajo področje projektiranja in skladno z normativi in standardi, ki so določeni za objekte za katere se izdela projektna dokumentacija, z vsemi morebitnimi spremembami in dopolnitvami, ki bi bile veljavne v času trajanja te pogodbe. Prav tako se izvajalec v okviru pogodbene cene iz tega člena pogodbe zavezuje, da bo izvajal koordinacijo z naročnikom. </w:t>
      </w:r>
    </w:p>
    <w:p w14:paraId="6B9C63BA" w14:textId="77777777" w:rsidR="00422E6B" w:rsidRDefault="00422E6B" w:rsidP="00422E6B">
      <w:pPr>
        <w:rPr>
          <w:sz w:val="22"/>
          <w:szCs w:val="22"/>
        </w:rPr>
      </w:pPr>
    </w:p>
    <w:p w14:paraId="2AF6C05B" w14:textId="65DD0883" w:rsidR="00422E6B" w:rsidRPr="00422E6B" w:rsidRDefault="00422E6B" w:rsidP="00422E6B">
      <w:pPr>
        <w:rPr>
          <w:sz w:val="22"/>
          <w:szCs w:val="22"/>
        </w:rPr>
      </w:pPr>
      <w:r w:rsidRPr="00422E6B">
        <w:rPr>
          <w:sz w:val="22"/>
          <w:szCs w:val="22"/>
        </w:rPr>
        <w:t xml:space="preserve">Cene za posamezne storitve in pogodbena vrednost so za čas trajanja pogodbe fiksne. </w:t>
      </w:r>
    </w:p>
    <w:p w14:paraId="573E26B8" w14:textId="77777777" w:rsidR="00422E6B" w:rsidRPr="00422E6B" w:rsidRDefault="00422E6B" w:rsidP="00422E6B">
      <w:pPr>
        <w:rPr>
          <w:sz w:val="22"/>
          <w:szCs w:val="22"/>
        </w:rPr>
      </w:pPr>
    </w:p>
    <w:p w14:paraId="06603B83" w14:textId="77777777" w:rsidR="00422E6B" w:rsidRPr="00422E6B" w:rsidRDefault="00422E6B" w:rsidP="00422E6B">
      <w:pPr>
        <w:rPr>
          <w:sz w:val="22"/>
          <w:szCs w:val="22"/>
        </w:rPr>
      </w:pPr>
      <w:r w:rsidRPr="00422E6B">
        <w:rPr>
          <w:sz w:val="22"/>
          <w:szCs w:val="22"/>
        </w:rPr>
        <w:t>Če se iz razloga na strani naročnika pokaže potreba po spremembi delno že izdelane ali v celoti izdelane projektne dokumentacije, morajo pogodbene stranke skleniti aneks k tej pogodbi, v katerem določijo obseg, rok in ceno za izdelavo nadomestne ali spremenjene projektne dokumentacije. Sprememba iz prve povedi je mogoča samo v primeru, da so izpolnjeni pogoji za spremembo pogodbe, kot to določa zakon, ki ureja področje javnega naročanja.</w:t>
      </w:r>
    </w:p>
    <w:p w14:paraId="34D7BBD3" w14:textId="77777777" w:rsidR="00422E6B" w:rsidRPr="0024490C" w:rsidRDefault="00422E6B" w:rsidP="00422E6B">
      <w:pPr>
        <w:suppressAutoHyphens/>
        <w:autoSpaceDN w:val="0"/>
        <w:spacing w:line="312" w:lineRule="auto"/>
        <w:textAlignment w:val="baseline"/>
        <w:rPr>
          <w:b/>
          <w:bCs/>
          <w:kern w:val="3"/>
          <w:sz w:val="22"/>
          <w:szCs w:val="22"/>
          <w:lang w:eastAsia="zh-CN"/>
        </w:rPr>
      </w:pPr>
    </w:p>
    <w:p w14:paraId="0636CCAD" w14:textId="77777777" w:rsidR="0024490C" w:rsidRPr="0024490C" w:rsidRDefault="0024490C" w:rsidP="0024490C">
      <w:pPr>
        <w:rPr>
          <w:b/>
          <w:bCs/>
          <w:sz w:val="22"/>
          <w:szCs w:val="22"/>
        </w:rPr>
      </w:pPr>
      <w:r w:rsidRPr="0024490C">
        <w:rPr>
          <w:b/>
          <w:bCs/>
          <w:sz w:val="22"/>
          <w:szCs w:val="22"/>
        </w:rPr>
        <w:t>POGODBENA KAZEN</w:t>
      </w:r>
    </w:p>
    <w:p w14:paraId="7F56B115" w14:textId="4839C48F" w:rsidR="0024490C" w:rsidRPr="0024490C" w:rsidRDefault="0024490C" w:rsidP="0024490C">
      <w:pPr>
        <w:pStyle w:val="Odstavekseznama"/>
        <w:numPr>
          <w:ilvl w:val="0"/>
          <w:numId w:val="5"/>
        </w:numPr>
        <w:jc w:val="center"/>
        <w:rPr>
          <w:sz w:val="22"/>
          <w:szCs w:val="22"/>
        </w:rPr>
      </w:pPr>
      <w:proofErr w:type="spellStart"/>
      <w:r w:rsidRPr="0024490C">
        <w:rPr>
          <w:sz w:val="22"/>
          <w:szCs w:val="22"/>
        </w:rPr>
        <w:t>člen</w:t>
      </w:r>
      <w:proofErr w:type="spellEnd"/>
    </w:p>
    <w:p w14:paraId="20C05B3C" w14:textId="77777777" w:rsidR="0024490C" w:rsidRDefault="0024490C" w:rsidP="0024490C">
      <w:pPr>
        <w:rPr>
          <w:sz w:val="22"/>
          <w:szCs w:val="22"/>
        </w:rPr>
      </w:pPr>
    </w:p>
    <w:p w14:paraId="3BD46139" w14:textId="7C4FE991" w:rsidR="0024490C" w:rsidRPr="0024490C" w:rsidRDefault="0024490C" w:rsidP="0024490C">
      <w:pPr>
        <w:rPr>
          <w:sz w:val="22"/>
          <w:szCs w:val="22"/>
        </w:rPr>
      </w:pPr>
      <w:r w:rsidRPr="0024490C">
        <w:rPr>
          <w:sz w:val="22"/>
          <w:szCs w:val="22"/>
        </w:rPr>
        <w:t>Za vsak koledarski dan zamude je naročnik opravičen do obračuna pogodbene kazni v višini 2 ‰ (dva promila) cene pogodbenih del brez DDV za izdelavo projektne dokumentacije, do skupaj največ 10 % (deset odstotkov) od cene pogodbenih del brez DDV.</w:t>
      </w:r>
    </w:p>
    <w:p w14:paraId="5DA2A571" w14:textId="77777777" w:rsidR="0024490C" w:rsidRPr="0024490C" w:rsidRDefault="0024490C" w:rsidP="0024490C">
      <w:pPr>
        <w:rPr>
          <w:sz w:val="22"/>
          <w:szCs w:val="22"/>
        </w:rPr>
      </w:pPr>
    </w:p>
    <w:p w14:paraId="43B1C2CE" w14:textId="77777777" w:rsidR="0024490C" w:rsidRPr="0024490C" w:rsidRDefault="0024490C" w:rsidP="0024490C">
      <w:pPr>
        <w:rPr>
          <w:sz w:val="22"/>
          <w:szCs w:val="22"/>
        </w:rPr>
      </w:pPr>
      <w:r w:rsidRPr="0024490C">
        <w:rPr>
          <w:sz w:val="22"/>
          <w:szCs w:val="22"/>
        </w:rPr>
        <w:t>Če izvajalec iz objektivno opravičljivih razlogov zamuja glede na terminski plan izvajanja del ali glede na rok dokončanja del, je o tem dolžan takoj pisno obvestiti naročnika in ga zaprositi za podaljšanje roka dokončanja del, kar se dogovori in potrdi pisno v obliki aneksa k osnovni pogodbi.</w:t>
      </w:r>
    </w:p>
    <w:p w14:paraId="158B421D" w14:textId="77777777" w:rsidR="0024490C" w:rsidRPr="0024490C" w:rsidRDefault="0024490C" w:rsidP="0024490C">
      <w:pPr>
        <w:rPr>
          <w:sz w:val="22"/>
          <w:szCs w:val="22"/>
        </w:rPr>
      </w:pPr>
    </w:p>
    <w:p w14:paraId="1A740DE2" w14:textId="77777777" w:rsidR="0024490C" w:rsidRPr="0024490C" w:rsidRDefault="0024490C" w:rsidP="0024490C">
      <w:pPr>
        <w:rPr>
          <w:sz w:val="22"/>
          <w:szCs w:val="22"/>
        </w:rPr>
      </w:pPr>
      <w:r w:rsidRPr="0024490C">
        <w:rPr>
          <w:sz w:val="22"/>
          <w:szCs w:val="22"/>
        </w:rPr>
        <w:t>Izvajalec se prav tako zaveže poravnati vse stroške naročnika, do katerih bi prišlo zaradi neupravičeno prekoračenega roka.</w:t>
      </w:r>
    </w:p>
    <w:p w14:paraId="7145452E" w14:textId="77777777" w:rsidR="0024490C" w:rsidRPr="0024490C" w:rsidRDefault="0024490C" w:rsidP="0024490C">
      <w:pPr>
        <w:rPr>
          <w:sz w:val="22"/>
          <w:szCs w:val="22"/>
        </w:rPr>
      </w:pPr>
    </w:p>
    <w:p w14:paraId="097BEAC1" w14:textId="77777777" w:rsidR="0024490C" w:rsidRPr="0024490C" w:rsidRDefault="0024490C" w:rsidP="0024490C">
      <w:pPr>
        <w:rPr>
          <w:sz w:val="22"/>
          <w:szCs w:val="22"/>
        </w:rPr>
      </w:pPr>
      <w:r w:rsidRPr="0024490C">
        <w:rPr>
          <w:sz w:val="22"/>
          <w:szCs w:val="22"/>
        </w:rPr>
        <w:t xml:space="preserve">Pogodbene stranke soglašajo, da pravica zaračunavati pogodbeno kazen ni pogojena z nastankom škode naročniku. Povračilo tako nastale škode bo naročnik uveljavljal po splošnih načelih odškodninske odgovornosti, neodvisno od uveljavljanja pogodbene kazni. </w:t>
      </w:r>
    </w:p>
    <w:p w14:paraId="71E99719" w14:textId="77777777" w:rsidR="0024490C" w:rsidRPr="0024490C" w:rsidRDefault="0024490C" w:rsidP="0024490C">
      <w:pPr>
        <w:rPr>
          <w:sz w:val="22"/>
          <w:szCs w:val="22"/>
        </w:rPr>
      </w:pPr>
    </w:p>
    <w:p w14:paraId="295681A2" w14:textId="77777777" w:rsidR="0024490C" w:rsidRPr="0024490C" w:rsidRDefault="0024490C" w:rsidP="0024490C">
      <w:pPr>
        <w:rPr>
          <w:sz w:val="22"/>
          <w:szCs w:val="22"/>
        </w:rPr>
      </w:pPr>
      <w:r w:rsidRPr="0024490C">
        <w:rPr>
          <w:sz w:val="22"/>
          <w:szCs w:val="22"/>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76B7FEE3" w14:textId="77777777" w:rsidR="0024490C" w:rsidRPr="0024490C" w:rsidRDefault="0024490C" w:rsidP="0024490C">
      <w:pPr>
        <w:rPr>
          <w:sz w:val="22"/>
          <w:szCs w:val="22"/>
        </w:rPr>
      </w:pPr>
    </w:p>
    <w:p w14:paraId="0BBA3EE8" w14:textId="77777777" w:rsidR="0024490C" w:rsidRPr="0024490C" w:rsidRDefault="0024490C" w:rsidP="0024490C">
      <w:pPr>
        <w:rPr>
          <w:sz w:val="22"/>
          <w:szCs w:val="22"/>
        </w:rPr>
      </w:pPr>
      <w:r w:rsidRPr="0024490C">
        <w:rPr>
          <w:sz w:val="22"/>
          <w:szCs w:val="22"/>
        </w:rPr>
        <w:t>Naročnik lahko na stroške izvajalca poveri dela drugemu izvajalcu. Za poplačilo nastalih stroškov in škode lahko naročnik vedno unovči zavarovanje za dobro izvedbo pogodbenih obveznosti, v kolikor le ta zadošča.</w:t>
      </w:r>
    </w:p>
    <w:p w14:paraId="030C0840" w14:textId="77777777" w:rsidR="0024490C" w:rsidRPr="001E668B" w:rsidRDefault="0024490C" w:rsidP="0024490C">
      <w:pPr>
        <w:rPr>
          <w:sz w:val="22"/>
          <w:szCs w:val="22"/>
        </w:rPr>
      </w:pPr>
    </w:p>
    <w:p w14:paraId="7FA53B0A" w14:textId="77777777" w:rsidR="0024490C" w:rsidRPr="001E668B" w:rsidRDefault="0024490C" w:rsidP="0024490C">
      <w:pPr>
        <w:rPr>
          <w:sz w:val="22"/>
          <w:szCs w:val="22"/>
        </w:rPr>
      </w:pPr>
      <w:r w:rsidRPr="001E668B">
        <w:rPr>
          <w:sz w:val="22"/>
          <w:szCs w:val="22"/>
        </w:rPr>
        <w:t xml:space="preserve">Naročnik ukrepe, razen pogodbene kazni, lahko uveljavlja po pisnem opominu. </w:t>
      </w:r>
    </w:p>
    <w:p w14:paraId="00D6ECE5" w14:textId="77777777" w:rsidR="0024490C" w:rsidRPr="0024490C" w:rsidRDefault="0024490C" w:rsidP="0024490C">
      <w:pPr>
        <w:rPr>
          <w:sz w:val="22"/>
          <w:szCs w:val="22"/>
        </w:rPr>
      </w:pPr>
    </w:p>
    <w:p w14:paraId="504AB3C7" w14:textId="77777777" w:rsidR="0024490C" w:rsidRPr="0024490C" w:rsidRDefault="0024490C" w:rsidP="0024490C">
      <w:pPr>
        <w:rPr>
          <w:sz w:val="22"/>
          <w:szCs w:val="22"/>
        </w:rPr>
      </w:pPr>
      <w:r w:rsidRPr="0024490C">
        <w:rPr>
          <w:sz w:val="22"/>
          <w:szCs w:val="22"/>
        </w:rPr>
        <w:lastRenderedPageBreak/>
        <w:t xml:space="preserve">Rok za dokončanje pogodbenih del se lahko ustrezno podaljša, če naročnik med opravljanjem pogodbenih del spremeni podatke ali poveča obseg del in storitev, kar bosta pogodbeni stranki uredili z aneksom k tej pogodbi.  </w:t>
      </w:r>
    </w:p>
    <w:p w14:paraId="5CDFC809" w14:textId="77777777" w:rsidR="0024490C" w:rsidRPr="0024490C" w:rsidRDefault="0024490C" w:rsidP="0024490C">
      <w:pPr>
        <w:rPr>
          <w:sz w:val="22"/>
          <w:szCs w:val="22"/>
        </w:rPr>
      </w:pPr>
    </w:p>
    <w:p w14:paraId="1009F869" w14:textId="77777777" w:rsidR="0024490C" w:rsidRPr="0024490C" w:rsidRDefault="0024490C" w:rsidP="0024490C">
      <w:pPr>
        <w:rPr>
          <w:b/>
          <w:bCs/>
          <w:sz w:val="22"/>
          <w:szCs w:val="22"/>
        </w:rPr>
      </w:pPr>
      <w:r w:rsidRPr="0024490C">
        <w:rPr>
          <w:b/>
          <w:bCs/>
          <w:sz w:val="22"/>
          <w:szCs w:val="22"/>
        </w:rPr>
        <w:t>OBVEZNOSTI NAROČNIKA</w:t>
      </w:r>
    </w:p>
    <w:p w14:paraId="698B8046" w14:textId="30EE43B7" w:rsidR="0024490C" w:rsidRPr="0024490C" w:rsidRDefault="0024490C" w:rsidP="0024490C">
      <w:pPr>
        <w:pStyle w:val="Odstavekseznama"/>
        <w:numPr>
          <w:ilvl w:val="0"/>
          <w:numId w:val="5"/>
        </w:numPr>
        <w:jc w:val="center"/>
        <w:rPr>
          <w:sz w:val="22"/>
          <w:szCs w:val="22"/>
        </w:rPr>
      </w:pPr>
      <w:proofErr w:type="spellStart"/>
      <w:r w:rsidRPr="0024490C">
        <w:rPr>
          <w:sz w:val="22"/>
          <w:szCs w:val="22"/>
        </w:rPr>
        <w:t>člen</w:t>
      </w:r>
      <w:proofErr w:type="spellEnd"/>
    </w:p>
    <w:p w14:paraId="27C4FD1C" w14:textId="77777777" w:rsidR="0024490C" w:rsidRPr="0024490C" w:rsidRDefault="0024490C" w:rsidP="0024490C">
      <w:pPr>
        <w:rPr>
          <w:sz w:val="22"/>
          <w:szCs w:val="22"/>
        </w:rPr>
      </w:pPr>
    </w:p>
    <w:p w14:paraId="4B2EE26E" w14:textId="77777777" w:rsidR="0024490C" w:rsidRPr="0024490C" w:rsidRDefault="0024490C" w:rsidP="0024490C">
      <w:pPr>
        <w:rPr>
          <w:sz w:val="22"/>
          <w:szCs w:val="22"/>
        </w:rPr>
      </w:pPr>
      <w:r w:rsidRPr="0024490C">
        <w:rPr>
          <w:sz w:val="22"/>
          <w:szCs w:val="22"/>
        </w:rPr>
        <w:t>Naročnik se zavezuje, da bo:</w:t>
      </w:r>
    </w:p>
    <w:p w14:paraId="60B165D5" w14:textId="77777777" w:rsidR="0024490C" w:rsidRPr="00C85ACD" w:rsidRDefault="0024490C" w:rsidP="00A714E9">
      <w:pPr>
        <w:pStyle w:val="Odstavekseznama"/>
        <w:numPr>
          <w:ilvl w:val="0"/>
          <w:numId w:val="30"/>
        </w:numPr>
        <w:rPr>
          <w:noProof/>
          <w:sz w:val="22"/>
          <w:szCs w:val="22"/>
          <w:lang w:val="sl-SI"/>
        </w:rPr>
      </w:pPr>
      <w:r w:rsidRPr="00C85ACD">
        <w:rPr>
          <w:noProof/>
          <w:sz w:val="22"/>
          <w:szCs w:val="22"/>
          <w:lang w:val="sl-SI"/>
        </w:rPr>
        <w:t>sodeloval z izvajalcem v vseh fazah projektiranja in mu dal na razpolago vso potrebno dokumentacijo in informacije, s katerimi razpolaga in so potrebne za kvalitetno in pravočasno izvedbo;</w:t>
      </w:r>
    </w:p>
    <w:p w14:paraId="109C8E59" w14:textId="77777777" w:rsidR="0024490C" w:rsidRPr="00C85ACD" w:rsidRDefault="0024490C" w:rsidP="00A714E9">
      <w:pPr>
        <w:pStyle w:val="Odstavekseznama"/>
        <w:numPr>
          <w:ilvl w:val="0"/>
          <w:numId w:val="30"/>
        </w:numPr>
        <w:rPr>
          <w:noProof/>
          <w:sz w:val="22"/>
          <w:szCs w:val="22"/>
          <w:lang w:val="sl-SI"/>
        </w:rPr>
      </w:pPr>
      <w:r w:rsidRPr="00C85ACD">
        <w:rPr>
          <w:noProof/>
          <w:sz w:val="22"/>
          <w:szCs w:val="22"/>
          <w:lang w:val="sl-SI"/>
        </w:rPr>
        <w:t xml:space="preserve">pravočasno potrjeval projektno dokumentacijo oz. posamezne predlagane rešitve izvajalca; </w:t>
      </w:r>
    </w:p>
    <w:p w14:paraId="610DAA5F" w14:textId="77777777" w:rsidR="0024490C" w:rsidRPr="00C85ACD" w:rsidRDefault="0024490C" w:rsidP="00A714E9">
      <w:pPr>
        <w:pStyle w:val="Odstavekseznama"/>
        <w:numPr>
          <w:ilvl w:val="0"/>
          <w:numId w:val="30"/>
        </w:numPr>
        <w:rPr>
          <w:noProof/>
          <w:sz w:val="22"/>
          <w:szCs w:val="22"/>
          <w:lang w:val="sl-SI"/>
        </w:rPr>
      </w:pPr>
      <w:r w:rsidRPr="00C85ACD">
        <w:rPr>
          <w:noProof/>
          <w:sz w:val="22"/>
          <w:szCs w:val="22"/>
          <w:lang w:val="sl-SI"/>
        </w:rPr>
        <w:t>obveščal izvajalca o vseh spremembah, ki bi lahko imele vpliv na izvršitev prevzetih storitev;</w:t>
      </w:r>
    </w:p>
    <w:p w14:paraId="644DE7A2" w14:textId="77777777" w:rsidR="0024490C" w:rsidRPr="00C85ACD" w:rsidRDefault="0024490C" w:rsidP="00A714E9">
      <w:pPr>
        <w:pStyle w:val="Odstavekseznama"/>
        <w:numPr>
          <w:ilvl w:val="0"/>
          <w:numId w:val="30"/>
        </w:numPr>
        <w:rPr>
          <w:noProof/>
          <w:sz w:val="22"/>
          <w:szCs w:val="22"/>
          <w:lang w:val="sl-SI"/>
        </w:rPr>
      </w:pPr>
      <w:r w:rsidRPr="00C85ACD">
        <w:rPr>
          <w:noProof/>
          <w:sz w:val="22"/>
          <w:szCs w:val="22"/>
          <w:lang w:val="sl-SI"/>
        </w:rPr>
        <w:t>plačeval potrjene in izvedene storitve v dogovorjenih rokih;</w:t>
      </w:r>
    </w:p>
    <w:p w14:paraId="1BBC2BFD" w14:textId="77777777" w:rsidR="0024490C" w:rsidRPr="00C85ACD" w:rsidRDefault="0024490C" w:rsidP="00A714E9">
      <w:pPr>
        <w:pStyle w:val="Odstavekseznama"/>
        <w:numPr>
          <w:ilvl w:val="0"/>
          <w:numId w:val="30"/>
        </w:numPr>
        <w:rPr>
          <w:noProof/>
          <w:sz w:val="22"/>
          <w:szCs w:val="22"/>
          <w:lang w:val="sl-SI"/>
        </w:rPr>
      </w:pPr>
      <w:r w:rsidRPr="00C85ACD">
        <w:rPr>
          <w:noProof/>
          <w:sz w:val="22"/>
          <w:szCs w:val="22"/>
          <w:lang w:val="sl-SI"/>
        </w:rPr>
        <w:t>aktivno sodeloval pri vseh postopkih, vključno s pridobitvijo mnenj;</w:t>
      </w:r>
    </w:p>
    <w:p w14:paraId="1CF03F3C" w14:textId="77777777" w:rsidR="0024490C" w:rsidRPr="00C85ACD" w:rsidRDefault="0024490C" w:rsidP="00A714E9">
      <w:pPr>
        <w:pStyle w:val="Odstavekseznama"/>
        <w:numPr>
          <w:ilvl w:val="0"/>
          <w:numId w:val="30"/>
        </w:numPr>
        <w:rPr>
          <w:noProof/>
          <w:sz w:val="22"/>
          <w:szCs w:val="22"/>
          <w:lang w:val="sl-SI"/>
        </w:rPr>
      </w:pPr>
      <w:r w:rsidRPr="00C85ACD">
        <w:rPr>
          <w:noProof/>
          <w:sz w:val="22"/>
          <w:szCs w:val="22"/>
          <w:lang w:val="sl-SI"/>
        </w:rPr>
        <w:t>izvajalca imenoval kot pooblaščenca za vodenje postopka pridobitve gradbenega dovoljenja.</w:t>
      </w:r>
    </w:p>
    <w:p w14:paraId="7C4D804A" w14:textId="77777777" w:rsidR="0024490C" w:rsidRPr="0024490C" w:rsidRDefault="0024490C" w:rsidP="0024490C">
      <w:pPr>
        <w:rPr>
          <w:sz w:val="22"/>
          <w:szCs w:val="22"/>
        </w:rPr>
      </w:pPr>
    </w:p>
    <w:p w14:paraId="47B6AEB9" w14:textId="77777777" w:rsidR="0024490C" w:rsidRPr="0024490C" w:rsidRDefault="0024490C" w:rsidP="0024490C">
      <w:pPr>
        <w:rPr>
          <w:b/>
          <w:bCs/>
          <w:sz w:val="22"/>
          <w:szCs w:val="22"/>
        </w:rPr>
      </w:pPr>
      <w:r w:rsidRPr="0024490C">
        <w:rPr>
          <w:b/>
          <w:bCs/>
          <w:sz w:val="22"/>
          <w:szCs w:val="22"/>
        </w:rPr>
        <w:t>OBVEZNOSTI IZVAJALCA</w:t>
      </w:r>
    </w:p>
    <w:p w14:paraId="4659C573" w14:textId="6CB53308" w:rsidR="0024490C" w:rsidRPr="0024490C" w:rsidRDefault="0024490C" w:rsidP="0024490C">
      <w:pPr>
        <w:pStyle w:val="Odstavekseznama"/>
        <w:numPr>
          <w:ilvl w:val="0"/>
          <w:numId w:val="5"/>
        </w:numPr>
        <w:jc w:val="center"/>
        <w:rPr>
          <w:sz w:val="22"/>
          <w:szCs w:val="22"/>
        </w:rPr>
      </w:pPr>
      <w:proofErr w:type="spellStart"/>
      <w:r w:rsidRPr="0024490C">
        <w:rPr>
          <w:sz w:val="22"/>
          <w:szCs w:val="22"/>
        </w:rPr>
        <w:t>člen</w:t>
      </w:r>
      <w:proofErr w:type="spellEnd"/>
    </w:p>
    <w:p w14:paraId="7CF8A93C" w14:textId="77777777" w:rsidR="0024490C" w:rsidRPr="0024490C" w:rsidRDefault="0024490C" w:rsidP="0024490C">
      <w:pPr>
        <w:rPr>
          <w:sz w:val="22"/>
          <w:szCs w:val="22"/>
        </w:rPr>
      </w:pPr>
    </w:p>
    <w:p w14:paraId="6A81688B" w14:textId="77777777" w:rsidR="0024490C" w:rsidRPr="0024490C" w:rsidRDefault="0024490C" w:rsidP="0024490C">
      <w:pPr>
        <w:rPr>
          <w:sz w:val="22"/>
          <w:szCs w:val="22"/>
        </w:rPr>
      </w:pPr>
      <w:r w:rsidRPr="0024490C">
        <w:rPr>
          <w:sz w:val="22"/>
          <w:szCs w:val="22"/>
        </w:rPr>
        <w:t>Izvajalec izjavlja, da mu je poznan predmet pogodbe in vsi riziki, ki bodo spremljali delo, da je seznanjen z razpisnimi zahtevami ter da so mu razumljivi in jasni pogoji in okoliščine za pravilno izvedbo storitev.</w:t>
      </w:r>
    </w:p>
    <w:p w14:paraId="01947F2E" w14:textId="77777777" w:rsidR="0024490C" w:rsidRPr="0024490C" w:rsidRDefault="0024490C" w:rsidP="0024490C">
      <w:pPr>
        <w:rPr>
          <w:sz w:val="22"/>
          <w:szCs w:val="22"/>
        </w:rPr>
      </w:pPr>
    </w:p>
    <w:p w14:paraId="38DFC3A8" w14:textId="77777777" w:rsidR="0024490C" w:rsidRPr="001E668B" w:rsidRDefault="0024490C" w:rsidP="0024490C">
      <w:pPr>
        <w:rPr>
          <w:sz w:val="22"/>
          <w:szCs w:val="22"/>
        </w:rPr>
      </w:pPr>
      <w:r w:rsidRPr="001E668B">
        <w:rPr>
          <w:sz w:val="22"/>
          <w:szCs w:val="22"/>
        </w:rPr>
        <w:t xml:space="preserve">Izvajalec se obvezuje, da bo:  </w:t>
      </w:r>
    </w:p>
    <w:p w14:paraId="7B61C37E" w14:textId="77777777" w:rsidR="0024490C" w:rsidRPr="00C85ACD" w:rsidRDefault="0024490C" w:rsidP="00A714E9">
      <w:pPr>
        <w:pStyle w:val="Odstavekseznama"/>
        <w:numPr>
          <w:ilvl w:val="0"/>
          <w:numId w:val="34"/>
        </w:numPr>
        <w:rPr>
          <w:sz w:val="22"/>
          <w:szCs w:val="22"/>
          <w:lang w:val="sl-SI"/>
        </w:rPr>
      </w:pPr>
      <w:r w:rsidRPr="00C85ACD">
        <w:rPr>
          <w:sz w:val="22"/>
          <w:szCs w:val="22"/>
          <w:lang w:val="sl-SI"/>
        </w:rPr>
        <w:t>projektno dokumentacijo izdelal v skladu s tehničnimi zahtevami naročnika, idejno rešitvijo,  ob upoštevanju obstoječe slovenske zakonodaje s področja graditve objektov in standardov, ki veljajo v Republiki Sloveniji za projektiranje in graditev tovrstnih objektov ter projektnih pogojev in mnenj;</w:t>
      </w:r>
    </w:p>
    <w:p w14:paraId="7095BEAB" w14:textId="77777777" w:rsidR="0024490C" w:rsidRPr="00C85ACD" w:rsidRDefault="0024490C" w:rsidP="00A714E9">
      <w:pPr>
        <w:pStyle w:val="Odstavekseznama"/>
        <w:numPr>
          <w:ilvl w:val="0"/>
          <w:numId w:val="34"/>
        </w:numPr>
        <w:rPr>
          <w:sz w:val="22"/>
          <w:szCs w:val="22"/>
          <w:lang w:val="sl-SI"/>
        </w:rPr>
      </w:pPr>
      <w:r w:rsidRPr="00C85ACD">
        <w:rPr>
          <w:sz w:val="22"/>
          <w:szCs w:val="22"/>
          <w:lang w:val="sl-SI"/>
        </w:rPr>
        <w:t>pogodbene storitve opravljal pravilno, kvalitetno in s skrbnostjo dobrega strokovnjaka, s strokovno usposobljenimi kadri in podizvajalci;</w:t>
      </w:r>
    </w:p>
    <w:p w14:paraId="3BC096BD" w14:textId="77777777" w:rsidR="0024490C" w:rsidRPr="00C85ACD" w:rsidRDefault="0024490C" w:rsidP="00A714E9">
      <w:pPr>
        <w:pStyle w:val="Odstavekseznama"/>
        <w:numPr>
          <w:ilvl w:val="0"/>
          <w:numId w:val="34"/>
        </w:numPr>
        <w:rPr>
          <w:sz w:val="22"/>
          <w:szCs w:val="22"/>
          <w:lang w:val="sl-SI"/>
        </w:rPr>
      </w:pPr>
      <w:r w:rsidRPr="00C85ACD">
        <w:rPr>
          <w:sz w:val="22"/>
          <w:szCs w:val="22"/>
          <w:lang w:val="sl-SI"/>
        </w:rPr>
        <w:t xml:space="preserve">pogodbene storitve izvedel v dogovorjenih rokih; </w:t>
      </w:r>
    </w:p>
    <w:p w14:paraId="6663AACC" w14:textId="77777777" w:rsidR="0024490C" w:rsidRPr="00C85ACD" w:rsidRDefault="0024490C" w:rsidP="00A714E9">
      <w:pPr>
        <w:pStyle w:val="Odstavekseznama"/>
        <w:numPr>
          <w:ilvl w:val="0"/>
          <w:numId w:val="34"/>
        </w:numPr>
        <w:rPr>
          <w:sz w:val="22"/>
          <w:szCs w:val="22"/>
          <w:lang w:val="sl-SI"/>
        </w:rPr>
      </w:pPr>
      <w:r w:rsidRPr="00C85ACD">
        <w:rPr>
          <w:sz w:val="22"/>
          <w:szCs w:val="22"/>
          <w:lang w:val="sl-SI"/>
        </w:rPr>
        <w:t>sodeloval s predstavniki naročnika z namenom uskladitve projektne dokumentacije z zahtevami naročnika;</w:t>
      </w:r>
    </w:p>
    <w:p w14:paraId="189C41A8" w14:textId="77777777" w:rsidR="0024490C" w:rsidRPr="00C85ACD" w:rsidRDefault="0024490C" w:rsidP="00A714E9">
      <w:pPr>
        <w:pStyle w:val="Odstavekseznama"/>
        <w:numPr>
          <w:ilvl w:val="0"/>
          <w:numId w:val="34"/>
        </w:numPr>
        <w:rPr>
          <w:sz w:val="22"/>
          <w:szCs w:val="22"/>
          <w:lang w:val="sl-SI"/>
        </w:rPr>
      </w:pPr>
      <w:r w:rsidRPr="00C85ACD">
        <w:rPr>
          <w:sz w:val="22"/>
          <w:szCs w:val="22"/>
          <w:lang w:val="sl-SI"/>
        </w:rPr>
        <w:t>upošteval eventualna navodila naročnika, ki se nanašajo na izdelavo projektne dokumentacije;</w:t>
      </w:r>
    </w:p>
    <w:p w14:paraId="3D8F92F0" w14:textId="77777777" w:rsidR="0024490C" w:rsidRPr="00C85ACD" w:rsidRDefault="0024490C" w:rsidP="00A714E9">
      <w:pPr>
        <w:pStyle w:val="Odstavekseznama"/>
        <w:numPr>
          <w:ilvl w:val="0"/>
          <w:numId w:val="34"/>
        </w:numPr>
        <w:rPr>
          <w:sz w:val="22"/>
          <w:szCs w:val="22"/>
          <w:lang w:val="sl-SI"/>
        </w:rPr>
      </w:pPr>
      <w:r w:rsidRPr="00C85ACD">
        <w:rPr>
          <w:sz w:val="22"/>
          <w:szCs w:val="22"/>
          <w:lang w:val="sl-SI"/>
        </w:rPr>
        <w:t>obveščal naročnika o izvajanju prevzetih del in mu omogočal ustrezen nadzor;</w:t>
      </w:r>
    </w:p>
    <w:p w14:paraId="4804D0E9" w14:textId="77777777" w:rsidR="0024490C" w:rsidRPr="00C85ACD" w:rsidRDefault="0024490C" w:rsidP="00A714E9">
      <w:pPr>
        <w:pStyle w:val="Odstavekseznama"/>
        <w:numPr>
          <w:ilvl w:val="0"/>
          <w:numId w:val="34"/>
        </w:numPr>
        <w:rPr>
          <w:sz w:val="22"/>
          <w:szCs w:val="22"/>
          <w:lang w:val="sl-SI"/>
        </w:rPr>
      </w:pPr>
      <w:r w:rsidRPr="00C85ACD">
        <w:rPr>
          <w:sz w:val="22"/>
          <w:szCs w:val="22"/>
          <w:lang w:val="sl-SI"/>
        </w:rPr>
        <w:t xml:space="preserve">razlagal in tolmačil posamezne faze projektov in zagotavljal nadaljnja tolmačenja v fazi </w:t>
      </w:r>
    </w:p>
    <w:p w14:paraId="7BCF5EAC" w14:textId="77777777" w:rsidR="0024490C" w:rsidRPr="00C85ACD" w:rsidRDefault="0024490C" w:rsidP="00A714E9">
      <w:pPr>
        <w:pStyle w:val="Odstavekseznama"/>
        <w:numPr>
          <w:ilvl w:val="0"/>
          <w:numId w:val="34"/>
        </w:numPr>
        <w:rPr>
          <w:sz w:val="22"/>
          <w:szCs w:val="22"/>
          <w:lang w:val="sl-SI"/>
        </w:rPr>
      </w:pPr>
      <w:r w:rsidRPr="00C85ACD">
        <w:rPr>
          <w:sz w:val="22"/>
          <w:szCs w:val="22"/>
          <w:lang w:val="sl-SI"/>
        </w:rPr>
        <w:t>naročnika redno obveščal o poteku priprave projektne dokumentacije;</w:t>
      </w:r>
    </w:p>
    <w:p w14:paraId="5D6FD921" w14:textId="77777777" w:rsidR="0024490C" w:rsidRPr="00C85ACD" w:rsidRDefault="0024490C" w:rsidP="00A714E9">
      <w:pPr>
        <w:pStyle w:val="Odstavekseznama"/>
        <w:numPr>
          <w:ilvl w:val="0"/>
          <w:numId w:val="34"/>
        </w:numPr>
        <w:rPr>
          <w:sz w:val="22"/>
          <w:szCs w:val="22"/>
          <w:lang w:val="sl-SI"/>
        </w:rPr>
      </w:pPr>
      <w:r w:rsidRPr="00C85ACD">
        <w:rPr>
          <w:sz w:val="22"/>
          <w:szCs w:val="22"/>
          <w:lang w:val="sl-SI"/>
        </w:rPr>
        <w:t>da bo odpravil vse pomanjkljivosti dokumentacije in izdelal vse korekcije in dopolnitve projektne dokumentacije oziroma elaborate po utemeljenih zahtevah naročnika in upravnih organov na svoje stroške;</w:t>
      </w:r>
    </w:p>
    <w:p w14:paraId="26E9AF84" w14:textId="77777777" w:rsidR="0024490C" w:rsidRPr="00C85ACD" w:rsidRDefault="0024490C" w:rsidP="00A714E9">
      <w:pPr>
        <w:pStyle w:val="Odstavekseznama"/>
        <w:numPr>
          <w:ilvl w:val="0"/>
          <w:numId w:val="34"/>
        </w:numPr>
        <w:rPr>
          <w:sz w:val="22"/>
          <w:szCs w:val="22"/>
          <w:lang w:val="sl-SI"/>
        </w:rPr>
      </w:pPr>
      <w:r w:rsidRPr="00C85ACD">
        <w:rPr>
          <w:sz w:val="22"/>
          <w:szCs w:val="22"/>
          <w:lang w:val="sl-SI"/>
        </w:rPr>
        <w:t>hranili dokumentacijo vezano na pogodbo, omogočil vpogled vanjo in jo na zahtevo naročnika posredoval;</w:t>
      </w:r>
    </w:p>
    <w:p w14:paraId="6DFF1D56" w14:textId="77777777" w:rsidR="0024490C" w:rsidRPr="00C85ACD" w:rsidRDefault="0024490C" w:rsidP="00A714E9">
      <w:pPr>
        <w:pStyle w:val="Odstavekseznama"/>
        <w:numPr>
          <w:ilvl w:val="0"/>
          <w:numId w:val="34"/>
        </w:numPr>
        <w:rPr>
          <w:sz w:val="22"/>
          <w:szCs w:val="22"/>
          <w:lang w:val="sl-SI"/>
        </w:rPr>
      </w:pPr>
      <w:r w:rsidRPr="00C85ACD">
        <w:rPr>
          <w:sz w:val="22"/>
          <w:szCs w:val="22"/>
          <w:lang w:val="sl-SI"/>
        </w:rPr>
        <w:t>takoj opozoril naročnika na okoliščine, ki bi lahko otežile ali onemogočile kvalitetno in pravilno izvedbo storitev oz. kako drugače pomembno vplivale na izvedbo;</w:t>
      </w:r>
    </w:p>
    <w:p w14:paraId="4D0F4AF6" w14:textId="77777777" w:rsidR="002C6F7C" w:rsidRPr="002C6F7C" w:rsidRDefault="0024490C" w:rsidP="00A714E9">
      <w:pPr>
        <w:pStyle w:val="Odstavekseznama"/>
        <w:numPr>
          <w:ilvl w:val="0"/>
          <w:numId w:val="34"/>
        </w:numPr>
        <w:rPr>
          <w:sz w:val="22"/>
          <w:szCs w:val="22"/>
        </w:rPr>
      </w:pPr>
      <w:r w:rsidRPr="00C85ACD">
        <w:rPr>
          <w:sz w:val="22"/>
          <w:szCs w:val="22"/>
          <w:lang w:val="sl-SI"/>
        </w:rPr>
        <w:t>projektno dokumentacijo predal v slovenskem jeziku</w:t>
      </w:r>
      <w:r w:rsidR="002C6F7C">
        <w:rPr>
          <w:sz w:val="22"/>
          <w:szCs w:val="22"/>
          <w:lang w:val="sl-SI"/>
        </w:rPr>
        <w:t>.</w:t>
      </w:r>
    </w:p>
    <w:p w14:paraId="2F9D540E" w14:textId="77777777" w:rsidR="002C6F7C" w:rsidRDefault="002C6F7C" w:rsidP="002C6F7C">
      <w:pPr>
        <w:rPr>
          <w:sz w:val="22"/>
          <w:szCs w:val="22"/>
        </w:rPr>
      </w:pPr>
    </w:p>
    <w:p w14:paraId="5C6DAC0B" w14:textId="50282842" w:rsidR="0024490C" w:rsidRPr="002C6F7C" w:rsidRDefault="0024490C" w:rsidP="002C6F7C">
      <w:pPr>
        <w:rPr>
          <w:sz w:val="22"/>
          <w:szCs w:val="22"/>
        </w:rPr>
      </w:pPr>
      <w:r w:rsidRPr="002C6F7C">
        <w:rPr>
          <w:sz w:val="22"/>
          <w:szCs w:val="22"/>
        </w:rPr>
        <w:t xml:space="preserve">V času izvajanja pogodbe mora morebitni zamenjani kader izvajalca izpolnjevati vse zahtevane kadrovske pogoje kot prvotno nominirani kader. Izvajalec je dolžan naročnika </w:t>
      </w:r>
      <w:r w:rsidRPr="002C6F7C">
        <w:rPr>
          <w:sz w:val="22"/>
          <w:szCs w:val="22"/>
        </w:rPr>
        <w:lastRenderedPageBreak/>
        <w:t>obveščati o vsaki nameravani kadrovski spremembi pri izvajanju storitev tega naročila (ob vsaki spremembi je treba predložiti dokumente, ki so zahtevani za dokazilo o usposobljenosti kadra). Izvajalec je dolžan pridobiti predhodno pisno soglasje naročnika ob vsaki kadrovski spremembi pri izvajanju storitev po pogodbi. Kot sprememba se štejejo morebitni dodatni kadri, ki bi opravljali predmetne storitve kot tudi morebitna zamenjava v ponudbi navedenega kadra. Naročnik ima kadarkoli pravico preverjati dejansko stanje. Naročnik si pridržuje pravico, da določenemu kadru prepove izvajati predmet pogodbe brez obrazložitve.</w:t>
      </w:r>
    </w:p>
    <w:p w14:paraId="766E0CB1" w14:textId="77777777" w:rsidR="0024490C" w:rsidRPr="001E668B" w:rsidRDefault="0024490C" w:rsidP="0024490C">
      <w:pPr>
        <w:rPr>
          <w:sz w:val="22"/>
          <w:szCs w:val="22"/>
        </w:rPr>
      </w:pPr>
    </w:p>
    <w:p w14:paraId="76E9D550" w14:textId="77777777" w:rsidR="0024490C" w:rsidRPr="001E668B" w:rsidRDefault="0024490C" w:rsidP="0024490C">
      <w:pPr>
        <w:rPr>
          <w:sz w:val="22"/>
          <w:szCs w:val="22"/>
        </w:rPr>
      </w:pPr>
      <w:r w:rsidRPr="001E668B">
        <w:rPr>
          <w:sz w:val="22"/>
          <w:szCs w:val="22"/>
        </w:rPr>
        <w:t xml:space="preserve">Vsa komunikacija in izdelki morajo biti v slovenskem jeziku, V kolikor izvajalec ali njegov kader ne bo sposoben komunicirati v slovenskem jeziku, bo stroške prevoda v slovenščino in obratno po kvalificiranem prevajalcu v celoti kril izvajalec sam. Pravico do izbora prevajalca ima naročnik. Naročnik bo izvajalcu izdal račun za stroške prevoda mesečno. </w:t>
      </w:r>
    </w:p>
    <w:p w14:paraId="03A95760" w14:textId="77777777" w:rsidR="0024490C" w:rsidRPr="001E668B" w:rsidRDefault="0024490C" w:rsidP="0024490C">
      <w:pPr>
        <w:rPr>
          <w:sz w:val="22"/>
          <w:szCs w:val="22"/>
        </w:rPr>
      </w:pPr>
    </w:p>
    <w:p w14:paraId="1289B45A" w14:textId="77777777" w:rsidR="0024490C" w:rsidRPr="0024490C" w:rsidRDefault="0024490C" w:rsidP="0024490C">
      <w:pPr>
        <w:rPr>
          <w:sz w:val="22"/>
          <w:szCs w:val="22"/>
        </w:rPr>
      </w:pPr>
      <w:r w:rsidRPr="0024490C">
        <w:rPr>
          <w:sz w:val="22"/>
          <w:szCs w:val="22"/>
        </w:rPr>
        <w:t xml:space="preserve">Izvajalec se zavezuje, da je seznanjen z obsegom storitev in se v naprej odpoveduje vsakršnemu zahtevku iz naslova nepredvidenih pogojev za delo, nepopolnega in/ali neustreznega popisa ter se zavezuje, da bo tovrstne pomanjkljivosti ustrezno saniral na lastne stroške, ne da bi zaradi tega trpel rok izvedbe del in kakovost predane projektne dokumentacije. </w:t>
      </w:r>
    </w:p>
    <w:p w14:paraId="47D89632" w14:textId="77777777" w:rsidR="0024490C" w:rsidRPr="0024490C" w:rsidRDefault="0024490C" w:rsidP="0024490C">
      <w:pPr>
        <w:rPr>
          <w:sz w:val="22"/>
          <w:szCs w:val="22"/>
        </w:rPr>
      </w:pPr>
    </w:p>
    <w:p w14:paraId="5B06CA2A" w14:textId="77777777" w:rsidR="0024490C" w:rsidRPr="0024490C" w:rsidRDefault="0024490C" w:rsidP="0024490C">
      <w:pPr>
        <w:rPr>
          <w:sz w:val="22"/>
          <w:szCs w:val="22"/>
        </w:rPr>
      </w:pPr>
      <w:r w:rsidRPr="0024490C">
        <w:rPr>
          <w:sz w:val="22"/>
          <w:szCs w:val="22"/>
        </w:rPr>
        <w:t>V primeru, da izvajalec ne izpolnjuje pogodbenih obveznosti na način, predviden v pogodbi o izvedbi javnega naročila, začne naročnik ustrezne postopke za njeno prekinitev in unovčitev zavarovanja za dobro izvedbo pogodbenih obveznosti.</w:t>
      </w:r>
    </w:p>
    <w:p w14:paraId="2E868A78" w14:textId="77777777" w:rsidR="0024490C" w:rsidRPr="0024490C" w:rsidRDefault="0024490C" w:rsidP="0024490C">
      <w:pPr>
        <w:rPr>
          <w:b/>
          <w:bCs/>
          <w:sz w:val="22"/>
          <w:szCs w:val="22"/>
        </w:rPr>
      </w:pPr>
    </w:p>
    <w:p w14:paraId="7A7AF5EE" w14:textId="77777777" w:rsidR="0024490C" w:rsidRPr="0024490C" w:rsidRDefault="0024490C" w:rsidP="0024490C">
      <w:pPr>
        <w:rPr>
          <w:b/>
          <w:bCs/>
          <w:sz w:val="22"/>
          <w:szCs w:val="22"/>
        </w:rPr>
      </w:pPr>
      <w:r w:rsidRPr="0024490C">
        <w:rPr>
          <w:b/>
          <w:bCs/>
          <w:sz w:val="22"/>
          <w:szCs w:val="22"/>
        </w:rPr>
        <w:t>PLAČILO OPRAVLJENIH STORITEV</w:t>
      </w:r>
    </w:p>
    <w:p w14:paraId="5A39B195" w14:textId="4016E034" w:rsidR="0024490C" w:rsidRPr="0024490C" w:rsidRDefault="0024490C" w:rsidP="0024490C">
      <w:pPr>
        <w:pStyle w:val="Odstavekseznama"/>
        <w:numPr>
          <w:ilvl w:val="0"/>
          <w:numId w:val="5"/>
        </w:numPr>
        <w:jc w:val="center"/>
        <w:rPr>
          <w:sz w:val="22"/>
          <w:szCs w:val="22"/>
        </w:rPr>
      </w:pPr>
      <w:proofErr w:type="spellStart"/>
      <w:r w:rsidRPr="0024490C">
        <w:rPr>
          <w:sz w:val="22"/>
          <w:szCs w:val="22"/>
        </w:rPr>
        <w:t>člen</w:t>
      </w:r>
      <w:proofErr w:type="spellEnd"/>
    </w:p>
    <w:p w14:paraId="4954F496" w14:textId="77777777" w:rsidR="0024490C" w:rsidRDefault="0024490C" w:rsidP="0024490C">
      <w:pPr>
        <w:rPr>
          <w:sz w:val="22"/>
          <w:szCs w:val="22"/>
        </w:rPr>
      </w:pPr>
    </w:p>
    <w:p w14:paraId="725E805C" w14:textId="4ED7D6B6" w:rsidR="0024490C" w:rsidRPr="0024490C" w:rsidRDefault="0024490C" w:rsidP="0024490C">
      <w:pPr>
        <w:rPr>
          <w:sz w:val="22"/>
          <w:szCs w:val="22"/>
        </w:rPr>
      </w:pPr>
      <w:r w:rsidRPr="0024490C">
        <w:rPr>
          <w:sz w:val="22"/>
          <w:szCs w:val="22"/>
        </w:rPr>
        <w:t>Naročnik bo izvajalcu za opravljene storitve kot izhajajo iz podrobnega ponudbenega predračuna plačal v roku 30 dni po uradnem prejetju in potrditvi računa oziroma v roku, kot ga določa v času prejetja računa veljaven zakon, ki ureja izvrševanje proračuna Republike Slovenije, oziroma v skladu z razpoložljivimi proračunskimi sredstvi.</w:t>
      </w:r>
    </w:p>
    <w:p w14:paraId="2E6F4475" w14:textId="77777777" w:rsidR="0024490C" w:rsidRPr="0024490C" w:rsidRDefault="0024490C" w:rsidP="0024490C">
      <w:pPr>
        <w:rPr>
          <w:sz w:val="22"/>
          <w:szCs w:val="22"/>
        </w:rPr>
      </w:pPr>
    </w:p>
    <w:p w14:paraId="2B279EAC" w14:textId="28B98698" w:rsidR="00DE584D" w:rsidRPr="00DE584D" w:rsidRDefault="0024490C" w:rsidP="0024490C">
      <w:pPr>
        <w:rPr>
          <w:sz w:val="22"/>
          <w:szCs w:val="22"/>
        </w:rPr>
      </w:pPr>
      <w:r w:rsidRPr="00DE584D">
        <w:rPr>
          <w:sz w:val="22"/>
          <w:szCs w:val="22"/>
        </w:rPr>
        <w:t>Račun</w:t>
      </w:r>
      <w:r w:rsidR="00DE584D">
        <w:rPr>
          <w:sz w:val="22"/>
          <w:szCs w:val="22"/>
        </w:rPr>
        <w:t>e</w:t>
      </w:r>
      <w:r w:rsidRPr="00DE584D">
        <w:rPr>
          <w:sz w:val="22"/>
          <w:szCs w:val="22"/>
        </w:rPr>
        <w:t xml:space="preserve"> za izdelavo projektne dokumentacije izda izvajalec</w:t>
      </w:r>
      <w:r w:rsidR="00DE584D" w:rsidRPr="00DE584D">
        <w:rPr>
          <w:sz w:val="22"/>
          <w:szCs w:val="22"/>
        </w:rPr>
        <w:t xml:space="preserve"> po naslednji dinamiki:</w:t>
      </w:r>
    </w:p>
    <w:p w14:paraId="38495028" w14:textId="6EE9073D" w:rsidR="00DE584D" w:rsidRPr="00DE584D" w:rsidRDefault="00DE584D" w:rsidP="00A714E9">
      <w:pPr>
        <w:pStyle w:val="Odstavekseznama"/>
        <w:numPr>
          <w:ilvl w:val="0"/>
          <w:numId w:val="51"/>
        </w:numPr>
        <w:rPr>
          <w:sz w:val="22"/>
          <w:szCs w:val="22"/>
          <w:lang w:val="sl-SI"/>
        </w:rPr>
      </w:pPr>
      <w:r w:rsidRPr="00DE584D">
        <w:rPr>
          <w:sz w:val="22"/>
          <w:szCs w:val="22"/>
          <w:lang w:val="sl-SI"/>
        </w:rPr>
        <w:t>za fazo 1 izvajalec izda račun ob oddaji dokumentacije,</w:t>
      </w:r>
    </w:p>
    <w:p w14:paraId="6F94EE36" w14:textId="430D1B58" w:rsidR="00DE584D" w:rsidRPr="00DE584D" w:rsidRDefault="00DE584D" w:rsidP="00A714E9">
      <w:pPr>
        <w:pStyle w:val="Odstavekseznama"/>
        <w:numPr>
          <w:ilvl w:val="0"/>
          <w:numId w:val="51"/>
        </w:numPr>
        <w:rPr>
          <w:sz w:val="22"/>
          <w:szCs w:val="22"/>
          <w:lang w:val="sl-SI"/>
        </w:rPr>
      </w:pPr>
      <w:r w:rsidRPr="00DE584D">
        <w:rPr>
          <w:sz w:val="22"/>
          <w:szCs w:val="22"/>
          <w:lang w:val="sl-SI"/>
        </w:rPr>
        <w:t>za fazo 2 izvajalec izdaja račun po mesečnih situacijah glede na izvedene posamezne načrte (vsak načrt po ponudbi), vendar največ do 90% posameznega načrta pred recenzijo, za 10% vrednosti posameznega načrta izvajalec izda račun po opravljeni recenziji naročnika,</w:t>
      </w:r>
    </w:p>
    <w:p w14:paraId="3F838C19" w14:textId="23BBD613" w:rsidR="00DE584D" w:rsidRPr="00DE584D" w:rsidRDefault="00DE584D" w:rsidP="00A714E9">
      <w:pPr>
        <w:pStyle w:val="Odstavekseznama"/>
        <w:numPr>
          <w:ilvl w:val="0"/>
          <w:numId w:val="51"/>
        </w:numPr>
        <w:rPr>
          <w:sz w:val="22"/>
          <w:szCs w:val="22"/>
          <w:lang w:val="sl-SI"/>
        </w:rPr>
      </w:pPr>
      <w:r w:rsidRPr="00DE584D">
        <w:rPr>
          <w:sz w:val="22"/>
          <w:szCs w:val="22"/>
          <w:lang w:val="sl-SI"/>
        </w:rPr>
        <w:t>za fazo 3 izvajalec izda račun v višini 90% vrednosti po ponudbi ob oddaji  vloge za pridobitev gradbenega dovoljenja na UE in  za 10 % pa izvajalec izda račun po pridobitvi GD. </w:t>
      </w:r>
    </w:p>
    <w:p w14:paraId="333BA285" w14:textId="77777777" w:rsidR="00DE584D" w:rsidRPr="00DE584D" w:rsidRDefault="00DE584D" w:rsidP="0024490C">
      <w:pPr>
        <w:rPr>
          <w:sz w:val="22"/>
          <w:szCs w:val="22"/>
        </w:rPr>
      </w:pPr>
    </w:p>
    <w:p w14:paraId="57B9E1AA" w14:textId="77777777" w:rsidR="0024490C" w:rsidRPr="001E668B" w:rsidRDefault="0024490C" w:rsidP="0024490C">
      <w:pPr>
        <w:rPr>
          <w:sz w:val="22"/>
          <w:szCs w:val="22"/>
        </w:rPr>
      </w:pPr>
      <w:r w:rsidRPr="001E668B">
        <w:rPr>
          <w:sz w:val="22"/>
          <w:szCs w:val="22"/>
        </w:rPr>
        <w:t>Če naročnik računa ne zavrne delno ali v celoti v roku 8 dni od prejema, je dolžan plačati račun v 30 dneh od uradnega prejema e-računa. Če je naročnikova zavrnitev delna, je nesporni del računa dolžan plačati v istem roku, izvajalcu pa je dolžan sporočiti morebitne nepravilnosti in pomanjkljivosti, katere mora izvajalec odpraviti v roku, ki ga sporazumno določita naročnik in izvajalec.</w:t>
      </w:r>
    </w:p>
    <w:p w14:paraId="11131E03" w14:textId="77777777" w:rsidR="0024490C" w:rsidRPr="0024490C" w:rsidRDefault="0024490C" w:rsidP="0024490C">
      <w:pPr>
        <w:rPr>
          <w:sz w:val="22"/>
          <w:szCs w:val="22"/>
        </w:rPr>
      </w:pPr>
    </w:p>
    <w:p w14:paraId="2573181B" w14:textId="77777777" w:rsidR="0024490C" w:rsidRPr="0024490C" w:rsidRDefault="0024490C" w:rsidP="0024490C">
      <w:pPr>
        <w:rPr>
          <w:sz w:val="22"/>
          <w:szCs w:val="22"/>
        </w:rPr>
      </w:pPr>
      <w:r w:rsidRPr="0024490C">
        <w:rPr>
          <w:sz w:val="22"/>
          <w:szCs w:val="22"/>
        </w:rPr>
        <w:t>V primeru plačilne zamude naročnika lahko izvajalec obračuna zakonske zamudne obresti.</w:t>
      </w:r>
    </w:p>
    <w:p w14:paraId="4B70946E" w14:textId="77777777" w:rsidR="0024490C" w:rsidRPr="0024490C" w:rsidRDefault="0024490C" w:rsidP="0024490C">
      <w:pPr>
        <w:rPr>
          <w:sz w:val="22"/>
          <w:szCs w:val="22"/>
        </w:rPr>
      </w:pPr>
    </w:p>
    <w:p w14:paraId="38FB2AE2" w14:textId="77777777" w:rsidR="0024490C" w:rsidRPr="0024490C" w:rsidRDefault="0024490C" w:rsidP="0024490C">
      <w:pPr>
        <w:rPr>
          <w:sz w:val="22"/>
          <w:szCs w:val="22"/>
        </w:rPr>
      </w:pPr>
      <w:r w:rsidRPr="0024490C">
        <w:rPr>
          <w:sz w:val="22"/>
          <w:szCs w:val="22"/>
        </w:rPr>
        <w:t xml:space="preserve">Kadar je kot najugodnejša izbrana skupna ponudba skupine izvajalcev, bodo plačila izvedena na transakcijski račun partnerja, ki je naročnik bančne garancije za dobro izvedbo pogodbenih obveznosti. </w:t>
      </w:r>
    </w:p>
    <w:p w14:paraId="16A901A9" w14:textId="77777777" w:rsidR="0024490C" w:rsidRPr="0024490C" w:rsidRDefault="0024490C" w:rsidP="0024490C">
      <w:pPr>
        <w:rPr>
          <w:sz w:val="22"/>
          <w:szCs w:val="22"/>
        </w:rPr>
      </w:pPr>
    </w:p>
    <w:p w14:paraId="6CB176E6" w14:textId="77777777" w:rsidR="0024490C" w:rsidRPr="0024490C" w:rsidRDefault="0024490C" w:rsidP="0024490C">
      <w:pPr>
        <w:rPr>
          <w:sz w:val="22"/>
          <w:szCs w:val="22"/>
        </w:rPr>
      </w:pPr>
      <w:r w:rsidRPr="0024490C">
        <w:rPr>
          <w:sz w:val="22"/>
          <w:szCs w:val="22"/>
        </w:rPr>
        <w:lastRenderedPageBreak/>
        <w:t>V primeru, da podizvajalec ne zahteva neposrednega plačila s strani naročnika, mora izvajalec najpozneje v roku 60 dni od plačila končnega računa naročniku podati pisno izjavo izvajalca in podizvajalca, da je podizvajalec prejel plačilo za storitve, izvedene v predmetnem javnem naročilu. V kolikor izjava ne bo predložena, bo naročnik sprožil postopek za ugotovitev prekrška, skladno z določili ZJN-3.</w:t>
      </w:r>
    </w:p>
    <w:p w14:paraId="6F2B52D5" w14:textId="77777777" w:rsidR="0024490C" w:rsidRPr="0024490C" w:rsidRDefault="0024490C" w:rsidP="0024490C">
      <w:pPr>
        <w:rPr>
          <w:sz w:val="22"/>
          <w:szCs w:val="22"/>
        </w:rPr>
      </w:pPr>
    </w:p>
    <w:p w14:paraId="6C15AA31" w14:textId="77777777" w:rsidR="0024490C" w:rsidRPr="0024490C" w:rsidRDefault="0024490C" w:rsidP="0024490C">
      <w:pPr>
        <w:rPr>
          <w:sz w:val="22"/>
          <w:szCs w:val="22"/>
        </w:rPr>
      </w:pPr>
      <w:r w:rsidRPr="0024490C">
        <w:rPr>
          <w:sz w:val="22"/>
          <w:szCs w:val="22"/>
        </w:rPr>
        <w:t>V primeru, da bo podizvajalec zahteval neposredna plačila, izvajalec s podpisom te pogodbe podaja soglasje k neposrednemu plačevanju podizvajalcem.</w:t>
      </w:r>
    </w:p>
    <w:p w14:paraId="162EFA89" w14:textId="77777777" w:rsidR="0024490C" w:rsidRPr="0024490C" w:rsidRDefault="0024490C" w:rsidP="0024490C">
      <w:pPr>
        <w:rPr>
          <w:sz w:val="22"/>
          <w:szCs w:val="22"/>
        </w:rPr>
      </w:pPr>
    </w:p>
    <w:p w14:paraId="234E206E" w14:textId="77777777" w:rsidR="0024490C" w:rsidRPr="0024490C" w:rsidRDefault="0024490C" w:rsidP="0024490C">
      <w:pPr>
        <w:rPr>
          <w:sz w:val="22"/>
          <w:szCs w:val="22"/>
        </w:rPr>
      </w:pPr>
      <w:r w:rsidRPr="0024490C">
        <w:rPr>
          <w:sz w:val="22"/>
          <w:szCs w:val="22"/>
        </w:rPr>
        <w:t>Naročnik si pridržuje pravico zmanjšati obseg predvidenih storitev, ne da bi za to moral navajati razloge. V primeru zmanjšanja obsega pogodbenih del ima izvajalec pravico do povračila stroškov za že izvedene storitve.</w:t>
      </w:r>
    </w:p>
    <w:p w14:paraId="073EDA74" w14:textId="77777777" w:rsidR="0024490C" w:rsidRPr="0024490C" w:rsidRDefault="0024490C" w:rsidP="0024490C">
      <w:pPr>
        <w:rPr>
          <w:sz w:val="22"/>
          <w:szCs w:val="22"/>
        </w:rPr>
      </w:pPr>
    </w:p>
    <w:p w14:paraId="114F5A5A" w14:textId="77777777" w:rsidR="0024490C" w:rsidRPr="0024490C" w:rsidRDefault="0024490C" w:rsidP="0024490C">
      <w:pPr>
        <w:rPr>
          <w:sz w:val="22"/>
          <w:szCs w:val="22"/>
        </w:rPr>
      </w:pPr>
    </w:p>
    <w:p w14:paraId="2C49E9BE" w14:textId="77777777" w:rsidR="0024490C" w:rsidRDefault="0024490C" w:rsidP="0024490C">
      <w:pPr>
        <w:rPr>
          <w:b/>
          <w:bCs/>
          <w:sz w:val="22"/>
          <w:szCs w:val="22"/>
        </w:rPr>
      </w:pPr>
      <w:r w:rsidRPr="0024490C">
        <w:rPr>
          <w:b/>
          <w:bCs/>
          <w:sz w:val="22"/>
          <w:szCs w:val="22"/>
        </w:rPr>
        <w:t>ZAVAROVANJE ZA DOBRO IZVEDBO POGODBENIH OBVEZNOSTI IN ZAVAROVANJE PROJEKTANTSKE ODGOVORNOSTI</w:t>
      </w:r>
    </w:p>
    <w:p w14:paraId="3509DF47" w14:textId="77777777" w:rsidR="0024490C" w:rsidRPr="0024490C" w:rsidRDefault="0024490C" w:rsidP="0024490C">
      <w:pPr>
        <w:rPr>
          <w:b/>
          <w:bCs/>
          <w:sz w:val="22"/>
          <w:szCs w:val="22"/>
        </w:rPr>
      </w:pPr>
    </w:p>
    <w:p w14:paraId="2A98D699" w14:textId="566A69E1" w:rsidR="0024490C" w:rsidRPr="0024490C" w:rsidRDefault="0024490C" w:rsidP="0024490C">
      <w:pPr>
        <w:pStyle w:val="Odstavekseznama"/>
        <w:numPr>
          <w:ilvl w:val="0"/>
          <w:numId w:val="5"/>
        </w:numPr>
        <w:jc w:val="center"/>
        <w:rPr>
          <w:sz w:val="22"/>
          <w:szCs w:val="22"/>
        </w:rPr>
      </w:pPr>
      <w:proofErr w:type="spellStart"/>
      <w:r w:rsidRPr="0024490C">
        <w:rPr>
          <w:sz w:val="22"/>
          <w:szCs w:val="22"/>
        </w:rPr>
        <w:t>člen</w:t>
      </w:r>
      <w:proofErr w:type="spellEnd"/>
    </w:p>
    <w:p w14:paraId="446D6461" w14:textId="77777777" w:rsidR="0024490C" w:rsidRPr="0024490C" w:rsidRDefault="0024490C" w:rsidP="0024490C">
      <w:pPr>
        <w:rPr>
          <w:sz w:val="22"/>
          <w:szCs w:val="22"/>
        </w:rPr>
      </w:pPr>
    </w:p>
    <w:p w14:paraId="33B0AAF1" w14:textId="77777777" w:rsidR="0024490C" w:rsidRPr="0024490C" w:rsidRDefault="0024490C" w:rsidP="0024490C">
      <w:pPr>
        <w:rPr>
          <w:sz w:val="22"/>
          <w:szCs w:val="22"/>
        </w:rPr>
      </w:pPr>
      <w:r w:rsidRPr="0024490C">
        <w:rPr>
          <w:sz w:val="22"/>
          <w:szCs w:val="22"/>
        </w:rPr>
        <w:t>Izvajalec mora najkasneje v roku deset (10) dni po sklenitvi pogodbe naročniku izročiti zavarovanje za dobro izvedbo pogodbenih obveznosti v višini 10% pogodbene vrednosti (z DDV). Jamstvo za kvalitetno in pravočasno izvršitev del naročnik lahko unovči:</w:t>
      </w:r>
    </w:p>
    <w:p w14:paraId="1B9AA0E4" w14:textId="77777777" w:rsidR="0024490C" w:rsidRPr="00C85ACD" w:rsidRDefault="0024490C" w:rsidP="00A714E9">
      <w:pPr>
        <w:pStyle w:val="Odstavekseznama"/>
        <w:numPr>
          <w:ilvl w:val="0"/>
          <w:numId w:val="35"/>
        </w:numPr>
        <w:rPr>
          <w:sz w:val="22"/>
          <w:szCs w:val="22"/>
          <w:lang w:val="sl-SI"/>
        </w:rPr>
      </w:pPr>
      <w:r w:rsidRPr="00C85ACD">
        <w:rPr>
          <w:sz w:val="22"/>
          <w:szCs w:val="22"/>
          <w:lang w:val="sl-SI"/>
        </w:rPr>
        <w:t>v primeru izvajalčevega odstopa od pogodbe pred ali med izvedbo del po izvajalčevi krivdi,</w:t>
      </w:r>
    </w:p>
    <w:p w14:paraId="161B0D4B" w14:textId="77777777" w:rsidR="0024490C" w:rsidRPr="00C85ACD" w:rsidRDefault="0024490C" w:rsidP="00A714E9">
      <w:pPr>
        <w:pStyle w:val="Odstavekseznama"/>
        <w:numPr>
          <w:ilvl w:val="0"/>
          <w:numId w:val="35"/>
        </w:numPr>
        <w:rPr>
          <w:sz w:val="22"/>
          <w:szCs w:val="22"/>
          <w:lang w:val="sl-SI"/>
        </w:rPr>
      </w:pPr>
      <w:r w:rsidRPr="00C85ACD">
        <w:rPr>
          <w:sz w:val="22"/>
          <w:szCs w:val="22"/>
          <w:lang w:val="sl-SI"/>
        </w:rPr>
        <w:t>v primeru nekvalitetne izvedbe del po pogodbi,</w:t>
      </w:r>
    </w:p>
    <w:p w14:paraId="26D9AE25" w14:textId="77777777" w:rsidR="0024490C" w:rsidRPr="00C85ACD" w:rsidRDefault="0024490C" w:rsidP="00A714E9">
      <w:pPr>
        <w:pStyle w:val="Odstavekseznama"/>
        <w:numPr>
          <w:ilvl w:val="0"/>
          <w:numId w:val="35"/>
        </w:numPr>
        <w:rPr>
          <w:sz w:val="22"/>
          <w:szCs w:val="22"/>
          <w:lang w:val="sl-SI"/>
        </w:rPr>
      </w:pPr>
      <w:r w:rsidRPr="00C85ACD">
        <w:rPr>
          <w:sz w:val="22"/>
          <w:szCs w:val="22"/>
          <w:lang w:val="sl-SI"/>
        </w:rPr>
        <w:t>v primeru nepravočasnega oziroma neažurnega izvajanja storitev v smislu te pogodbe,</w:t>
      </w:r>
    </w:p>
    <w:p w14:paraId="07FA8841" w14:textId="77777777" w:rsidR="0024490C" w:rsidRPr="00C85ACD" w:rsidRDefault="0024490C" w:rsidP="00A714E9">
      <w:pPr>
        <w:pStyle w:val="Odstavekseznama"/>
        <w:numPr>
          <w:ilvl w:val="0"/>
          <w:numId w:val="35"/>
        </w:numPr>
        <w:rPr>
          <w:sz w:val="22"/>
          <w:szCs w:val="22"/>
          <w:lang w:val="sl-SI"/>
        </w:rPr>
      </w:pPr>
      <w:r w:rsidRPr="00C85ACD">
        <w:rPr>
          <w:sz w:val="22"/>
          <w:szCs w:val="22"/>
          <w:lang w:val="sl-SI"/>
        </w:rPr>
        <w:t>v primeru, da ponudnik tekom izvedbe projekta na izpolnjuje zahteve glede veljavnega obveznega zavarovanja,</w:t>
      </w:r>
    </w:p>
    <w:p w14:paraId="3149CBAE" w14:textId="77777777" w:rsidR="0024490C" w:rsidRPr="00C85ACD" w:rsidRDefault="0024490C" w:rsidP="00A714E9">
      <w:pPr>
        <w:pStyle w:val="Odstavekseznama"/>
        <w:numPr>
          <w:ilvl w:val="0"/>
          <w:numId w:val="35"/>
        </w:numPr>
        <w:rPr>
          <w:sz w:val="22"/>
          <w:szCs w:val="22"/>
          <w:lang w:val="sl-SI"/>
        </w:rPr>
      </w:pPr>
      <w:r w:rsidRPr="00C85ACD">
        <w:rPr>
          <w:sz w:val="22"/>
          <w:szCs w:val="22"/>
          <w:lang w:val="sl-SI"/>
        </w:rPr>
        <w:t>za poravnavo stroškov in škode, ki bi nastala zaradi nepravočasne ali nekvalitetne izvedbe storitev,</w:t>
      </w:r>
    </w:p>
    <w:p w14:paraId="7717902C" w14:textId="77777777" w:rsidR="0024490C" w:rsidRPr="00C85ACD" w:rsidRDefault="0024490C" w:rsidP="00A714E9">
      <w:pPr>
        <w:pStyle w:val="Odstavekseznama"/>
        <w:numPr>
          <w:ilvl w:val="0"/>
          <w:numId w:val="35"/>
        </w:numPr>
        <w:rPr>
          <w:sz w:val="22"/>
          <w:szCs w:val="22"/>
          <w:lang w:val="sl-SI"/>
        </w:rPr>
      </w:pPr>
      <w:r w:rsidRPr="00C85ACD">
        <w:rPr>
          <w:sz w:val="22"/>
          <w:szCs w:val="22"/>
          <w:lang w:val="sl-SI"/>
        </w:rPr>
        <w:t>če ne dostavi podaljšanja veljavnosti instrumenta zavarovanja dobre izvedbe del do roka, ki se opredeli v aneksu k pogodbi v primeru sporazumnega podaljšanja roka ali</w:t>
      </w:r>
    </w:p>
    <w:p w14:paraId="5E02F081" w14:textId="77777777" w:rsidR="0024490C" w:rsidRPr="00C85ACD" w:rsidRDefault="0024490C" w:rsidP="00A714E9">
      <w:pPr>
        <w:pStyle w:val="Odstavekseznama"/>
        <w:numPr>
          <w:ilvl w:val="0"/>
          <w:numId w:val="35"/>
        </w:numPr>
        <w:rPr>
          <w:sz w:val="22"/>
          <w:szCs w:val="22"/>
          <w:lang w:val="sl-SI"/>
        </w:rPr>
      </w:pPr>
      <w:r w:rsidRPr="00C85ACD">
        <w:rPr>
          <w:sz w:val="22"/>
          <w:szCs w:val="22"/>
          <w:lang w:val="sl-SI"/>
        </w:rPr>
        <w:t>če izvajalec ne dostavi ustrezno zvišanega instrumenta zavarovanja dobre izvedbe del do roka, ki se opredeli v aneksu k pogodbi v primeru, da pride do  povišanja osnovne pogodbene vrednosti,</w:t>
      </w:r>
    </w:p>
    <w:p w14:paraId="31D15CE8" w14:textId="77777777" w:rsidR="0024490C" w:rsidRPr="00C85ACD" w:rsidRDefault="0024490C" w:rsidP="00A714E9">
      <w:pPr>
        <w:pStyle w:val="Odstavekseznama"/>
        <w:numPr>
          <w:ilvl w:val="0"/>
          <w:numId w:val="35"/>
        </w:numPr>
        <w:rPr>
          <w:sz w:val="22"/>
          <w:szCs w:val="22"/>
          <w:lang w:val="sl-SI"/>
        </w:rPr>
      </w:pPr>
      <w:r w:rsidRPr="00C85ACD">
        <w:rPr>
          <w:sz w:val="22"/>
          <w:szCs w:val="22"/>
          <w:lang w:val="sl-SI"/>
        </w:rPr>
        <w:t>če bo izvajalec kršil zaupnost podatkov,</w:t>
      </w:r>
    </w:p>
    <w:p w14:paraId="47E5F42B" w14:textId="77777777" w:rsidR="0024490C" w:rsidRPr="00C85ACD" w:rsidRDefault="0024490C" w:rsidP="00A714E9">
      <w:pPr>
        <w:pStyle w:val="Odstavekseznama"/>
        <w:numPr>
          <w:ilvl w:val="0"/>
          <w:numId w:val="35"/>
        </w:numPr>
        <w:rPr>
          <w:sz w:val="22"/>
          <w:szCs w:val="22"/>
          <w:lang w:val="sl-SI"/>
        </w:rPr>
      </w:pPr>
      <w:r w:rsidRPr="00C85ACD">
        <w:rPr>
          <w:sz w:val="22"/>
          <w:szCs w:val="22"/>
          <w:lang w:val="sl-SI"/>
        </w:rPr>
        <w:t>če izvajalec tekom veljavnosti pogodbe ne bo izpolnjeval zakonskih obveznosti po ZAID in GZ-1,</w:t>
      </w:r>
    </w:p>
    <w:p w14:paraId="5BD4DED3" w14:textId="77777777" w:rsidR="0024490C" w:rsidRPr="00C85ACD" w:rsidRDefault="0024490C" w:rsidP="00A714E9">
      <w:pPr>
        <w:pStyle w:val="Odstavekseznama"/>
        <w:numPr>
          <w:ilvl w:val="0"/>
          <w:numId w:val="35"/>
        </w:numPr>
        <w:rPr>
          <w:sz w:val="22"/>
          <w:szCs w:val="22"/>
          <w:lang w:val="sl-SI"/>
        </w:rPr>
      </w:pPr>
      <w:r w:rsidRPr="00C85ACD">
        <w:rPr>
          <w:sz w:val="22"/>
          <w:szCs w:val="22"/>
          <w:lang w:val="sl-SI"/>
        </w:rPr>
        <w:t>če izvajalec pravočasno ne predloži zavarovanja iz drugega odstavka tega člena,</w:t>
      </w:r>
    </w:p>
    <w:p w14:paraId="10753041" w14:textId="77777777" w:rsidR="0024490C" w:rsidRPr="00C85ACD" w:rsidRDefault="0024490C" w:rsidP="00A714E9">
      <w:pPr>
        <w:pStyle w:val="Odstavekseznama"/>
        <w:numPr>
          <w:ilvl w:val="0"/>
          <w:numId w:val="35"/>
        </w:numPr>
        <w:rPr>
          <w:sz w:val="22"/>
          <w:szCs w:val="22"/>
          <w:lang w:val="sl-SI"/>
        </w:rPr>
      </w:pPr>
      <w:r w:rsidRPr="00C85ACD">
        <w:rPr>
          <w:sz w:val="22"/>
          <w:szCs w:val="22"/>
          <w:lang w:val="sl-SI"/>
        </w:rPr>
        <w:t>v drugih primerih določenih s pogodbo.</w:t>
      </w:r>
    </w:p>
    <w:p w14:paraId="7AC8DACB" w14:textId="77777777" w:rsidR="0024490C" w:rsidRPr="0024490C" w:rsidRDefault="0024490C" w:rsidP="0024490C">
      <w:pPr>
        <w:rPr>
          <w:sz w:val="22"/>
          <w:szCs w:val="22"/>
        </w:rPr>
      </w:pPr>
    </w:p>
    <w:p w14:paraId="067E8BE5" w14:textId="43D8BAA7" w:rsidR="0024490C" w:rsidRPr="0024490C" w:rsidRDefault="0024490C" w:rsidP="0024490C">
      <w:pPr>
        <w:rPr>
          <w:sz w:val="22"/>
          <w:szCs w:val="22"/>
        </w:rPr>
      </w:pPr>
      <w:r w:rsidRPr="0024490C">
        <w:rPr>
          <w:sz w:val="22"/>
          <w:szCs w:val="22"/>
        </w:rPr>
        <w:t xml:space="preserve">Veljavnost zavarovanja je najmanj </w:t>
      </w:r>
      <w:r w:rsidR="0004129C">
        <w:rPr>
          <w:sz w:val="22"/>
          <w:szCs w:val="22"/>
        </w:rPr>
        <w:t>šest mesecev od podpisa te pogodbe, v kolikor storitve po tej pogodbi v tem času ne bodo zaključene, je izvajalec dolžan naročniku predati podaljšanje bančne garancije za dodatnih 6 mesecev najmanj 15 dni pred rokom iztega prvotno predložene garancije za dobro izvedbo del.</w:t>
      </w:r>
    </w:p>
    <w:p w14:paraId="3FC98444" w14:textId="77777777" w:rsidR="0024490C" w:rsidRPr="0024490C" w:rsidRDefault="0024490C" w:rsidP="0024490C">
      <w:pPr>
        <w:rPr>
          <w:sz w:val="22"/>
          <w:szCs w:val="22"/>
        </w:rPr>
      </w:pPr>
    </w:p>
    <w:p w14:paraId="0B05211D" w14:textId="2CBC2AA8" w:rsidR="0024490C" w:rsidRDefault="0024490C" w:rsidP="0024490C">
      <w:pPr>
        <w:rPr>
          <w:sz w:val="22"/>
          <w:szCs w:val="22"/>
        </w:rPr>
      </w:pPr>
      <w:r w:rsidRPr="0024490C">
        <w:rPr>
          <w:sz w:val="22"/>
          <w:szCs w:val="22"/>
        </w:rPr>
        <w:t>Izvajalec mora imeti zavarovano projektantsko odgovornost v višini zavarovalne vsote najmanj 50.000,00 EUR. Le to bo moral izbrani ponudnik oz. pogodbeni partner predložiti naročniku ob podpisu pogodbe.</w:t>
      </w:r>
    </w:p>
    <w:p w14:paraId="0C884415" w14:textId="77777777" w:rsidR="00BD1271" w:rsidRDefault="00BD1271" w:rsidP="0024490C">
      <w:pPr>
        <w:rPr>
          <w:sz w:val="22"/>
          <w:szCs w:val="22"/>
        </w:rPr>
      </w:pPr>
    </w:p>
    <w:p w14:paraId="7A33D435" w14:textId="77777777" w:rsidR="00BD1271" w:rsidRDefault="00BD1271" w:rsidP="0024490C">
      <w:pPr>
        <w:rPr>
          <w:sz w:val="22"/>
          <w:szCs w:val="22"/>
        </w:rPr>
      </w:pPr>
    </w:p>
    <w:p w14:paraId="6CF51B02" w14:textId="77777777" w:rsidR="00BD1271" w:rsidRDefault="00BD1271" w:rsidP="0024490C">
      <w:pPr>
        <w:rPr>
          <w:sz w:val="22"/>
          <w:szCs w:val="22"/>
        </w:rPr>
      </w:pPr>
    </w:p>
    <w:p w14:paraId="0CC88124" w14:textId="77777777" w:rsidR="00BD1271" w:rsidRPr="0024490C" w:rsidRDefault="00BD1271" w:rsidP="0024490C">
      <w:pPr>
        <w:rPr>
          <w:sz w:val="22"/>
          <w:szCs w:val="22"/>
        </w:rPr>
      </w:pPr>
    </w:p>
    <w:p w14:paraId="370A7C43" w14:textId="77777777" w:rsidR="0024490C" w:rsidRPr="0024490C" w:rsidRDefault="0024490C" w:rsidP="0024490C">
      <w:pPr>
        <w:rPr>
          <w:sz w:val="22"/>
          <w:szCs w:val="22"/>
        </w:rPr>
      </w:pPr>
    </w:p>
    <w:p w14:paraId="284DE790" w14:textId="77777777" w:rsidR="0024490C" w:rsidRPr="0024490C" w:rsidRDefault="0024490C" w:rsidP="0024490C">
      <w:pPr>
        <w:rPr>
          <w:b/>
          <w:bCs/>
          <w:sz w:val="22"/>
          <w:szCs w:val="22"/>
        </w:rPr>
      </w:pPr>
      <w:r w:rsidRPr="0024490C">
        <w:rPr>
          <w:b/>
          <w:bCs/>
          <w:sz w:val="22"/>
          <w:szCs w:val="22"/>
        </w:rPr>
        <w:t>AVTORSKE PRAVICE</w:t>
      </w:r>
    </w:p>
    <w:p w14:paraId="4FB95541" w14:textId="77777777" w:rsidR="0024490C" w:rsidRPr="0024490C" w:rsidRDefault="0024490C" w:rsidP="0024490C">
      <w:pPr>
        <w:jc w:val="center"/>
        <w:rPr>
          <w:sz w:val="22"/>
          <w:szCs w:val="22"/>
        </w:rPr>
      </w:pPr>
      <w:r w:rsidRPr="0024490C">
        <w:rPr>
          <w:sz w:val="22"/>
          <w:szCs w:val="22"/>
        </w:rPr>
        <w:t>10. člen</w:t>
      </w:r>
    </w:p>
    <w:p w14:paraId="14088591" w14:textId="77777777" w:rsidR="0024490C" w:rsidRPr="0024490C" w:rsidRDefault="0024490C" w:rsidP="0024490C">
      <w:pPr>
        <w:rPr>
          <w:sz w:val="22"/>
          <w:szCs w:val="22"/>
        </w:rPr>
      </w:pPr>
    </w:p>
    <w:p w14:paraId="25F8D52F" w14:textId="77777777" w:rsidR="0024490C" w:rsidRPr="0024490C" w:rsidRDefault="0024490C" w:rsidP="0024490C">
      <w:pPr>
        <w:rPr>
          <w:sz w:val="22"/>
          <w:szCs w:val="22"/>
        </w:rPr>
      </w:pPr>
      <w:r w:rsidRPr="0024490C">
        <w:rPr>
          <w:sz w:val="22"/>
          <w:szCs w:val="22"/>
        </w:rPr>
        <w:t>Izvajalec (avtor) na naročnika prenaša vse materialne avtorske pravice na vseh elementih predane projektne dokumentacije. Z dnem izvršitve te pogodbe se avtorske pravice v celoti prenesejo na naročnika, s čimer le-ta pridobi ekskluzivne pravice za njegovo uporabo, časovno in geografsko neomejeno, za uporabo v tiskani in elektronski obliki, za predelavo ali priredbo v vseh možnih obsegih ter neomejeno distribucijo:</w:t>
      </w:r>
    </w:p>
    <w:p w14:paraId="561726D1" w14:textId="77777777" w:rsidR="0024490C" w:rsidRPr="00C85ACD" w:rsidRDefault="0024490C" w:rsidP="00A714E9">
      <w:pPr>
        <w:pStyle w:val="Odstavekseznama"/>
        <w:numPr>
          <w:ilvl w:val="0"/>
          <w:numId w:val="36"/>
        </w:numPr>
        <w:rPr>
          <w:noProof/>
          <w:sz w:val="22"/>
          <w:szCs w:val="22"/>
          <w:lang w:val="sl-SI"/>
        </w:rPr>
      </w:pPr>
      <w:r w:rsidRPr="00C85ACD">
        <w:rPr>
          <w:noProof/>
          <w:sz w:val="22"/>
          <w:szCs w:val="22"/>
          <w:lang w:val="sl-SI"/>
        </w:rPr>
        <w:t xml:space="preserve">pravico do uporabe dela v telesni obliki, zlasti pravico reproduciranja avtorskega dela (23. člena ZASP), pri čemer avtor soglaša, da ima naročnik pravico, da lahko avtorsko delo uporabi večkrat; </w:t>
      </w:r>
    </w:p>
    <w:p w14:paraId="51390959" w14:textId="77777777" w:rsidR="0024490C" w:rsidRPr="00C85ACD" w:rsidRDefault="0024490C" w:rsidP="00A714E9">
      <w:pPr>
        <w:pStyle w:val="Odstavekseznama"/>
        <w:numPr>
          <w:ilvl w:val="0"/>
          <w:numId w:val="36"/>
        </w:numPr>
        <w:rPr>
          <w:noProof/>
          <w:sz w:val="22"/>
          <w:szCs w:val="22"/>
          <w:lang w:val="sl-SI"/>
        </w:rPr>
      </w:pPr>
      <w:r w:rsidRPr="00C85ACD">
        <w:rPr>
          <w:noProof/>
          <w:sz w:val="22"/>
          <w:szCs w:val="22"/>
          <w:lang w:val="sl-SI"/>
        </w:rPr>
        <w:t xml:space="preserve">pravico uporabe primerkov avtorskega dela, zlasti pravico distribuiranja (24. člen ZASP), vključno s pravico do shranitve avtorskega dela v elektronski obliki, pri čemer avtor soglaša, da ima naročnik pravico, da odplačno ali neodplačno, izključno ali neizključno, vse avtorske pravice, ki jih pridobi na podlagi predmetnega natečaja, prenese naprej na tretje osebe (nadaljnji prenos – 78. člena ZASP), ne da bi za to potreboval dodatno oziroma naknadno izrecno soglasje avtorja, ali da bi za to moral avtorju plačati dodaten avtorski honorar; </w:t>
      </w:r>
    </w:p>
    <w:p w14:paraId="14288AFA" w14:textId="77777777" w:rsidR="0024490C" w:rsidRPr="00C85ACD" w:rsidRDefault="0024490C" w:rsidP="00A714E9">
      <w:pPr>
        <w:pStyle w:val="Odstavekseznama"/>
        <w:numPr>
          <w:ilvl w:val="0"/>
          <w:numId w:val="36"/>
        </w:numPr>
        <w:rPr>
          <w:noProof/>
          <w:sz w:val="22"/>
          <w:szCs w:val="22"/>
          <w:lang w:val="sl-SI"/>
        </w:rPr>
      </w:pPr>
      <w:r w:rsidRPr="00C85ACD">
        <w:rPr>
          <w:noProof/>
          <w:sz w:val="22"/>
          <w:szCs w:val="22"/>
          <w:lang w:val="sl-SI"/>
        </w:rPr>
        <w:t xml:space="preserve">pravico do uporabe dela v netelesni obliki, zlasti pravico javnega prikazovanja (29. člena ZASP); </w:t>
      </w:r>
    </w:p>
    <w:p w14:paraId="72686505" w14:textId="77777777" w:rsidR="0024490C" w:rsidRPr="00C85ACD" w:rsidRDefault="0024490C" w:rsidP="00A714E9">
      <w:pPr>
        <w:pStyle w:val="Odstavekseznama"/>
        <w:numPr>
          <w:ilvl w:val="0"/>
          <w:numId w:val="36"/>
        </w:numPr>
        <w:rPr>
          <w:noProof/>
          <w:sz w:val="22"/>
          <w:szCs w:val="22"/>
          <w:lang w:val="sl-SI"/>
        </w:rPr>
      </w:pPr>
      <w:r w:rsidRPr="00C85ACD">
        <w:rPr>
          <w:noProof/>
          <w:sz w:val="22"/>
          <w:szCs w:val="22"/>
          <w:lang w:val="sl-SI"/>
        </w:rPr>
        <w:t xml:space="preserve">pravico do uporabe dela v spremenjeni obliki, zlasti pravico predelave (33. člen ZASP). </w:t>
      </w:r>
    </w:p>
    <w:p w14:paraId="29F8669B" w14:textId="77777777" w:rsidR="0024490C" w:rsidRPr="0024490C" w:rsidRDefault="0024490C" w:rsidP="0024490C">
      <w:pPr>
        <w:rPr>
          <w:sz w:val="22"/>
          <w:szCs w:val="22"/>
        </w:rPr>
      </w:pPr>
    </w:p>
    <w:p w14:paraId="39851077" w14:textId="77777777" w:rsidR="0024490C" w:rsidRPr="0024490C" w:rsidRDefault="0024490C" w:rsidP="0024490C">
      <w:pPr>
        <w:rPr>
          <w:sz w:val="22"/>
          <w:szCs w:val="22"/>
        </w:rPr>
      </w:pPr>
      <w:r w:rsidRPr="0024490C">
        <w:rPr>
          <w:sz w:val="22"/>
          <w:szCs w:val="22"/>
        </w:rPr>
        <w:t>Izvajalec (avtor) izjavlja in jamči, da je imetnik vseh materialnih avtorskih pravic na avtorskih delih, ki nastanejo v sklopu sodelovanja na osnovi te pogodbe in da jih ima naročnik pravico prenašati naprej na tretje osebe, v celoti ali delno. Naročnik pri tem ne potrebuje izrecnega soglasja avtorja, niti ni avtorju dolžan izplačevati kakršen koli dodaten avtorski honorar.</w:t>
      </w:r>
    </w:p>
    <w:p w14:paraId="40D57BFF" w14:textId="77777777" w:rsidR="0024490C" w:rsidRPr="0024490C" w:rsidRDefault="0024490C" w:rsidP="0024490C">
      <w:pPr>
        <w:rPr>
          <w:sz w:val="22"/>
          <w:szCs w:val="22"/>
        </w:rPr>
      </w:pPr>
    </w:p>
    <w:p w14:paraId="5902CC83" w14:textId="77777777" w:rsidR="0024490C" w:rsidRPr="0024490C" w:rsidRDefault="0024490C" w:rsidP="0024490C">
      <w:pPr>
        <w:rPr>
          <w:sz w:val="22"/>
          <w:szCs w:val="22"/>
        </w:rPr>
      </w:pPr>
      <w:r w:rsidRPr="0024490C">
        <w:rPr>
          <w:sz w:val="22"/>
          <w:szCs w:val="22"/>
        </w:rPr>
        <w:t>Vsa dokumentacija, ki je predmet te pogodbe, z izročitvijo naročniku postane njegova last.</w:t>
      </w:r>
    </w:p>
    <w:p w14:paraId="5B6CA67D" w14:textId="77777777" w:rsidR="0024490C" w:rsidRPr="0024490C" w:rsidRDefault="0024490C" w:rsidP="0024490C">
      <w:pPr>
        <w:rPr>
          <w:sz w:val="22"/>
          <w:szCs w:val="22"/>
        </w:rPr>
      </w:pPr>
    </w:p>
    <w:p w14:paraId="723BEEA3" w14:textId="77777777" w:rsidR="0024490C" w:rsidRPr="0024490C" w:rsidRDefault="0024490C" w:rsidP="0024490C">
      <w:pPr>
        <w:rPr>
          <w:sz w:val="22"/>
          <w:szCs w:val="22"/>
        </w:rPr>
      </w:pPr>
      <w:r w:rsidRPr="0024490C">
        <w:rPr>
          <w:sz w:val="22"/>
          <w:szCs w:val="22"/>
        </w:rPr>
        <w:t xml:space="preserve">Na vsej dokumentaciji ter na vseh drugih avtorskih delih, ki jih izvajalec izdela sam ali da izdelati za naročnika po tej pogodbi, pridobi naročnik vse materialne avtorske pravice in druge pravice avtorja, kot je to določeno v tem členu, ekskluzivno, brez vsebinskih, časovnih in teritorialnih omejitev. Izvajalec naročniku izrecno zagotavlja, da bo od vseh avtorjev oziroma soavtorjev, ki bodo izdelovali oziroma sodelovali pri izdelavi  projektne dokumentacije dela, ki so predmet te pogodbe, pridobil vse materialne avtorske pravice in druge pravice sodelujočih ter jih nato skladno z določili te pogodbe prenesel naprej na naročnika. </w:t>
      </w:r>
    </w:p>
    <w:p w14:paraId="003ECC45" w14:textId="77777777" w:rsidR="0024490C" w:rsidRPr="0024490C" w:rsidRDefault="0024490C" w:rsidP="0024490C">
      <w:pPr>
        <w:rPr>
          <w:sz w:val="22"/>
          <w:szCs w:val="22"/>
        </w:rPr>
      </w:pPr>
    </w:p>
    <w:p w14:paraId="042F19A9" w14:textId="77777777" w:rsidR="0024490C" w:rsidRPr="0024490C" w:rsidRDefault="0024490C" w:rsidP="0024490C">
      <w:pPr>
        <w:rPr>
          <w:sz w:val="22"/>
          <w:szCs w:val="22"/>
        </w:rPr>
      </w:pPr>
      <w:r w:rsidRPr="0024490C">
        <w:rPr>
          <w:sz w:val="22"/>
          <w:szCs w:val="22"/>
        </w:rPr>
        <w:t>Izvajalec na naročnika prenaša vse materialne avtorske pravice in druge pravice avtorja na avtorskih delih, ki nastanejo zaradi izpolnitve te pogodbe oziroma v zvezi s to pogodbo, zlasti pa naslednje pravice: pravico reproduciranja, pravico distribuiranja, pravico javnega prikazovanja, pravico dajanja na voljo javnosti, pravico predelave, pravico uporabe dela v predelani obliki, pravico dostopa in izročitve.</w:t>
      </w:r>
    </w:p>
    <w:p w14:paraId="1DF80A6A" w14:textId="77777777" w:rsidR="0024490C" w:rsidRPr="0024490C" w:rsidRDefault="0024490C" w:rsidP="0024490C">
      <w:pPr>
        <w:rPr>
          <w:sz w:val="22"/>
          <w:szCs w:val="22"/>
        </w:rPr>
      </w:pPr>
    </w:p>
    <w:p w14:paraId="4FB45830" w14:textId="77777777" w:rsidR="0024490C" w:rsidRPr="0024490C" w:rsidRDefault="0024490C" w:rsidP="0024490C">
      <w:pPr>
        <w:rPr>
          <w:sz w:val="22"/>
          <w:szCs w:val="22"/>
        </w:rPr>
      </w:pPr>
      <w:r w:rsidRPr="0024490C">
        <w:rPr>
          <w:sz w:val="22"/>
          <w:szCs w:val="22"/>
        </w:rPr>
        <w:t>Izvajalec in naročnik soglašata, da lahko naročnik materialne avtorske pravice ali druge pravice avtorja, ki jih pridobi po tej pogodbi, prenese naprej na tretje osebe.</w:t>
      </w:r>
    </w:p>
    <w:p w14:paraId="54A80EA1" w14:textId="77777777" w:rsidR="0024490C" w:rsidRPr="0024490C" w:rsidRDefault="0024490C" w:rsidP="0024490C">
      <w:pPr>
        <w:rPr>
          <w:sz w:val="22"/>
          <w:szCs w:val="22"/>
        </w:rPr>
      </w:pPr>
    </w:p>
    <w:p w14:paraId="4E4608E9" w14:textId="77777777" w:rsidR="0024490C" w:rsidRPr="0024490C" w:rsidRDefault="0024490C" w:rsidP="0024490C">
      <w:pPr>
        <w:rPr>
          <w:sz w:val="22"/>
          <w:szCs w:val="22"/>
        </w:rPr>
      </w:pPr>
      <w:r w:rsidRPr="0024490C">
        <w:rPr>
          <w:sz w:val="22"/>
          <w:szCs w:val="22"/>
        </w:rPr>
        <w:t xml:space="preserve">Moralne avtorske pravice ostanejo izvajalcu skladno z ZASP. </w:t>
      </w:r>
    </w:p>
    <w:p w14:paraId="6FD0A4FD" w14:textId="77777777" w:rsidR="0024490C" w:rsidRPr="0024490C" w:rsidRDefault="0024490C" w:rsidP="0024490C">
      <w:pPr>
        <w:rPr>
          <w:sz w:val="22"/>
          <w:szCs w:val="22"/>
        </w:rPr>
      </w:pPr>
    </w:p>
    <w:p w14:paraId="32566FA7" w14:textId="77777777" w:rsidR="0024490C" w:rsidRPr="0024490C" w:rsidRDefault="0024490C" w:rsidP="0024490C">
      <w:pPr>
        <w:rPr>
          <w:sz w:val="22"/>
          <w:szCs w:val="22"/>
        </w:rPr>
      </w:pPr>
      <w:r w:rsidRPr="0024490C">
        <w:rPr>
          <w:sz w:val="22"/>
          <w:szCs w:val="22"/>
        </w:rPr>
        <w:t xml:space="preserve">Naročnik bo prenesene avtorske pravice izvrševal v svojem interesu. Naročnik si pridržuje pravico, da lahko v katerikoli fazi sprejme sklep, da se gradnja po projektni dokumentaciji ne bo izvedla. </w:t>
      </w:r>
    </w:p>
    <w:p w14:paraId="39062951" w14:textId="77777777" w:rsidR="0024490C" w:rsidRPr="0024490C" w:rsidRDefault="0024490C" w:rsidP="0024490C">
      <w:pPr>
        <w:rPr>
          <w:sz w:val="22"/>
          <w:szCs w:val="22"/>
        </w:rPr>
      </w:pPr>
    </w:p>
    <w:p w14:paraId="3C6BE57D" w14:textId="77777777" w:rsidR="0024490C" w:rsidRPr="0024490C" w:rsidRDefault="0024490C" w:rsidP="0024490C">
      <w:pPr>
        <w:rPr>
          <w:sz w:val="22"/>
          <w:szCs w:val="22"/>
        </w:rPr>
      </w:pPr>
      <w:r w:rsidRPr="0024490C">
        <w:rPr>
          <w:sz w:val="22"/>
          <w:szCs w:val="22"/>
        </w:rPr>
        <w:lastRenderedPageBreak/>
        <w:t xml:space="preserve">Kljub določilu 2. in 3. odstavka tega člena naročnik dovoljuje, da lahko izvajalec sam ali po tretjih osebah z njegovim dovoljenjem javno prikazuje (predstavitvene diaprojekcije, ipd.), reproducira v monografijah in promocijskem gradivu, vključi v avdiovizualno delo (npr. dokumentarec o avtorju) ter daje na voljo javnosti (objava na spletnih straneh, elektronskih in drugih medijih) svoje  avtorsko delo brez predhodnega soglasja naročnika. </w:t>
      </w:r>
    </w:p>
    <w:p w14:paraId="124FB6D1" w14:textId="77777777" w:rsidR="0024490C" w:rsidRPr="0024490C" w:rsidRDefault="0024490C" w:rsidP="0024490C">
      <w:pPr>
        <w:rPr>
          <w:sz w:val="22"/>
          <w:szCs w:val="22"/>
        </w:rPr>
      </w:pPr>
    </w:p>
    <w:p w14:paraId="17253191" w14:textId="77777777" w:rsidR="0024490C" w:rsidRPr="0024490C" w:rsidRDefault="0024490C" w:rsidP="0024490C">
      <w:pPr>
        <w:rPr>
          <w:sz w:val="22"/>
          <w:szCs w:val="22"/>
        </w:rPr>
      </w:pPr>
    </w:p>
    <w:p w14:paraId="08EB3FA7" w14:textId="77777777" w:rsidR="0024490C" w:rsidRPr="0024490C" w:rsidRDefault="0024490C" w:rsidP="0024490C">
      <w:pPr>
        <w:rPr>
          <w:b/>
          <w:bCs/>
          <w:sz w:val="22"/>
          <w:szCs w:val="22"/>
        </w:rPr>
      </w:pPr>
      <w:r w:rsidRPr="0024490C">
        <w:rPr>
          <w:b/>
          <w:bCs/>
          <w:sz w:val="22"/>
          <w:szCs w:val="22"/>
        </w:rPr>
        <w:t>ODSTOP OD POGODBE</w:t>
      </w:r>
    </w:p>
    <w:p w14:paraId="43F59115" w14:textId="77777777" w:rsidR="0024490C" w:rsidRPr="0024490C" w:rsidRDefault="0024490C" w:rsidP="0024490C">
      <w:pPr>
        <w:jc w:val="center"/>
        <w:rPr>
          <w:sz w:val="22"/>
          <w:szCs w:val="22"/>
        </w:rPr>
      </w:pPr>
      <w:r w:rsidRPr="0024490C">
        <w:rPr>
          <w:sz w:val="22"/>
          <w:szCs w:val="22"/>
        </w:rPr>
        <w:t>11. člen</w:t>
      </w:r>
    </w:p>
    <w:p w14:paraId="3ECB9AEF" w14:textId="77777777" w:rsidR="0024490C" w:rsidRPr="0024490C" w:rsidRDefault="0024490C" w:rsidP="0024490C">
      <w:pPr>
        <w:rPr>
          <w:sz w:val="22"/>
          <w:szCs w:val="22"/>
        </w:rPr>
      </w:pPr>
    </w:p>
    <w:p w14:paraId="2403A788" w14:textId="77777777" w:rsidR="0024490C" w:rsidRPr="0024490C" w:rsidRDefault="0024490C" w:rsidP="0024490C">
      <w:pPr>
        <w:rPr>
          <w:sz w:val="22"/>
          <w:szCs w:val="22"/>
        </w:rPr>
      </w:pPr>
      <w:r w:rsidRPr="0024490C">
        <w:rPr>
          <w:sz w:val="22"/>
          <w:szCs w:val="22"/>
        </w:rPr>
        <w:t>Naročnik lahko brez odpovednega roka oziroma v roku, ki ga določi v izjavi odstopi od te pogodbe iz krivdnih razlogov na strani projektanta v primeru, da izvajalec:</w:t>
      </w:r>
    </w:p>
    <w:p w14:paraId="3B3EC4AE" w14:textId="77777777" w:rsidR="0024490C" w:rsidRPr="00C85ACD" w:rsidRDefault="0024490C" w:rsidP="00A714E9">
      <w:pPr>
        <w:pStyle w:val="Odstavekseznama"/>
        <w:numPr>
          <w:ilvl w:val="0"/>
          <w:numId w:val="37"/>
        </w:numPr>
        <w:rPr>
          <w:sz w:val="22"/>
          <w:szCs w:val="22"/>
          <w:lang w:val="sl-SI"/>
        </w:rPr>
      </w:pPr>
      <w:r w:rsidRPr="00C85ACD">
        <w:rPr>
          <w:sz w:val="22"/>
          <w:szCs w:val="22"/>
          <w:lang w:val="sl-SI"/>
        </w:rPr>
        <w:t>postane insolventen oz. je zoper njega uveden postopek zaradi insolventnosti ali prisilnega prenehanja po ZFPPIPP, ali mu je na podlagi izvršljive sodne ali upravne odločbe izrečen ukrep prepovedi opravljanja dejavnosti,</w:t>
      </w:r>
    </w:p>
    <w:p w14:paraId="720C0A7E" w14:textId="77777777" w:rsidR="0024490C" w:rsidRPr="00C85ACD" w:rsidRDefault="0024490C" w:rsidP="00A714E9">
      <w:pPr>
        <w:pStyle w:val="Odstavekseznama"/>
        <w:numPr>
          <w:ilvl w:val="0"/>
          <w:numId w:val="37"/>
        </w:numPr>
        <w:rPr>
          <w:sz w:val="22"/>
          <w:szCs w:val="22"/>
          <w:lang w:val="sl-SI"/>
        </w:rPr>
      </w:pPr>
      <w:r w:rsidRPr="00C85ACD">
        <w:rPr>
          <w:sz w:val="22"/>
          <w:szCs w:val="22"/>
          <w:lang w:val="sl-SI"/>
        </w:rPr>
        <w:t>ne dosega pogodbeno dogovorjene kvalitete in te ni vzpostavil niti v naknadnem roku, ki ga določi naročnik,</w:t>
      </w:r>
    </w:p>
    <w:p w14:paraId="52FB8852" w14:textId="77777777" w:rsidR="0024490C" w:rsidRPr="00C85ACD" w:rsidRDefault="0024490C" w:rsidP="00A714E9">
      <w:pPr>
        <w:pStyle w:val="Odstavekseznama"/>
        <w:numPr>
          <w:ilvl w:val="0"/>
          <w:numId w:val="37"/>
        </w:numPr>
        <w:rPr>
          <w:sz w:val="22"/>
          <w:szCs w:val="22"/>
          <w:lang w:val="sl-SI"/>
        </w:rPr>
      </w:pPr>
      <w:r w:rsidRPr="00C85ACD">
        <w:rPr>
          <w:sz w:val="22"/>
          <w:szCs w:val="22"/>
          <w:lang w:val="sl-SI"/>
        </w:rPr>
        <w:t>prekine z deli brez pisnega soglasja naročnika,</w:t>
      </w:r>
    </w:p>
    <w:p w14:paraId="16A99812" w14:textId="77777777" w:rsidR="0024490C" w:rsidRPr="00C85ACD" w:rsidRDefault="0024490C" w:rsidP="00A714E9">
      <w:pPr>
        <w:pStyle w:val="Odstavekseznama"/>
        <w:numPr>
          <w:ilvl w:val="0"/>
          <w:numId w:val="37"/>
        </w:numPr>
        <w:rPr>
          <w:sz w:val="22"/>
          <w:szCs w:val="22"/>
          <w:lang w:val="sl-SI"/>
        </w:rPr>
      </w:pPr>
      <w:r w:rsidRPr="00C85ACD">
        <w:rPr>
          <w:sz w:val="22"/>
          <w:szCs w:val="22"/>
          <w:lang w:val="sl-SI"/>
        </w:rPr>
        <w:t>zamuja z rokom izvedbe pogodbenih obveznosti in te zamude ne nadoknadi niti v naknadnem roku, ki ga določi naročnik,</w:t>
      </w:r>
    </w:p>
    <w:p w14:paraId="033B9BB2" w14:textId="77777777" w:rsidR="0024490C" w:rsidRPr="00C85ACD" w:rsidRDefault="0024490C" w:rsidP="00A714E9">
      <w:pPr>
        <w:pStyle w:val="Odstavekseznama"/>
        <w:numPr>
          <w:ilvl w:val="0"/>
          <w:numId w:val="37"/>
        </w:numPr>
        <w:rPr>
          <w:sz w:val="22"/>
          <w:szCs w:val="22"/>
          <w:lang w:val="sl-SI"/>
        </w:rPr>
      </w:pPr>
      <w:r w:rsidRPr="00C85ACD">
        <w:rPr>
          <w:sz w:val="22"/>
          <w:szCs w:val="22"/>
          <w:lang w:val="sl-SI"/>
        </w:rPr>
        <w:t>dela izvaja s podizvajalcem, ki ni dogovorjen s to pogodbo,</w:t>
      </w:r>
    </w:p>
    <w:p w14:paraId="20D0B523" w14:textId="77777777" w:rsidR="0024490C" w:rsidRPr="00C85ACD" w:rsidRDefault="0024490C" w:rsidP="00A714E9">
      <w:pPr>
        <w:pStyle w:val="Odstavekseznama"/>
        <w:numPr>
          <w:ilvl w:val="0"/>
          <w:numId w:val="37"/>
        </w:numPr>
        <w:rPr>
          <w:sz w:val="22"/>
          <w:szCs w:val="22"/>
          <w:lang w:val="sl-SI"/>
        </w:rPr>
      </w:pPr>
      <w:r w:rsidRPr="00C85ACD">
        <w:rPr>
          <w:sz w:val="22"/>
          <w:szCs w:val="22"/>
          <w:lang w:val="sl-SI"/>
        </w:rPr>
        <w:t>ne zagotovi finančnega zavarovanja,</w:t>
      </w:r>
    </w:p>
    <w:p w14:paraId="01C1BF69" w14:textId="77777777" w:rsidR="0024490C" w:rsidRPr="00C85ACD" w:rsidRDefault="0024490C" w:rsidP="00A714E9">
      <w:pPr>
        <w:pStyle w:val="Odstavekseznama"/>
        <w:numPr>
          <w:ilvl w:val="0"/>
          <w:numId w:val="37"/>
        </w:numPr>
        <w:rPr>
          <w:sz w:val="22"/>
          <w:szCs w:val="22"/>
          <w:lang w:val="sl-SI"/>
        </w:rPr>
      </w:pPr>
      <w:r w:rsidRPr="00C85ACD">
        <w:rPr>
          <w:sz w:val="22"/>
          <w:szCs w:val="22"/>
          <w:lang w:val="sl-SI"/>
        </w:rPr>
        <w:t xml:space="preserve">ali njegov podizvajalec krši delovno, </w:t>
      </w:r>
      <w:proofErr w:type="spellStart"/>
      <w:r w:rsidRPr="00C85ACD">
        <w:rPr>
          <w:sz w:val="22"/>
          <w:szCs w:val="22"/>
          <w:lang w:val="sl-SI"/>
        </w:rPr>
        <w:t>okoljsko</w:t>
      </w:r>
      <w:proofErr w:type="spellEnd"/>
      <w:r w:rsidRPr="00C85ACD">
        <w:rPr>
          <w:sz w:val="22"/>
          <w:szCs w:val="22"/>
          <w:lang w:val="sl-SI"/>
        </w:rPr>
        <w:t xml:space="preserve"> ali socialno zakonodajo v skladu z zadnjim odstavkom tega člena. </w:t>
      </w:r>
    </w:p>
    <w:p w14:paraId="00D8D266" w14:textId="77777777" w:rsidR="0024490C" w:rsidRPr="00C85ACD" w:rsidRDefault="0024490C" w:rsidP="0024490C">
      <w:pPr>
        <w:rPr>
          <w:sz w:val="22"/>
          <w:szCs w:val="22"/>
        </w:rPr>
      </w:pPr>
    </w:p>
    <w:p w14:paraId="190C4FD4" w14:textId="77777777" w:rsidR="0024490C" w:rsidRPr="0024490C" w:rsidRDefault="0024490C" w:rsidP="0024490C">
      <w:pPr>
        <w:rPr>
          <w:sz w:val="22"/>
          <w:szCs w:val="22"/>
        </w:rPr>
      </w:pPr>
      <w:r w:rsidRPr="0024490C">
        <w:rPr>
          <w:sz w:val="22"/>
          <w:szCs w:val="22"/>
        </w:rPr>
        <w:t>Izjava o odstopu mora biti pisna.</w:t>
      </w:r>
    </w:p>
    <w:p w14:paraId="085F280B" w14:textId="77777777" w:rsidR="0024490C" w:rsidRPr="0024490C" w:rsidRDefault="0024490C" w:rsidP="0024490C">
      <w:pPr>
        <w:rPr>
          <w:sz w:val="22"/>
          <w:szCs w:val="22"/>
        </w:rPr>
      </w:pPr>
    </w:p>
    <w:p w14:paraId="458FDEE8" w14:textId="77777777" w:rsidR="0024490C" w:rsidRPr="0024490C" w:rsidRDefault="0024490C" w:rsidP="0024490C">
      <w:pPr>
        <w:rPr>
          <w:sz w:val="22"/>
          <w:szCs w:val="22"/>
        </w:rPr>
      </w:pPr>
      <w:r w:rsidRPr="0024490C">
        <w:rPr>
          <w:sz w:val="22"/>
          <w:szCs w:val="22"/>
        </w:rPr>
        <w:t>V primeru neplačila s pogodbo določenega pogodbenega zneska, lahko projektant od pogodbe odstopi iz krivdnih razlogov na strani naročnika, potem, ko je tega poprej pisno pozval k izpolnitvi obveznosti.</w:t>
      </w:r>
    </w:p>
    <w:p w14:paraId="3B673D0F" w14:textId="77777777" w:rsidR="0024490C" w:rsidRPr="0024490C" w:rsidRDefault="0024490C" w:rsidP="0024490C">
      <w:pPr>
        <w:rPr>
          <w:sz w:val="22"/>
          <w:szCs w:val="22"/>
        </w:rPr>
      </w:pPr>
    </w:p>
    <w:p w14:paraId="029E3F25" w14:textId="77777777" w:rsidR="0024490C" w:rsidRPr="0024490C" w:rsidRDefault="0024490C" w:rsidP="0024490C">
      <w:pPr>
        <w:rPr>
          <w:sz w:val="22"/>
          <w:szCs w:val="22"/>
        </w:rPr>
      </w:pPr>
      <w:r w:rsidRPr="0024490C">
        <w:rPr>
          <w:sz w:val="22"/>
          <w:szCs w:val="22"/>
        </w:rPr>
        <w:t>V primeru prekinitve pogodbenega razmerja je projektant upravičen do dogovorjenega plačila za tiste dele naročila, ki jih je izvedel do prekinitve.</w:t>
      </w:r>
    </w:p>
    <w:p w14:paraId="0BE927FD" w14:textId="77777777" w:rsidR="0024490C" w:rsidRPr="0024490C" w:rsidRDefault="0024490C" w:rsidP="0024490C">
      <w:pPr>
        <w:rPr>
          <w:sz w:val="22"/>
          <w:szCs w:val="22"/>
        </w:rPr>
      </w:pPr>
    </w:p>
    <w:p w14:paraId="0AAFDB93" w14:textId="77777777" w:rsidR="0024490C" w:rsidRPr="0024490C" w:rsidRDefault="0024490C" w:rsidP="0024490C">
      <w:pPr>
        <w:rPr>
          <w:sz w:val="22"/>
          <w:szCs w:val="22"/>
        </w:rPr>
      </w:pPr>
      <w:r w:rsidRPr="0024490C">
        <w:rPr>
          <w:sz w:val="22"/>
          <w:szCs w:val="22"/>
        </w:rPr>
        <w:t xml:space="preserve">Naročnik lahko odstopi od pogodbe brez navedbe razloga s trimesečnim odpovednim rokom. </w:t>
      </w:r>
    </w:p>
    <w:p w14:paraId="17874587" w14:textId="77777777" w:rsidR="0024490C" w:rsidRPr="0024490C" w:rsidRDefault="0024490C" w:rsidP="0024490C">
      <w:pPr>
        <w:rPr>
          <w:sz w:val="22"/>
          <w:szCs w:val="22"/>
        </w:rPr>
      </w:pPr>
    </w:p>
    <w:p w14:paraId="3B82F9EE" w14:textId="77777777" w:rsidR="0024490C" w:rsidRPr="0024490C" w:rsidRDefault="0024490C" w:rsidP="0024490C">
      <w:pPr>
        <w:rPr>
          <w:sz w:val="22"/>
          <w:szCs w:val="22"/>
        </w:rPr>
      </w:pPr>
      <w:r w:rsidRPr="0024490C">
        <w:rPr>
          <w:sz w:val="22"/>
          <w:szCs w:val="22"/>
        </w:rPr>
        <w:t xml:space="preserve">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ABAE0A6" w14:textId="77777777" w:rsidR="0024490C" w:rsidRPr="0024490C" w:rsidRDefault="0024490C" w:rsidP="0024490C">
      <w:pPr>
        <w:rPr>
          <w:sz w:val="22"/>
          <w:szCs w:val="22"/>
        </w:rPr>
      </w:pPr>
    </w:p>
    <w:p w14:paraId="5E491B31" w14:textId="77777777" w:rsidR="0024490C" w:rsidRPr="0024490C" w:rsidRDefault="0024490C" w:rsidP="0024490C">
      <w:pPr>
        <w:rPr>
          <w:sz w:val="22"/>
          <w:szCs w:val="22"/>
        </w:rPr>
      </w:pPr>
      <w:r w:rsidRPr="0024490C">
        <w:rPr>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24490C">
        <w:rPr>
          <w:sz w:val="22"/>
          <w:szCs w:val="22"/>
        </w:rPr>
        <w:lastRenderedPageBreak/>
        <w:t>podizvajanje</w:t>
      </w:r>
      <w:proofErr w:type="spellEnd"/>
      <w:r w:rsidRPr="0024490C">
        <w:rPr>
          <w:sz w:val="22"/>
          <w:szCs w:val="22"/>
        </w:rPr>
        <w:t xml:space="preserve"> temu podizvajalcu, če ta zamenjava ali prevzem ne pomeni bistvene spremembe pogodbe. </w:t>
      </w:r>
    </w:p>
    <w:p w14:paraId="35A50D4E" w14:textId="77777777" w:rsidR="0024490C" w:rsidRPr="0024490C" w:rsidRDefault="0024490C" w:rsidP="0024490C">
      <w:pPr>
        <w:rPr>
          <w:sz w:val="22"/>
          <w:szCs w:val="22"/>
        </w:rPr>
      </w:pPr>
    </w:p>
    <w:p w14:paraId="17FC2F66" w14:textId="77777777" w:rsidR="0024490C" w:rsidRPr="0024490C" w:rsidRDefault="0024490C" w:rsidP="0024490C">
      <w:pPr>
        <w:rPr>
          <w:sz w:val="22"/>
          <w:szCs w:val="22"/>
        </w:rPr>
      </w:pPr>
      <w:r w:rsidRPr="0024490C">
        <w:rPr>
          <w:sz w:val="22"/>
          <w:szCs w:val="22"/>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40B30929" w14:textId="77777777" w:rsidR="0024490C" w:rsidRPr="0024490C" w:rsidRDefault="0024490C" w:rsidP="0024490C">
      <w:pPr>
        <w:rPr>
          <w:sz w:val="22"/>
          <w:szCs w:val="22"/>
        </w:rPr>
      </w:pPr>
    </w:p>
    <w:p w14:paraId="2F735112" w14:textId="77777777" w:rsidR="0024490C" w:rsidRPr="0024490C" w:rsidRDefault="0024490C" w:rsidP="0024490C">
      <w:pPr>
        <w:rPr>
          <w:sz w:val="22"/>
          <w:szCs w:val="22"/>
        </w:rPr>
      </w:pPr>
      <w:r w:rsidRPr="0024490C">
        <w:rPr>
          <w:sz w:val="22"/>
          <w:szCs w:val="22"/>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5F9FDF2" w14:textId="77777777" w:rsidR="0024490C" w:rsidRPr="0024490C" w:rsidRDefault="0024490C" w:rsidP="0024490C">
      <w:pPr>
        <w:rPr>
          <w:b/>
          <w:bCs/>
          <w:sz w:val="22"/>
          <w:szCs w:val="22"/>
        </w:rPr>
      </w:pPr>
    </w:p>
    <w:p w14:paraId="12902806" w14:textId="13AFC45E" w:rsidR="0024490C" w:rsidRDefault="0024490C" w:rsidP="0024490C">
      <w:pPr>
        <w:rPr>
          <w:b/>
          <w:bCs/>
          <w:sz w:val="22"/>
          <w:szCs w:val="22"/>
        </w:rPr>
      </w:pPr>
      <w:r w:rsidRPr="0024490C">
        <w:rPr>
          <w:b/>
          <w:bCs/>
          <w:sz w:val="22"/>
          <w:szCs w:val="22"/>
        </w:rPr>
        <w:t>PROTIKORUPCIJSKA KLAVZULA</w:t>
      </w:r>
      <w:r w:rsidR="00BD3396">
        <w:rPr>
          <w:b/>
          <w:bCs/>
          <w:sz w:val="22"/>
          <w:szCs w:val="22"/>
        </w:rPr>
        <w:t xml:space="preserve"> IN RAZVEZNI POGOJ</w:t>
      </w:r>
    </w:p>
    <w:p w14:paraId="0F4A43C4" w14:textId="77777777" w:rsidR="00BD3396" w:rsidRPr="0024490C" w:rsidRDefault="00BD3396" w:rsidP="0024490C">
      <w:pPr>
        <w:rPr>
          <w:b/>
          <w:bCs/>
          <w:sz w:val="22"/>
          <w:szCs w:val="22"/>
        </w:rPr>
      </w:pPr>
    </w:p>
    <w:p w14:paraId="3F5C3271" w14:textId="77777777" w:rsidR="0024490C" w:rsidRPr="0024490C" w:rsidRDefault="0024490C" w:rsidP="0024490C">
      <w:pPr>
        <w:jc w:val="center"/>
        <w:rPr>
          <w:sz w:val="22"/>
          <w:szCs w:val="22"/>
        </w:rPr>
      </w:pPr>
      <w:r w:rsidRPr="0024490C">
        <w:rPr>
          <w:sz w:val="22"/>
          <w:szCs w:val="22"/>
        </w:rPr>
        <w:t>12.  člen</w:t>
      </w:r>
    </w:p>
    <w:p w14:paraId="4F07DEBC" w14:textId="77777777" w:rsidR="0024490C" w:rsidRPr="0024490C" w:rsidRDefault="0024490C" w:rsidP="0024490C">
      <w:pPr>
        <w:rPr>
          <w:sz w:val="22"/>
          <w:szCs w:val="22"/>
        </w:rPr>
      </w:pPr>
    </w:p>
    <w:p w14:paraId="7BF8A949" w14:textId="77777777" w:rsidR="0024490C" w:rsidRPr="0024490C" w:rsidRDefault="0024490C" w:rsidP="0024490C">
      <w:pPr>
        <w:rPr>
          <w:sz w:val="22"/>
          <w:szCs w:val="22"/>
        </w:rPr>
      </w:pPr>
      <w:r w:rsidRPr="0024490C">
        <w:rPr>
          <w:sz w:val="22"/>
          <w:szCs w:val="22"/>
        </w:rPr>
        <w:t>Pogodba, pri kateri kdo v imenu ali na račun druge pogodbene stranke, predstavniku ali posredniku organa ali organizacije iz javnega sektorja obljubi, ponudi ali da kakšno nedovoljeno korist za:</w:t>
      </w:r>
    </w:p>
    <w:p w14:paraId="0D83514E" w14:textId="77777777" w:rsidR="0024490C" w:rsidRPr="0024490C" w:rsidRDefault="0024490C" w:rsidP="0024490C">
      <w:pPr>
        <w:rPr>
          <w:sz w:val="22"/>
          <w:szCs w:val="22"/>
        </w:rPr>
      </w:pPr>
      <w:r w:rsidRPr="0024490C">
        <w:rPr>
          <w:sz w:val="22"/>
          <w:szCs w:val="22"/>
        </w:rPr>
        <w:t>– pridobitev posla ali</w:t>
      </w:r>
    </w:p>
    <w:p w14:paraId="01D2D383" w14:textId="77777777" w:rsidR="0024490C" w:rsidRPr="0024490C" w:rsidRDefault="0024490C" w:rsidP="0024490C">
      <w:pPr>
        <w:rPr>
          <w:sz w:val="22"/>
          <w:szCs w:val="22"/>
        </w:rPr>
      </w:pPr>
      <w:r w:rsidRPr="0024490C">
        <w:rPr>
          <w:sz w:val="22"/>
          <w:szCs w:val="22"/>
        </w:rPr>
        <w:t>– za sklenitev posla pod ugodnejšimi pogoji ali</w:t>
      </w:r>
    </w:p>
    <w:p w14:paraId="10090895" w14:textId="77777777" w:rsidR="0024490C" w:rsidRPr="0024490C" w:rsidRDefault="0024490C" w:rsidP="0024490C">
      <w:pPr>
        <w:rPr>
          <w:sz w:val="22"/>
          <w:szCs w:val="22"/>
        </w:rPr>
      </w:pPr>
      <w:r w:rsidRPr="0024490C">
        <w:rPr>
          <w:sz w:val="22"/>
          <w:szCs w:val="22"/>
        </w:rPr>
        <w:t>– za opustitev dolžnega nadzora nad izvajanjem pogodbenih obveznosti ali</w:t>
      </w:r>
    </w:p>
    <w:p w14:paraId="459AF441" w14:textId="77777777" w:rsidR="0024490C" w:rsidRPr="0024490C" w:rsidRDefault="0024490C" w:rsidP="0024490C">
      <w:pPr>
        <w:rPr>
          <w:sz w:val="22"/>
          <w:szCs w:val="22"/>
        </w:rPr>
      </w:pPr>
      <w:r w:rsidRPr="0024490C">
        <w:rPr>
          <w:sz w:val="22"/>
          <w:szCs w:val="22"/>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 če pa pogodba še ni veljavna, se šteje, da pogodba ni bila sklenjena.</w:t>
      </w:r>
    </w:p>
    <w:p w14:paraId="64992DF7" w14:textId="77777777" w:rsidR="0024490C" w:rsidRDefault="0024490C" w:rsidP="00BD1271">
      <w:pPr>
        <w:jc w:val="center"/>
        <w:rPr>
          <w:sz w:val="22"/>
          <w:szCs w:val="22"/>
        </w:rPr>
      </w:pPr>
    </w:p>
    <w:p w14:paraId="640B820B" w14:textId="214E8532" w:rsidR="00BD3396" w:rsidRPr="00BD1271" w:rsidRDefault="00BD1271" w:rsidP="00BD1271">
      <w:pPr>
        <w:jc w:val="center"/>
        <w:rPr>
          <w:sz w:val="22"/>
          <w:szCs w:val="22"/>
        </w:rPr>
      </w:pPr>
      <w:r>
        <w:rPr>
          <w:sz w:val="22"/>
          <w:szCs w:val="22"/>
        </w:rPr>
        <w:t>13.</w:t>
      </w:r>
      <w:r w:rsidR="00BD3396" w:rsidRPr="00BD1271">
        <w:rPr>
          <w:sz w:val="22"/>
          <w:szCs w:val="22"/>
        </w:rPr>
        <w:t>člen</w:t>
      </w:r>
    </w:p>
    <w:p w14:paraId="7EED1360" w14:textId="77777777" w:rsidR="00BD3396" w:rsidRDefault="00BD3396" w:rsidP="00BD3396">
      <w:pPr>
        <w:rPr>
          <w:sz w:val="22"/>
          <w:szCs w:val="22"/>
        </w:rPr>
      </w:pPr>
    </w:p>
    <w:p w14:paraId="69B6323B" w14:textId="77777777" w:rsidR="00BD3396" w:rsidRPr="00AE76DD" w:rsidRDefault="00BD3396" w:rsidP="00BD3396">
      <w:pPr>
        <w:rPr>
          <w:sz w:val="22"/>
          <w:shd w:val="clear" w:color="auto" w:fill="FFFFFF"/>
        </w:rPr>
      </w:pPr>
      <w:r w:rsidRPr="00AE76DD">
        <w:rPr>
          <w:sz w:val="22"/>
          <w:shd w:val="clear" w:color="auto" w:fill="FFFFFF"/>
        </w:rPr>
        <w:t>Ta pogodba je sklenjena pod razveznim pogojem, ki se uresniči v primeru izpolnitve ene od naslednjih okoliščin:</w:t>
      </w:r>
    </w:p>
    <w:p w14:paraId="0DB1E1B8" w14:textId="77777777" w:rsidR="00BD3396" w:rsidRDefault="00BD3396" w:rsidP="00BD3396">
      <w:pPr>
        <w:rPr>
          <w:sz w:val="22"/>
          <w:shd w:val="clear" w:color="auto" w:fill="FFFFFF"/>
        </w:rPr>
      </w:pPr>
      <w:r w:rsidRPr="00AE76DD">
        <w:rPr>
          <w:sz w:val="22"/>
          <w:shd w:val="clear" w:color="auto" w:fill="FFFFFF"/>
        </w:rPr>
        <w:t xml:space="preserve">- če bo naročnik seznanjen, da je sodišče s pravnomočno odločitvijo ugotovilo kršitev obveznosti delovne, </w:t>
      </w:r>
      <w:proofErr w:type="spellStart"/>
      <w:r w:rsidRPr="00AE76DD">
        <w:rPr>
          <w:sz w:val="22"/>
          <w:shd w:val="clear" w:color="auto" w:fill="FFFFFF"/>
        </w:rPr>
        <w:t>okoljske</w:t>
      </w:r>
      <w:proofErr w:type="spellEnd"/>
      <w:r w:rsidRPr="00AE76DD">
        <w:rPr>
          <w:sz w:val="22"/>
          <w:shd w:val="clear" w:color="auto" w:fill="FFFFFF"/>
        </w:rPr>
        <w:t xml:space="preserve"> ali socialne zakonodaje, ki so določene v pravu Evropske unije, predpisih, ki veljajo v Republiki Sloveniji, kolektivnih pogodbah ali predpisih mednarodnega </w:t>
      </w:r>
      <w:proofErr w:type="spellStart"/>
      <w:r w:rsidRPr="00AE76DD">
        <w:rPr>
          <w:sz w:val="22"/>
          <w:shd w:val="clear" w:color="auto" w:fill="FFFFFF"/>
        </w:rPr>
        <w:t>okoljskega</w:t>
      </w:r>
      <w:proofErr w:type="spellEnd"/>
      <w:r w:rsidRPr="00AE76DD">
        <w:rPr>
          <w:sz w:val="22"/>
          <w:shd w:val="clear" w:color="auto" w:fill="FFFFFF"/>
        </w:rPr>
        <w:t>, socialnega in delovnega prava, s strani izvajalca ali podizvajalca ali</w:t>
      </w:r>
    </w:p>
    <w:p w14:paraId="7C2D12FA" w14:textId="77777777" w:rsidR="00BD3396" w:rsidRPr="00AE76DD" w:rsidRDefault="00BD3396" w:rsidP="00BD3396">
      <w:pPr>
        <w:rPr>
          <w:sz w:val="22"/>
          <w:shd w:val="clear" w:color="auto" w:fill="FFFFFF"/>
        </w:rPr>
      </w:pPr>
      <w:r>
        <w:rPr>
          <w:sz w:val="22"/>
          <w:shd w:val="clear" w:color="auto" w:fill="FFFFFF"/>
        </w:rPr>
        <w:t xml:space="preserve">- </w:t>
      </w:r>
      <w:r w:rsidRPr="00AE76DD">
        <w:rPr>
          <w:sz w:val="22"/>
          <w:shd w:val="clear" w:color="auto" w:fill="FFFFFF"/>
        </w:rPr>
        <w:t>če bo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683DF76E" w14:textId="77777777" w:rsidR="00BD3396" w:rsidRPr="00AE76DD" w:rsidRDefault="00BD3396" w:rsidP="00BD3396">
      <w:pPr>
        <w:rPr>
          <w:sz w:val="22"/>
          <w:shd w:val="clear" w:color="auto" w:fill="FFFFFF"/>
        </w:rPr>
      </w:pPr>
    </w:p>
    <w:p w14:paraId="2C4A257B" w14:textId="77777777" w:rsidR="00BD3396" w:rsidRPr="00AE76DD" w:rsidRDefault="00BD3396" w:rsidP="00BD3396">
      <w:pPr>
        <w:rPr>
          <w:sz w:val="22"/>
          <w:shd w:val="clear" w:color="auto" w:fill="FFFFFF"/>
        </w:rPr>
      </w:pPr>
      <w:r w:rsidRPr="00AE76DD">
        <w:rPr>
          <w:sz w:val="22"/>
          <w:shd w:val="clear" w:color="auto" w:fill="FFFFFF"/>
        </w:rPr>
        <w:t>V primeru seznanitve naročnika s kršitvijo mora ta o tem obvestiti izvajalca v desetih (10) dneh.</w:t>
      </w:r>
    </w:p>
    <w:p w14:paraId="338CB674" w14:textId="77777777" w:rsidR="00BD3396" w:rsidRPr="00AE76DD" w:rsidRDefault="00BD3396" w:rsidP="00BD3396">
      <w:pPr>
        <w:rPr>
          <w:sz w:val="22"/>
          <w:shd w:val="clear" w:color="auto" w:fill="FFFFFF"/>
        </w:rPr>
      </w:pPr>
    </w:p>
    <w:p w14:paraId="384040A8" w14:textId="77777777" w:rsidR="00BD3396" w:rsidRPr="00AE76DD" w:rsidRDefault="00BD3396" w:rsidP="00BD3396">
      <w:pPr>
        <w:rPr>
          <w:sz w:val="22"/>
          <w:shd w:val="clear" w:color="auto" w:fill="FFFFFF"/>
        </w:rPr>
      </w:pPr>
      <w:r w:rsidRPr="00AE76DD">
        <w:rPr>
          <w:sz w:val="22"/>
          <w:shd w:val="clear" w:color="auto" w:fill="FFFFFF"/>
        </w:rPr>
        <w:t>Izvajalec lahko v roku, ki ga določi naročnik (ki ne bo daljši kot petnajst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13FD2F92" w14:textId="77777777" w:rsidR="00BD3396" w:rsidRPr="00AE76DD" w:rsidRDefault="00BD3396" w:rsidP="00BD3396">
      <w:pPr>
        <w:rPr>
          <w:sz w:val="22"/>
          <w:shd w:val="clear" w:color="auto" w:fill="FFFFFF"/>
        </w:rPr>
      </w:pPr>
    </w:p>
    <w:p w14:paraId="7316B2E7" w14:textId="77777777" w:rsidR="00BD3396" w:rsidRPr="00AE76DD" w:rsidRDefault="00BD3396" w:rsidP="00BD3396">
      <w:pPr>
        <w:rPr>
          <w:sz w:val="22"/>
        </w:rPr>
      </w:pPr>
      <w:r w:rsidRPr="00AE76DD">
        <w:rPr>
          <w:sz w:val="22"/>
          <w:shd w:val="clear" w:color="auto" w:fill="FFFFFF"/>
        </w:rPr>
        <w:lastRenderedPageBreak/>
        <w:t xml:space="preserve">Če izvajalec ni predložil dokazov za podizvajalca ali če jih je, pa naročnik oceni, da ti ukrepi ne zadoščajo, lahko izvajalec zamenja podizvajalca v roku, ki ga določi naročnik in ne bo daljši od petnajst (15) dni v skladu s 94. členom ZJN-3, ali sam prevzame dela, ki ga je oddal v </w:t>
      </w:r>
      <w:proofErr w:type="spellStart"/>
      <w:r w:rsidRPr="00AE76DD">
        <w:rPr>
          <w:sz w:val="22"/>
          <w:shd w:val="clear" w:color="auto" w:fill="FFFFFF"/>
        </w:rPr>
        <w:t>podizvajanje</w:t>
      </w:r>
      <w:proofErr w:type="spellEnd"/>
      <w:r w:rsidRPr="00AE76DD">
        <w:rPr>
          <w:sz w:val="22"/>
          <w:shd w:val="clear" w:color="auto" w:fill="FFFFFF"/>
        </w:rPr>
        <w:t xml:space="preserve"> temu podizvajalcu, če ta zamenjava ali prevzem ne pomeni bistvene spremembe pogodbe.</w:t>
      </w:r>
    </w:p>
    <w:p w14:paraId="48DA30F8" w14:textId="77777777" w:rsidR="00BD3396" w:rsidRPr="00AE76DD" w:rsidRDefault="00BD3396" w:rsidP="00BD3396">
      <w:pPr>
        <w:rPr>
          <w:sz w:val="22"/>
        </w:rPr>
      </w:pPr>
    </w:p>
    <w:p w14:paraId="7595670B" w14:textId="77777777" w:rsidR="00BD3396" w:rsidRPr="00AE76DD" w:rsidRDefault="00BD3396" w:rsidP="00BD3396">
      <w:pPr>
        <w:rPr>
          <w:sz w:val="22"/>
          <w:shd w:val="clear" w:color="auto" w:fill="FFFFFF"/>
        </w:rPr>
      </w:pPr>
      <w:r w:rsidRPr="00AE76DD">
        <w:rPr>
          <w:sz w:val="22"/>
        </w:rPr>
        <w:t>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(6) mesecev.</w:t>
      </w:r>
    </w:p>
    <w:p w14:paraId="7F9EFFBD" w14:textId="77777777" w:rsidR="00BD3396" w:rsidRPr="00AE76DD" w:rsidRDefault="00BD3396" w:rsidP="00BD3396">
      <w:pPr>
        <w:pStyle w:val="Odstavekseznama"/>
        <w:ind w:left="360"/>
        <w:rPr>
          <w:sz w:val="22"/>
          <w:shd w:val="clear" w:color="auto" w:fill="FFFFFF"/>
        </w:rPr>
      </w:pPr>
    </w:p>
    <w:p w14:paraId="11C5E17C" w14:textId="77777777" w:rsidR="00BD3396" w:rsidRPr="00AE76DD" w:rsidRDefault="00BD3396" w:rsidP="00BD3396">
      <w:pPr>
        <w:rPr>
          <w:sz w:val="22"/>
          <w:shd w:val="clear" w:color="auto" w:fill="FFFFFF"/>
        </w:rPr>
      </w:pPr>
      <w:r w:rsidRPr="00AE76DD">
        <w:rPr>
          <w:sz w:val="22"/>
          <w:shd w:val="clear" w:color="auto" w:fill="FFFFFF"/>
        </w:rPr>
        <w:t>V primeru izpolnitve razveznega pogoja se šteje, da je pogodba razvezana z dnem sklenitve nove pogodbe o izvedbi javnega naročila,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6F681435" w14:textId="77777777" w:rsidR="00BD3396" w:rsidRPr="00AE76DD" w:rsidRDefault="00BD3396" w:rsidP="00BD3396">
      <w:pPr>
        <w:pStyle w:val="Odstavekseznama"/>
        <w:suppressAutoHyphens/>
        <w:autoSpaceDN w:val="0"/>
        <w:ind w:left="360" w:right="7"/>
        <w:textAlignment w:val="baseline"/>
        <w:rPr>
          <w:b/>
          <w:bCs/>
          <w:kern w:val="3"/>
          <w:sz w:val="22"/>
          <w:lang w:eastAsia="zh-CN"/>
        </w:rPr>
      </w:pPr>
    </w:p>
    <w:p w14:paraId="63853A17" w14:textId="77777777" w:rsidR="0024490C" w:rsidRPr="0024490C" w:rsidRDefault="0024490C" w:rsidP="0024490C">
      <w:pPr>
        <w:rPr>
          <w:b/>
          <w:bCs/>
          <w:sz w:val="22"/>
          <w:szCs w:val="22"/>
        </w:rPr>
      </w:pPr>
    </w:p>
    <w:p w14:paraId="09126AA3" w14:textId="77777777" w:rsidR="0024490C" w:rsidRPr="0024490C" w:rsidRDefault="0024490C" w:rsidP="0024490C">
      <w:pPr>
        <w:rPr>
          <w:b/>
          <w:bCs/>
          <w:sz w:val="22"/>
          <w:szCs w:val="22"/>
        </w:rPr>
      </w:pPr>
      <w:r w:rsidRPr="0024490C">
        <w:rPr>
          <w:b/>
          <w:bCs/>
          <w:sz w:val="22"/>
          <w:szCs w:val="22"/>
        </w:rPr>
        <w:t>PREDSTAVNIKI POGODBENIH STRANK</w:t>
      </w:r>
    </w:p>
    <w:p w14:paraId="2291A05F" w14:textId="0884D947" w:rsidR="0024490C" w:rsidRPr="0024490C" w:rsidRDefault="0024490C" w:rsidP="0024490C">
      <w:pPr>
        <w:jc w:val="center"/>
        <w:rPr>
          <w:sz w:val="22"/>
          <w:szCs w:val="22"/>
        </w:rPr>
      </w:pPr>
      <w:r w:rsidRPr="0024490C">
        <w:rPr>
          <w:sz w:val="22"/>
          <w:szCs w:val="22"/>
        </w:rPr>
        <w:t>1</w:t>
      </w:r>
      <w:r w:rsidR="00BD3396">
        <w:rPr>
          <w:sz w:val="22"/>
          <w:szCs w:val="22"/>
        </w:rPr>
        <w:t>4</w:t>
      </w:r>
      <w:r w:rsidRPr="0024490C">
        <w:rPr>
          <w:sz w:val="22"/>
          <w:szCs w:val="22"/>
        </w:rPr>
        <w:t>. člen</w:t>
      </w:r>
    </w:p>
    <w:p w14:paraId="47C215FB" w14:textId="77777777" w:rsidR="0024490C" w:rsidRPr="0024490C" w:rsidRDefault="0024490C" w:rsidP="0024490C">
      <w:pPr>
        <w:rPr>
          <w:sz w:val="22"/>
          <w:szCs w:val="22"/>
        </w:rPr>
      </w:pPr>
    </w:p>
    <w:p w14:paraId="7BD2243C" w14:textId="0CD6DA48" w:rsidR="0024490C" w:rsidRDefault="0024490C" w:rsidP="0024490C">
      <w:pPr>
        <w:rPr>
          <w:sz w:val="22"/>
          <w:szCs w:val="22"/>
        </w:rPr>
      </w:pPr>
      <w:r w:rsidRPr="0024490C">
        <w:rPr>
          <w:sz w:val="22"/>
          <w:szCs w:val="22"/>
        </w:rPr>
        <w:t>Urejanje vseh medsebojnih vprašanj, ki bodo nastala v zvezi z izvajanjem te pogodbe, bo za naročnika opravljal</w:t>
      </w:r>
      <w:r w:rsidR="00241B6D">
        <w:rPr>
          <w:sz w:val="22"/>
          <w:szCs w:val="22"/>
        </w:rPr>
        <w:t xml:space="preserve"> skrbnik te pogodbe: ime in priimek, tel. št., </w:t>
      </w:r>
      <w:proofErr w:type="spellStart"/>
      <w:r w:rsidR="00241B6D">
        <w:rPr>
          <w:sz w:val="22"/>
          <w:szCs w:val="22"/>
        </w:rPr>
        <w:t>email</w:t>
      </w:r>
      <w:proofErr w:type="spellEnd"/>
      <w:r w:rsidR="00241B6D">
        <w:rPr>
          <w:sz w:val="22"/>
          <w:szCs w:val="22"/>
        </w:rPr>
        <w:t xml:space="preserve"> naslov.</w:t>
      </w:r>
    </w:p>
    <w:p w14:paraId="48071539" w14:textId="77777777" w:rsidR="00241B6D" w:rsidRPr="0024490C" w:rsidRDefault="00241B6D" w:rsidP="0024490C">
      <w:pPr>
        <w:rPr>
          <w:sz w:val="22"/>
          <w:szCs w:val="22"/>
        </w:rPr>
      </w:pPr>
    </w:p>
    <w:p w14:paraId="47C4FAC5" w14:textId="5FCCE6D1" w:rsidR="0024490C" w:rsidRDefault="00241B6D" w:rsidP="0024490C">
      <w:pPr>
        <w:rPr>
          <w:sz w:val="22"/>
          <w:szCs w:val="22"/>
        </w:rPr>
      </w:pPr>
      <w:r>
        <w:rPr>
          <w:sz w:val="22"/>
          <w:szCs w:val="22"/>
        </w:rPr>
        <w:t xml:space="preserve">S strani izvajalca je pooblaščena oseba za izvajanje storitve projektiranja vodja projekta: ime in priimek, </w:t>
      </w:r>
      <w:proofErr w:type="spellStart"/>
      <w:r>
        <w:rPr>
          <w:sz w:val="22"/>
          <w:szCs w:val="22"/>
        </w:rPr>
        <w:t>tel.št</w:t>
      </w:r>
      <w:proofErr w:type="spellEnd"/>
      <w:r>
        <w:rPr>
          <w:sz w:val="22"/>
          <w:szCs w:val="22"/>
        </w:rPr>
        <w:t xml:space="preserve">. in </w:t>
      </w:r>
      <w:proofErr w:type="spellStart"/>
      <w:r>
        <w:rPr>
          <w:sz w:val="22"/>
          <w:szCs w:val="22"/>
        </w:rPr>
        <w:t>email</w:t>
      </w:r>
      <w:proofErr w:type="spellEnd"/>
      <w:r>
        <w:rPr>
          <w:sz w:val="22"/>
          <w:szCs w:val="22"/>
        </w:rPr>
        <w:t xml:space="preserve"> naslov.</w:t>
      </w:r>
    </w:p>
    <w:p w14:paraId="2EAFB4D1" w14:textId="77777777" w:rsidR="002D616F" w:rsidRDefault="002D616F" w:rsidP="0024490C">
      <w:pPr>
        <w:rPr>
          <w:sz w:val="22"/>
          <w:szCs w:val="22"/>
        </w:rPr>
      </w:pPr>
    </w:p>
    <w:p w14:paraId="00BD893F" w14:textId="77777777" w:rsidR="002D616F" w:rsidRDefault="002D616F" w:rsidP="002D616F">
      <w:pPr>
        <w:jc w:val="left"/>
        <w:rPr>
          <w:b/>
          <w:sz w:val="22"/>
        </w:rPr>
      </w:pPr>
      <w:r>
        <w:rPr>
          <w:b/>
          <w:sz w:val="22"/>
        </w:rPr>
        <w:t>PODIZVAJALCI</w:t>
      </w:r>
    </w:p>
    <w:p w14:paraId="0246D8BC" w14:textId="72536140" w:rsidR="002D616F" w:rsidRPr="00BD1271" w:rsidRDefault="002D616F" w:rsidP="00BD1271">
      <w:pPr>
        <w:pStyle w:val="Odstavekseznama"/>
        <w:widowControl w:val="0"/>
        <w:numPr>
          <w:ilvl w:val="0"/>
          <w:numId w:val="4"/>
        </w:numPr>
        <w:adjustRightInd w:val="0"/>
        <w:spacing w:after="200" w:line="276" w:lineRule="auto"/>
        <w:jc w:val="center"/>
        <w:textAlignment w:val="baseline"/>
        <w:rPr>
          <w:sz w:val="22"/>
        </w:rPr>
      </w:pPr>
      <w:proofErr w:type="spellStart"/>
      <w:r w:rsidRPr="00BD1271">
        <w:rPr>
          <w:sz w:val="22"/>
        </w:rPr>
        <w:t>člen</w:t>
      </w:r>
      <w:proofErr w:type="spellEnd"/>
    </w:p>
    <w:p w14:paraId="72F5432A" w14:textId="77777777" w:rsidR="002D616F" w:rsidRDefault="002D616F" w:rsidP="002D616F">
      <w:pPr>
        <w:spacing w:line="276" w:lineRule="auto"/>
        <w:rPr>
          <w:rFonts w:eastAsia="Arial Unicode MS"/>
          <w:kern w:val="2"/>
          <w:sz w:val="22"/>
        </w:rPr>
      </w:pPr>
      <w:r>
        <w:rPr>
          <w:rFonts w:eastAsia="Arial Unicode MS"/>
          <w:kern w:val="2"/>
          <w:sz w:val="22"/>
        </w:rPr>
        <w:t>Izvajalec lahko to pogodbo izvaja samo s podizvajalci, ki jih je priglasil v svoji ponudbi in za katere je naročnik ugotovil, da izpolnjujejo vse pogoje, ki so bili za podizvajalce določeni v dokumentaciji v zvezi z oddajo javnega naročila.</w:t>
      </w:r>
    </w:p>
    <w:p w14:paraId="461EA7AA" w14:textId="77777777" w:rsidR="002D616F" w:rsidRDefault="002D616F" w:rsidP="002D616F">
      <w:pPr>
        <w:tabs>
          <w:tab w:val="left" w:pos="720"/>
        </w:tabs>
        <w:spacing w:line="276" w:lineRule="auto"/>
        <w:rPr>
          <w:i/>
          <w:sz w:val="22"/>
          <w:u w:val="single"/>
        </w:rPr>
      </w:pPr>
    </w:p>
    <w:p w14:paraId="21130A96" w14:textId="77777777" w:rsidR="002D616F" w:rsidRDefault="002D616F" w:rsidP="002D616F">
      <w:pPr>
        <w:tabs>
          <w:tab w:val="left" w:pos="720"/>
        </w:tabs>
        <w:spacing w:line="276" w:lineRule="auto"/>
        <w:rPr>
          <w:i/>
          <w:sz w:val="22"/>
          <w:u w:val="single"/>
        </w:rPr>
      </w:pPr>
      <w:r>
        <w:rPr>
          <w:i/>
          <w:sz w:val="22"/>
          <w:u w:val="single"/>
        </w:rPr>
        <w:t>V primeru nastopa s podizvajalcem, ki zahteva neposredno plačilo:</w:t>
      </w:r>
    </w:p>
    <w:p w14:paraId="7289F08F" w14:textId="77777777" w:rsidR="002D616F" w:rsidRDefault="002D616F" w:rsidP="002D616F">
      <w:pPr>
        <w:spacing w:line="276" w:lineRule="auto"/>
        <w:rPr>
          <w:i/>
          <w:sz w:val="22"/>
        </w:rPr>
      </w:pPr>
      <w:r>
        <w:rPr>
          <w:i/>
          <w:sz w:val="22"/>
        </w:rPr>
        <w:t>Naročnik in izvajalec se strinjata, da bo naročnik v skladu z določbami ZJN-3 izvajal neposredna plačila podizvajalcem, za katere je izvajalec v ponudbi predložil njihovo izjavo, da zahtevajo neposredno plačilo. V ta namen izvajalec s podpisom te pogodbe pooblašča naročnika, da na podlagi računa oziroma situacije, ki ga bo potrdil izvajalec in priložil svoji situaciji, znesek potrjene situacije oziroma računa plača neposredno podizvajalcu in soglaša, da naročnik namesto njega poravna podizvajalčevo terjatev do njega. Naročnik pa naročilo izvajalca, da namesto njega plača njegovo obveznost podizvajalcu, sprejema in s takšnim načinom plačila soglaša in se zavezuje poravnati terjatev podizvajalca. Izvajalec se zavezuje, da bo svojim situacijam, ki jih bo posredoval naročniku, priložil potrjene situacije svojih podizvajalcev, ki so neposredno plačilo zahtevali.</w:t>
      </w:r>
    </w:p>
    <w:p w14:paraId="30DE9683" w14:textId="77777777" w:rsidR="002D616F" w:rsidRDefault="002D616F" w:rsidP="002D616F">
      <w:pPr>
        <w:spacing w:line="276" w:lineRule="auto"/>
        <w:rPr>
          <w:i/>
          <w:sz w:val="22"/>
        </w:rPr>
      </w:pPr>
    </w:p>
    <w:p w14:paraId="6640DD1B" w14:textId="77777777" w:rsidR="002D616F" w:rsidRDefault="002D616F" w:rsidP="002D616F">
      <w:pPr>
        <w:spacing w:line="276" w:lineRule="auto"/>
        <w:rPr>
          <w:i/>
          <w:sz w:val="22"/>
        </w:rPr>
      </w:pPr>
      <w:r>
        <w:rPr>
          <w:i/>
          <w:sz w:val="22"/>
        </w:rPr>
        <w:t xml:space="preserve">Naročnik ni dolžan preverjati, ali je izvajalec predložil potrjene situacije vseh podizvajalcev oziroma razreševati sporov med izvajalcem in podizvajalci v zvezi z upravičenostjo in zapadlostjo njihovih terjatev. V primeru, da se pojavi sum v izpolnjevanje obveznosti izvajalca, </w:t>
      </w:r>
      <w:r>
        <w:rPr>
          <w:i/>
          <w:sz w:val="22"/>
        </w:rPr>
        <w:lastRenderedPageBreak/>
        <w:t>ki mu jih nalaga ta pogodba in 94. člen ZJN-3, naročnik ravna v skladu z 7. odstavkom 94. člena ZJN-3.</w:t>
      </w:r>
    </w:p>
    <w:p w14:paraId="616F3384" w14:textId="77777777" w:rsidR="002D616F" w:rsidRDefault="002D616F" w:rsidP="002D616F">
      <w:pPr>
        <w:spacing w:line="276" w:lineRule="auto"/>
        <w:rPr>
          <w:i/>
          <w:sz w:val="22"/>
        </w:rPr>
      </w:pPr>
    </w:p>
    <w:p w14:paraId="02183F93" w14:textId="77777777" w:rsidR="002D616F" w:rsidRDefault="002D616F" w:rsidP="002D616F">
      <w:pPr>
        <w:spacing w:line="276" w:lineRule="auto"/>
        <w:rPr>
          <w:i/>
          <w:sz w:val="22"/>
        </w:rPr>
      </w:pPr>
      <w:r>
        <w:rPr>
          <w:i/>
          <w:sz w:val="22"/>
        </w:rPr>
        <w:t xml:space="preserve">Roki plačil podizvajalcem so enaki, kot so določeni za plačilo obveznosti naročnika do izvajalca v tej pogodbi. </w:t>
      </w:r>
    </w:p>
    <w:p w14:paraId="6AD543D6" w14:textId="77777777" w:rsidR="0024490C" w:rsidRPr="0024490C" w:rsidRDefault="0024490C" w:rsidP="0024490C">
      <w:pPr>
        <w:rPr>
          <w:b/>
          <w:bCs/>
          <w:sz w:val="22"/>
          <w:szCs w:val="22"/>
        </w:rPr>
      </w:pPr>
    </w:p>
    <w:p w14:paraId="129854A4" w14:textId="77777777" w:rsidR="0024490C" w:rsidRPr="0024490C" w:rsidRDefault="0024490C" w:rsidP="0024490C">
      <w:pPr>
        <w:rPr>
          <w:b/>
          <w:bCs/>
          <w:sz w:val="22"/>
          <w:szCs w:val="22"/>
        </w:rPr>
      </w:pPr>
      <w:r w:rsidRPr="0024490C">
        <w:rPr>
          <w:b/>
          <w:bCs/>
          <w:sz w:val="22"/>
          <w:szCs w:val="22"/>
        </w:rPr>
        <w:t>VAROVANJE POSLOVNIH SKRIVNOSTI</w:t>
      </w:r>
    </w:p>
    <w:p w14:paraId="78F3E0A1" w14:textId="6345E8B7" w:rsidR="0024490C" w:rsidRPr="0024490C" w:rsidRDefault="0024490C" w:rsidP="0024490C">
      <w:pPr>
        <w:jc w:val="center"/>
        <w:rPr>
          <w:sz w:val="22"/>
          <w:szCs w:val="22"/>
        </w:rPr>
      </w:pPr>
      <w:r w:rsidRPr="0024490C">
        <w:rPr>
          <w:sz w:val="22"/>
          <w:szCs w:val="22"/>
        </w:rPr>
        <w:t>1</w:t>
      </w:r>
      <w:r w:rsidR="00BD1271">
        <w:rPr>
          <w:sz w:val="22"/>
          <w:szCs w:val="22"/>
        </w:rPr>
        <w:t>6</w:t>
      </w:r>
      <w:r w:rsidRPr="0024490C">
        <w:rPr>
          <w:sz w:val="22"/>
          <w:szCs w:val="22"/>
        </w:rPr>
        <w:t>. člen</w:t>
      </w:r>
    </w:p>
    <w:p w14:paraId="179CDEE0" w14:textId="77777777" w:rsidR="0024490C" w:rsidRDefault="0024490C" w:rsidP="0024490C">
      <w:pPr>
        <w:rPr>
          <w:sz w:val="22"/>
          <w:szCs w:val="22"/>
        </w:rPr>
      </w:pPr>
    </w:p>
    <w:p w14:paraId="3EFD8483" w14:textId="17F7C713" w:rsidR="0024490C" w:rsidRPr="0024490C" w:rsidRDefault="0024490C" w:rsidP="0024490C">
      <w:pPr>
        <w:rPr>
          <w:sz w:val="22"/>
          <w:szCs w:val="22"/>
        </w:rPr>
      </w:pPr>
      <w:r w:rsidRPr="0024490C">
        <w:rPr>
          <w:sz w:val="22"/>
          <w:szCs w:val="22"/>
        </w:rPr>
        <w:t>Kot poslovno skrivnost je izvajalec dolžan varovati podatke, s katerimi bi se seznanil pri izvedbi storitev, ki so predmet pogodbe.</w:t>
      </w:r>
    </w:p>
    <w:p w14:paraId="1ED17187" w14:textId="77777777" w:rsidR="0024490C" w:rsidRPr="0024490C" w:rsidRDefault="0024490C" w:rsidP="0024490C">
      <w:pPr>
        <w:rPr>
          <w:sz w:val="22"/>
          <w:szCs w:val="22"/>
        </w:rPr>
      </w:pPr>
    </w:p>
    <w:p w14:paraId="63FD1D03" w14:textId="77777777" w:rsidR="0024490C" w:rsidRPr="0024490C" w:rsidRDefault="0024490C" w:rsidP="0024490C">
      <w:pPr>
        <w:rPr>
          <w:sz w:val="22"/>
          <w:szCs w:val="22"/>
        </w:rPr>
      </w:pPr>
      <w:r w:rsidRPr="0024490C">
        <w:rPr>
          <w:sz w:val="22"/>
          <w:szCs w:val="22"/>
        </w:rPr>
        <w:t>Določbe o poslovni skrivnosti zavezujejo izvajalca, njegove delavce, partnerje ali podizvajalce tudi po prenehanju veljavnosti te pogodbe.</w:t>
      </w:r>
    </w:p>
    <w:p w14:paraId="004ED52F" w14:textId="77777777" w:rsidR="0024490C" w:rsidRPr="0024490C" w:rsidRDefault="0024490C" w:rsidP="0024490C">
      <w:pPr>
        <w:rPr>
          <w:sz w:val="22"/>
          <w:szCs w:val="22"/>
        </w:rPr>
      </w:pPr>
    </w:p>
    <w:p w14:paraId="6B551E6C" w14:textId="77777777" w:rsidR="0024490C" w:rsidRPr="0024490C" w:rsidRDefault="0024490C" w:rsidP="0024490C">
      <w:pPr>
        <w:rPr>
          <w:b/>
          <w:bCs/>
          <w:sz w:val="22"/>
          <w:szCs w:val="22"/>
        </w:rPr>
      </w:pPr>
      <w:r w:rsidRPr="0024490C">
        <w:rPr>
          <w:b/>
          <w:bCs/>
          <w:sz w:val="22"/>
          <w:szCs w:val="22"/>
        </w:rPr>
        <w:t>REŠEVANJE SPOROV</w:t>
      </w:r>
    </w:p>
    <w:p w14:paraId="3B7D17D6" w14:textId="1E5FD6E1" w:rsidR="0024490C" w:rsidRPr="0024490C" w:rsidRDefault="0024490C" w:rsidP="0024490C">
      <w:pPr>
        <w:jc w:val="center"/>
        <w:rPr>
          <w:sz w:val="22"/>
          <w:szCs w:val="22"/>
        </w:rPr>
      </w:pPr>
      <w:r w:rsidRPr="0024490C">
        <w:rPr>
          <w:sz w:val="22"/>
          <w:szCs w:val="22"/>
        </w:rPr>
        <w:t>1</w:t>
      </w:r>
      <w:r w:rsidR="00BD1271">
        <w:rPr>
          <w:sz w:val="22"/>
          <w:szCs w:val="22"/>
        </w:rPr>
        <w:t>7</w:t>
      </w:r>
      <w:r w:rsidRPr="0024490C">
        <w:rPr>
          <w:sz w:val="22"/>
          <w:szCs w:val="22"/>
        </w:rPr>
        <w:t>. člen</w:t>
      </w:r>
    </w:p>
    <w:p w14:paraId="490845AF" w14:textId="77777777" w:rsidR="0024490C" w:rsidRPr="0024490C" w:rsidRDefault="0024490C" w:rsidP="0024490C">
      <w:pPr>
        <w:rPr>
          <w:sz w:val="22"/>
          <w:szCs w:val="22"/>
        </w:rPr>
      </w:pPr>
    </w:p>
    <w:p w14:paraId="5D66155A" w14:textId="77777777" w:rsidR="0024490C" w:rsidRPr="0024490C" w:rsidRDefault="0024490C" w:rsidP="0024490C">
      <w:pPr>
        <w:rPr>
          <w:sz w:val="22"/>
          <w:szCs w:val="22"/>
        </w:rPr>
      </w:pPr>
      <w:r w:rsidRPr="0024490C">
        <w:rPr>
          <w:sz w:val="22"/>
          <w:szCs w:val="22"/>
        </w:rPr>
        <w:t>Morebitne spore, ki bi nastali v zvezi z izvajanjem te pogodbe, bodo stranke skušale rešiti sporazumno. Če spornega vprašanja ne bo možno rešiti sporazumno, je za reševanje sporov pristojno stvarno pristojno sodišče po sedežu naročnika.</w:t>
      </w:r>
    </w:p>
    <w:p w14:paraId="304E022D" w14:textId="77777777" w:rsidR="0024490C" w:rsidRDefault="0024490C" w:rsidP="0024490C">
      <w:pPr>
        <w:rPr>
          <w:sz w:val="22"/>
          <w:szCs w:val="22"/>
        </w:rPr>
      </w:pPr>
    </w:p>
    <w:p w14:paraId="3BB64214" w14:textId="77777777" w:rsidR="0024490C" w:rsidRPr="0024490C" w:rsidRDefault="0024490C" w:rsidP="0024490C">
      <w:pPr>
        <w:rPr>
          <w:sz w:val="22"/>
          <w:szCs w:val="22"/>
        </w:rPr>
      </w:pPr>
    </w:p>
    <w:p w14:paraId="5A11C8EA" w14:textId="77777777" w:rsidR="0024490C" w:rsidRPr="0024490C" w:rsidRDefault="0024490C" w:rsidP="0024490C">
      <w:pPr>
        <w:rPr>
          <w:b/>
          <w:bCs/>
          <w:sz w:val="22"/>
          <w:szCs w:val="22"/>
        </w:rPr>
      </w:pPr>
      <w:r w:rsidRPr="0024490C">
        <w:rPr>
          <w:b/>
          <w:bCs/>
          <w:sz w:val="22"/>
          <w:szCs w:val="22"/>
        </w:rPr>
        <w:t>KONČNE DOLOČBE</w:t>
      </w:r>
    </w:p>
    <w:p w14:paraId="77559611" w14:textId="76B82375" w:rsidR="0024490C" w:rsidRPr="00BD1271" w:rsidRDefault="0024490C" w:rsidP="00A714E9">
      <w:pPr>
        <w:pStyle w:val="Odstavekseznama"/>
        <w:numPr>
          <w:ilvl w:val="0"/>
          <w:numId w:val="49"/>
        </w:numPr>
        <w:jc w:val="center"/>
        <w:rPr>
          <w:sz w:val="22"/>
          <w:szCs w:val="22"/>
        </w:rPr>
      </w:pPr>
      <w:proofErr w:type="spellStart"/>
      <w:r w:rsidRPr="00BD1271">
        <w:rPr>
          <w:sz w:val="22"/>
          <w:szCs w:val="22"/>
        </w:rPr>
        <w:t>člen</w:t>
      </w:r>
      <w:proofErr w:type="spellEnd"/>
    </w:p>
    <w:p w14:paraId="3AE4A39D" w14:textId="77777777" w:rsidR="00DF4586" w:rsidRPr="00DF4586" w:rsidRDefault="00DF4586" w:rsidP="00DF4586">
      <w:pPr>
        <w:pStyle w:val="Odstavekseznama"/>
        <w:ind w:left="495"/>
        <w:rPr>
          <w:sz w:val="22"/>
          <w:szCs w:val="22"/>
        </w:rPr>
      </w:pPr>
    </w:p>
    <w:p w14:paraId="26471570" w14:textId="77777777" w:rsidR="00DF4586" w:rsidRPr="00DF4586" w:rsidRDefault="00DF4586" w:rsidP="00DF4586">
      <w:pPr>
        <w:spacing w:line="276" w:lineRule="auto"/>
        <w:rPr>
          <w:sz w:val="22"/>
        </w:rPr>
      </w:pPr>
      <w:r w:rsidRPr="00DF4586">
        <w:rPr>
          <w:sz w:val="22"/>
        </w:rPr>
        <w:t>Pri izvajanju določil iz pogodbe in izpolnjevanju medsebojnih obveznosti, ki so opredeljene v tej pogodbi, veljajo določila Obligacijskega zakonika in drugih predpisov, ki urejajo to področje.</w:t>
      </w:r>
    </w:p>
    <w:p w14:paraId="100E3F09" w14:textId="77777777" w:rsidR="00DF4586" w:rsidRPr="00DF4586" w:rsidRDefault="00DF4586" w:rsidP="00DF4586">
      <w:pPr>
        <w:spacing w:line="276" w:lineRule="auto"/>
        <w:rPr>
          <w:sz w:val="22"/>
        </w:rPr>
      </w:pPr>
    </w:p>
    <w:p w14:paraId="0D94EB7A" w14:textId="77777777" w:rsidR="00DF4586" w:rsidRPr="00DF4586" w:rsidRDefault="00DF4586" w:rsidP="00DF4586">
      <w:pPr>
        <w:spacing w:line="276" w:lineRule="auto"/>
        <w:rPr>
          <w:sz w:val="22"/>
        </w:rPr>
      </w:pPr>
      <w:r w:rsidRPr="00DF4586">
        <w:rPr>
          <w:sz w:val="22"/>
        </w:rPr>
        <w:t>V primeru razveze pogodbe je dolžna stranka, na strani katere so nastali razlogi za razvezo, povrniti drugi stranki vso škodo, ki bi ji nastala zaradi razveze.</w:t>
      </w:r>
    </w:p>
    <w:p w14:paraId="251A6B6F" w14:textId="77777777" w:rsidR="00DF4586" w:rsidRPr="00DF4586" w:rsidRDefault="00DF4586" w:rsidP="00DF4586">
      <w:pPr>
        <w:pStyle w:val="Odstavekseznama"/>
        <w:spacing w:line="276" w:lineRule="auto"/>
        <w:ind w:left="495"/>
        <w:rPr>
          <w:sz w:val="22"/>
        </w:rPr>
      </w:pPr>
    </w:p>
    <w:p w14:paraId="01983913" w14:textId="77777777" w:rsidR="00DF4586" w:rsidRPr="00DF4586" w:rsidRDefault="00DF4586" w:rsidP="00DF4586">
      <w:pPr>
        <w:spacing w:line="276" w:lineRule="auto"/>
        <w:rPr>
          <w:sz w:val="22"/>
        </w:rPr>
      </w:pPr>
      <w:r w:rsidRPr="00DF4586">
        <w:rPr>
          <w:sz w:val="22"/>
        </w:rPr>
        <w:t>Pogodba se lahko spremeni ali dopolni s pisnim aneksom, ki ga sprejmeta in podpišeta obe pogodbeni stranki, razen če ni v tej pogodbi določeno drugače. Če katerakoli od določb te pogodbe je ali postane neveljavna, to ne vpliva na ostale določbe. Neveljavna določba se nadomesti z veljavno, ki mora čim bolj ustrezati namenu, ki ga je želela doseči neveljavna določba.</w:t>
      </w:r>
    </w:p>
    <w:p w14:paraId="40C45ACF" w14:textId="4C4A213C" w:rsidR="00DF4586" w:rsidRPr="00BD1271" w:rsidRDefault="00DF4586" w:rsidP="00A714E9">
      <w:pPr>
        <w:pStyle w:val="Odstavekseznama"/>
        <w:numPr>
          <w:ilvl w:val="0"/>
          <w:numId w:val="49"/>
        </w:numPr>
        <w:jc w:val="center"/>
        <w:rPr>
          <w:sz w:val="22"/>
          <w:szCs w:val="22"/>
        </w:rPr>
      </w:pPr>
      <w:proofErr w:type="spellStart"/>
      <w:r w:rsidRPr="00BD1271">
        <w:rPr>
          <w:sz w:val="22"/>
          <w:szCs w:val="22"/>
        </w:rPr>
        <w:t>člen</w:t>
      </w:r>
      <w:proofErr w:type="spellEnd"/>
    </w:p>
    <w:p w14:paraId="296AFAF2" w14:textId="77777777" w:rsidR="0024490C" w:rsidRPr="0024490C" w:rsidRDefault="0024490C" w:rsidP="0024490C">
      <w:pPr>
        <w:rPr>
          <w:sz w:val="22"/>
          <w:szCs w:val="22"/>
        </w:rPr>
      </w:pPr>
    </w:p>
    <w:p w14:paraId="0829D7A1" w14:textId="77777777" w:rsidR="0024490C" w:rsidRDefault="0024490C" w:rsidP="0024490C">
      <w:pPr>
        <w:rPr>
          <w:sz w:val="22"/>
          <w:szCs w:val="22"/>
        </w:rPr>
      </w:pPr>
      <w:r w:rsidRPr="0024490C">
        <w:rPr>
          <w:sz w:val="22"/>
          <w:szCs w:val="22"/>
        </w:rPr>
        <w:t>Pogodba je sklenjena, ko jo podpišeta obe pogodbeni stranki in začne veljati, ko naročnik prejme zavarovanje za dobro izvedbo pogodbenih obveznosti. Pogodba velja do izpolnitve vseh pogodbenih obveznosti.</w:t>
      </w:r>
    </w:p>
    <w:p w14:paraId="3BBAC222" w14:textId="77777777" w:rsidR="00050C5A" w:rsidRDefault="00050C5A" w:rsidP="0024490C">
      <w:pPr>
        <w:rPr>
          <w:sz w:val="22"/>
          <w:szCs w:val="22"/>
        </w:rPr>
      </w:pPr>
    </w:p>
    <w:p w14:paraId="3F0DAEA2" w14:textId="77777777" w:rsidR="00050C5A" w:rsidRDefault="00050C5A" w:rsidP="00050C5A">
      <w:pPr>
        <w:spacing w:line="276" w:lineRule="auto"/>
        <w:rPr>
          <w:sz w:val="22"/>
        </w:rPr>
      </w:pPr>
      <w:r>
        <w:rPr>
          <w:sz w:val="22"/>
        </w:rPr>
        <w:t>Pogodba solidarno zavezuje vsakokratne pravne naslednike tudi v primeru organizacijskih oziroma statusno – lastninskih sprememb.</w:t>
      </w:r>
    </w:p>
    <w:p w14:paraId="0AF16169" w14:textId="77777777" w:rsidR="00050C5A" w:rsidRDefault="00050C5A" w:rsidP="00050C5A">
      <w:pPr>
        <w:spacing w:line="276" w:lineRule="auto"/>
        <w:rPr>
          <w:sz w:val="22"/>
        </w:rPr>
      </w:pPr>
    </w:p>
    <w:p w14:paraId="6932A37A" w14:textId="77777777" w:rsidR="00050C5A" w:rsidRDefault="00050C5A" w:rsidP="00050C5A">
      <w:pPr>
        <w:spacing w:line="276" w:lineRule="auto"/>
        <w:rPr>
          <w:sz w:val="22"/>
        </w:rPr>
      </w:pPr>
      <w:r>
        <w:rPr>
          <w:sz w:val="22"/>
        </w:rPr>
        <w:t>Sestavni deli pogodbe so:</w:t>
      </w:r>
    </w:p>
    <w:p w14:paraId="56B67136" w14:textId="77777777" w:rsidR="00050C5A" w:rsidRDefault="00050C5A" w:rsidP="00A714E9">
      <w:pPr>
        <w:numPr>
          <w:ilvl w:val="0"/>
          <w:numId w:val="48"/>
        </w:numPr>
        <w:spacing w:line="276" w:lineRule="auto"/>
        <w:ind w:left="426"/>
        <w:rPr>
          <w:sz w:val="22"/>
        </w:rPr>
      </w:pPr>
      <w:r>
        <w:rPr>
          <w:sz w:val="22"/>
        </w:rPr>
        <w:t>dokumentacija v zvezi z oddajo javnega naročila s prilogami,</w:t>
      </w:r>
    </w:p>
    <w:p w14:paraId="3022020E" w14:textId="77777777" w:rsidR="00050C5A" w:rsidRDefault="00050C5A" w:rsidP="00A714E9">
      <w:pPr>
        <w:numPr>
          <w:ilvl w:val="0"/>
          <w:numId w:val="48"/>
        </w:numPr>
        <w:spacing w:line="276" w:lineRule="auto"/>
        <w:ind w:left="426"/>
        <w:rPr>
          <w:sz w:val="22"/>
        </w:rPr>
      </w:pPr>
      <w:r>
        <w:rPr>
          <w:sz w:val="22"/>
        </w:rPr>
        <w:t>ponudbena dokumentacija izvajalca,</w:t>
      </w:r>
    </w:p>
    <w:p w14:paraId="23B599F8" w14:textId="1724D6A4" w:rsidR="00050C5A" w:rsidRDefault="00050C5A" w:rsidP="00A714E9">
      <w:pPr>
        <w:numPr>
          <w:ilvl w:val="0"/>
          <w:numId w:val="48"/>
        </w:numPr>
        <w:spacing w:line="276" w:lineRule="auto"/>
        <w:ind w:left="426"/>
        <w:rPr>
          <w:sz w:val="22"/>
        </w:rPr>
      </w:pPr>
      <w:r>
        <w:rPr>
          <w:sz w:val="22"/>
        </w:rPr>
        <w:t>soglasja podizvajalcev za izvajanje neposrednih plačil naročnika podizvajalcem.</w:t>
      </w:r>
    </w:p>
    <w:p w14:paraId="21331086" w14:textId="77777777" w:rsidR="00050C5A" w:rsidRPr="0024490C" w:rsidRDefault="00050C5A" w:rsidP="0024490C">
      <w:pPr>
        <w:rPr>
          <w:sz w:val="22"/>
          <w:szCs w:val="22"/>
        </w:rPr>
      </w:pPr>
    </w:p>
    <w:p w14:paraId="29D4F759" w14:textId="020FF5D8" w:rsidR="00580325" w:rsidRDefault="00580325" w:rsidP="00580325">
      <w:pPr>
        <w:spacing w:line="276" w:lineRule="auto"/>
        <w:rPr>
          <w:sz w:val="22"/>
        </w:rPr>
      </w:pPr>
      <w:r>
        <w:rPr>
          <w:sz w:val="22"/>
        </w:rPr>
        <w:lastRenderedPageBreak/>
        <w:t>Pogodba je sestavljena v dveh (2) izvodih, od katerih vsaka pogodbena stranka prejme po en (1) izvod.</w:t>
      </w:r>
    </w:p>
    <w:p w14:paraId="4841FA6E" w14:textId="77777777" w:rsidR="0024490C" w:rsidRPr="0024490C" w:rsidRDefault="0024490C" w:rsidP="0024490C">
      <w:pPr>
        <w:rPr>
          <w:sz w:val="22"/>
          <w:szCs w:val="22"/>
        </w:rPr>
      </w:pPr>
    </w:p>
    <w:p w14:paraId="575EC02B" w14:textId="77777777" w:rsidR="00422E6B" w:rsidRDefault="00422E6B" w:rsidP="00B16109">
      <w:pPr>
        <w:rPr>
          <w:sz w:val="22"/>
          <w:szCs w:val="22"/>
        </w:rPr>
      </w:pPr>
    </w:p>
    <w:p w14:paraId="3EC5A531" w14:textId="77777777" w:rsidR="00BD66C6" w:rsidRPr="005D6C38" w:rsidRDefault="00BD66C6" w:rsidP="00B16109">
      <w:pPr>
        <w:rPr>
          <w:sz w:val="22"/>
          <w:szCs w:val="22"/>
        </w:rPr>
      </w:pPr>
    </w:p>
    <w:p w14:paraId="531DED1F" w14:textId="77777777" w:rsidR="00DB3E20" w:rsidRPr="00DB3E20" w:rsidRDefault="00DB3E20" w:rsidP="00DB3E20">
      <w:pPr>
        <w:ind w:right="7"/>
        <w:rPr>
          <w:bCs/>
          <w:sz w:val="22"/>
          <w:szCs w:val="22"/>
          <w:lang w:eastAsia="en-US"/>
        </w:rPr>
      </w:pPr>
    </w:p>
    <w:p w14:paraId="73EFFE90" w14:textId="5905D199" w:rsidR="00E84833" w:rsidRPr="00DB3E20" w:rsidRDefault="00DB3E20" w:rsidP="00DB3E20">
      <w:pPr>
        <w:ind w:right="7"/>
        <w:rPr>
          <w:bCs/>
          <w:sz w:val="22"/>
          <w:szCs w:val="22"/>
          <w:lang w:eastAsia="en-US"/>
        </w:rPr>
      </w:pPr>
      <w:r w:rsidRPr="00DB3E20">
        <w:rPr>
          <w:bCs/>
          <w:sz w:val="22"/>
          <w:szCs w:val="22"/>
          <w:lang w:eastAsia="en-US"/>
        </w:rPr>
        <w:t>Jezersko, dne ___________</w:t>
      </w:r>
      <w:r w:rsidR="00E84833">
        <w:rPr>
          <w:bCs/>
          <w:sz w:val="22"/>
          <w:szCs w:val="22"/>
          <w:lang w:eastAsia="en-US"/>
        </w:rPr>
        <w:t xml:space="preserve">                                      Kraj, datum:__________</w:t>
      </w:r>
    </w:p>
    <w:p w14:paraId="3A97E2C2" w14:textId="77777777" w:rsidR="00DB3E20" w:rsidRPr="00DB3E20" w:rsidRDefault="00DB3E20" w:rsidP="00DB3E20">
      <w:pPr>
        <w:ind w:right="7"/>
        <w:rPr>
          <w:bCs/>
          <w:sz w:val="22"/>
          <w:szCs w:val="22"/>
          <w:lang w:eastAsia="en-US"/>
        </w:rPr>
      </w:pPr>
    </w:p>
    <w:p w14:paraId="6FE30BC8" w14:textId="11DFEACC" w:rsidR="00DB3E20" w:rsidRPr="00DB3E20" w:rsidRDefault="00DB3E20" w:rsidP="00DB3E20">
      <w:pPr>
        <w:ind w:right="7"/>
        <w:rPr>
          <w:bCs/>
          <w:sz w:val="22"/>
          <w:szCs w:val="22"/>
          <w:lang w:eastAsia="en-US"/>
        </w:rPr>
      </w:pPr>
      <w:r w:rsidRPr="00DB3E20">
        <w:rPr>
          <w:bCs/>
          <w:sz w:val="22"/>
          <w:szCs w:val="22"/>
          <w:lang w:eastAsia="en-US"/>
        </w:rPr>
        <w:t>Naročnik:</w:t>
      </w:r>
      <w:r w:rsidR="00E84833">
        <w:rPr>
          <w:bCs/>
          <w:sz w:val="22"/>
          <w:szCs w:val="22"/>
          <w:lang w:eastAsia="en-US"/>
        </w:rPr>
        <w:t xml:space="preserve">                                                                    Iz</w:t>
      </w:r>
      <w:r w:rsidR="00C848F0">
        <w:rPr>
          <w:bCs/>
          <w:sz w:val="22"/>
          <w:szCs w:val="22"/>
          <w:lang w:eastAsia="en-US"/>
        </w:rPr>
        <w:t>v</w:t>
      </w:r>
      <w:r w:rsidR="00E84833">
        <w:rPr>
          <w:bCs/>
          <w:sz w:val="22"/>
          <w:szCs w:val="22"/>
          <w:lang w:eastAsia="en-US"/>
        </w:rPr>
        <w:t>ajalec:</w:t>
      </w:r>
    </w:p>
    <w:p w14:paraId="7447F9A7" w14:textId="6C29632C" w:rsidR="00DB3E20" w:rsidRPr="00DB3E20" w:rsidRDefault="00DB3E20" w:rsidP="00DB3E20">
      <w:pPr>
        <w:ind w:right="7"/>
        <w:rPr>
          <w:bCs/>
          <w:sz w:val="22"/>
          <w:szCs w:val="22"/>
          <w:lang w:eastAsia="en-US"/>
        </w:rPr>
      </w:pPr>
      <w:r w:rsidRPr="00DB3E20">
        <w:rPr>
          <w:bCs/>
          <w:sz w:val="22"/>
          <w:szCs w:val="22"/>
          <w:lang w:eastAsia="en-US"/>
        </w:rPr>
        <w:t xml:space="preserve">OBČINA </w:t>
      </w:r>
      <w:r w:rsidR="00E84833">
        <w:rPr>
          <w:bCs/>
          <w:sz w:val="22"/>
          <w:szCs w:val="22"/>
          <w:lang w:eastAsia="en-US"/>
        </w:rPr>
        <w:t>PREDVOR</w:t>
      </w:r>
    </w:p>
    <w:p w14:paraId="08418192" w14:textId="77777777" w:rsidR="00DB3E20" w:rsidRPr="00DB3E20" w:rsidRDefault="00DB3E20" w:rsidP="00DB3E20">
      <w:pPr>
        <w:ind w:right="7"/>
        <w:rPr>
          <w:bCs/>
          <w:sz w:val="22"/>
          <w:szCs w:val="22"/>
          <w:lang w:eastAsia="en-US"/>
        </w:rPr>
      </w:pPr>
      <w:r w:rsidRPr="00DB3E20">
        <w:rPr>
          <w:bCs/>
          <w:sz w:val="22"/>
          <w:szCs w:val="22"/>
          <w:lang w:eastAsia="en-US"/>
        </w:rPr>
        <w:t>župan</w:t>
      </w:r>
    </w:p>
    <w:p w14:paraId="541461EE" w14:textId="6BB9A2DF" w:rsidR="00DB3E20" w:rsidRPr="00DB3E20" w:rsidRDefault="00E84833" w:rsidP="00DB3E20">
      <w:pPr>
        <w:ind w:right="7"/>
        <w:rPr>
          <w:bCs/>
          <w:sz w:val="22"/>
          <w:szCs w:val="22"/>
          <w:lang w:eastAsia="en-US"/>
        </w:rPr>
      </w:pPr>
      <w:r>
        <w:rPr>
          <w:bCs/>
          <w:sz w:val="22"/>
          <w:szCs w:val="22"/>
          <w:lang w:eastAsia="en-US"/>
        </w:rPr>
        <w:t>Rok Roblek</w:t>
      </w:r>
    </w:p>
    <w:p w14:paraId="1559AF4B" w14:textId="4D2F741B" w:rsidR="00BD66C6" w:rsidRDefault="00DB3E20" w:rsidP="00AD2590">
      <w:pPr>
        <w:ind w:right="7"/>
        <w:rPr>
          <w:bCs/>
          <w:sz w:val="22"/>
          <w:szCs w:val="22"/>
          <w:lang w:eastAsia="en-US"/>
        </w:rPr>
      </w:pPr>
      <w:r w:rsidRPr="00DB3E20">
        <w:rPr>
          <w:bCs/>
          <w:sz w:val="22"/>
          <w:szCs w:val="22"/>
          <w:lang w:eastAsia="en-US"/>
        </w:rPr>
        <w:t>_______________</w:t>
      </w:r>
      <w:bookmarkEnd w:id="228"/>
      <w:bookmarkEnd w:id="229"/>
    </w:p>
    <w:p w14:paraId="5F16ED15" w14:textId="77777777" w:rsidR="00741AC8" w:rsidRDefault="00741AC8" w:rsidP="00AD2590">
      <w:pPr>
        <w:ind w:right="7"/>
        <w:rPr>
          <w:bCs/>
          <w:sz w:val="22"/>
          <w:szCs w:val="22"/>
          <w:lang w:eastAsia="en-US"/>
        </w:rPr>
      </w:pPr>
    </w:p>
    <w:p w14:paraId="61027E4B" w14:textId="77777777" w:rsidR="00741AC8" w:rsidRDefault="00741AC8" w:rsidP="00AD2590">
      <w:pPr>
        <w:ind w:right="7"/>
        <w:rPr>
          <w:bCs/>
          <w:sz w:val="22"/>
          <w:szCs w:val="22"/>
          <w:lang w:eastAsia="en-US"/>
        </w:rPr>
      </w:pPr>
    </w:p>
    <w:p w14:paraId="54DCA219" w14:textId="77777777" w:rsidR="0024490C" w:rsidRDefault="0024490C" w:rsidP="00AD2590">
      <w:pPr>
        <w:ind w:right="7"/>
        <w:rPr>
          <w:bCs/>
          <w:sz w:val="22"/>
          <w:szCs w:val="22"/>
          <w:lang w:eastAsia="en-US"/>
        </w:rPr>
      </w:pPr>
    </w:p>
    <w:p w14:paraId="4D7F2CA9" w14:textId="77777777" w:rsidR="0024490C" w:rsidRDefault="0024490C" w:rsidP="00AD2590">
      <w:pPr>
        <w:ind w:right="7"/>
        <w:rPr>
          <w:bCs/>
          <w:sz w:val="22"/>
          <w:szCs w:val="22"/>
          <w:lang w:eastAsia="en-US"/>
        </w:rPr>
      </w:pPr>
    </w:p>
    <w:p w14:paraId="31EF405E" w14:textId="77777777" w:rsidR="0024490C" w:rsidRDefault="0024490C" w:rsidP="00AD2590">
      <w:pPr>
        <w:ind w:right="7"/>
        <w:rPr>
          <w:bCs/>
          <w:sz w:val="22"/>
          <w:szCs w:val="22"/>
          <w:lang w:eastAsia="en-US"/>
        </w:rPr>
      </w:pPr>
    </w:p>
    <w:p w14:paraId="09D1171F" w14:textId="77777777" w:rsidR="0024490C" w:rsidRDefault="0024490C" w:rsidP="00AD2590">
      <w:pPr>
        <w:ind w:right="7"/>
        <w:rPr>
          <w:bCs/>
          <w:sz w:val="22"/>
          <w:szCs w:val="22"/>
          <w:lang w:eastAsia="en-US"/>
        </w:rPr>
      </w:pPr>
    </w:p>
    <w:p w14:paraId="401F2629" w14:textId="77777777" w:rsidR="0024490C" w:rsidRDefault="0024490C" w:rsidP="00AD2590">
      <w:pPr>
        <w:ind w:right="7"/>
        <w:rPr>
          <w:bCs/>
          <w:sz w:val="22"/>
          <w:szCs w:val="22"/>
          <w:lang w:eastAsia="en-US"/>
        </w:rPr>
      </w:pPr>
    </w:p>
    <w:p w14:paraId="727FEE66" w14:textId="77777777" w:rsidR="0024490C" w:rsidRDefault="0024490C" w:rsidP="00AD2590">
      <w:pPr>
        <w:ind w:right="7"/>
        <w:rPr>
          <w:bCs/>
          <w:sz w:val="22"/>
          <w:szCs w:val="22"/>
          <w:lang w:eastAsia="en-US"/>
        </w:rPr>
      </w:pPr>
    </w:p>
    <w:p w14:paraId="12219B50" w14:textId="77777777" w:rsidR="0024490C" w:rsidRDefault="0024490C" w:rsidP="00AD2590">
      <w:pPr>
        <w:ind w:right="7"/>
        <w:rPr>
          <w:bCs/>
          <w:sz w:val="22"/>
          <w:szCs w:val="22"/>
          <w:lang w:eastAsia="en-US"/>
        </w:rPr>
      </w:pPr>
    </w:p>
    <w:p w14:paraId="4FDFADB9" w14:textId="77777777" w:rsidR="0024490C" w:rsidRDefault="0024490C" w:rsidP="00AD2590">
      <w:pPr>
        <w:ind w:right="7"/>
        <w:rPr>
          <w:bCs/>
          <w:sz w:val="22"/>
          <w:szCs w:val="22"/>
          <w:lang w:eastAsia="en-US"/>
        </w:rPr>
      </w:pPr>
    </w:p>
    <w:p w14:paraId="6DB61A58" w14:textId="77777777" w:rsidR="0024490C" w:rsidRDefault="0024490C" w:rsidP="00AD2590">
      <w:pPr>
        <w:ind w:right="7"/>
        <w:rPr>
          <w:bCs/>
          <w:sz w:val="22"/>
          <w:szCs w:val="22"/>
          <w:lang w:eastAsia="en-US"/>
        </w:rPr>
      </w:pPr>
    </w:p>
    <w:p w14:paraId="4FFD79A9" w14:textId="77777777" w:rsidR="0024490C" w:rsidRDefault="0024490C" w:rsidP="00AD2590">
      <w:pPr>
        <w:ind w:right="7"/>
        <w:rPr>
          <w:bCs/>
          <w:sz w:val="22"/>
          <w:szCs w:val="22"/>
          <w:lang w:eastAsia="en-US"/>
        </w:rPr>
      </w:pPr>
    </w:p>
    <w:p w14:paraId="5CE687D8" w14:textId="77777777" w:rsidR="0024490C" w:rsidRDefault="0024490C" w:rsidP="00AD2590">
      <w:pPr>
        <w:ind w:right="7"/>
        <w:rPr>
          <w:bCs/>
          <w:sz w:val="22"/>
          <w:szCs w:val="22"/>
          <w:lang w:eastAsia="en-US"/>
        </w:rPr>
      </w:pPr>
    </w:p>
    <w:p w14:paraId="0CD73B7F" w14:textId="77777777" w:rsidR="0024490C" w:rsidRDefault="0024490C" w:rsidP="00AD2590">
      <w:pPr>
        <w:ind w:right="7"/>
        <w:rPr>
          <w:bCs/>
          <w:sz w:val="22"/>
          <w:szCs w:val="22"/>
          <w:lang w:eastAsia="en-US"/>
        </w:rPr>
      </w:pPr>
    </w:p>
    <w:p w14:paraId="2AA0AA3A" w14:textId="77777777" w:rsidR="0024490C" w:rsidRDefault="0024490C" w:rsidP="00AD2590">
      <w:pPr>
        <w:ind w:right="7"/>
        <w:rPr>
          <w:bCs/>
          <w:sz w:val="22"/>
          <w:szCs w:val="22"/>
          <w:lang w:eastAsia="en-US"/>
        </w:rPr>
      </w:pPr>
    </w:p>
    <w:p w14:paraId="0F742056" w14:textId="77777777" w:rsidR="0024490C" w:rsidRDefault="0024490C" w:rsidP="00AD2590">
      <w:pPr>
        <w:ind w:right="7"/>
        <w:rPr>
          <w:bCs/>
          <w:sz w:val="22"/>
          <w:szCs w:val="22"/>
          <w:lang w:eastAsia="en-US"/>
        </w:rPr>
      </w:pPr>
    </w:p>
    <w:p w14:paraId="013F5795" w14:textId="77777777" w:rsidR="0024490C" w:rsidRDefault="0024490C" w:rsidP="00AD2590">
      <w:pPr>
        <w:ind w:right="7"/>
        <w:rPr>
          <w:bCs/>
          <w:sz w:val="22"/>
          <w:szCs w:val="22"/>
          <w:lang w:eastAsia="en-US"/>
        </w:rPr>
      </w:pPr>
    </w:p>
    <w:p w14:paraId="52C0D041" w14:textId="77777777" w:rsidR="0024490C" w:rsidRDefault="0024490C" w:rsidP="00AD2590">
      <w:pPr>
        <w:ind w:right="7"/>
        <w:rPr>
          <w:bCs/>
          <w:sz w:val="22"/>
          <w:szCs w:val="22"/>
          <w:lang w:eastAsia="en-US"/>
        </w:rPr>
      </w:pPr>
    </w:p>
    <w:p w14:paraId="5114CEC6" w14:textId="77777777" w:rsidR="0024490C" w:rsidRDefault="0024490C" w:rsidP="00AD2590">
      <w:pPr>
        <w:ind w:right="7"/>
        <w:rPr>
          <w:bCs/>
          <w:sz w:val="22"/>
          <w:szCs w:val="22"/>
          <w:lang w:eastAsia="en-US"/>
        </w:rPr>
      </w:pPr>
    </w:p>
    <w:p w14:paraId="049D7A03" w14:textId="77777777" w:rsidR="0024490C" w:rsidRDefault="0024490C" w:rsidP="00AD2590">
      <w:pPr>
        <w:ind w:right="7"/>
        <w:rPr>
          <w:bCs/>
          <w:sz w:val="22"/>
          <w:szCs w:val="22"/>
          <w:lang w:eastAsia="en-US"/>
        </w:rPr>
      </w:pPr>
    </w:p>
    <w:p w14:paraId="4CB413CB" w14:textId="77777777" w:rsidR="0024490C" w:rsidRDefault="0024490C" w:rsidP="00AD2590">
      <w:pPr>
        <w:ind w:right="7"/>
        <w:rPr>
          <w:bCs/>
          <w:sz w:val="22"/>
          <w:szCs w:val="22"/>
          <w:lang w:eastAsia="en-US"/>
        </w:rPr>
      </w:pPr>
    </w:p>
    <w:p w14:paraId="3FE1F863" w14:textId="77777777" w:rsidR="0024490C" w:rsidRDefault="0024490C" w:rsidP="00AD2590">
      <w:pPr>
        <w:ind w:right="7"/>
        <w:rPr>
          <w:bCs/>
          <w:sz w:val="22"/>
          <w:szCs w:val="22"/>
          <w:lang w:eastAsia="en-US"/>
        </w:rPr>
      </w:pPr>
    </w:p>
    <w:p w14:paraId="140B8345" w14:textId="77777777" w:rsidR="0024490C" w:rsidRDefault="0024490C" w:rsidP="00AD2590">
      <w:pPr>
        <w:ind w:right="7"/>
        <w:rPr>
          <w:bCs/>
          <w:sz w:val="22"/>
          <w:szCs w:val="22"/>
          <w:lang w:eastAsia="en-US"/>
        </w:rPr>
      </w:pPr>
    </w:p>
    <w:p w14:paraId="5A3B4675" w14:textId="77777777" w:rsidR="0024490C" w:rsidRDefault="0024490C" w:rsidP="00AD2590">
      <w:pPr>
        <w:ind w:right="7"/>
        <w:rPr>
          <w:bCs/>
          <w:sz w:val="22"/>
          <w:szCs w:val="22"/>
          <w:lang w:eastAsia="en-US"/>
        </w:rPr>
      </w:pPr>
    </w:p>
    <w:p w14:paraId="4DB68854" w14:textId="77777777" w:rsidR="0024490C" w:rsidRDefault="0024490C" w:rsidP="00AD2590">
      <w:pPr>
        <w:ind w:right="7"/>
        <w:rPr>
          <w:bCs/>
          <w:sz w:val="22"/>
          <w:szCs w:val="22"/>
          <w:lang w:eastAsia="en-US"/>
        </w:rPr>
      </w:pPr>
    </w:p>
    <w:p w14:paraId="7A269BEA" w14:textId="77777777" w:rsidR="0024490C" w:rsidRDefault="0024490C" w:rsidP="00AD2590">
      <w:pPr>
        <w:ind w:right="7"/>
        <w:rPr>
          <w:bCs/>
          <w:sz w:val="22"/>
          <w:szCs w:val="22"/>
          <w:lang w:eastAsia="en-US"/>
        </w:rPr>
      </w:pPr>
    </w:p>
    <w:p w14:paraId="2BF247D0" w14:textId="77777777" w:rsidR="0024490C" w:rsidRDefault="0024490C" w:rsidP="00AD2590">
      <w:pPr>
        <w:ind w:right="7"/>
        <w:rPr>
          <w:bCs/>
          <w:sz w:val="22"/>
          <w:szCs w:val="22"/>
          <w:lang w:eastAsia="en-US"/>
        </w:rPr>
      </w:pPr>
    </w:p>
    <w:p w14:paraId="5ACD78FA" w14:textId="77777777" w:rsidR="0024490C" w:rsidRDefault="0024490C" w:rsidP="00AD2590">
      <w:pPr>
        <w:ind w:right="7"/>
        <w:rPr>
          <w:bCs/>
          <w:sz w:val="22"/>
          <w:szCs w:val="22"/>
          <w:lang w:eastAsia="en-US"/>
        </w:rPr>
      </w:pPr>
    </w:p>
    <w:p w14:paraId="2E8B8CCE" w14:textId="77777777" w:rsidR="00AB58C4" w:rsidRDefault="00AB58C4" w:rsidP="00AD2590">
      <w:pPr>
        <w:ind w:right="7"/>
        <w:rPr>
          <w:bCs/>
          <w:sz w:val="22"/>
          <w:szCs w:val="22"/>
          <w:lang w:eastAsia="en-US"/>
        </w:rPr>
      </w:pPr>
    </w:p>
    <w:p w14:paraId="7A8DE1D0" w14:textId="77777777" w:rsidR="00AB58C4" w:rsidRDefault="00AB58C4" w:rsidP="00AD2590">
      <w:pPr>
        <w:ind w:right="7"/>
        <w:rPr>
          <w:bCs/>
          <w:sz w:val="22"/>
          <w:szCs w:val="22"/>
          <w:lang w:eastAsia="en-US"/>
        </w:rPr>
      </w:pPr>
    </w:p>
    <w:p w14:paraId="600379FC" w14:textId="77777777" w:rsidR="00AB58C4" w:rsidRDefault="00AB58C4" w:rsidP="00AD2590">
      <w:pPr>
        <w:ind w:right="7"/>
        <w:rPr>
          <w:bCs/>
          <w:sz w:val="22"/>
          <w:szCs w:val="22"/>
          <w:lang w:eastAsia="en-US"/>
        </w:rPr>
      </w:pPr>
    </w:p>
    <w:p w14:paraId="7C54A93D" w14:textId="77777777" w:rsidR="0024490C" w:rsidRDefault="0024490C" w:rsidP="00AD2590">
      <w:pPr>
        <w:ind w:right="7"/>
        <w:rPr>
          <w:bCs/>
          <w:sz w:val="22"/>
          <w:szCs w:val="22"/>
          <w:lang w:eastAsia="en-US"/>
        </w:rPr>
      </w:pPr>
    </w:p>
    <w:p w14:paraId="73119737" w14:textId="77777777" w:rsidR="0024490C" w:rsidRDefault="0024490C" w:rsidP="00AD2590">
      <w:pPr>
        <w:ind w:right="7"/>
        <w:rPr>
          <w:bCs/>
          <w:sz w:val="22"/>
          <w:szCs w:val="22"/>
          <w:lang w:eastAsia="en-US"/>
        </w:rPr>
      </w:pPr>
    </w:p>
    <w:p w14:paraId="0A80234E" w14:textId="77777777" w:rsidR="00741AC8" w:rsidRDefault="00741AC8" w:rsidP="00AD2590">
      <w:pPr>
        <w:ind w:right="7"/>
        <w:rPr>
          <w:bCs/>
          <w:sz w:val="22"/>
          <w:szCs w:val="22"/>
          <w:lang w:eastAsia="en-US"/>
        </w:rPr>
      </w:pPr>
    </w:p>
    <w:p w14:paraId="6C117089" w14:textId="77777777" w:rsidR="00D90476" w:rsidRDefault="00D90476" w:rsidP="00AD2590">
      <w:pPr>
        <w:ind w:right="7"/>
        <w:rPr>
          <w:bCs/>
          <w:sz w:val="22"/>
          <w:szCs w:val="22"/>
          <w:lang w:eastAsia="en-US"/>
        </w:rPr>
      </w:pPr>
    </w:p>
    <w:p w14:paraId="37303B35" w14:textId="77777777" w:rsidR="00D90476" w:rsidRPr="00AD2590" w:rsidRDefault="00D90476" w:rsidP="00AD2590">
      <w:pPr>
        <w:ind w:right="7"/>
        <w:rPr>
          <w:bCs/>
          <w:sz w:val="22"/>
          <w:szCs w:val="22"/>
          <w:lang w:eastAsia="en-US"/>
        </w:rPr>
      </w:pPr>
    </w:p>
    <w:p w14:paraId="7D984783" w14:textId="77777777" w:rsidR="00F07E77" w:rsidRDefault="00F07E77" w:rsidP="006E67DC">
      <w:pPr>
        <w:rPr>
          <w:sz w:val="22"/>
          <w:szCs w:val="22"/>
          <w:lang w:eastAsia="en-US"/>
        </w:rPr>
      </w:pPr>
    </w:p>
    <w:p w14:paraId="169147D2" w14:textId="77777777" w:rsidR="00CA0464" w:rsidRPr="005D6C38" w:rsidRDefault="00CA0464" w:rsidP="006E67DC">
      <w:pPr>
        <w:rPr>
          <w:sz w:val="22"/>
          <w:szCs w:val="22"/>
          <w:lang w:eastAsia="en-US"/>
        </w:rPr>
      </w:pPr>
    </w:p>
    <w:p w14:paraId="68334A23" w14:textId="77777777" w:rsidR="00CA0464" w:rsidRPr="00E73318" w:rsidRDefault="00CA0464" w:rsidP="00CA0464">
      <w:pPr>
        <w:pStyle w:val="Naslov1"/>
        <w:keepLines/>
        <w:pBdr>
          <w:top w:val="single" w:sz="36" w:space="1" w:color="7EFF09"/>
          <w:left w:val="single" w:sz="36" w:space="0" w:color="7EFF09"/>
          <w:bottom w:val="single" w:sz="36" w:space="1" w:color="7EFF09"/>
          <w:right w:val="single" w:sz="36" w:space="4" w:color="7EFF09"/>
        </w:pBdr>
        <w:spacing w:before="0" w:after="0" w:line="240" w:lineRule="auto"/>
        <w:ind w:left="3192"/>
        <w:rPr>
          <w:rFonts w:ascii="Arial" w:hAnsi="Arial"/>
          <w:sz w:val="22"/>
          <w:szCs w:val="22"/>
        </w:rPr>
      </w:pPr>
      <w:bookmarkStart w:id="243" w:name="_Ref493144160"/>
      <w:bookmarkStart w:id="244" w:name="_Toc508974765"/>
      <w:bookmarkStart w:id="245" w:name="_Ref493144192"/>
      <w:bookmarkStart w:id="246" w:name="_Toc508974769"/>
      <w:r w:rsidRPr="00E73318">
        <w:rPr>
          <w:rFonts w:ascii="Arial" w:hAnsi="Arial"/>
          <w:sz w:val="22"/>
          <w:szCs w:val="22"/>
        </w:rPr>
        <w:lastRenderedPageBreak/>
        <w:t>Izjava o lastniških deležih</w:t>
      </w:r>
      <w:bookmarkEnd w:id="243"/>
      <w:bookmarkEnd w:id="244"/>
    </w:p>
    <w:p w14:paraId="7A6A4A93" w14:textId="77777777" w:rsidR="00CA0464" w:rsidRDefault="00CA0464" w:rsidP="00CA0464">
      <w:pPr>
        <w:spacing w:line="240" w:lineRule="auto"/>
        <w:rPr>
          <w:color w:val="000000"/>
        </w:rPr>
      </w:pPr>
    </w:p>
    <w:p w14:paraId="77BB3D15" w14:textId="77777777" w:rsidR="00CA0464" w:rsidRDefault="00CA0464" w:rsidP="00CA0464">
      <w:pPr>
        <w:spacing w:line="240" w:lineRule="auto"/>
        <w:rPr>
          <w:color w:val="000000"/>
        </w:rPr>
      </w:pPr>
    </w:p>
    <w:p w14:paraId="12AFFC5B" w14:textId="5ABBF538" w:rsidR="00CA0464" w:rsidRPr="00CA0464" w:rsidRDefault="00CA0464" w:rsidP="00CA0464">
      <w:pPr>
        <w:spacing w:line="240" w:lineRule="auto"/>
        <w:rPr>
          <w:color w:val="000000"/>
          <w:sz w:val="22"/>
          <w:szCs w:val="22"/>
        </w:rPr>
      </w:pPr>
      <w:r w:rsidRPr="00CA0464">
        <w:rPr>
          <w:color w:val="000000"/>
          <w:sz w:val="22"/>
          <w:szCs w:val="22"/>
        </w:rPr>
        <w:t xml:space="preserve">Skladno z določili 14. in 35. člena Zakona o integriteti in preprečevanju korupcije (Ur. l. RS, št. 45/10, 26/11, 43/11, 158/20, 3/22 – </w:t>
      </w:r>
      <w:proofErr w:type="spellStart"/>
      <w:r w:rsidRPr="00CA0464">
        <w:rPr>
          <w:color w:val="000000"/>
          <w:sz w:val="22"/>
          <w:szCs w:val="22"/>
        </w:rPr>
        <w:t>Zdeb</w:t>
      </w:r>
      <w:proofErr w:type="spellEnd"/>
      <w:r w:rsidRPr="00CA0464">
        <w:rPr>
          <w:color w:val="000000"/>
          <w:sz w:val="22"/>
          <w:szCs w:val="22"/>
        </w:rPr>
        <w:t xml:space="preserve"> in 16/23 - </w:t>
      </w:r>
      <w:proofErr w:type="spellStart"/>
      <w:r w:rsidRPr="00CA0464">
        <w:rPr>
          <w:color w:val="000000"/>
          <w:sz w:val="22"/>
          <w:szCs w:val="22"/>
        </w:rPr>
        <w:t>ZZPri</w:t>
      </w:r>
      <w:proofErr w:type="spellEnd"/>
      <w:r w:rsidRPr="00CA0464">
        <w:rPr>
          <w:color w:val="000000"/>
          <w:sz w:val="22"/>
          <w:szCs w:val="22"/>
        </w:rPr>
        <w:t xml:space="preserve">; </w:t>
      </w:r>
      <w:proofErr w:type="spellStart"/>
      <w:r w:rsidRPr="00CA0464">
        <w:rPr>
          <w:color w:val="000000"/>
          <w:sz w:val="22"/>
          <w:szCs w:val="22"/>
        </w:rPr>
        <w:t>ZIntPK</w:t>
      </w:r>
      <w:proofErr w:type="spellEnd"/>
      <w:r w:rsidRPr="00CA0464">
        <w:rPr>
          <w:color w:val="000000"/>
          <w:sz w:val="22"/>
          <w:szCs w:val="22"/>
        </w:rPr>
        <w:t>) spodaj podpisani zakoniti zastopnik gospodarskega subjekta</w:t>
      </w:r>
    </w:p>
    <w:tbl>
      <w:tblPr>
        <w:tblStyle w:val="NormalTablePHPDOCX"/>
        <w:tblpPr w:leftFromText="141" w:rightFromText="141" w:vertAnchor="text" w:horzAnchor="margin" w:tblpY="15"/>
        <w:tblW w:w="9322" w:type="dxa"/>
        <w:tblLook w:val="04A0" w:firstRow="1" w:lastRow="0" w:firstColumn="1" w:lastColumn="0" w:noHBand="0" w:noVBand="1"/>
      </w:tblPr>
      <w:tblGrid>
        <w:gridCol w:w="1011"/>
        <w:gridCol w:w="8311"/>
      </w:tblGrid>
      <w:tr w:rsidR="00CA0464" w:rsidRPr="00CA0464" w14:paraId="298D953E" w14:textId="77777777" w:rsidTr="005C451A">
        <w:trPr>
          <w:trHeight w:val="23"/>
        </w:trPr>
        <w:tc>
          <w:tcPr>
            <w:tcW w:w="987"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0470E828" w14:textId="77777777" w:rsidR="00CA0464" w:rsidRPr="00CA0464" w:rsidRDefault="00CA0464" w:rsidP="005C451A">
            <w:pPr>
              <w:rPr>
                <w:b/>
              </w:rPr>
            </w:pPr>
            <w:r w:rsidRPr="00CA0464">
              <w:rPr>
                <w:b/>
                <w:bCs/>
                <w:color w:val="000000"/>
                <w:position w:val="-2"/>
                <w:shd w:val="clear" w:color="auto" w:fill="CCCCCC"/>
              </w:rPr>
              <w:t>Naziv</w:t>
            </w:r>
            <w:r w:rsidRPr="00CA0464">
              <w:rPr>
                <w:rStyle w:val="Sprotnaopomba-sklic"/>
              </w:rPr>
              <w:footnoteReference w:id="1"/>
            </w:r>
            <w:r w:rsidRPr="00CA0464">
              <w:rPr>
                <w:b/>
                <w:bCs/>
                <w:color w:val="000000"/>
                <w:position w:val="-2"/>
                <w:shd w:val="clear" w:color="auto" w:fill="CCCCCC"/>
              </w:rPr>
              <w:t>:</w:t>
            </w:r>
          </w:p>
        </w:tc>
        <w:tc>
          <w:tcPr>
            <w:tcW w:w="833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7A8709BD" w14:textId="77777777" w:rsidR="00CA0464" w:rsidRPr="00CA0464" w:rsidRDefault="00CA0464" w:rsidP="005C451A">
            <w:r w:rsidRPr="00CA0464">
              <w:rPr>
                <w:color w:val="000000"/>
                <w:position w:val="-2"/>
              </w:rPr>
              <w:t> </w:t>
            </w:r>
          </w:p>
        </w:tc>
      </w:tr>
      <w:tr w:rsidR="00CA0464" w:rsidRPr="00CA0464" w14:paraId="584DE3D2" w14:textId="77777777" w:rsidTr="005C451A">
        <w:trPr>
          <w:trHeight w:val="23"/>
        </w:trPr>
        <w:tc>
          <w:tcPr>
            <w:tcW w:w="987" w:type="dxa"/>
            <w:tcBorders>
              <w:top w:val="single" w:sz="6" w:space="0" w:color="000000"/>
              <w:left w:val="single" w:sz="6" w:space="0" w:color="000000"/>
              <w:bottom w:val="single" w:sz="6" w:space="0" w:color="000000"/>
              <w:right w:val="single" w:sz="6" w:space="0" w:color="000000"/>
            </w:tcBorders>
            <w:shd w:val="clear" w:color="auto" w:fill="CCCCCC"/>
            <w:tcMar>
              <w:top w:w="135" w:type="dxa"/>
              <w:left w:w="108" w:type="dxa"/>
              <w:bottom w:w="135" w:type="dxa"/>
              <w:right w:w="108" w:type="dxa"/>
            </w:tcMar>
            <w:vAlign w:val="center"/>
            <w:hideMark/>
          </w:tcPr>
          <w:p w14:paraId="37A32F7C" w14:textId="77777777" w:rsidR="00CA0464" w:rsidRPr="00CA0464" w:rsidRDefault="00CA0464" w:rsidP="005C451A">
            <w:pPr>
              <w:rPr>
                <w:b/>
              </w:rPr>
            </w:pPr>
            <w:r w:rsidRPr="00CA0464">
              <w:rPr>
                <w:b/>
                <w:bCs/>
                <w:color w:val="000000"/>
                <w:position w:val="-2"/>
                <w:shd w:val="clear" w:color="auto" w:fill="CCCCCC"/>
              </w:rPr>
              <w:t>Naslov:</w:t>
            </w:r>
          </w:p>
        </w:tc>
        <w:tc>
          <w:tcPr>
            <w:tcW w:w="8335" w:type="dxa"/>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14:paraId="0A617839" w14:textId="77777777" w:rsidR="00CA0464" w:rsidRPr="00CA0464" w:rsidRDefault="00CA0464" w:rsidP="005C451A">
            <w:r w:rsidRPr="00CA0464">
              <w:rPr>
                <w:color w:val="000000"/>
                <w:position w:val="-2"/>
              </w:rPr>
              <w:t> </w:t>
            </w:r>
          </w:p>
        </w:tc>
      </w:tr>
    </w:tbl>
    <w:p w14:paraId="3F29C336" w14:textId="77777777" w:rsidR="00CA0464" w:rsidRPr="00CA0464" w:rsidRDefault="00CA0464" w:rsidP="00CA0464">
      <w:pPr>
        <w:spacing w:line="240" w:lineRule="auto"/>
        <w:rPr>
          <w:sz w:val="22"/>
          <w:szCs w:val="22"/>
        </w:rPr>
      </w:pPr>
    </w:p>
    <w:p w14:paraId="4032B2E1" w14:textId="77777777" w:rsidR="00CA0464" w:rsidRPr="00CA0464" w:rsidRDefault="00CA0464" w:rsidP="00CA0464">
      <w:pPr>
        <w:spacing w:line="240" w:lineRule="auto"/>
        <w:rPr>
          <w:sz w:val="22"/>
          <w:szCs w:val="22"/>
        </w:rPr>
      </w:pPr>
      <w:r w:rsidRPr="00CA0464">
        <w:rPr>
          <w:sz w:val="22"/>
          <w:szCs w:val="22"/>
        </w:rPr>
        <w:t>izjavljam, da</w:t>
      </w:r>
    </w:p>
    <w:p w14:paraId="7405276B" w14:textId="77777777" w:rsidR="00CA0464" w:rsidRPr="00CA0464" w:rsidRDefault="00CA0464" w:rsidP="00CA0464">
      <w:pPr>
        <w:spacing w:line="240" w:lineRule="auto"/>
        <w:rPr>
          <w:sz w:val="22"/>
          <w:szCs w:val="22"/>
        </w:rPr>
      </w:pPr>
    </w:p>
    <w:p w14:paraId="04C6313B" w14:textId="263BD324" w:rsidR="00CA0464" w:rsidRPr="00CA0464" w:rsidRDefault="00CA0464" w:rsidP="00A714E9">
      <w:pPr>
        <w:pStyle w:val="Odstavekseznama"/>
        <w:numPr>
          <w:ilvl w:val="0"/>
          <w:numId w:val="24"/>
        </w:numPr>
        <w:spacing w:line="240" w:lineRule="auto"/>
        <w:ind w:left="142" w:firstLine="218"/>
        <w:contextualSpacing/>
        <w:rPr>
          <w:color w:val="000000"/>
          <w:sz w:val="22"/>
          <w:szCs w:val="22"/>
          <w:lang w:val="sl-SI"/>
        </w:rPr>
      </w:pPr>
      <w:r w:rsidRPr="00CA0464">
        <w:rPr>
          <w:color w:val="000000"/>
          <w:sz w:val="22"/>
          <w:szCs w:val="22"/>
          <w:lang w:val="sl-SI"/>
        </w:rPr>
        <w:t xml:space="preserve">so </w:t>
      </w:r>
      <w:r w:rsidRPr="00CA0464">
        <w:rPr>
          <w:i/>
          <w:color w:val="000000"/>
          <w:sz w:val="22"/>
          <w:szCs w:val="22"/>
          <w:lang w:val="sl-SI"/>
        </w:rPr>
        <w:t>družbeniki</w:t>
      </w:r>
      <w:r w:rsidRPr="00CA0464">
        <w:rPr>
          <w:color w:val="000000"/>
          <w:sz w:val="22"/>
          <w:szCs w:val="22"/>
          <w:lang w:val="sl-SI"/>
        </w:rPr>
        <w:t xml:space="preserve"> gospodarskega subjekta (podatki o udeležbi fizičnih in pravnih oseb v lastništvu gospodarskega subjekta, vključno z udeležbo tihih družbenikov):</w:t>
      </w:r>
    </w:p>
    <w:p w14:paraId="601FD129" w14:textId="77777777" w:rsidR="00CA0464" w:rsidRPr="00CA0464" w:rsidRDefault="00CA0464" w:rsidP="00A714E9">
      <w:pPr>
        <w:pStyle w:val="Odstavekseznama"/>
        <w:numPr>
          <w:ilvl w:val="0"/>
          <w:numId w:val="24"/>
        </w:numPr>
        <w:spacing w:line="240" w:lineRule="auto"/>
        <w:ind w:left="142" w:firstLine="218"/>
        <w:contextualSpacing/>
        <w:rPr>
          <w:color w:val="000000"/>
          <w:sz w:val="22"/>
          <w:szCs w:val="22"/>
          <w:lang w:val="sl-SI"/>
        </w:rPr>
      </w:pPr>
    </w:p>
    <w:tbl>
      <w:tblPr>
        <w:tblStyle w:val="TableGridPHPDOCX"/>
        <w:tblW w:w="4873" w:type="pct"/>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1400"/>
        <w:gridCol w:w="3072"/>
        <w:gridCol w:w="3123"/>
        <w:gridCol w:w="1225"/>
      </w:tblGrid>
      <w:tr w:rsidR="00CA0464" w:rsidRPr="00CA0464" w14:paraId="734258AF" w14:textId="77777777" w:rsidTr="00CA0464">
        <w:trPr>
          <w:trHeight w:val="892"/>
        </w:trPr>
        <w:tc>
          <w:tcPr>
            <w:tcW w:w="1408" w:type="dxa"/>
            <w:tcBorders>
              <w:top w:val="inset" w:sz="8" w:space="0" w:color="000000"/>
              <w:left w:val="inset" w:sz="8" w:space="0" w:color="000000"/>
              <w:bottom w:val="single" w:sz="4" w:space="0" w:color="auto"/>
              <w:right w:val="inset" w:sz="8" w:space="0" w:color="000000"/>
            </w:tcBorders>
            <w:shd w:val="clear" w:color="auto" w:fill="BFBFBF"/>
            <w:vAlign w:val="center"/>
            <w:hideMark/>
          </w:tcPr>
          <w:p w14:paraId="228893F4" w14:textId="77777777" w:rsidR="00CA0464" w:rsidRPr="00CA0464" w:rsidRDefault="00CA0464" w:rsidP="00CA0464">
            <w:pPr>
              <w:spacing w:after="200" w:line="276" w:lineRule="auto"/>
              <w:jc w:val="left"/>
              <w:textAlignment w:val="center"/>
              <w:rPr>
                <w:rFonts w:eastAsia="Calibri"/>
              </w:rPr>
            </w:pPr>
            <w:proofErr w:type="spellStart"/>
            <w:r w:rsidRPr="00CA0464">
              <w:rPr>
                <w:rFonts w:eastAsia="Calibri"/>
                <w:color w:val="000000"/>
                <w:position w:val="-2"/>
              </w:rPr>
              <w:t>Zap</w:t>
            </w:r>
            <w:proofErr w:type="spellEnd"/>
            <w:r w:rsidRPr="00CA0464">
              <w:rPr>
                <w:rFonts w:eastAsia="Calibri"/>
                <w:color w:val="000000"/>
                <w:position w:val="-2"/>
              </w:rPr>
              <w:t>. št. družbenika</w:t>
            </w:r>
          </w:p>
        </w:tc>
        <w:tc>
          <w:tcPr>
            <w:tcW w:w="3217" w:type="dxa"/>
            <w:tcBorders>
              <w:top w:val="inset" w:sz="8" w:space="0" w:color="000000"/>
              <w:left w:val="inset" w:sz="8" w:space="0" w:color="000000"/>
              <w:bottom w:val="single" w:sz="4" w:space="0" w:color="auto"/>
              <w:right w:val="inset" w:sz="8" w:space="0" w:color="000000"/>
            </w:tcBorders>
            <w:shd w:val="clear" w:color="auto" w:fill="BFBFBF"/>
            <w:vAlign w:val="center"/>
            <w:hideMark/>
          </w:tcPr>
          <w:p w14:paraId="6D133593" w14:textId="71FB3246" w:rsidR="00CA0464" w:rsidRPr="00CA0464" w:rsidRDefault="00CA0464" w:rsidP="00CA0464">
            <w:pPr>
              <w:spacing w:after="200" w:line="276" w:lineRule="auto"/>
              <w:jc w:val="left"/>
              <w:textAlignment w:val="center"/>
              <w:rPr>
                <w:rFonts w:eastAsia="Calibri"/>
              </w:rPr>
            </w:pPr>
            <w:r w:rsidRPr="00CA0464">
              <w:rPr>
                <w:rFonts w:eastAsia="Calibri"/>
                <w:color w:val="000000"/>
                <w:position w:val="-2"/>
              </w:rPr>
              <w:t>Ime in priimek</w:t>
            </w:r>
            <w:r>
              <w:rPr>
                <w:rFonts w:eastAsia="Calibri"/>
                <w:color w:val="000000"/>
                <w:position w:val="-2"/>
              </w:rPr>
              <w:t xml:space="preserve"> </w:t>
            </w:r>
            <w:r w:rsidRPr="00CA0464">
              <w:rPr>
                <w:rFonts w:eastAsia="Calibri"/>
                <w:color w:val="000000"/>
                <w:position w:val="-2"/>
              </w:rPr>
              <w:t>ali</w:t>
            </w:r>
          </w:p>
          <w:p w14:paraId="14FB3188" w14:textId="77777777" w:rsidR="00CA0464" w:rsidRPr="00CA0464" w:rsidRDefault="00CA0464" w:rsidP="00CA0464">
            <w:pPr>
              <w:spacing w:after="200" w:line="276" w:lineRule="auto"/>
              <w:jc w:val="left"/>
              <w:textAlignment w:val="center"/>
              <w:rPr>
                <w:rFonts w:eastAsia="Calibri"/>
              </w:rPr>
            </w:pPr>
            <w:r w:rsidRPr="00CA0464">
              <w:rPr>
                <w:rFonts w:eastAsia="Calibri"/>
                <w:color w:val="000000"/>
                <w:position w:val="-2"/>
              </w:rPr>
              <w:t>Firma pravne osebe</w:t>
            </w:r>
          </w:p>
        </w:tc>
        <w:tc>
          <w:tcPr>
            <w:tcW w:w="3241" w:type="dxa"/>
            <w:tcBorders>
              <w:top w:val="inset" w:sz="8" w:space="0" w:color="000000"/>
              <w:left w:val="inset" w:sz="8" w:space="0" w:color="000000"/>
              <w:bottom w:val="inset" w:sz="8" w:space="0" w:color="000000"/>
              <w:right w:val="inset" w:sz="8" w:space="0" w:color="000000"/>
            </w:tcBorders>
            <w:shd w:val="clear" w:color="auto" w:fill="BFBFBF"/>
            <w:vAlign w:val="center"/>
            <w:hideMark/>
          </w:tcPr>
          <w:p w14:paraId="03A7DBE4" w14:textId="77777777" w:rsidR="00CA0464" w:rsidRPr="00CA0464" w:rsidRDefault="00CA0464" w:rsidP="00CA0464">
            <w:pPr>
              <w:spacing w:after="200" w:line="276" w:lineRule="auto"/>
              <w:jc w:val="left"/>
              <w:textAlignment w:val="center"/>
              <w:rPr>
                <w:rFonts w:eastAsia="Calibri"/>
              </w:rPr>
            </w:pPr>
            <w:r w:rsidRPr="00CA0464">
              <w:rPr>
                <w:rFonts w:eastAsia="Calibri"/>
                <w:color w:val="000000"/>
                <w:position w:val="-2"/>
              </w:rPr>
              <w:t>Naslov prebivališča</w:t>
            </w:r>
          </w:p>
          <w:p w14:paraId="59AB771E" w14:textId="77777777" w:rsidR="00CA0464" w:rsidRPr="00CA0464" w:rsidRDefault="00CA0464" w:rsidP="00CA0464">
            <w:pPr>
              <w:spacing w:after="200" w:line="276" w:lineRule="auto"/>
              <w:jc w:val="left"/>
              <w:textAlignment w:val="center"/>
              <w:rPr>
                <w:rFonts w:eastAsia="Calibri"/>
              </w:rPr>
            </w:pPr>
            <w:r w:rsidRPr="00CA0464">
              <w:rPr>
                <w:rFonts w:eastAsia="Calibri"/>
                <w:color w:val="000000"/>
                <w:position w:val="-2"/>
              </w:rPr>
              <w:t>ali</w:t>
            </w:r>
          </w:p>
          <w:p w14:paraId="2205AA11" w14:textId="77777777" w:rsidR="00CA0464" w:rsidRPr="00CA0464" w:rsidRDefault="00CA0464" w:rsidP="00CA0464">
            <w:pPr>
              <w:spacing w:after="200" w:line="276" w:lineRule="auto"/>
              <w:jc w:val="left"/>
              <w:textAlignment w:val="center"/>
              <w:rPr>
                <w:rFonts w:eastAsia="Calibri"/>
              </w:rPr>
            </w:pPr>
            <w:r w:rsidRPr="00CA0464">
              <w:rPr>
                <w:rFonts w:eastAsia="Calibri"/>
                <w:color w:val="000000"/>
                <w:position w:val="-2"/>
              </w:rPr>
              <w:t>sedeža in matična številka</w:t>
            </w:r>
          </w:p>
        </w:tc>
        <w:tc>
          <w:tcPr>
            <w:tcW w:w="1231" w:type="dxa"/>
            <w:tcBorders>
              <w:top w:val="inset" w:sz="8" w:space="0" w:color="000000"/>
              <w:left w:val="inset" w:sz="8" w:space="0" w:color="000000"/>
              <w:bottom w:val="inset" w:sz="8" w:space="0" w:color="000000"/>
              <w:right w:val="inset" w:sz="8" w:space="0" w:color="000000"/>
            </w:tcBorders>
            <w:shd w:val="clear" w:color="auto" w:fill="BFBFBF"/>
            <w:vAlign w:val="center"/>
            <w:hideMark/>
          </w:tcPr>
          <w:p w14:paraId="4E5A24CB" w14:textId="77777777" w:rsidR="00CA0464" w:rsidRPr="00CA0464" w:rsidRDefault="00CA0464" w:rsidP="00CA0464">
            <w:pPr>
              <w:spacing w:after="200" w:line="276" w:lineRule="auto"/>
              <w:jc w:val="left"/>
              <w:textAlignment w:val="center"/>
              <w:rPr>
                <w:rFonts w:eastAsia="Calibri"/>
              </w:rPr>
            </w:pPr>
            <w:r w:rsidRPr="00CA0464">
              <w:rPr>
                <w:rFonts w:eastAsia="Calibri"/>
                <w:color w:val="000000"/>
                <w:position w:val="-2"/>
              </w:rPr>
              <w:t>Delež lastništva</w:t>
            </w:r>
          </w:p>
        </w:tc>
      </w:tr>
      <w:tr w:rsidR="00CA0464" w:rsidRPr="00CA0464" w14:paraId="67548A66" w14:textId="77777777" w:rsidTr="00CA0464">
        <w:tc>
          <w:tcPr>
            <w:tcW w:w="1408" w:type="dxa"/>
            <w:tcBorders>
              <w:top w:val="single" w:sz="4" w:space="0" w:color="auto"/>
              <w:left w:val="inset" w:sz="8" w:space="0" w:color="000000"/>
              <w:bottom w:val="single" w:sz="4" w:space="0" w:color="auto"/>
              <w:right w:val="inset" w:sz="8" w:space="0" w:color="000000"/>
            </w:tcBorders>
            <w:vAlign w:val="center"/>
          </w:tcPr>
          <w:p w14:paraId="535122B7" w14:textId="77777777" w:rsidR="00CA0464" w:rsidRPr="00CA0464" w:rsidRDefault="00CA0464" w:rsidP="00CA0464">
            <w:pPr>
              <w:spacing w:after="200" w:line="276" w:lineRule="auto"/>
              <w:textAlignment w:val="center"/>
              <w:rPr>
                <w:rFonts w:eastAsia="Calibri"/>
              </w:rPr>
            </w:pPr>
          </w:p>
        </w:tc>
        <w:tc>
          <w:tcPr>
            <w:tcW w:w="3217" w:type="dxa"/>
            <w:tcBorders>
              <w:top w:val="single" w:sz="4" w:space="0" w:color="auto"/>
              <w:left w:val="inset" w:sz="8" w:space="0" w:color="000000"/>
              <w:bottom w:val="single" w:sz="4" w:space="0" w:color="auto"/>
              <w:right w:val="inset" w:sz="8" w:space="0" w:color="000000"/>
            </w:tcBorders>
            <w:vAlign w:val="center"/>
          </w:tcPr>
          <w:p w14:paraId="6AADAB1B" w14:textId="77777777" w:rsidR="00CA0464" w:rsidRPr="00CA0464" w:rsidRDefault="00CA0464" w:rsidP="00CA0464">
            <w:pPr>
              <w:spacing w:after="200" w:line="276" w:lineRule="auto"/>
              <w:textAlignment w:val="center"/>
              <w:rPr>
                <w:rFonts w:eastAsia="Calibri"/>
              </w:rPr>
            </w:pPr>
          </w:p>
        </w:tc>
        <w:tc>
          <w:tcPr>
            <w:tcW w:w="3241" w:type="dxa"/>
            <w:tcBorders>
              <w:top w:val="inset" w:sz="8" w:space="0" w:color="000000"/>
              <w:left w:val="inset" w:sz="8" w:space="0" w:color="000000"/>
              <w:bottom w:val="inset" w:sz="8" w:space="0" w:color="000000"/>
              <w:right w:val="inset" w:sz="8" w:space="0" w:color="000000"/>
            </w:tcBorders>
            <w:vAlign w:val="center"/>
            <w:hideMark/>
          </w:tcPr>
          <w:p w14:paraId="238A28D7" w14:textId="77777777" w:rsidR="00CA0464" w:rsidRPr="00CA0464" w:rsidRDefault="00CA0464" w:rsidP="00CA0464">
            <w:pPr>
              <w:spacing w:after="200" w:line="276" w:lineRule="auto"/>
              <w:textAlignment w:val="center"/>
              <w:rPr>
                <w:rFonts w:eastAsia="Calibri"/>
              </w:rPr>
            </w:pPr>
            <w:r w:rsidRPr="00CA0464">
              <w:rPr>
                <w:rFonts w:eastAsia="Calibri"/>
                <w:color w:val="000000"/>
                <w:position w:val="-2"/>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14:paraId="064D8784" w14:textId="77777777" w:rsidR="00CA0464" w:rsidRPr="00CA0464" w:rsidRDefault="00CA0464" w:rsidP="00CA0464">
            <w:pPr>
              <w:spacing w:after="200" w:line="276" w:lineRule="auto"/>
              <w:textAlignment w:val="center"/>
              <w:rPr>
                <w:rFonts w:eastAsia="Calibri"/>
              </w:rPr>
            </w:pPr>
            <w:r w:rsidRPr="00CA0464">
              <w:rPr>
                <w:rFonts w:eastAsia="Calibri"/>
                <w:color w:val="000000"/>
                <w:position w:val="-2"/>
              </w:rPr>
              <w:t> </w:t>
            </w:r>
          </w:p>
        </w:tc>
      </w:tr>
      <w:tr w:rsidR="00CA0464" w:rsidRPr="00CA0464" w14:paraId="63450AE1" w14:textId="77777777" w:rsidTr="00CA0464">
        <w:tc>
          <w:tcPr>
            <w:tcW w:w="1408" w:type="dxa"/>
            <w:tcBorders>
              <w:top w:val="single" w:sz="4" w:space="0" w:color="auto"/>
              <w:left w:val="inset" w:sz="8" w:space="0" w:color="000000"/>
              <w:bottom w:val="single" w:sz="4" w:space="0" w:color="auto"/>
              <w:right w:val="inset" w:sz="8" w:space="0" w:color="000000"/>
            </w:tcBorders>
            <w:vAlign w:val="center"/>
          </w:tcPr>
          <w:p w14:paraId="314E54C8" w14:textId="77777777" w:rsidR="00CA0464" w:rsidRPr="00CA0464" w:rsidRDefault="00CA0464" w:rsidP="00CA0464">
            <w:pPr>
              <w:spacing w:after="200" w:line="276" w:lineRule="auto"/>
              <w:textAlignment w:val="center"/>
              <w:rPr>
                <w:rFonts w:eastAsia="Calibri"/>
              </w:rPr>
            </w:pPr>
          </w:p>
        </w:tc>
        <w:tc>
          <w:tcPr>
            <w:tcW w:w="3217" w:type="dxa"/>
            <w:tcBorders>
              <w:top w:val="single" w:sz="4" w:space="0" w:color="auto"/>
              <w:left w:val="inset" w:sz="8" w:space="0" w:color="000000"/>
              <w:bottom w:val="single" w:sz="4" w:space="0" w:color="auto"/>
              <w:right w:val="inset" w:sz="8" w:space="0" w:color="000000"/>
            </w:tcBorders>
            <w:vAlign w:val="center"/>
          </w:tcPr>
          <w:p w14:paraId="25173B73" w14:textId="77777777" w:rsidR="00CA0464" w:rsidRPr="00CA0464" w:rsidRDefault="00CA0464" w:rsidP="00CA0464">
            <w:pPr>
              <w:spacing w:after="200" w:line="276" w:lineRule="auto"/>
              <w:textAlignment w:val="center"/>
              <w:rPr>
                <w:rFonts w:eastAsia="Calibri"/>
              </w:rPr>
            </w:pPr>
          </w:p>
        </w:tc>
        <w:tc>
          <w:tcPr>
            <w:tcW w:w="3241" w:type="dxa"/>
            <w:tcBorders>
              <w:top w:val="inset" w:sz="8" w:space="0" w:color="000000"/>
              <w:left w:val="inset" w:sz="8" w:space="0" w:color="000000"/>
              <w:bottom w:val="inset" w:sz="8" w:space="0" w:color="000000"/>
              <w:right w:val="inset" w:sz="8" w:space="0" w:color="000000"/>
            </w:tcBorders>
            <w:vAlign w:val="center"/>
            <w:hideMark/>
          </w:tcPr>
          <w:p w14:paraId="07506680" w14:textId="77777777" w:rsidR="00CA0464" w:rsidRPr="00CA0464" w:rsidRDefault="00CA0464" w:rsidP="00CA0464">
            <w:pPr>
              <w:spacing w:after="200" w:line="276" w:lineRule="auto"/>
              <w:textAlignment w:val="center"/>
              <w:rPr>
                <w:rFonts w:eastAsia="Calibri"/>
              </w:rPr>
            </w:pPr>
            <w:r w:rsidRPr="00CA0464">
              <w:rPr>
                <w:rFonts w:eastAsia="Calibri"/>
                <w:color w:val="000000"/>
                <w:position w:val="-2"/>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14:paraId="3278E70F" w14:textId="77777777" w:rsidR="00CA0464" w:rsidRPr="00CA0464" w:rsidRDefault="00CA0464" w:rsidP="00CA0464">
            <w:pPr>
              <w:spacing w:after="200" w:line="276" w:lineRule="auto"/>
              <w:textAlignment w:val="center"/>
              <w:rPr>
                <w:rFonts w:eastAsia="Calibri"/>
              </w:rPr>
            </w:pPr>
            <w:r w:rsidRPr="00CA0464">
              <w:rPr>
                <w:rFonts w:eastAsia="Calibri"/>
                <w:color w:val="000000"/>
                <w:position w:val="-2"/>
              </w:rPr>
              <w:t> </w:t>
            </w:r>
          </w:p>
        </w:tc>
      </w:tr>
      <w:tr w:rsidR="00CA0464" w:rsidRPr="00CA0464" w14:paraId="0ADA4548" w14:textId="77777777" w:rsidTr="00CA0464">
        <w:tc>
          <w:tcPr>
            <w:tcW w:w="1408" w:type="dxa"/>
            <w:tcBorders>
              <w:top w:val="single" w:sz="4" w:space="0" w:color="auto"/>
              <w:left w:val="inset" w:sz="8" w:space="0" w:color="000000"/>
              <w:bottom w:val="single" w:sz="4" w:space="0" w:color="auto"/>
              <w:right w:val="inset" w:sz="8" w:space="0" w:color="000000"/>
            </w:tcBorders>
            <w:vAlign w:val="center"/>
          </w:tcPr>
          <w:p w14:paraId="6ABF512C" w14:textId="77777777" w:rsidR="00CA0464" w:rsidRPr="00CA0464" w:rsidRDefault="00CA0464" w:rsidP="00CA0464">
            <w:pPr>
              <w:spacing w:after="200" w:line="276" w:lineRule="auto"/>
              <w:textAlignment w:val="center"/>
              <w:rPr>
                <w:rFonts w:eastAsia="Calibri"/>
              </w:rPr>
            </w:pPr>
          </w:p>
        </w:tc>
        <w:tc>
          <w:tcPr>
            <w:tcW w:w="3217" w:type="dxa"/>
            <w:tcBorders>
              <w:top w:val="single" w:sz="4" w:space="0" w:color="auto"/>
              <w:left w:val="inset" w:sz="8" w:space="0" w:color="000000"/>
              <w:bottom w:val="single" w:sz="4" w:space="0" w:color="auto"/>
              <w:right w:val="inset" w:sz="8" w:space="0" w:color="000000"/>
            </w:tcBorders>
            <w:vAlign w:val="center"/>
          </w:tcPr>
          <w:p w14:paraId="4899F35B" w14:textId="77777777" w:rsidR="00CA0464" w:rsidRPr="00CA0464" w:rsidRDefault="00CA0464" w:rsidP="00CA0464">
            <w:pPr>
              <w:spacing w:after="200" w:line="276" w:lineRule="auto"/>
              <w:textAlignment w:val="center"/>
              <w:rPr>
                <w:rFonts w:eastAsia="Calibri"/>
              </w:rPr>
            </w:pPr>
          </w:p>
        </w:tc>
        <w:tc>
          <w:tcPr>
            <w:tcW w:w="3241" w:type="dxa"/>
            <w:tcBorders>
              <w:top w:val="inset" w:sz="8" w:space="0" w:color="000000"/>
              <w:left w:val="inset" w:sz="8" w:space="0" w:color="000000"/>
              <w:bottom w:val="inset" w:sz="8" w:space="0" w:color="000000"/>
              <w:right w:val="inset" w:sz="8" w:space="0" w:color="000000"/>
            </w:tcBorders>
            <w:vAlign w:val="center"/>
            <w:hideMark/>
          </w:tcPr>
          <w:p w14:paraId="5519B2E3" w14:textId="77777777" w:rsidR="00CA0464" w:rsidRPr="00CA0464" w:rsidRDefault="00CA0464" w:rsidP="00CA0464">
            <w:pPr>
              <w:spacing w:after="200" w:line="276" w:lineRule="auto"/>
              <w:textAlignment w:val="center"/>
              <w:rPr>
                <w:rFonts w:eastAsia="Calibri"/>
              </w:rPr>
            </w:pPr>
            <w:r w:rsidRPr="00CA0464">
              <w:rPr>
                <w:rFonts w:eastAsia="Calibri"/>
                <w:color w:val="000000"/>
                <w:position w:val="-2"/>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14:paraId="55F09D95" w14:textId="77777777" w:rsidR="00CA0464" w:rsidRPr="00CA0464" w:rsidRDefault="00CA0464" w:rsidP="00CA0464">
            <w:pPr>
              <w:spacing w:after="200" w:line="276" w:lineRule="auto"/>
              <w:textAlignment w:val="center"/>
              <w:rPr>
                <w:rFonts w:eastAsia="Calibri"/>
              </w:rPr>
            </w:pPr>
            <w:r w:rsidRPr="00CA0464">
              <w:rPr>
                <w:rFonts w:eastAsia="Calibri"/>
                <w:color w:val="000000"/>
                <w:position w:val="-2"/>
              </w:rPr>
              <w:t> </w:t>
            </w:r>
          </w:p>
        </w:tc>
      </w:tr>
      <w:tr w:rsidR="00CA0464" w:rsidRPr="00CA0464" w14:paraId="029AE3E2" w14:textId="77777777" w:rsidTr="00CA0464">
        <w:tc>
          <w:tcPr>
            <w:tcW w:w="1408" w:type="dxa"/>
            <w:tcBorders>
              <w:top w:val="single" w:sz="4" w:space="0" w:color="auto"/>
              <w:left w:val="inset" w:sz="8" w:space="0" w:color="000000"/>
              <w:bottom w:val="single" w:sz="4" w:space="0" w:color="auto"/>
              <w:right w:val="inset" w:sz="8" w:space="0" w:color="000000"/>
            </w:tcBorders>
            <w:vAlign w:val="center"/>
          </w:tcPr>
          <w:p w14:paraId="72A0A110" w14:textId="77777777" w:rsidR="00CA0464" w:rsidRPr="00CA0464" w:rsidRDefault="00CA0464" w:rsidP="00CA0464">
            <w:pPr>
              <w:spacing w:after="200" w:line="276" w:lineRule="auto"/>
              <w:textAlignment w:val="center"/>
              <w:rPr>
                <w:rFonts w:eastAsia="Calibri"/>
              </w:rPr>
            </w:pPr>
          </w:p>
        </w:tc>
        <w:tc>
          <w:tcPr>
            <w:tcW w:w="3217" w:type="dxa"/>
            <w:tcBorders>
              <w:top w:val="single" w:sz="4" w:space="0" w:color="auto"/>
              <w:left w:val="inset" w:sz="8" w:space="0" w:color="000000"/>
              <w:bottom w:val="single" w:sz="4" w:space="0" w:color="auto"/>
              <w:right w:val="inset" w:sz="8" w:space="0" w:color="000000"/>
            </w:tcBorders>
            <w:vAlign w:val="center"/>
          </w:tcPr>
          <w:p w14:paraId="174FCEB6" w14:textId="77777777" w:rsidR="00CA0464" w:rsidRPr="00CA0464" w:rsidRDefault="00CA0464" w:rsidP="00CA0464">
            <w:pPr>
              <w:spacing w:after="200" w:line="276" w:lineRule="auto"/>
              <w:textAlignment w:val="center"/>
              <w:rPr>
                <w:rFonts w:eastAsia="Calibri"/>
              </w:rPr>
            </w:pPr>
          </w:p>
        </w:tc>
        <w:tc>
          <w:tcPr>
            <w:tcW w:w="3241" w:type="dxa"/>
            <w:tcBorders>
              <w:top w:val="inset" w:sz="8" w:space="0" w:color="000000"/>
              <w:left w:val="inset" w:sz="8" w:space="0" w:color="000000"/>
              <w:bottom w:val="inset" w:sz="8" w:space="0" w:color="000000"/>
              <w:right w:val="inset" w:sz="8" w:space="0" w:color="000000"/>
            </w:tcBorders>
            <w:vAlign w:val="center"/>
            <w:hideMark/>
          </w:tcPr>
          <w:p w14:paraId="6BB9E52C" w14:textId="77777777" w:rsidR="00CA0464" w:rsidRPr="00CA0464" w:rsidRDefault="00CA0464" w:rsidP="00CA0464">
            <w:pPr>
              <w:spacing w:after="200" w:line="276" w:lineRule="auto"/>
              <w:textAlignment w:val="center"/>
              <w:rPr>
                <w:rFonts w:eastAsia="Calibri"/>
              </w:rPr>
            </w:pPr>
            <w:r w:rsidRPr="00CA0464">
              <w:rPr>
                <w:rFonts w:eastAsia="Calibri"/>
                <w:color w:val="000000"/>
                <w:position w:val="-2"/>
              </w:rPr>
              <w:t> </w:t>
            </w:r>
          </w:p>
        </w:tc>
        <w:tc>
          <w:tcPr>
            <w:tcW w:w="1231" w:type="dxa"/>
            <w:tcBorders>
              <w:top w:val="inset" w:sz="8" w:space="0" w:color="000000"/>
              <w:left w:val="inset" w:sz="8" w:space="0" w:color="000000"/>
              <w:bottom w:val="inset" w:sz="8" w:space="0" w:color="000000"/>
              <w:right w:val="inset" w:sz="8" w:space="0" w:color="000000"/>
            </w:tcBorders>
            <w:vAlign w:val="center"/>
            <w:hideMark/>
          </w:tcPr>
          <w:p w14:paraId="5599A6A5" w14:textId="77777777" w:rsidR="00CA0464" w:rsidRPr="00CA0464" w:rsidRDefault="00CA0464" w:rsidP="00CA0464">
            <w:pPr>
              <w:spacing w:after="200" w:line="276" w:lineRule="auto"/>
              <w:textAlignment w:val="center"/>
              <w:rPr>
                <w:rFonts w:eastAsia="Calibri"/>
              </w:rPr>
            </w:pPr>
            <w:r w:rsidRPr="00CA0464">
              <w:rPr>
                <w:rFonts w:eastAsia="Calibri"/>
                <w:color w:val="000000"/>
                <w:position w:val="-2"/>
              </w:rPr>
              <w:t> </w:t>
            </w:r>
          </w:p>
        </w:tc>
      </w:tr>
    </w:tbl>
    <w:p w14:paraId="5AA51183" w14:textId="77777777" w:rsidR="00CA0464" w:rsidRPr="00CA0464" w:rsidRDefault="00CA0464" w:rsidP="00CA0464">
      <w:pPr>
        <w:spacing w:line="240" w:lineRule="auto"/>
        <w:contextualSpacing/>
        <w:rPr>
          <w:color w:val="000000"/>
          <w:sz w:val="22"/>
          <w:szCs w:val="22"/>
        </w:rPr>
      </w:pPr>
    </w:p>
    <w:p w14:paraId="02B19642" w14:textId="77777777" w:rsidR="00CA0464" w:rsidRPr="00CA0464" w:rsidRDefault="00CA0464" w:rsidP="00CA0464">
      <w:pPr>
        <w:spacing w:line="240" w:lineRule="auto"/>
        <w:rPr>
          <w:color w:val="000000"/>
          <w:sz w:val="22"/>
          <w:szCs w:val="22"/>
        </w:rPr>
      </w:pPr>
    </w:p>
    <w:p w14:paraId="71DE0E7B" w14:textId="099DB4B9" w:rsidR="00CA0464" w:rsidRPr="00CA0464" w:rsidRDefault="00CA0464" w:rsidP="00A714E9">
      <w:pPr>
        <w:pStyle w:val="Odstavekseznama"/>
        <w:numPr>
          <w:ilvl w:val="0"/>
          <w:numId w:val="25"/>
        </w:numPr>
        <w:spacing w:line="240" w:lineRule="auto"/>
        <w:ind w:left="142" w:firstLine="218"/>
        <w:contextualSpacing/>
        <w:rPr>
          <w:sz w:val="22"/>
          <w:szCs w:val="22"/>
          <w:lang w:val="sl-SI"/>
        </w:rPr>
      </w:pPr>
      <w:r w:rsidRPr="00CA0464">
        <w:rPr>
          <w:color w:val="000000"/>
          <w:sz w:val="22"/>
          <w:szCs w:val="22"/>
          <w:lang w:val="sl-SI"/>
        </w:rPr>
        <w:t xml:space="preserve">so gospodarski subjekti, za katere se glede na določbe zakona, ki ureja gospodarske družbe, šteje, da so </w:t>
      </w:r>
      <w:r w:rsidRPr="00CA0464">
        <w:rPr>
          <w:b/>
          <w:i/>
          <w:color w:val="000000"/>
          <w:sz w:val="22"/>
          <w:szCs w:val="22"/>
          <w:lang w:val="sl-SI"/>
        </w:rPr>
        <w:t>povezane družbe</w:t>
      </w:r>
      <w:r w:rsidRPr="00CA0464">
        <w:rPr>
          <w:b/>
          <w:color w:val="000000"/>
          <w:sz w:val="22"/>
          <w:szCs w:val="22"/>
          <w:lang w:val="sl-SI"/>
        </w:rPr>
        <w:t xml:space="preserve"> </w:t>
      </w:r>
      <w:r w:rsidRPr="00CA0464">
        <w:rPr>
          <w:color w:val="000000"/>
          <w:sz w:val="22"/>
          <w:szCs w:val="22"/>
          <w:lang w:val="sl-SI"/>
        </w:rPr>
        <w:t>z gospodarskim subjektom</w:t>
      </w:r>
    </w:p>
    <w:p w14:paraId="022AC06D" w14:textId="77777777" w:rsidR="00CA0464" w:rsidRPr="00CA0464" w:rsidRDefault="00CA0464" w:rsidP="00480F3D">
      <w:pPr>
        <w:pStyle w:val="Odstavekseznama"/>
        <w:spacing w:line="240" w:lineRule="auto"/>
        <w:ind w:left="360"/>
        <w:contextualSpacing/>
        <w:rPr>
          <w:sz w:val="22"/>
          <w:szCs w:val="22"/>
        </w:rPr>
      </w:pPr>
    </w:p>
    <w:tbl>
      <w:tblPr>
        <w:tblStyle w:val="TableGridPHPDOCX"/>
        <w:tblW w:w="5000" w:type="pct"/>
        <w:tblInd w:w="108" w:type="dxa"/>
        <w:tblBorders>
          <w:top w:val="outset" w:sz="6" w:space="0" w:color="808080"/>
          <w:left w:val="outset" w:sz="6" w:space="0" w:color="808080"/>
          <w:bottom w:val="outset" w:sz="6" w:space="0" w:color="808080"/>
          <w:right w:val="outset" w:sz="6" w:space="0" w:color="808080"/>
        </w:tblBorders>
        <w:tblLook w:val="04A0" w:firstRow="1" w:lastRow="0" w:firstColumn="1" w:lastColumn="0" w:noHBand="0" w:noVBand="1"/>
      </w:tblPr>
      <w:tblGrid>
        <w:gridCol w:w="3016"/>
        <w:gridCol w:w="3017"/>
        <w:gridCol w:w="3017"/>
      </w:tblGrid>
      <w:tr w:rsidR="00CA0464" w:rsidRPr="00CA0464" w14:paraId="11FA4840" w14:textId="77777777" w:rsidTr="00CA0464">
        <w:tc>
          <w:tcPr>
            <w:tcW w:w="2835" w:type="dxa"/>
            <w:tcBorders>
              <w:top w:val="inset" w:sz="8" w:space="0" w:color="000000"/>
              <w:left w:val="inset" w:sz="8" w:space="0" w:color="000000"/>
              <w:bottom w:val="inset" w:sz="8" w:space="0" w:color="000000"/>
              <w:right w:val="inset" w:sz="8" w:space="0" w:color="000000"/>
            </w:tcBorders>
            <w:shd w:val="clear" w:color="auto" w:fill="BFBFBF"/>
            <w:vAlign w:val="center"/>
            <w:hideMark/>
          </w:tcPr>
          <w:p w14:paraId="02B38EC3" w14:textId="77777777" w:rsidR="00CA0464" w:rsidRPr="00CA0464" w:rsidRDefault="00CA0464" w:rsidP="00CA0464">
            <w:pPr>
              <w:spacing w:line="240" w:lineRule="auto"/>
              <w:jc w:val="left"/>
              <w:textAlignment w:val="center"/>
              <w:rPr>
                <w:rFonts w:eastAsia="Calibri"/>
              </w:rPr>
            </w:pPr>
            <w:r w:rsidRPr="00CA0464">
              <w:rPr>
                <w:rFonts w:eastAsia="Calibri"/>
                <w:b/>
                <w:bCs/>
                <w:color w:val="000000"/>
                <w:position w:val="-2"/>
              </w:rPr>
              <w:t>Firma in sedež</w:t>
            </w:r>
          </w:p>
        </w:tc>
        <w:tc>
          <w:tcPr>
            <w:tcW w:w="2835" w:type="dxa"/>
            <w:tcBorders>
              <w:top w:val="inset" w:sz="8" w:space="0" w:color="000000"/>
              <w:left w:val="inset" w:sz="8" w:space="0" w:color="000000"/>
              <w:bottom w:val="inset" w:sz="8" w:space="0" w:color="000000"/>
              <w:right w:val="inset" w:sz="8" w:space="0" w:color="000000"/>
            </w:tcBorders>
            <w:shd w:val="clear" w:color="auto" w:fill="BFBFBF"/>
            <w:vAlign w:val="center"/>
            <w:hideMark/>
          </w:tcPr>
          <w:p w14:paraId="3D78902E" w14:textId="77777777" w:rsidR="00CA0464" w:rsidRPr="00CA0464" w:rsidRDefault="00CA0464" w:rsidP="00CA0464">
            <w:pPr>
              <w:spacing w:line="240" w:lineRule="auto"/>
              <w:jc w:val="left"/>
              <w:textAlignment w:val="center"/>
              <w:rPr>
                <w:rFonts w:eastAsia="Calibri"/>
              </w:rPr>
            </w:pPr>
            <w:r w:rsidRPr="00CA0464">
              <w:rPr>
                <w:rFonts w:eastAsia="Calibri"/>
                <w:b/>
                <w:bCs/>
                <w:color w:val="000000"/>
                <w:position w:val="-2"/>
              </w:rPr>
              <w:t>Davčna in matična številka</w:t>
            </w:r>
          </w:p>
        </w:tc>
        <w:tc>
          <w:tcPr>
            <w:tcW w:w="2835" w:type="dxa"/>
            <w:tcBorders>
              <w:top w:val="inset" w:sz="8" w:space="0" w:color="000000"/>
              <w:left w:val="inset" w:sz="8" w:space="0" w:color="000000"/>
              <w:bottom w:val="inset" w:sz="8" w:space="0" w:color="000000"/>
              <w:right w:val="inset" w:sz="8" w:space="0" w:color="000000"/>
            </w:tcBorders>
            <w:shd w:val="clear" w:color="auto" w:fill="BFBFBF"/>
            <w:vAlign w:val="center"/>
            <w:hideMark/>
          </w:tcPr>
          <w:p w14:paraId="553FF72C" w14:textId="77777777" w:rsidR="00CA0464" w:rsidRPr="00CA0464" w:rsidRDefault="00CA0464" w:rsidP="00CA0464">
            <w:pPr>
              <w:spacing w:line="240" w:lineRule="auto"/>
              <w:jc w:val="left"/>
              <w:textAlignment w:val="center"/>
              <w:rPr>
                <w:rFonts w:eastAsia="Calibri"/>
              </w:rPr>
            </w:pPr>
            <w:r w:rsidRPr="00CA0464">
              <w:rPr>
                <w:rFonts w:eastAsia="Calibri"/>
                <w:b/>
                <w:bCs/>
                <w:color w:val="000000"/>
                <w:position w:val="-2"/>
              </w:rPr>
              <w:t>Delež lastništva gospodarskega subjekta</w:t>
            </w:r>
          </w:p>
        </w:tc>
      </w:tr>
      <w:tr w:rsidR="00CA0464" w:rsidRPr="00CA0464" w14:paraId="3B6FB503" w14:textId="77777777" w:rsidTr="005C451A">
        <w:tc>
          <w:tcPr>
            <w:tcW w:w="2835" w:type="dxa"/>
            <w:tcBorders>
              <w:top w:val="inset" w:sz="8" w:space="0" w:color="000000"/>
              <w:left w:val="inset" w:sz="8" w:space="0" w:color="000000"/>
              <w:bottom w:val="inset" w:sz="8" w:space="0" w:color="000000"/>
              <w:right w:val="inset" w:sz="8" w:space="0" w:color="000000"/>
            </w:tcBorders>
            <w:vAlign w:val="center"/>
            <w:hideMark/>
          </w:tcPr>
          <w:p w14:paraId="49B27CFE" w14:textId="77777777" w:rsidR="00CA0464" w:rsidRPr="00CA0464" w:rsidRDefault="00CA0464" w:rsidP="00CA0464">
            <w:pPr>
              <w:spacing w:line="240" w:lineRule="auto"/>
              <w:textAlignment w:val="center"/>
              <w:rPr>
                <w:rFonts w:eastAsia="Calibri"/>
              </w:rPr>
            </w:pPr>
            <w:r w:rsidRPr="00CA0464">
              <w:rPr>
                <w:rFonts w:eastAsia="Calibri"/>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5F71E986" w14:textId="77777777" w:rsidR="00CA0464" w:rsidRPr="00CA0464" w:rsidRDefault="00CA0464" w:rsidP="00CA0464">
            <w:pPr>
              <w:spacing w:line="240" w:lineRule="auto"/>
              <w:textAlignment w:val="center"/>
              <w:rPr>
                <w:rFonts w:eastAsia="Calibri"/>
              </w:rPr>
            </w:pPr>
            <w:r w:rsidRPr="00CA0464">
              <w:rPr>
                <w:rFonts w:eastAsia="Calibri"/>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0189DEF" w14:textId="77777777" w:rsidR="00CA0464" w:rsidRPr="00CA0464" w:rsidRDefault="00CA0464" w:rsidP="00CA0464">
            <w:pPr>
              <w:spacing w:line="240" w:lineRule="auto"/>
              <w:textAlignment w:val="center"/>
              <w:rPr>
                <w:rFonts w:eastAsia="Calibri"/>
              </w:rPr>
            </w:pPr>
            <w:r w:rsidRPr="00CA0464">
              <w:rPr>
                <w:rFonts w:eastAsia="Calibri"/>
                <w:color w:val="000000"/>
                <w:position w:val="-2"/>
              </w:rPr>
              <w:t> </w:t>
            </w:r>
          </w:p>
        </w:tc>
      </w:tr>
      <w:tr w:rsidR="00CA0464" w:rsidRPr="00CA0464" w14:paraId="495E8721" w14:textId="77777777" w:rsidTr="005C451A">
        <w:tc>
          <w:tcPr>
            <w:tcW w:w="2835" w:type="dxa"/>
            <w:tcBorders>
              <w:top w:val="inset" w:sz="8" w:space="0" w:color="000000"/>
              <w:left w:val="inset" w:sz="8" w:space="0" w:color="000000"/>
              <w:bottom w:val="inset" w:sz="8" w:space="0" w:color="000000"/>
              <w:right w:val="inset" w:sz="8" w:space="0" w:color="000000"/>
            </w:tcBorders>
            <w:vAlign w:val="center"/>
            <w:hideMark/>
          </w:tcPr>
          <w:p w14:paraId="4780101A" w14:textId="77777777" w:rsidR="00CA0464" w:rsidRPr="00CA0464" w:rsidRDefault="00CA0464" w:rsidP="00CA0464">
            <w:pPr>
              <w:spacing w:line="240" w:lineRule="auto"/>
              <w:textAlignment w:val="center"/>
              <w:rPr>
                <w:rFonts w:eastAsia="Calibri"/>
              </w:rPr>
            </w:pPr>
            <w:r w:rsidRPr="00CA0464">
              <w:rPr>
                <w:rFonts w:eastAsia="Calibri"/>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16F69163" w14:textId="77777777" w:rsidR="00CA0464" w:rsidRPr="00CA0464" w:rsidRDefault="00CA0464" w:rsidP="00CA0464">
            <w:pPr>
              <w:spacing w:line="240" w:lineRule="auto"/>
              <w:textAlignment w:val="center"/>
              <w:rPr>
                <w:rFonts w:eastAsia="Calibri"/>
              </w:rPr>
            </w:pPr>
            <w:r w:rsidRPr="00CA0464">
              <w:rPr>
                <w:rFonts w:eastAsia="Calibri"/>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0C343193" w14:textId="77777777" w:rsidR="00CA0464" w:rsidRPr="00CA0464" w:rsidRDefault="00CA0464" w:rsidP="00CA0464">
            <w:pPr>
              <w:spacing w:line="240" w:lineRule="auto"/>
              <w:textAlignment w:val="center"/>
              <w:rPr>
                <w:rFonts w:eastAsia="Calibri"/>
              </w:rPr>
            </w:pPr>
            <w:r w:rsidRPr="00CA0464">
              <w:rPr>
                <w:rFonts w:eastAsia="Calibri"/>
                <w:color w:val="000000"/>
                <w:position w:val="-2"/>
              </w:rPr>
              <w:t> </w:t>
            </w:r>
          </w:p>
        </w:tc>
      </w:tr>
      <w:tr w:rsidR="00CA0464" w:rsidRPr="00CA0464" w14:paraId="51845AB3" w14:textId="77777777" w:rsidTr="005C451A">
        <w:tc>
          <w:tcPr>
            <w:tcW w:w="2835" w:type="dxa"/>
            <w:tcBorders>
              <w:top w:val="inset" w:sz="8" w:space="0" w:color="000000"/>
              <w:left w:val="inset" w:sz="8" w:space="0" w:color="000000"/>
              <w:bottom w:val="inset" w:sz="8" w:space="0" w:color="000000"/>
              <w:right w:val="inset" w:sz="8" w:space="0" w:color="000000"/>
            </w:tcBorders>
            <w:vAlign w:val="center"/>
            <w:hideMark/>
          </w:tcPr>
          <w:p w14:paraId="4A72D5B4" w14:textId="77777777" w:rsidR="00CA0464" w:rsidRPr="00CA0464" w:rsidRDefault="00CA0464" w:rsidP="00CA0464">
            <w:pPr>
              <w:spacing w:line="240" w:lineRule="auto"/>
              <w:textAlignment w:val="center"/>
              <w:rPr>
                <w:rFonts w:eastAsia="Calibri"/>
              </w:rPr>
            </w:pPr>
            <w:r w:rsidRPr="00CA0464">
              <w:rPr>
                <w:rFonts w:eastAsia="Calibri"/>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27D36A1" w14:textId="77777777" w:rsidR="00CA0464" w:rsidRPr="00CA0464" w:rsidRDefault="00CA0464" w:rsidP="00CA0464">
            <w:pPr>
              <w:spacing w:line="240" w:lineRule="auto"/>
              <w:textAlignment w:val="center"/>
              <w:rPr>
                <w:rFonts w:eastAsia="Calibri"/>
              </w:rPr>
            </w:pPr>
            <w:r w:rsidRPr="00CA0464">
              <w:rPr>
                <w:rFonts w:eastAsia="Calibri"/>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08A588F9" w14:textId="77777777" w:rsidR="00CA0464" w:rsidRPr="00CA0464" w:rsidRDefault="00CA0464" w:rsidP="00CA0464">
            <w:pPr>
              <w:spacing w:line="240" w:lineRule="auto"/>
              <w:textAlignment w:val="center"/>
              <w:rPr>
                <w:rFonts w:eastAsia="Calibri"/>
              </w:rPr>
            </w:pPr>
            <w:r w:rsidRPr="00CA0464">
              <w:rPr>
                <w:rFonts w:eastAsia="Calibri"/>
                <w:color w:val="000000"/>
                <w:position w:val="-2"/>
              </w:rPr>
              <w:t> </w:t>
            </w:r>
          </w:p>
        </w:tc>
      </w:tr>
      <w:tr w:rsidR="00CA0464" w:rsidRPr="00CA0464" w14:paraId="5DBC16F3" w14:textId="77777777" w:rsidTr="005C451A">
        <w:tc>
          <w:tcPr>
            <w:tcW w:w="2835" w:type="dxa"/>
            <w:tcBorders>
              <w:top w:val="inset" w:sz="8" w:space="0" w:color="000000"/>
              <w:left w:val="inset" w:sz="8" w:space="0" w:color="000000"/>
              <w:bottom w:val="inset" w:sz="8" w:space="0" w:color="000000"/>
              <w:right w:val="inset" w:sz="8" w:space="0" w:color="000000"/>
            </w:tcBorders>
            <w:vAlign w:val="center"/>
            <w:hideMark/>
          </w:tcPr>
          <w:p w14:paraId="5D985F3D" w14:textId="77777777" w:rsidR="00CA0464" w:rsidRPr="00CA0464" w:rsidRDefault="00CA0464" w:rsidP="00CA0464">
            <w:pPr>
              <w:spacing w:line="240" w:lineRule="auto"/>
              <w:textAlignment w:val="center"/>
              <w:rPr>
                <w:rFonts w:eastAsia="Calibri"/>
              </w:rPr>
            </w:pPr>
            <w:r w:rsidRPr="00CA0464">
              <w:rPr>
                <w:rFonts w:eastAsia="Calibri"/>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398A9BAD" w14:textId="77777777" w:rsidR="00CA0464" w:rsidRPr="00CA0464" w:rsidRDefault="00CA0464" w:rsidP="00CA0464">
            <w:pPr>
              <w:spacing w:line="240" w:lineRule="auto"/>
              <w:textAlignment w:val="center"/>
              <w:rPr>
                <w:rFonts w:eastAsia="Calibri"/>
              </w:rPr>
            </w:pPr>
            <w:r w:rsidRPr="00CA0464">
              <w:rPr>
                <w:rFonts w:eastAsia="Calibri"/>
                <w:color w:val="000000"/>
                <w:position w:val="-2"/>
              </w:rPr>
              <w:t> </w:t>
            </w:r>
          </w:p>
        </w:tc>
        <w:tc>
          <w:tcPr>
            <w:tcW w:w="2835" w:type="dxa"/>
            <w:tcBorders>
              <w:top w:val="inset" w:sz="8" w:space="0" w:color="000000"/>
              <w:left w:val="inset" w:sz="8" w:space="0" w:color="000000"/>
              <w:bottom w:val="inset" w:sz="8" w:space="0" w:color="000000"/>
              <w:right w:val="inset" w:sz="8" w:space="0" w:color="000000"/>
            </w:tcBorders>
            <w:vAlign w:val="center"/>
            <w:hideMark/>
          </w:tcPr>
          <w:p w14:paraId="158300A2" w14:textId="77777777" w:rsidR="00CA0464" w:rsidRPr="00CA0464" w:rsidRDefault="00CA0464" w:rsidP="00CA0464">
            <w:pPr>
              <w:spacing w:line="240" w:lineRule="auto"/>
              <w:textAlignment w:val="center"/>
              <w:rPr>
                <w:rFonts w:eastAsia="Calibri"/>
              </w:rPr>
            </w:pPr>
            <w:r w:rsidRPr="00CA0464">
              <w:rPr>
                <w:rFonts w:eastAsia="Calibri"/>
                <w:color w:val="000000"/>
                <w:position w:val="-2"/>
              </w:rPr>
              <w:t> </w:t>
            </w:r>
          </w:p>
        </w:tc>
      </w:tr>
    </w:tbl>
    <w:p w14:paraId="700E3642" w14:textId="77777777" w:rsidR="00CA0464" w:rsidRDefault="00CA0464" w:rsidP="00CA0464">
      <w:pPr>
        <w:spacing w:line="240" w:lineRule="auto"/>
        <w:ind w:left="142"/>
        <w:rPr>
          <w:color w:val="000000"/>
          <w:sz w:val="22"/>
          <w:szCs w:val="22"/>
        </w:rPr>
      </w:pPr>
    </w:p>
    <w:p w14:paraId="1B570FA1" w14:textId="77777777" w:rsidR="00CA0464" w:rsidRDefault="00CA0464" w:rsidP="00CA0464">
      <w:pPr>
        <w:spacing w:line="240" w:lineRule="auto"/>
        <w:ind w:left="142"/>
        <w:rPr>
          <w:color w:val="000000"/>
          <w:sz w:val="22"/>
          <w:szCs w:val="22"/>
        </w:rPr>
      </w:pPr>
    </w:p>
    <w:p w14:paraId="4026E3E6" w14:textId="6C4482B3" w:rsidR="00CA0464" w:rsidRPr="00CA0464" w:rsidRDefault="00CA0464" w:rsidP="00CA0464">
      <w:pPr>
        <w:spacing w:line="240" w:lineRule="auto"/>
        <w:ind w:left="142"/>
        <w:rPr>
          <w:color w:val="000000"/>
          <w:sz w:val="22"/>
          <w:szCs w:val="22"/>
        </w:rPr>
      </w:pPr>
      <w:r w:rsidRPr="00CA0464">
        <w:rPr>
          <w:color w:val="000000"/>
          <w:sz w:val="22"/>
          <w:szCs w:val="22"/>
        </w:rPr>
        <w:t>V kolikor v zgornji tabeli ni naveden noben gospodarski subjekt, izjavljam, da ne obstajajo gospodarski subjekti, ki se skladno z določili zakona, ki ureja gospodarske družbe, štejejo za povezane družbe z gospodarskim subjektom.</w:t>
      </w:r>
    </w:p>
    <w:p w14:paraId="2F01D5E2" w14:textId="77777777" w:rsidR="00CA0464" w:rsidRPr="00CA0464" w:rsidRDefault="00CA0464" w:rsidP="00CA0464">
      <w:pPr>
        <w:spacing w:line="240" w:lineRule="auto"/>
        <w:rPr>
          <w:color w:val="000000"/>
          <w:sz w:val="22"/>
          <w:szCs w:val="22"/>
        </w:rPr>
      </w:pPr>
    </w:p>
    <w:p w14:paraId="74770515" w14:textId="0085044C" w:rsidR="00CA0464" w:rsidRPr="00FB6BA5" w:rsidRDefault="00CA0464" w:rsidP="00A714E9">
      <w:pPr>
        <w:pStyle w:val="Odstavekseznama"/>
        <w:numPr>
          <w:ilvl w:val="0"/>
          <w:numId w:val="25"/>
        </w:numPr>
        <w:spacing w:line="240" w:lineRule="auto"/>
        <w:ind w:left="142" w:firstLine="218"/>
        <w:contextualSpacing/>
        <w:rPr>
          <w:bCs/>
          <w:color w:val="000000"/>
          <w:sz w:val="22"/>
          <w:szCs w:val="22"/>
          <w:lang w:val="sl-SI"/>
        </w:rPr>
      </w:pPr>
      <w:r w:rsidRPr="00FB6BA5">
        <w:rPr>
          <w:bCs/>
          <w:color w:val="000000"/>
          <w:sz w:val="22"/>
          <w:szCs w:val="22"/>
          <w:lang w:val="sl-SI"/>
        </w:rPr>
        <w:lastRenderedPageBreak/>
        <w:t xml:space="preserve">nisem povezan s funkcionarjem </w:t>
      </w:r>
      <w:r w:rsidR="00F6375E">
        <w:rPr>
          <w:bCs/>
          <w:color w:val="000000"/>
          <w:sz w:val="22"/>
          <w:szCs w:val="22"/>
          <w:lang w:val="sl-SI"/>
        </w:rPr>
        <w:t xml:space="preserve">Občine </w:t>
      </w:r>
      <w:r w:rsidR="00B36E68">
        <w:rPr>
          <w:bCs/>
          <w:color w:val="000000"/>
          <w:sz w:val="22"/>
          <w:szCs w:val="22"/>
          <w:lang w:val="sl-SI"/>
        </w:rPr>
        <w:t>Preddvor</w:t>
      </w:r>
      <w:r w:rsidRPr="00FB6BA5">
        <w:rPr>
          <w:bCs/>
          <w:color w:val="000000"/>
          <w:sz w:val="22"/>
          <w:szCs w:val="22"/>
          <w:lang w:val="sl-SI"/>
        </w:rPr>
        <w:t xml:space="preserve"> in po mojem vedenju nisem povezan z družinskim članom funkcionarja </w:t>
      </w:r>
      <w:r w:rsidR="00F6375E">
        <w:rPr>
          <w:bCs/>
          <w:color w:val="000000"/>
          <w:sz w:val="22"/>
          <w:szCs w:val="22"/>
          <w:lang w:val="sl-SI"/>
        </w:rPr>
        <w:t xml:space="preserve">Občine </w:t>
      </w:r>
      <w:r w:rsidR="00B36E68">
        <w:rPr>
          <w:bCs/>
          <w:color w:val="000000"/>
          <w:sz w:val="22"/>
          <w:szCs w:val="22"/>
          <w:lang w:val="sl-SI"/>
        </w:rPr>
        <w:t>Preddvor</w:t>
      </w:r>
      <w:r w:rsidRPr="00FB6BA5">
        <w:rPr>
          <w:bCs/>
          <w:color w:val="000000"/>
          <w:sz w:val="22"/>
          <w:szCs w:val="22"/>
          <w:lang w:val="sl-SI"/>
        </w:rPr>
        <w:t xml:space="preserve"> na način, določen v prvem odstavku 35. člena Zakona o integriteti in preprečevanju korupcije.</w:t>
      </w:r>
    </w:p>
    <w:p w14:paraId="150AE97F" w14:textId="77777777" w:rsidR="00CA0464" w:rsidRPr="00CA0464" w:rsidRDefault="00CA0464" w:rsidP="00CA0464">
      <w:pPr>
        <w:spacing w:line="240" w:lineRule="auto"/>
        <w:rPr>
          <w:sz w:val="22"/>
          <w:szCs w:val="22"/>
        </w:rPr>
      </w:pPr>
    </w:p>
    <w:tbl>
      <w:tblPr>
        <w:tblStyle w:val="NormalTablePHPDOCX"/>
        <w:tblW w:w="8745" w:type="dxa"/>
        <w:tblInd w:w="108" w:type="dxa"/>
        <w:tblLook w:val="04A0" w:firstRow="1" w:lastRow="0" w:firstColumn="1" w:lastColumn="0" w:noHBand="0" w:noVBand="1"/>
      </w:tblPr>
      <w:tblGrid>
        <w:gridCol w:w="4080"/>
        <w:gridCol w:w="4665"/>
      </w:tblGrid>
      <w:tr w:rsidR="00CA0464" w:rsidRPr="00CA0464" w14:paraId="61001B8F" w14:textId="77777777" w:rsidTr="005C451A">
        <w:tc>
          <w:tcPr>
            <w:tcW w:w="4080" w:type="dxa"/>
            <w:tcMar>
              <w:top w:w="75" w:type="dxa"/>
              <w:left w:w="108" w:type="dxa"/>
              <w:bottom w:w="75" w:type="dxa"/>
              <w:right w:w="108" w:type="dxa"/>
            </w:tcMar>
            <w:vAlign w:val="center"/>
            <w:hideMark/>
          </w:tcPr>
          <w:p w14:paraId="5A1EA1AE" w14:textId="77777777" w:rsidR="00CA0464" w:rsidRDefault="00CA0464" w:rsidP="005C451A">
            <w:pPr>
              <w:rPr>
                <w:color w:val="000000"/>
                <w:position w:val="-2"/>
              </w:rPr>
            </w:pPr>
          </w:p>
          <w:p w14:paraId="3D33476E" w14:textId="77777777" w:rsidR="00CA0464" w:rsidRDefault="00CA0464" w:rsidP="005C451A">
            <w:pPr>
              <w:rPr>
                <w:color w:val="000000"/>
                <w:position w:val="-2"/>
              </w:rPr>
            </w:pPr>
          </w:p>
          <w:p w14:paraId="5EAC7225" w14:textId="642D6973" w:rsidR="00CA0464" w:rsidRPr="00CA0464" w:rsidRDefault="00CA0464" w:rsidP="005C451A">
            <w:r w:rsidRPr="00CA0464">
              <w:rPr>
                <w:color w:val="000000"/>
                <w:position w:val="-2"/>
              </w:rPr>
              <w:t>Kraj in datum:</w:t>
            </w:r>
          </w:p>
        </w:tc>
        <w:tc>
          <w:tcPr>
            <w:tcW w:w="0" w:type="auto"/>
            <w:tcMar>
              <w:top w:w="75" w:type="dxa"/>
              <w:left w:w="108" w:type="dxa"/>
              <w:bottom w:w="75" w:type="dxa"/>
              <w:right w:w="108" w:type="dxa"/>
            </w:tcMar>
            <w:vAlign w:val="center"/>
            <w:hideMark/>
          </w:tcPr>
          <w:p w14:paraId="18A3DA73" w14:textId="77777777" w:rsidR="00CA0464" w:rsidRPr="00CA0464" w:rsidRDefault="00CA0464" w:rsidP="005C451A">
            <w:r w:rsidRPr="00CA0464">
              <w:rPr>
                <w:color w:val="000000"/>
                <w:position w:val="-2"/>
              </w:rPr>
              <w:t>Ime in priimek: _____________________</w:t>
            </w:r>
          </w:p>
        </w:tc>
      </w:tr>
      <w:tr w:rsidR="00CA0464" w14:paraId="47B0ABB8" w14:textId="77777777" w:rsidTr="005C451A">
        <w:tc>
          <w:tcPr>
            <w:tcW w:w="4080" w:type="dxa"/>
            <w:tcMar>
              <w:top w:w="75" w:type="dxa"/>
              <w:left w:w="108" w:type="dxa"/>
              <w:bottom w:w="75" w:type="dxa"/>
              <w:right w:w="108" w:type="dxa"/>
            </w:tcMar>
            <w:vAlign w:val="center"/>
            <w:hideMark/>
          </w:tcPr>
          <w:p w14:paraId="5C2E161D" w14:textId="77777777" w:rsidR="00CA0464" w:rsidRDefault="00CA0464" w:rsidP="005C451A">
            <w:pPr>
              <w:rPr>
                <w:sz w:val="20"/>
                <w:szCs w:val="20"/>
              </w:rPr>
            </w:pPr>
            <w:r>
              <w:rPr>
                <w:color w:val="000000"/>
                <w:position w:val="-2"/>
                <w:sz w:val="20"/>
                <w:szCs w:val="20"/>
              </w:rPr>
              <w:t> </w:t>
            </w:r>
          </w:p>
        </w:tc>
        <w:tc>
          <w:tcPr>
            <w:tcW w:w="0" w:type="auto"/>
            <w:tcMar>
              <w:top w:w="75" w:type="dxa"/>
              <w:left w:w="108" w:type="dxa"/>
              <w:bottom w:w="75" w:type="dxa"/>
              <w:right w:w="108" w:type="dxa"/>
            </w:tcMar>
            <w:vAlign w:val="center"/>
          </w:tcPr>
          <w:p w14:paraId="6F133637" w14:textId="77777777" w:rsidR="00CA0464" w:rsidRDefault="00CA0464" w:rsidP="005C451A">
            <w:pPr>
              <w:rPr>
                <w:color w:val="A9A9A9"/>
                <w:position w:val="-2"/>
                <w:sz w:val="20"/>
                <w:szCs w:val="20"/>
                <w:shd w:val="clear" w:color="auto" w:fill="FFFFFF"/>
              </w:rPr>
            </w:pPr>
          </w:p>
          <w:p w14:paraId="4F13DA75" w14:textId="77777777" w:rsidR="00CA0464" w:rsidRDefault="00CA0464" w:rsidP="005C451A">
            <w:pPr>
              <w:rPr>
                <w:sz w:val="20"/>
                <w:szCs w:val="20"/>
              </w:rPr>
            </w:pPr>
            <w:r>
              <w:rPr>
                <w:color w:val="A9A9A9"/>
                <w:position w:val="-2"/>
                <w:sz w:val="20"/>
                <w:szCs w:val="20"/>
                <w:shd w:val="clear" w:color="auto" w:fill="FFFFFF"/>
              </w:rPr>
              <w:t>(žig in podpis)</w:t>
            </w:r>
          </w:p>
        </w:tc>
      </w:tr>
      <w:tr w:rsidR="00CA0464" w14:paraId="7687F26D" w14:textId="77777777" w:rsidTr="005C451A">
        <w:tc>
          <w:tcPr>
            <w:tcW w:w="4080" w:type="dxa"/>
            <w:tcMar>
              <w:top w:w="75" w:type="dxa"/>
              <w:left w:w="108" w:type="dxa"/>
              <w:bottom w:w="75" w:type="dxa"/>
              <w:right w:w="108" w:type="dxa"/>
            </w:tcMar>
            <w:vAlign w:val="center"/>
          </w:tcPr>
          <w:p w14:paraId="7A2C635B" w14:textId="77777777" w:rsidR="00CA0464" w:rsidRDefault="00CA0464" w:rsidP="005C451A">
            <w:pPr>
              <w:rPr>
                <w:color w:val="000000"/>
                <w:position w:val="-2"/>
              </w:rPr>
            </w:pPr>
          </w:p>
        </w:tc>
        <w:tc>
          <w:tcPr>
            <w:tcW w:w="0" w:type="auto"/>
            <w:tcMar>
              <w:top w:w="75" w:type="dxa"/>
              <w:left w:w="108" w:type="dxa"/>
              <w:bottom w:w="75" w:type="dxa"/>
              <w:right w:w="108" w:type="dxa"/>
            </w:tcMar>
            <w:vAlign w:val="center"/>
          </w:tcPr>
          <w:p w14:paraId="13EC97CB" w14:textId="77777777" w:rsidR="00CA0464" w:rsidRDefault="00CA0464" w:rsidP="005C451A">
            <w:pPr>
              <w:rPr>
                <w:color w:val="A9A9A9"/>
                <w:position w:val="-2"/>
                <w:shd w:val="clear" w:color="auto" w:fill="FFFFFF"/>
              </w:rPr>
            </w:pPr>
          </w:p>
        </w:tc>
      </w:tr>
    </w:tbl>
    <w:p w14:paraId="4B401426" w14:textId="77777777" w:rsidR="00CA0464" w:rsidRDefault="00CA0464" w:rsidP="00CA0464">
      <w:pPr>
        <w:spacing w:line="240" w:lineRule="auto"/>
        <w:rPr>
          <w:color w:val="000000"/>
        </w:rPr>
      </w:pPr>
      <w:r>
        <w:rPr>
          <w:color w:val="000000"/>
        </w:rPr>
        <w:t> </w:t>
      </w:r>
    </w:p>
    <w:p w14:paraId="01D9DBA5" w14:textId="77777777" w:rsidR="00CA0464" w:rsidRDefault="00CA0464" w:rsidP="00CA0464">
      <w:pPr>
        <w:spacing w:line="240" w:lineRule="auto"/>
        <w:rPr>
          <w:color w:val="000000"/>
        </w:rPr>
      </w:pPr>
    </w:p>
    <w:p w14:paraId="32DC465C" w14:textId="77777777" w:rsidR="00CA0464" w:rsidRDefault="00CA0464" w:rsidP="00CA0464">
      <w:pPr>
        <w:spacing w:line="240" w:lineRule="auto"/>
        <w:rPr>
          <w:color w:val="000000"/>
        </w:rPr>
      </w:pPr>
    </w:p>
    <w:p w14:paraId="55C321D8" w14:textId="523453ED" w:rsidR="00CA0464" w:rsidRDefault="00CA0464" w:rsidP="00F07F63">
      <w:pPr>
        <w:spacing w:line="240" w:lineRule="auto"/>
        <w:rPr>
          <w:i/>
          <w:iCs/>
          <w:color w:val="000000"/>
        </w:rPr>
      </w:pPr>
      <w:r w:rsidRPr="009860EA">
        <w:rPr>
          <w:b/>
          <w:bCs/>
          <w:i/>
          <w:iCs/>
          <w:color w:val="000000"/>
          <w:u w:val="single"/>
        </w:rPr>
        <w:t>Opomba:</w:t>
      </w:r>
      <w:r w:rsidRPr="009860EA">
        <w:rPr>
          <w:i/>
          <w:iCs/>
          <w:color w:val="000000"/>
        </w:rPr>
        <w:t xml:space="preserve"> V primeru skupnega nastopa več partnerjev, mora vsak izmed partnerjev predložiti to izjavo. V primeru več podatkov, se predloži nov obrazec z navedenimi preostalimi podatk</w:t>
      </w:r>
      <w:bookmarkEnd w:id="245"/>
      <w:bookmarkEnd w:id="246"/>
      <w:r w:rsidR="00CE7641">
        <w:rPr>
          <w:i/>
          <w:iCs/>
          <w:color w:val="000000"/>
        </w:rPr>
        <w:t>i</w:t>
      </w:r>
    </w:p>
    <w:p w14:paraId="36443167" w14:textId="77777777" w:rsidR="000F17D3" w:rsidRDefault="000F17D3" w:rsidP="00F07F63">
      <w:pPr>
        <w:spacing w:line="240" w:lineRule="auto"/>
        <w:rPr>
          <w:i/>
          <w:iCs/>
          <w:color w:val="000000"/>
        </w:rPr>
      </w:pPr>
    </w:p>
    <w:p w14:paraId="262D7EB7" w14:textId="77777777" w:rsidR="000F17D3" w:rsidRDefault="000F17D3" w:rsidP="00F07F63">
      <w:pPr>
        <w:spacing w:line="240" w:lineRule="auto"/>
        <w:rPr>
          <w:i/>
          <w:iCs/>
          <w:color w:val="000000"/>
        </w:rPr>
      </w:pPr>
    </w:p>
    <w:p w14:paraId="037DC73E" w14:textId="77777777" w:rsidR="000F17D3" w:rsidRDefault="000F17D3" w:rsidP="00F07F63">
      <w:pPr>
        <w:spacing w:line="240" w:lineRule="auto"/>
        <w:rPr>
          <w:i/>
          <w:iCs/>
          <w:color w:val="000000"/>
        </w:rPr>
      </w:pPr>
    </w:p>
    <w:p w14:paraId="48F45077" w14:textId="77777777" w:rsidR="000F17D3" w:rsidRDefault="000F17D3" w:rsidP="00F07F63">
      <w:pPr>
        <w:spacing w:line="240" w:lineRule="auto"/>
        <w:rPr>
          <w:i/>
          <w:iCs/>
          <w:color w:val="000000"/>
        </w:rPr>
      </w:pPr>
    </w:p>
    <w:p w14:paraId="78B3A068" w14:textId="77777777" w:rsidR="006C5A77" w:rsidRDefault="006C5A77" w:rsidP="00F07F63">
      <w:pPr>
        <w:spacing w:line="240" w:lineRule="auto"/>
        <w:rPr>
          <w:i/>
          <w:iCs/>
          <w:color w:val="000000"/>
        </w:rPr>
      </w:pPr>
    </w:p>
    <w:p w14:paraId="71FE5732" w14:textId="77777777" w:rsidR="006C5A77" w:rsidRDefault="006C5A77" w:rsidP="00F07F63">
      <w:pPr>
        <w:spacing w:line="240" w:lineRule="auto"/>
        <w:rPr>
          <w:i/>
          <w:iCs/>
          <w:color w:val="000000"/>
        </w:rPr>
      </w:pPr>
    </w:p>
    <w:p w14:paraId="289EC5F8" w14:textId="77777777" w:rsidR="006C5A77" w:rsidRDefault="006C5A77" w:rsidP="00F07F63">
      <w:pPr>
        <w:spacing w:line="240" w:lineRule="auto"/>
        <w:rPr>
          <w:i/>
          <w:iCs/>
          <w:color w:val="000000"/>
        </w:rPr>
      </w:pPr>
    </w:p>
    <w:p w14:paraId="7C7AADF0" w14:textId="77777777" w:rsidR="006C5A77" w:rsidRDefault="006C5A77" w:rsidP="00F07F63">
      <w:pPr>
        <w:spacing w:line="240" w:lineRule="auto"/>
        <w:rPr>
          <w:i/>
          <w:iCs/>
          <w:color w:val="000000"/>
        </w:rPr>
      </w:pPr>
    </w:p>
    <w:p w14:paraId="20302E5F" w14:textId="77777777" w:rsidR="006C5A77" w:rsidRDefault="006C5A77" w:rsidP="00F07F63">
      <w:pPr>
        <w:spacing w:line="240" w:lineRule="auto"/>
        <w:rPr>
          <w:i/>
          <w:iCs/>
          <w:color w:val="000000"/>
        </w:rPr>
      </w:pPr>
    </w:p>
    <w:p w14:paraId="214D5DE6" w14:textId="77777777" w:rsidR="006C5A77" w:rsidRDefault="006C5A77" w:rsidP="00F07F63">
      <w:pPr>
        <w:spacing w:line="240" w:lineRule="auto"/>
        <w:rPr>
          <w:i/>
          <w:iCs/>
          <w:color w:val="000000"/>
        </w:rPr>
      </w:pPr>
    </w:p>
    <w:p w14:paraId="23301A9D" w14:textId="77777777" w:rsidR="006C5A77" w:rsidRDefault="006C5A77" w:rsidP="00F07F63">
      <w:pPr>
        <w:spacing w:line="240" w:lineRule="auto"/>
        <w:rPr>
          <w:i/>
          <w:iCs/>
          <w:color w:val="000000"/>
        </w:rPr>
      </w:pPr>
    </w:p>
    <w:p w14:paraId="641515A7" w14:textId="77777777" w:rsidR="006C5A77" w:rsidRDefault="006C5A77" w:rsidP="00F07F63">
      <w:pPr>
        <w:spacing w:line="240" w:lineRule="auto"/>
        <w:rPr>
          <w:i/>
          <w:iCs/>
          <w:color w:val="000000"/>
        </w:rPr>
      </w:pPr>
    </w:p>
    <w:p w14:paraId="6B52FA4E" w14:textId="77777777" w:rsidR="006C5A77" w:rsidRDefault="006C5A77" w:rsidP="00F07F63">
      <w:pPr>
        <w:spacing w:line="240" w:lineRule="auto"/>
        <w:rPr>
          <w:i/>
          <w:iCs/>
          <w:color w:val="000000"/>
        </w:rPr>
      </w:pPr>
    </w:p>
    <w:p w14:paraId="26D29DD6" w14:textId="77777777" w:rsidR="006C5A77" w:rsidRDefault="006C5A77" w:rsidP="00F07F63">
      <w:pPr>
        <w:spacing w:line="240" w:lineRule="auto"/>
        <w:rPr>
          <w:i/>
          <w:iCs/>
          <w:color w:val="000000"/>
        </w:rPr>
      </w:pPr>
    </w:p>
    <w:p w14:paraId="3C0DE9D1" w14:textId="77777777" w:rsidR="006C5A77" w:rsidRDefault="006C5A77" w:rsidP="00F07F63">
      <w:pPr>
        <w:spacing w:line="240" w:lineRule="auto"/>
        <w:rPr>
          <w:i/>
          <w:iCs/>
          <w:color w:val="000000"/>
        </w:rPr>
      </w:pPr>
    </w:p>
    <w:p w14:paraId="4C7A3603" w14:textId="77777777" w:rsidR="006C5A77" w:rsidRDefault="006C5A77" w:rsidP="00F07F63">
      <w:pPr>
        <w:spacing w:line="240" w:lineRule="auto"/>
        <w:rPr>
          <w:i/>
          <w:iCs/>
          <w:color w:val="000000"/>
        </w:rPr>
      </w:pPr>
    </w:p>
    <w:p w14:paraId="77F18033" w14:textId="77777777" w:rsidR="006C5A77" w:rsidRDefault="006C5A77" w:rsidP="00F07F63">
      <w:pPr>
        <w:spacing w:line="240" w:lineRule="auto"/>
        <w:rPr>
          <w:i/>
          <w:iCs/>
          <w:color w:val="000000"/>
        </w:rPr>
      </w:pPr>
    </w:p>
    <w:p w14:paraId="786EBF13" w14:textId="77777777" w:rsidR="006C5A77" w:rsidRDefault="006C5A77" w:rsidP="00F07F63">
      <w:pPr>
        <w:spacing w:line="240" w:lineRule="auto"/>
        <w:rPr>
          <w:i/>
          <w:iCs/>
          <w:color w:val="000000"/>
        </w:rPr>
      </w:pPr>
    </w:p>
    <w:p w14:paraId="1EA076BB" w14:textId="77777777" w:rsidR="006C5A77" w:rsidRDefault="006C5A77" w:rsidP="00F07F63">
      <w:pPr>
        <w:spacing w:line="240" w:lineRule="auto"/>
        <w:rPr>
          <w:i/>
          <w:iCs/>
          <w:color w:val="000000"/>
        </w:rPr>
      </w:pPr>
    </w:p>
    <w:p w14:paraId="13D6ED88" w14:textId="77777777" w:rsidR="006C5A77" w:rsidRDefault="006C5A77" w:rsidP="00F07F63">
      <w:pPr>
        <w:spacing w:line="240" w:lineRule="auto"/>
        <w:rPr>
          <w:i/>
          <w:iCs/>
          <w:color w:val="000000"/>
        </w:rPr>
      </w:pPr>
    </w:p>
    <w:p w14:paraId="74BE536F" w14:textId="77777777" w:rsidR="006C5A77" w:rsidRDefault="006C5A77" w:rsidP="00F07F63">
      <w:pPr>
        <w:spacing w:line="240" w:lineRule="auto"/>
        <w:rPr>
          <w:i/>
          <w:iCs/>
          <w:color w:val="000000"/>
        </w:rPr>
      </w:pPr>
    </w:p>
    <w:p w14:paraId="706B629E" w14:textId="77777777" w:rsidR="006C5A77" w:rsidRDefault="006C5A77" w:rsidP="00F07F63">
      <w:pPr>
        <w:spacing w:line="240" w:lineRule="auto"/>
        <w:rPr>
          <w:i/>
          <w:iCs/>
          <w:color w:val="000000"/>
        </w:rPr>
      </w:pPr>
    </w:p>
    <w:p w14:paraId="11F15ABA" w14:textId="77777777" w:rsidR="006C5A77" w:rsidRDefault="006C5A77" w:rsidP="00F07F63">
      <w:pPr>
        <w:spacing w:line="240" w:lineRule="auto"/>
        <w:rPr>
          <w:i/>
          <w:iCs/>
          <w:color w:val="000000"/>
        </w:rPr>
      </w:pPr>
    </w:p>
    <w:p w14:paraId="6E24A5C6" w14:textId="77777777" w:rsidR="006C5A77" w:rsidRDefault="006C5A77" w:rsidP="00F07F63">
      <w:pPr>
        <w:spacing w:line="240" w:lineRule="auto"/>
        <w:rPr>
          <w:i/>
          <w:iCs/>
          <w:color w:val="000000"/>
        </w:rPr>
      </w:pPr>
    </w:p>
    <w:p w14:paraId="7118C576" w14:textId="77777777" w:rsidR="006C5A77" w:rsidRDefault="006C5A77" w:rsidP="00F07F63">
      <w:pPr>
        <w:spacing w:line="240" w:lineRule="auto"/>
        <w:rPr>
          <w:i/>
          <w:iCs/>
          <w:color w:val="000000"/>
        </w:rPr>
      </w:pPr>
    </w:p>
    <w:p w14:paraId="10C2CA5E" w14:textId="77777777" w:rsidR="006C5A77" w:rsidRDefault="006C5A77" w:rsidP="00F07F63">
      <w:pPr>
        <w:spacing w:line="240" w:lineRule="auto"/>
        <w:rPr>
          <w:i/>
          <w:iCs/>
          <w:color w:val="000000"/>
        </w:rPr>
      </w:pPr>
    </w:p>
    <w:p w14:paraId="19EE2023" w14:textId="77777777" w:rsidR="006C5A77" w:rsidRDefault="006C5A77" w:rsidP="00F07F63">
      <w:pPr>
        <w:spacing w:line="240" w:lineRule="auto"/>
        <w:rPr>
          <w:i/>
          <w:iCs/>
          <w:color w:val="000000"/>
        </w:rPr>
      </w:pPr>
    </w:p>
    <w:p w14:paraId="28356445" w14:textId="77777777" w:rsidR="006C5A77" w:rsidRDefault="006C5A77" w:rsidP="00F07F63">
      <w:pPr>
        <w:spacing w:line="240" w:lineRule="auto"/>
        <w:rPr>
          <w:i/>
          <w:iCs/>
          <w:color w:val="000000"/>
        </w:rPr>
      </w:pPr>
    </w:p>
    <w:p w14:paraId="7B36B890" w14:textId="77777777" w:rsidR="006C5A77" w:rsidRDefault="006C5A77" w:rsidP="00F07F63">
      <w:pPr>
        <w:spacing w:line="240" w:lineRule="auto"/>
        <w:rPr>
          <w:i/>
          <w:iCs/>
          <w:color w:val="000000"/>
        </w:rPr>
      </w:pPr>
    </w:p>
    <w:p w14:paraId="0531AD39" w14:textId="77777777" w:rsidR="006C5A77" w:rsidRDefault="006C5A77" w:rsidP="00F07F63">
      <w:pPr>
        <w:spacing w:line="240" w:lineRule="auto"/>
        <w:rPr>
          <w:i/>
          <w:iCs/>
          <w:color w:val="000000"/>
        </w:rPr>
      </w:pPr>
    </w:p>
    <w:p w14:paraId="6CC4B73A" w14:textId="77777777" w:rsidR="006C5A77" w:rsidRDefault="006C5A77" w:rsidP="00F07F63">
      <w:pPr>
        <w:spacing w:line="240" w:lineRule="auto"/>
        <w:rPr>
          <w:i/>
          <w:iCs/>
          <w:color w:val="000000"/>
        </w:rPr>
      </w:pPr>
    </w:p>
    <w:p w14:paraId="5243A867" w14:textId="77777777" w:rsidR="006C5A77" w:rsidRDefault="006C5A77" w:rsidP="00F07F63">
      <w:pPr>
        <w:spacing w:line="240" w:lineRule="auto"/>
        <w:rPr>
          <w:i/>
          <w:iCs/>
          <w:color w:val="000000"/>
        </w:rPr>
      </w:pPr>
    </w:p>
    <w:p w14:paraId="0BEC6509" w14:textId="77777777" w:rsidR="006C5A77" w:rsidRDefault="006C5A77" w:rsidP="00F07F63">
      <w:pPr>
        <w:spacing w:line="240" w:lineRule="auto"/>
        <w:rPr>
          <w:i/>
          <w:iCs/>
          <w:color w:val="000000"/>
        </w:rPr>
      </w:pPr>
    </w:p>
    <w:p w14:paraId="45742053" w14:textId="77777777" w:rsidR="006C5A77" w:rsidRDefault="006C5A77" w:rsidP="00F07F63">
      <w:pPr>
        <w:spacing w:line="240" w:lineRule="auto"/>
        <w:rPr>
          <w:i/>
          <w:iCs/>
          <w:color w:val="000000"/>
        </w:rPr>
      </w:pPr>
    </w:p>
    <w:p w14:paraId="55C980AE" w14:textId="77777777" w:rsidR="006C5A77" w:rsidRDefault="006C5A77" w:rsidP="00F07F63">
      <w:pPr>
        <w:spacing w:line="240" w:lineRule="auto"/>
        <w:rPr>
          <w:i/>
          <w:iCs/>
          <w:color w:val="000000"/>
        </w:rPr>
      </w:pPr>
    </w:p>
    <w:p w14:paraId="602FE535" w14:textId="77777777" w:rsidR="006C5A77" w:rsidRDefault="006C5A77" w:rsidP="00F07F63">
      <w:pPr>
        <w:spacing w:line="240" w:lineRule="auto"/>
        <w:rPr>
          <w:i/>
          <w:iCs/>
          <w:color w:val="000000"/>
        </w:rPr>
      </w:pPr>
    </w:p>
    <w:p w14:paraId="51DD82EF" w14:textId="77777777" w:rsidR="00F07E77" w:rsidRDefault="00F07E77" w:rsidP="00F07F63">
      <w:pPr>
        <w:spacing w:line="240" w:lineRule="auto"/>
        <w:rPr>
          <w:i/>
          <w:iCs/>
          <w:color w:val="000000"/>
        </w:rPr>
      </w:pPr>
    </w:p>
    <w:p w14:paraId="21CDEFBD" w14:textId="77777777" w:rsidR="00AD2590" w:rsidRDefault="00AD2590" w:rsidP="00F07F63">
      <w:pPr>
        <w:spacing w:line="240" w:lineRule="auto"/>
        <w:rPr>
          <w:i/>
          <w:iCs/>
          <w:color w:val="000000"/>
        </w:rPr>
      </w:pPr>
    </w:p>
    <w:p w14:paraId="4D2B372E" w14:textId="77777777" w:rsidR="000D7FA7" w:rsidRDefault="000D7FA7" w:rsidP="00F07F63">
      <w:pPr>
        <w:spacing w:line="240" w:lineRule="auto"/>
        <w:rPr>
          <w:i/>
          <w:iCs/>
          <w:color w:val="000000"/>
        </w:rPr>
      </w:pPr>
    </w:p>
    <w:p w14:paraId="749D6F9B" w14:textId="77777777" w:rsidR="00AD2590" w:rsidRDefault="00AD2590" w:rsidP="00F07F63">
      <w:pPr>
        <w:spacing w:line="240" w:lineRule="auto"/>
        <w:rPr>
          <w:i/>
          <w:iCs/>
          <w:color w:val="000000"/>
        </w:rPr>
      </w:pPr>
    </w:p>
    <w:p w14:paraId="158654CB" w14:textId="77777777" w:rsidR="00D90476" w:rsidRDefault="00D90476" w:rsidP="00F07F63">
      <w:pPr>
        <w:spacing w:line="240" w:lineRule="auto"/>
        <w:rPr>
          <w:i/>
          <w:iCs/>
          <w:color w:val="000000"/>
        </w:rPr>
      </w:pPr>
    </w:p>
    <w:p w14:paraId="18542EC0" w14:textId="77777777" w:rsidR="00D90476" w:rsidRDefault="00D90476" w:rsidP="00F07F63">
      <w:pPr>
        <w:spacing w:line="240" w:lineRule="auto"/>
        <w:rPr>
          <w:i/>
          <w:iCs/>
          <w:color w:val="000000"/>
        </w:rPr>
      </w:pPr>
    </w:p>
    <w:p w14:paraId="359499F0" w14:textId="77777777" w:rsidR="00D90476" w:rsidRDefault="00D90476" w:rsidP="00F07F63">
      <w:pPr>
        <w:spacing w:line="240" w:lineRule="auto"/>
        <w:rPr>
          <w:i/>
          <w:iCs/>
          <w:color w:val="000000"/>
        </w:rPr>
      </w:pPr>
    </w:p>
    <w:p w14:paraId="27D5B333" w14:textId="77777777" w:rsidR="00D90476" w:rsidRDefault="00D90476" w:rsidP="00F07F63">
      <w:pPr>
        <w:spacing w:line="240" w:lineRule="auto"/>
        <w:rPr>
          <w:i/>
          <w:iCs/>
          <w:color w:val="000000"/>
        </w:rPr>
      </w:pPr>
    </w:p>
    <w:p w14:paraId="13FAC6CA" w14:textId="77777777" w:rsidR="00D90476" w:rsidRDefault="00D90476" w:rsidP="00F07F63">
      <w:pPr>
        <w:spacing w:line="240" w:lineRule="auto"/>
        <w:rPr>
          <w:i/>
          <w:iCs/>
          <w:color w:val="000000"/>
        </w:rPr>
      </w:pPr>
    </w:p>
    <w:p w14:paraId="49991AC5" w14:textId="77777777" w:rsidR="006C5A77" w:rsidRDefault="006C5A77" w:rsidP="00F07F63">
      <w:pPr>
        <w:spacing w:line="240" w:lineRule="auto"/>
        <w:rPr>
          <w:i/>
          <w:iCs/>
          <w:color w:val="000000"/>
        </w:rPr>
      </w:pPr>
    </w:p>
    <w:p w14:paraId="7DB1558A" w14:textId="77777777" w:rsidR="006C5A77" w:rsidRDefault="006C5A77" w:rsidP="00F07F63">
      <w:pPr>
        <w:spacing w:line="240" w:lineRule="auto"/>
        <w:rPr>
          <w:i/>
          <w:iCs/>
          <w:color w:val="000000"/>
        </w:rPr>
      </w:pPr>
    </w:p>
    <w:p w14:paraId="294D2DCC" w14:textId="21948915" w:rsidR="006C5A77" w:rsidRPr="00E73318" w:rsidRDefault="006C5A77" w:rsidP="006C5A77">
      <w:pPr>
        <w:tabs>
          <w:tab w:val="left" w:pos="1224"/>
        </w:tabs>
        <w:rPr>
          <w:b/>
          <w:bCs/>
          <w:iCs/>
          <w:color w:val="000000"/>
          <w:sz w:val="22"/>
          <w:szCs w:val="22"/>
        </w:rPr>
      </w:pPr>
      <w:r w:rsidRPr="00E73318">
        <w:rPr>
          <w:b/>
          <w:bCs/>
          <w:iCs/>
          <w:color w:val="000000"/>
          <w:sz w:val="22"/>
          <w:szCs w:val="22"/>
        </w:rPr>
        <w:t>IZJAVA O OMEJITVAH POSLOVANJA</w:t>
      </w:r>
      <w:r w:rsidRPr="00E73318">
        <w:rPr>
          <w:b/>
          <w:bCs/>
          <w:iCs/>
          <w:color w:val="000000"/>
          <w:sz w:val="22"/>
          <w:szCs w:val="22"/>
        </w:rPr>
        <w:tab/>
      </w:r>
      <w:r w:rsidRPr="00E73318">
        <w:rPr>
          <w:b/>
          <w:bCs/>
          <w:iCs/>
          <w:color w:val="000000"/>
          <w:sz w:val="22"/>
          <w:szCs w:val="22"/>
        </w:rPr>
        <w:tab/>
      </w:r>
      <w:r w:rsidRPr="00E73318">
        <w:rPr>
          <w:b/>
          <w:bCs/>
          <w:iCs/>
          <w:color w:val="000000"/>
          <w:sz w:val="22"/>
          <w:szCs w:val="22"/>
        </w:rPr>
        <w:tab/>
      </w:r>
      <w:r w:rsidRPr="00E73318">
        <w:rPr>
          <w:b/>
          <w:bCs/>
          <w:iCs/>
          <w:color w:val="000000"/>
          <w:sz w:val="22"/>
          <w:szCs w:val="22"/>
        </w:rPr>
        <w:tab/>
      </w:r>
      <w:r w:rsidRPr="00E73318">
        <w:rPr>
          <w:b/>
          <w:bCs/>
          <w:iCs/>
          <w:color w:val="000000"/>
          <w:sz w:val="22"/>
          <w:szCs w:val="22"/>
        </w:rPr>
        <w:tab/>
      </w:r>
      <w:r w:rsidRPr="00E73318">
        <w:rPr>
          <w:b/>
          <w:bCs/>
          <w:iCs/>
          <w:color w:val="000000"/>
          <w:sz w:val="22"/>
          <w:szCs w:val="22"/>
        </w:rPr>
        <w:tab/>
        <w:t xml:space="preserve">       </w:t>
      </w:r>
    </w:p>
    <w:p w14:paraId="10E2A914" w14:textId="77777777" w:rsidR="006C5A77" w:rsidRPr="006C5A77" w:rsidRDefault="006C5A77" w:rsidP="006C5A77">
      <w:pPr>
        <w:spacing w:before="120"/>
        <w:rPr>
          <w:iCs/>
          <w:color w:val="000000"/>
          <w:sz w:val="22"/>
          <w:szCs w:val="22"/>
        </w:rPr>
      </w:pPr>
    </w:p>
    <w:p w14:paraId="627D200E" w14:textId="6F4A0B0E" w:rsidR="006C5A77" w:rsidRPr="006C5A77" w:rsidRDefault="006C5A77" w:rsidP="006C5A77">
      <w:pPr>
        <w:spacing w:before="120"/>
        <w:rPr>
          <w:iCs/>
          <w:color w:val="000000"/>
          <w:sz w:val="22"/>
          <w:szCs w:val="22"/>
        </w:rPr>
      </w:pPr>
      <w:r w:rsidRPr="006C5A77">
        <w:rPr>
          <w:iCs/>
          <w:color w:val="000000"/>
          <w:sz w:val="22"/>
          <w:szCs w:val="22"/>
        </w:rPr>
        <w:t>V zvezi z javnim naročilom »</w:t>
      </w:r>
      <w:r w:rsidR="00AB58C4" w:rsidRPr="00517A3A">
        <w:rPr>
          <w:b/>
          <w:bCs/>
          <w:sz w:val="22"/>
          <w:szCs w:val="22"/>
        </w:rPr>
        <w:t xml:space="preserve">Izdelava DGD in PZI projektne dokumentacije za ureditev hudourniškega območja in struge </w:t>
      </w:r>
      <w:proofErr w:type="spellStart"/>
      <w:r w:rsidR="00AB58C4" w:rsidRPr="00517A3A">
        <w:rPr>
          <w:b/>
          <w:bCs/>
          <w:sz w:val="22"/>
          <w:szCs w:val="22"/>
        </w:rPr>
        <w:t>Neškarjevega</w:t>
      </w:r>
      <w:proofErr w:type="spellEnd"/>
      <w:r w:rsidR="00AB58C4" w:rsidRPr="00517A3A">
        <w:rPr>
          <w:b/>
          <w:bCs/>
          <w:sz w:val="22"/>
          <w:szCs w:val="22"/>
        </w:rPr>
        <w:t xml:space="preserve"> potoka v naselju </w:t>
      </w:r>
      <w:proofErr w:type="spellStart"/>
      <w:r w:rsidR="00AB58C4" w:rsidRPr="00517A3A">
        <w:rPr>
          <w:b/>
          <w:bCs/>
          <w:sz w:val="22"/>
          <w:szCs w:val="22"/>
        </w:rPr>
        <w:t>Podlebelca</w:t>
      </w:r>
      <w:proofErr w:type="spellEnd"/>
      <w:r w:rsidR="00AB58C4" w:rsidRPr="00517A3A">
        <w:rPr>
          <w:b/>
          <w:bCs/>
          <w:sz w:val="22"/>
          <w:szCs w:val="22"/>
        </w:rPr>
        <w:t xml:space="preserve"> v Kokri, Občina Preddvor</w:t>
      </w:r>
      <w:r w:rsidRPr="006C5A77">
        <w:rPr>
          <w:iCs/>
          <w:color w:val="000000"/>
          <w:sz w:val="22"/>
          <w:szCs w:val="22"/>
        </w:rPr>
        <w:t>«</w:t>
      </w:r>
    </w:p>
    <w:p w14:paraId="7543B756" w14:textId="77777777" w:rsidR="006C5A77" w:rsidRPr="006C5A77" w:rsidRDefault="006C5A77" w:rsidP="006C5A77">
      <w:pPr>
        <w:spacing w:before="120"/>
        <w:rPr>
          <w:iCs/>
          <w:color w:val="000000"/>
          <w:sz w:val="22"/>
          <w:szCs w:val="22"/>
        </w:rPr>
      </w:pPr>
    </w:p>
    <w:p w14:paraId="41DD60EB" w14:textId="77777777" w:rsidR="006C5A77" w:rsidRPr="006C5A77" w:rsidRDefault="006C5A77" w:rsidP="006C5A77">
      <w:pPr>
        <w:rPr>
          <w:iCs/>
          <w:color w:val="000000"/>
          <w:sz w:val="22"/>
          <w:szCs w:val="22"/>
        </w:rPr>
      </w:pPr>
    </w:p>
    <w:p w14:paraId="64DBE8D1" w14:textId="5D269D15" w:rsidR="006C5A77" w:rsidRPr="006C5A77" w:rsidRDefault="006C5A77" w:rsidP="006C5A77">
      <w:pPr>
        <w:rPr>
          <w:iCs/>
          <w:color w:val="000000"/>
          <w:sz w:val="22"/>
          <w:szCs w:val="22"/>
        </w:rPr>
      </w:pPr>
      <w:r w:rsidRPr="006C5A77">
        <w:rPr>
          <w:iCs/>
          <w:color w:val="000000"/>
          <w:sz w:val="22"/>
          <w:szCs w:val="22"/>
        </w:rPr>
        <w:t>podpisani  __________________________________________________________________________</w:t>
      </w:r>
    </w:p>
    <w:p w14:paraId="637F84C6" w14:textId="77777777" w:rsidR="006C5A77" w:rsidRPr="006C5A77" w:rsidRDefault="006C5A77" w:rsidP="006C5A77">
      <w:pPr>
        <w:rPr>
          <w:iCs/>
          <w:color w:val="000000"/>
          <w:sz w:val="22"/>
          <w:szCs w:val="22"/>
        </w:rPr>
      </w:pPr>
      <w:r w:rsidRPr="006C5A77">
        <w:rPr>
          <w:iCs/>
          <w:color w:val="000000"/>
          <w:sz w:val="22"/>
          <w:szCs w:val="22"/>
        </w:rPr>
        <w:t>(navedba imena in priimka odgovorne osebe ponudnika/partnerja)</w:t>
      </w:r>
    </w:p>
    <w:p w14:paraId="2E157A85" w14:textId="77777777" w:rsidR="006C5A77" w:rsidRPr="006C5A77" w:rsidRDefault="006C5A77" w:rsidP="006C5A77">
      <w:pPr>
        <w:rPr>
          <w:iCs/>
          <w:color w:val="000000"/>
          <w:sz w:val="22"/>
          <w:szCs w:val="22"/>
        </w:rPr>
      </w:pPr>
    </w:p>
    <w:p w14:paraId="090A0AF3" w14:textId="77777777" w:rsidR="006C5A77" w:rsidRPr="006C5A77" w:rsidRDefault="006C5A77" w:rsidP="006C5A77">
      <w:pPr>
        <w:rPr>
          <w:iCs/>
          <w:color w:val="000000"/>
          <w:sz w:val="22"/>
          <w:szCs w:val="22"/>
        </w:rPr>
      </w:pPr>
    </w:p>
    <w:p w14:paraId="6152BC74" w14:textId="77777777" w:rsidR="006C5A77" w:rsidRPr="006C5A77" w:rsidRDefault="006C5A77" w:rsidP="006C5A77">
      <w:pPr>
        <w:rPr>
          <w:iCs/>
          <w:color w:val="000000"/>
          <w:sz w:val="22"/>
          <w:szCs w:val="22"/>
        </w:rPr>
      </w:pPr>
      <w:r w:rsidRPr="006C5A77">
        <w:rPr>
          <w:iCs/>
          <w:color w:val="000000"/>
          <w:sz w:val="22"/>
          <w:szCs w:val="22"/>
        </w:rPr>
        <w:t xml:space="preserve">izjavljam, da za poslovni subjekt </w:t>
      </w:r>
    </w:p>
    <w:p w14:paraId="3E14A67A" w14:textId="77777777" w:rsidR="006C5A77" w:rsidRPr="006C5A77" w:rsidRDefault="006C5A77" w:rsidP="006C5A77">
      <w:pPr>
        <w:rPr>
          <w:iCs/>
          <w:color w:val="000000"/>
          <w:sz w:val="22"/>
          <w:szCs w:val="22"/>
        </w:rPr>
      </w:pPr>
    </w:p>
    <w:p w14:paraId="39436538" w14:textId="77777777" w:rsidR="006C5A77" w:rsidRPr="006C5A77" w:rsidRDefault="006C5A77" w:rsidP="006C5A77">
      <w:pPr>
        <w:rPr>
          <w:iCs/>
          <w:color w:val="000000"/>
          <w:sz w:val="22"/>
          <w:szCs w:val="22"/>
        </w:rPr>
      </w:pPr>
      <w:r w:rsidRPr="006C5A77">
        <w:rPr>
          <w:iCs/>
          <w:color w:val="000000"/>
          <w:sz w:val="22"/>
          <w:szCs w:val="22"/>
        </w:rPr>
        <w:t>___________________________________________________________________________________________</w:t>
      </w:r>
    </w:p>
    <w:p w14:paraId="698EF972" w14:textId="77777777" w:rsidR="006C5A77" w:rsidRPr="006C5A77" w:rsidRDefault="006C5A77" w:rsidP="006C5A77">
      <w:pPr>
        <w:rPr>
          <w:iCs/>
          <w:color w:val="000000"/>
          <w:sz w:val="22"/>
          <w:szCs w:val="22"/>
        </w:rPr>
      </w:pPr>
      <w:r w:rsidRPr="006C5A77">
        <w:rPr>
          <w:iCs/>
          <w:color w:val="000000"/>
          <w:sz w:val="22"/>
          <w:szCs w:val="22"/>
        </w:rPr>
        <w:t xml:space="preserve"> </w:t>
      </w:r>
    </w:p>
    <w:p w14:paraId="2D047E08" w14:textId="77777777" w:rsidR="006C5A77" w:rsidRPr="006C5A77" w:rsidRDefault="006C5A77" w:rsidP="006C5A77">
      <w:pPr>
        <w:rPr>
          <w:iCs/>
          <w:color w:val="000000"/>
          <w:sz w:val="22"/>
          <w:szCs w:val="22"/>
        </w:rPr>
      </w:pPr>
      <w:r w:rsidRPr="006C5A77">
        <w:rPr>
          <w:iCs/>
          <w:color w:val="000000"/>
          <w:sz w:val="22"/>
          <w:szCs w:val="22"/>
        </w:rPr>
        <w:t>___________________________________________________________________________________________</w:t>
      </w:r>
    </w:p>
    <w:p w14:paraId="2063B6CD" w14:textId="77777777" w:rsidR="006C5A77" w:rsidRPr="006C5A77" w:rsidRDefault="006C5A77" w:rsidP="006C5A77">
      <w:pPr>
        <w:rPr>
          <w:iCs/>
          <w:color w:val="000000"/>
          <w:sz w:val="22"/>
          <w:szCs w:val="22"/>
        </w:rPr>
      </w:pPr>
      <w:r w:rsidRPr="006C5A77">
        <w:rPr>
          <w:iCs/>
          <w:color w:val="000000"/>
          <w:sz w:val="22"/>
          <w:szCs w:val="22"/>
        </w:rPr>
        <w:t>(navedba poslovnega subjekta naj vsebuje naziv (firma) poslovnega subjekta kot izhaja iz uradnih evidenc, matično številko in ID številko za DDV)</w:t>
      </w:r>
    </w:p>
    <w:p w14:paraId="2C688B4C" w14:textId="77777777" w:rsidR="006C5A77" w:rsidRPr="006C5A77" w:rsidRDefault="006C5A77" w:rsidP="006C5A77">
      <w:pPr>
        <w:pStyle w:val="Navadensplet"/>
        <w:spacing w:line="264" w:lineRule="auto"/>
        <w:rPr>
          <w:rFonts w:ascii="Arial" w:hAnsi="Arial"/>
          <w:iCs/>
          <w:color w:val="000000"/>
          <w:sz w:val="22"/>
          <w:szCs w:val="22"/>
          <w:lang w:val="sl-SI"/>
        </w:rPr>
      </w:pPr>
    </w:p>
    <w:p w14:paraId="41B4BE9F" w14:textId="77777777" w:rsidR="006C5A77" w:rsidRPr="006C5A77" w:rsidRDefault="006C5A77" w:rsidP="006C5A77">
      <w:pPr>
        <w:pStyle w:val="Navadensplet"/>
        <w:spacing w:line="264" w:lineRule="auto"/>
        <w:rPr>
          <w:rFonts w:ascii="Arial" w:hAnsi="Arial"/>
          <w:iCs/>
          <w:noProof/>
          <w:color w:val="000000"/>
          <w:sz w:val="22"/>
          <w:szCs w:val="22"/>
          <w:lang w:val="sl-SI"/>
        </w:rPr>
      </w:pPr>
      <w:r w:rsidRPr="006C5A77">
        <w:rPr>
          <w:rFonts w:ascii="Arial" w:hAnsi="Arial"/>
          <w:iCs/>
          <w:noProof/>
          <w:color w:val="000000"/>
          <w:sz w:val="22"/>
          <w:szCs w:val="22"/>
          <w:lang w:val="sl-SI"/>
        </w:rPr>
        <w:t xml:space="preserve">ni ovir za podpis pogodbe in izvršitev javnega naročila in da po našem vedenju nismo v enem izmed položajev, ki pomenijo omejitev poslovanja, kot je to določeno v prvem odstavku 35. člena Zakona o integriteti in preprečevanju korupcije (Uradni list RS, št. 69/11 – uradno prečiščeno besedilo, 158/20, 3/22 - ZDeb): </w:t>
      </w:r>
    </w:p>
    <w:p w14:paraId="4E01B5B3" w14:textId="77777777" w:rsidR="006C5A77" w:rsidRPr="006C5A77" w:rsidRDefault="006C5A77" w:rsidP="006C5A77">
      <w:pPr>
        <w:pStyle w:val="Navadensplet"/>
        <w:spacing w:line="264" w:lineRule="auto"/>
        <w:rPr>
          <w:rFonts w:ascii="Arial" w:hAnsi="Arial"/>
          <w:iCs/>
          <w:noProof/>
          <w:color w:val="000000"/>
          <w:sz w:val="22"/>
          <w:szCs w:val="22"/>
          <w:lang w:val="sl-SI"/>
        </w:rPr>
      </w:pPr>
      <w:r w:rsidRPr="006C5A77">
        <w:rPr>
          <w:rFonts w:ascii="Arial" w:hAnsi="Arial"/>
          <w:iCs/>
          <w:noProof/>
          <w:color w:val="000000"/>
          <w:sz w:val="22"/>
          <w:szCs w:val="22"/>
          <w:lang w:val="sl-SI"/>
        </w:rPr>
        <w:t>»(1) 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2A468FF" w14:textId="77777777" w:rsidR="006C5A77" w:rsidRPr="006C5A77" w:rsidRDefault="006C5A77" w:rsidP="006C5A77">
      <w:pPr>
        <w:shd w:val="clear" w:color="auto" w:fill="FFFFFF"/>
        <w:spacing w:line="264" w:lineRule="auto"/>
        <w:ind w:left="284" w:hanging="284"/>
        <w:rPr>
          <w:iCs/>
          <w:noProof/>
          <w:color w:val="000000"/>
          <w:sz w:val="22"/>
          <w:szCs w:val="22"/>
        </w:rPr>
      </w:pPr>
      <w:r w:rsidRPr="006C5A77">
        <w:rPr>
          <w:iCs/>
          <w:noProof/>
          <w:color w:val="000000"/>
          <w:sz w:val="22"/>
          <w:szCs w:val="22"/>
        </w:rPr>
        <w:t>-    udeležen kot poslovodja, član poslovodstva ali zakoniti zastopnik ali</w:t>
      </w:r>
    </w:p>
    <w:p w14:paraId="685CD7B9" w14:textId="0DD116FD" w:rsidR="006C5A77" w:rsidRDefault="006C5A77" w:rsidP="006C5A77">
      <w:pPr>
        <w:shd w:val="clear" w:color="auto" w:fill="FFFFFF"/>
        <w:spacing w:line="264" w:lineRule="auto"/>
        <w:ind w:left="284" w:hanging="284"/>
        <w:rPr>
          <w:iCs/>
          <w:noProof/>
          <w:color w:val="000000"/>
          <w:sz w:val="22"/>
          <w:szCs w:val="22"/>
        </w:rPr>
      </w:pPr>
      <w:r w:rsidRPr="006C5A77">
        <w:rPr>
          <w:iCs/>
          <w:noProof/>
          <w:color w:val="000000"/>
          <w:sz w:val="22"/>
          <w:szCs w:val="22"/>
        </w:rPr>
        <w:t>-   neposredno ali prek drugih pravnih oseb v več kot pet odstotnem deležu udeležen pri ustanoviteljskih pravicah, upravljanju ali kapitalu.«</w:t>
      </w:r>
    </w:p>
    <w:p w14:paraId="1F49413E" w14:textId="77777777" w:rsidR="006C5A77" w:rsidRDefault="006C5A77" w:rsidP="006C5A77">
      <w:pPr>
        <w:shd w:val="clear" w:color="auto" w:fill="FFFFFF"/>
        <w:spacing w:line="264" w:lineRule="auto"/>
        <w:ind w:left="284" w:hanging="284"/>
        <w:rPr>
          <w:iCs/>
          <w:noProof/>
          <w:color w:val="000000"/>
          <w:sz w:val="22"/>
          <w:szCs w:val="22"/>
        </w:rPr>
      </w:pPr>
    </w:p>
    <w:p w14:paraId="5ED3EBE8" w14:textId="77777777" w:rsidR="006C5A77" w:rsidRPr="006C5A77" w:rsidRDefault="006C5A77" w:rsidP="006C5A77">
      <w:pPr>
        <w:shd w:val="clear" w:color="auto" w:fill="FFFFFF"/>
        <w:spacing w:line="264" w:lineRule="auto"/>
        <w:ind w:left="284" w:hanging="284"/>
        <w:rPr>
          <w:iCs/>
          <w:noProof/>
          <w:color w:val="000000"/>
          <w:sz w:val="22"/>
          <w:szCs w:val="22"/>
        </w:rPr>
      </w:pPr>
    </w:p>
    <w:p w14:paraId="4CCCD349" w14:textId="77777777" w:rsidR="006C5A77" w:rsidRPr="006C5A77" w:rsidRDefault="006C5A77" w:rsidP="006C5A77">
      <w:pPr>
        <w:spacing w:before="120"/>
        <w:rPr>
          <w:iCs/>
          <w:color w:val="000000"/>
          <w:sz w:val="22"/>
          <w:szCs w:val="22"/>
        </w:rPr>
      </w:pPr>
    </w:p>
    <w:p w14:paraId="68D273C1" w14:textId="030E0345" w:rsidR="006C5A77" w:rsidRPr="006C5A77" w:rsidRDefault="006C5A77" w:rsidP="006C5A77">
      <w:pPr>
        <w:tabs>
          <w:tab w:val="left" w:pos="1224"/>
        </w:tabs>
        <w:spacing w:before="120"/>
        <w:rPr>
          <w:iCs/>
          <w:color w:val="000000"/>
          <w:sz w:val="22"/>
          <w:szCs w:val="22"/>
        </w:rPr>
      </w:pPr>
      <w:r w:rsidRPr="006C5A77">
        <w:rPr>
          <w:iCs/>
          <w:color w:val="000000"/>
          <w:sz w:val="22"/>
          <w:szCs w:val="22"/>
        </w:rPr>
        <w:t xml:space="preserve">Kraj in datum: </w:t>
      </w:r>
      <w:r w:rsidRPr="006C5A77">
        <w:rPr>
          <w:iCs/>
          <w:color w:val="000000"/>
          <w:sz w:val="22"/>
          <w:szCs w:val="22"/>
        </w:rPr>
        <w:tab/>
      </w:r>
      <w:r w:rsidRPr="006C5A77">
        <w:rPr>
          <w:iCs/>
          <w:color w:val="000000"/>
          <w:sz w:val="22"/>
          <w:szCs w:val="22"/>
        </w:rPr>
        <w:tab/>
      </w:r>
      <w:r w:rsidRPr="006C5A77">
        <w:rPr>
          <w:iCs/>
          <w:color w:val="000000"/>
          <w:sz w:val="22"/>
          <w:szCs w:val="22"/>
        </w:rPr>
        <w:tab/>
      </w:r>
      <w:r w:rsidRPr="006C5A77">
        <w:rPr>
          <w:iCs/>
          <w:color w:val="000000"/>
          <w:sz w:val="22"/>
          <w:szCs w:val="22"/>
        </w:rPr>
        <w:tab/>
      </w:r>
      <w:r w:rsidRPr="006C5A77">
        <w:rPr>
          <w:iCs/>
          <w:color w:val="000000"/>
          <w:sz w:val="22"/>
          <w:szCs w:val="22"/>
        </w:rPr>
        <w:tab/>
        <w:t>žig:</w:t>
      </w:r>
      <w:r w:rsidRPr="006C5A77">
        <w:rPr>
          <w:iCs/>
          <w:color w:val="000000"/>
          <w:sz w:val="22"/>
          <w:szCs w:val="22"/>
        </w:rPr>
        <w:tab/>
      </w:r>
      <w:r w:rsidRPr="006C5A77">
        <w:rPr>
          <w:iCs/>
          <w:color w:val="000000"/>
          <w:sz w:val="22"/>
          <w:szCs w:val="22"/>
        </w:rPr>
        <w:tab/>
        <w:t>Ime in priimek ter podpis:</w:t>
      </w:r>
    </w:p>
    <w:p w14:paraId="6CAFA3F4" w14:textId="01BE4E6D" w:rsidR="006C5A77" w:rsidRPr="006C5A77" w:rsidRDefault="006C5A77" w:rsidP="006C5A77">
      <w:pPr>
        <w:spacing w:before="120"/>
        <w:rPr>
          <w:iCs/>
          <w:color w:val="000000"/>
          <w:sz w:val="22"/>
          <w:szCs w:val="22"/>
        </w:rPr>
      </w:pPr>
      <w:r w:rsidRPr="006C5A77">
        <w:rPr>
          <w:iCs/>
          <w:color w:val="000000"/>
          <w:sz w:val="22"/>
          <w:szCs w:val="22"/>
        </w:rPr>
        <w:t>_______________________</w:t>
      </w:r>
      <w:r w:rsidRPr="006C5A77">
        <w:rPr>
          <w:iCs/>
          <w:color w:val="000000"/>
          <w:sz w:val="22"/>
          <w:szCs w:val="22"/>
        </w:rPr>
        <w:tab/>
      </w:r>
      <w:r w:rsidRPr="006C5A77">
        <w:rPr>
          <w:iCs/>
          <w:color w:val="000000"/>
          <w:sz w:val="22"/>
          <w:szCs w:val="22"/>
        </w:rPr>
        <w:tab/>
      </w:r>
      <w:r w:rsidRPr="006C5A77">
        <w:rPr>
          <w:iCs/>
          <w:color w:val="000000"/>
          <w:sz w:val="22"/>
          <w:szCs w:val="22"/>
        </w:rPr>
        <w:tab/>
      </w:r>
      <w:r w:rsidRPr="006C5A77">
        <w:rPr>
          <w:iCs/>
          <w:color w:val="000000"/>
          <w:sz w:val="22"/>
          <w:szCs w:val="22"/>
        </w:rPr>
        <w:tab/>
      </w:r>
      <w:r w:rsidRPr="006C5A77">
        <w:rPr>
          <w:iCs/>
          <w:color w:val="000000"/>
          <w:sz w:val="22"/>
          <w:szCs w:val="22"/>
        </w:rPr>
        <w:tab/>
        <w:t>_______________</w:t>
      </w:r>
      <w:r>
        <w:rPr>
          <w:iCs/>
          <w:color w:val="000000"/>
          <w:sz w:val="22"/>
          <w:szCs w:val="22"/>
        </w:rPr>
        <w:t>___________</w:t>
      </w:r>
    </w:p>
    <w:p w14:paraId="2931B69C" w14:textId="77777777" w:rsidR="006C5A77" w:rsidRPr="006C5A77" w:rsidRDefault="006C5A77" w:rsidP="006C5A77">
      <w:pPr>
        <w:spacing w:before="120"/>
        <w:rPr>
          <w:iCs/>
          <w:color w:val="000000"/>
          <w:sz w:val="22"/>
          <w:szCs w:val="22"/>
        </w:rPr>
      </w:pPr>
    </w:p>
    <w:p w14:paraId="7EF57317" w14:textId="77777777" w:rsidR="006C5A77" w:rsidRPr="006C5A77" w:rsidRDefault="006C5A77" w:rsidP="00F07F63">
      <w:pPr>
        <w:spacing w:line="240" w:lineRule="auto"/>
        <w:rPr>
          <w:i/>
          <w:color w:val="000000"/>
          <w:sz w:val="22"/>
          <w:szCs w:val="22"/>
        </w:rPr>
      </w:pPr>
    </w:p>
    <w:p w14:paraId="591AB255" w14:textId="77777777" w:rsidR="000F17D3" w:rsidRPr="006C5A77" w:rsidRDefault="000F17D3" w:rsidP="00F07F63">
      <w:pPr>
        <w:spacing w:line="240" w:lineRule="auto"/>
        <w:rPr>
          <w:i/>
          <w:color w:val="000000"/>
          <w:sz w:val="22"/>
          <w:szCs w:val="22"/>
        </w:rPr>
      </w:pPr>
    </w:p>
    <w:p w14:paraId="3A651584" w14:textId="77777777" w:rsidR="000F17D3" w:rsidRPr="006C5A77" w:rsidRDefault="000F17D3" w:rsidP="00F07F63">
      <w:pPr>
        <w:spacing w:line="240" w:lineRule="auto"/>
        <w:rPr>
          <w:i/>
          <w:color w:val="000000"/>
          <w:sz w:val="22"/>
          <w:szCs w:val="22"/>
        </w:rPr>
      </w:pPr>
    </w:p>
    <w:p w14:paraId="70185674" w14:textId="77777777" w:rsidR="000F17D3" w:rsidRPr="006C5A77" w:rsidRDefault="000F17D3" w:rsidP="00F07F63">
      <w:pPr>
        <w:spacing w:line="240" w:lineRule="auto"/>
        <w:rPr>
          <w:i/>
          <w:color w:val="000000"/>
          <w:sz w:val="22"/>
          <w:szCs w:val="22"/>
        </w:rPr>
      </w:pPr>
    </w:p>
    <w:p w14:paraId="1AF5F0FB" w14:textId="77777777" w:rsidR="000F17D3" w:rsidRDefault="000F17D3" w:rsidP="00F07F63">
      <w:pPr>
        <w:spacing w:line="240" w:lineRule="auto"/>
        <w:rPr>
          <w:i/>
          <w:color w:val="000000"/>
          <w:sz w:val="22"/>
          <w:szCs w:val="22"/>
        </w:rPr>
      </w:pPr>
    </w:p>
    <w:p w14:paraId="4DD0E9C2" w14:textId="77777777" w:rsidR="00973238" w:rsidRDefault="00973238" w:rsidP="00F07F63">
      <w:pPr>
        <w:spacing w:line="240" w:lineRule="auto"/>
        <w:rPr>
          <w:i/>
          <w:color w:val="000000"/>
          <w:sz w:val="22"/>
          <w:szCs w:val="22"/>
        </w:rPr>
      </w:pPr>
    </w:p>
    <w:p w14:paraId="5D9E6B26" w14:textId="77777777" w:rsidR="00973238" w:rsidRPr="006C5A77" w:rsidRDefault="00973238" w:rsidP="00F07F63">
      <w:pPr>
        <w:spacing w:line="240" w:lineRule="auto"/>
        <w:rPr>
          <w:i/>
          <w:color w:val="000000"/>
          <w:sz w:val="22"/>
          <w:szCs w:val="22"/>
        </w:rPr>
      </w:pPr>
    </w:p>
    <w:p w14:paraId="40B66F27" w14:textId="77777777" w:rsidR="000F17D3" w:rsidRDefault="000F17D3" w:rsidP="00F07F63">
      <w:pPr>
        <w:spacing w:line="240" w:lineRule="auto"/>
        <w:rPr>
          <w:i/>
          <w:color w:val="000000"/>
          <w:sz w:val="22"/>
          <w:szCs w:val="22"/>
        </w:rPr>
      </w:pPr>
    </w:p>
    <w:p w14:paraId="70A32CB8" w14:textId="77777777" w:rsidR="00AD2590" w:rsidRPr="006C5A77" w:rsidRDefault="00AD2590" w:rsidP="00F07F63">
      <w:pPr>
        <w:spacing w:line="240" w:lineRule="auto"/>
        <w:rPr>
          <w:i/>
          <w:color w:val="000000"/>
          <w:sz w:val="22"/>
          <w:szCs w:val="22"/>
        </w:rPr>
      </w:pPr>
    </w:p>
    <w:p w14:paraId="09905717" w14:textId="77777777" w:rsidR="000F17D3" w:rsidRPr="006C5A77" w:rsidRDefault="000F17D3" w:rsidP="00F07F63">
      <w:pPr>
        <w:spacing w:line="240" w:lineRule="auto"/>
        <w:rPr>
          <w:i/>
          <w:color w:val="000000"/>
          <w:sz w:val="22"/>
          <w:szCs w:val="22"/>
        </w:rPr>
      </w:pPr>
    </w:p>
    <w:p w14:paraId="42B8D7FF" w14:textId="77777777" w:rsidR="000F17D3" w:rsidRDefault="000F17D3" w:rsidP="00F07F63">
      <w:pPr>
        <w:spacing w:line="240" w:lineRule="auto"/>
        <w:rPr>
          <w:i/>
          <w:iCs/>
          <w:color w:val="000000"/>
        </w:rPr>
      </w:pPr>
    </w:p>
    <w:p w14:paraId="52B706B3" w14:textId="77777777" w:rsidR="000F17D3" w:rsidRPr="00F07F63" w:rsidRDefault="000F17D3" w:rsidP="00F07F63">
      <w:pPr>
        <w:spacing w:line="240" w:lineRule="auto"/>
        <w:rPr>
          <w:i/>
          <w:iCs/>
          <w:color w:val="000000"/>
        </w:rPr>
      </w:pPr>
    </w:p>
    <w:p w14:paraId="1E9B8666" w14:textId="77777777" w:rsidR="000F17D3" w:rsidRPr="000F17D3" w:rsidRDefault="000F17D3" w:rsidP="000F17D3">
      <w:pPr>
        <w:jc w:val="center"/>
        <w:rPr>
          <w:rFonts w:eastAsiaTheme="majorEastAsia"/>
          <w:b/>
          <w:bCs/>
          <w:sz w:val="22"/>
          <w:szCs w:val="22"/>
        </w:rPr>
      </w:pPr>
      <w:r w:rsidRPr="000F17D3">
        <w:rPr>
          <w:rFonts w:eastAsiaTheme="majorEastAsia"/>
          <w:b/>
          <w:bCs/>
          <w:sz w:val="22"/>
          <w:szCs w:val="22"/>
        </w:rPr>
        <w:t xml:space="preserve">IZJAVA GOSPODARSKEGA SUBJEKTA IN POOBLASTILO ZA </w:t>
      </w:r>
    </w:p>
    <w:p w14:paraId="4F7FB146" w14:textId="77777777" w:rsidR="000F17D3" w:rsidRPr="000F17D3" w:rsidRDefault="000F17D3" w:rsidP="000F17D3">
      <w:pPr>
        <w:jc w:val="center"/>
        <w:rPr>
          <w:rFonts w:eastAsiaTheme="majorEastAsia"/>
          <w:b/>
          <w:bCs/>
          <w:sz w:val="22"/>
          <w:szCs w:val="22"/>
        </w:rPr>
      </w:pPr>
      <w:r w:rsidRPr="000F17D3">
        <w:rPr>
          <w:rFonts w:eastAsiaTheme="majorEastAsia"/>
          <w:b/>
          <w:bCs/>
          <w:sz w:val="22"/>
          <w:szCs w:val="22"/>
        </w:rPr>
        <w:t>PRIDOBITEV PODATKOV IZ KAZENSKE EVIDENCE</w:t>
      </w:r>
    </w:p>
    <w:p w14:paraId="70C0A970" w14:textId="77777777" w:rsidR="000F17D3" w:rsidRPr="000F17D3" w:rsidRDefault="000F17D3" w:rsidP="000F17D3">
      <w:pPr>
        <w:rPr>
          <w:sz w:val="22"/>
          <w:szCs w:val="22"/>
        </w:rPr>
      </w:pPr>
    </w:p>
    <w:p w14:paraId="2A3113D1" w14:textId="77777777" w:rsidR="000F17D3" w:rsidRPr="000F17D3" w:rsidRDefault="000F17D3" w:rsidP="000F17D3">
      <w:pPr>
        <w:jc w:val="center"/>
        <w:rPr>
          <w:b/>
          <w:bCs/>
          <w:sz w:val="22"/>
          <w:szCs w:val="22"/>
        </w:rPr>
      </w:pPr>
      <w:r w:rsidRPr="000F17D3">
        <w:rPr>
          <w:b/>
          <w:bCs/>
          <w:sz w:val="22"/>
          <w:szCs w:val="22"/>
        </w:rPr>
        <w:t>IZJAVA</w:t>
      </w:r>
    </w:p>
    <w:p w14:paraId="37D20295" w14:textId="77777777" w:rsidR="000F17D3" w:rsidRPr="000F17D3" w:rsidRDefault="000F17D3" w:rsidP="000F17D3">
      <w:pPr>
        <w:rPr>
          <w:sz w:val="22"/>
          <w:szCs w:val="22"/>
        </w:rPr>
      </w:pPr>
    </w:p>
    <w:p w14:paraId="0EB9D6D0" w14:textId="77777777" w:rsidR="000F17D3" w:rsidRPr="000F17D3" w:rsidRDefault="000F17D3" w:rsidP="000F17D3">
      <w:pPr>
        <w:spacing w:line="240" w:lineRule="auto"/>
        <w:rPr>
          <w:sz w:val="22"/>
          <w:szCs w:val="22"/>
        </w:rPr>
      </w:pPr>
      <w:r w:rsidRPr="000F17D3">
        <w:rPr>
          <w:color w:val="000000"/>
          <w:sz w:val="22"/>
          <w:szCs w:val="22"/>
        </w:rPr>
        <w:t xml:space="preserve">Pod kazensko in materialno odgovornostjo izjavljamo, da naša družba, </w:t>
      </w:r>
      <w:r w:rsidRPr="000F17D3">
        <w:rPr>
          <w:color w:val="000000"/>
          <w:sz w:val="22"/>
          <w:szCs w:val="22"/>
          <w:u w:val="single"/>
        </w:rPr>
        <w:t>_______________</w:t>
      </w:r>
      <w:r w:rsidRPr="000F17D3">
        <w:rPr>
          <w:color w:val="000000"/>
          <w:sz w:val="22"/>
          <w:szCs w:val="22"/>
        </w:rPr>
        <w:t xml:space="preserve">(Firma), </w:t>
      </w:r>
      <w:r w:rsidRPr="000F17D3">
        <w:rPr>
          <w:color w:val="000000"/>
          <w:sz w:val="22"/>
          <w:szCs w:val="22"/>
          <w:u w:val="single"/>
        </w:rPr>
        <w:t>_________________</w:t>
      </w:r>
      <w:r w:rsidRPr="000F17D3">
        <w:rPr>
          <w:color w:val="000000"/>
          <w:sz w:val="22"/>
          <w:szCs w:val="22"/>
        </w:rPr>
        <w:t xml:space="preserve">(Naslov), matična številka: </w:t>
      </w:r>
      <w:r w:rsidRPr="000F17D3">
        <w:rPr>
          <w:color w:val="000000"/>
          <w:sz w:val="22"/>
          <w:szCs w:val="22"/>
          <w:u w:val="single"/>
        </w:rPr>
        <w:t>_______________</w:t>
      </w:r>
      <w:r w:rsidRPr="000F17D3">
        <w:rPr>
          <w:color w:val="000000"/>
          <w:sz w:val="22"/>
          <w:szCs w:val="22"/>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0F17D3" w:rsidRPr="000F17D3" w14:paraId="3F8ED0BE" w14:textId="77777777" w:rsidTr="00712A1E">
        <w:tc>
          <w:tcPr>
            <w:tcW w:w="0" w:type="auto"/>
            <w:tcMar>
              <w:top w:w="0" w:type="auto"/>
              <w:bottom w:w="0" w:type="auto"/>
            </w:tcMar>
          </w:tcPr>
          <w:p w14:paraId="0A72A463" w14:textId="77777777" w:rsidR="000F17D3" w:rsidRPr="000F17D3" w:rsidRDefault="000F17D3" w:rsidP="00A714E9">
            <w:pPr>
              <w:numPr>
                <w:ilvl w:val="0"/>
                <w:numId w:val="29"/>
              </w:numPr>
              <w:spacing w:line="240" w:lineRule="auto"/>
              <w:rPr>
                <w:color w:val="000000"/>
              </w:rPr>
            </w:pPr>
            <w:r w:rsidRPr="000F17D3">
              <w:rPr>
                <w:color w:val="000000"/>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6B190DA1" w14:textId="77777777" w:rsidR="000F17D3" w:rsidRPr="000F17D3" w:rsidRDefault="000F17D3" w:rsidP="00A714E9">
            <w:pPr>
              <w:numPr>
                <w:ilvl w:val="0"/>
                <w:numId w:val="29"/>
              </w:numPr>
              <w:spacing w:line="240" w:lineRule="auto"/>
              <w:rPr>
                <w:color w:val="000000"/>
              </w:rPr>
            </w:pPr>
            <w:r w:rsidRPr="000F17D3">
              <w:rPr>
                <w:color w:val="000000"/>
              </w:rPr>
              <w:t>lahko naročnik sam pridobi potrdila, ki se nanašajo na zgoraj navedeno iz uradnih evidenc, ki jih vodijo državni organi, organi lokalnih skupnosti ali nosilci javnih pooblastil,</w:t>
            </w:r>
          </w:p>
          <w:p w14:paraId="3B2CC503" w14:textId="77777777" w:rsidR="000F17D3" w:rsidRPr="000F17D3" w:rsidRDefault="000F17D3" w:rsidP="00A714E9">
            <w:pPr>
              <w:numPr>
                <w:ilvl w:val="0"/>
                <w:numId w:val="29"/>
              </w:numPr>
              <w:spacing w:line="240" w:lineRule="auto"/>
              <w:rPr>
                <w:color w:val="000000"/>
              </w:rPr>
            </w:pPr>
            <w:r w:rsidRPr="000F17D3">
              <w:rPr>
                <w:color w:val="000000"/>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64EADBE4" w14:textId="77777777" w:rsidR="000F17D3" w:rsidRPr="000F17D3" w:rsidRDefault="000F17D3" w:rsidP="000F17D3">
      <w:pPr>
        <w:spacing w:line="240" w:lineRule="auto"/>
        <w:jc w:val="center"/>
        <w:rPr>
          <w:b/>
          <w:bCs/>
          <w:color w:val="000000"/>
          <w:sz w:val="22"/>
          <w:szCs w:val="22"/>
        </w:rPr>
      </w:pPr>
    </w:p>
    <w:p w14:paraId="2102B5FD" w14:textId="77777777" w:rsidR="000F17D3" w:rsidRPr="000F17D3" w:rsidRDefault="000F17D3" w:rsidP="000F17D3">
      <w:pPr>
        <w:spacing w:line="240" w:lineRule="auto"/>
        <w:jc w:val="center"/>
        <w:rPr>
          <w:b/>
          <w:bCs/>
          <w:color w:val="000000"/>
          <w:sz w:val="22"/>
          <w:szCs w:val="22"/>
        </w:rPr>
      </w:pPr>
    </w:p>
    <w:p w14:paraId="000C5D91" w14:textId="77777777" w:rsidR="000F17D3" w:rsidRPr="000F17D3" w:rsidRDefault="000F17D3" w:rsidP="000F17D3">
      <w:pPr>
        <w:spacing w:line="240" w:lineRule="auto"/>
        <w:jc w:val="center"/>
        <w:rPr>
          <w:b/>
          <w:bCs/>
          <w:color w:val="000000"/>
          <w:sz w:val="22"/>
          <w:szCs w:val="22"/>
        </w:rPr>
      </w:pPr>
    </w:p>
    <w:p w14:paraId="756E2F0E" w14:textId="77777777" w:rsidR="000F17D3" w:rsidRPr="000F17D3" w:rsidRDefault="000F17D3" w:rsidP="000F17D3">
      <w:pPr>
        <w:spacing w:line="240" w:lineRule="auto"/>
        <w:jc w:val="center"/>
        <w:rPr>
          <w:b/>
          <w:bCs/>
          <w:color w:val="000000"/>
          <w:sz w:val="22"/>
          <w:szCs w:val="22"/>
        </w:rPr>
      </w:pPr>
      <w:r w:rsidRPr="000F17D3">
        <w:rPr>
          <w:b/>
          <w:bCs/>
          <w:color w:val="000000"/>
          <w:sz w:val="22"/>
          <w:szCs w:val="22"/>
        </w:rPr>
        <w:t>POOBLASTILO</w:t>
      </w:r>
    </w:p>
    <w:p w14:paraId="1F1032D0" w14:textId="77777777" w:rsidR="000F17D3" w:rsidRPr="000F17D3" w:rsidRDefault="000F17D3" w:rsidP="000F17D3">
      <w:pPr>
        <w:spacing w:line="240" w:lineRule="auto"/>
        <w:jc w:val="center"/>
        <w:rPr>
          <w:sz w:val="22"/>
          <w:szCs w:val="22"/>
        </w:rPr>
      </w:pPr>
    </w:p>
    <w:p w14:paraId="4B7A0717" w14:textId="5200CFB9" w:rsidR="000F17D3" w:rsidRPr="000F17D3" w:rsidRDefault="000F17D3" w:rsidP="000F17D3">
      <w:pPr>
        <w:spacing w:line="240" w:lineRule="auto"/>
        <w:rPr>
          <w:sz w:val="22"/>
          <w:szCs w:val="22"/>
        </w:rPr>
      </w:pPr>
      <w:r w:rsidRPr="000F17D3">
        <w:rPr>
          <w:color w:val="000000"/>
          <w:sz w:val="22"/>
          <w:szCs w:val="22"/>
        </w:rPr>
        <w:t xml:space="preserve">Pooblaščamo naročnika OBČINA </w:t>
      </w:r>
      <w:r w:rsidR="00AB58C4">
        <w:rPr>
          <w:color w:val="000000"/>
          <w:sz w:val="22"/>
          <w:szCs w:val="22"/>
        </w:rPr>
        <w:t>PREDDVOR</w:t>
      </w:r>
      <w:r w:rsidRPr="000F17D3">
        <w:rPr>
          <w:color w:val="000000"/>
          <w:sz w:val="22"/>
          <w:szCs w:val="22"/>
        </w:rPr>
        <w:t xml:space="preserve">, da za potrebe preverjanja izpolnjevanja pogojev v postopku oddaje javnega naročila </w:t>
      </w:r>
      <w:proofErr w:type="spellStart"/>
      <w:r>
        <w:rPr>
          <w:color w:val="000000"/>
          <w:sz w:val="22"/>
          <w:szCs w:val="22"/>
        </w:rPr>
        <w:t>eDosje</w:t>
      </w:r>
      <w:proofErr w:type="spellEnd"/>
      <w:r>
        <w:rPr>
          <w:color w:val="000000"/>
          <w:sz w:val="22"/>
          <w:szCs w:val="22"/>
        </w:rPr>
        <w:t xml:space="preserve"> </w:t>
      </w:r>
      <w:r w:rsidRPr="000F17D3">
        <w:rPr>
          <w:color w:val="000000"/>
          <w:sz w:val="22"/>
          <w:szCs w:val="22"/>
        </w:rPr>
        <w:t xml:space="preserve"> pridobi potrdilo iz kazenske evidence in evidence o prekrških.</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0F17D3" w:rsidRPr="000F17D3" w14:paraId="3C1D1386" w14:textId="77777777" w:rsidTr="00712A1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36ED9AB" w14:textId="77777777" w:rsidR="000F17D3" w:rsidRPr="000F17D3" w:rsidRDefault="000F17D3" w:rsidP="00712A1E">
            <w:pPr>
              <w:jc w:val="right"/>
            </w:pPr>
            <w:r w:rsidRPr="000F17D3">
              <w:rPr>
                <w:color w:val="000000"/>
                <w:position w:val="-2"/>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A14691" w14:textId="77777777" w:rsidR="000F17D3" w:rsidRPr="000F17D3" w:rsidRDefault="000F17D3" w:rsidP="00712A1E">
            <w:r w:rsidRPr="000F17D3">
              <w:rPr>
                <w:color w:val="000000"/>
                <w:position w:val="-2"/>
              </w:rPr>
              <w:t> </w:t>
            </w:r>
          </w:p>
        </w:tc>
      </w:tr>
      <w:tr w:rsidR="000F17D3" w:rsidRPr="000F17D3" w14:paraId="38B959FD" w14:textId="77777777" w:rsidTr="00712A1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82D66B" w14:textId="77777777" w:rsidR="000F17D3" w:rsidRPr="000F17D3" w:rsidRDefault="000F17D3" w:rsidP="00712A1E">
            <w:pPr>
              <w:jc w:val="right"/>
            </w:pPr>
            <w:r w:rsidRPr="000F17D3">
              <w:rPr>
                <w:color w:val="000000"/>
                <w:position w:val="-2"/>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0689F70" w14:textId="77777777" w:rsidR="000F17D3" w:rsidRPr="000F17D3" w:rsidRDefault="000F17D3" w:rsidP="00712A1E">
            <w:r w:rsidRPr="000F17D3">
              <w:rPr>
                <w:color w:val="000000"/>
                <w:position w:val="-2"/>
              </w:rPr>
              <w:t> </w:t>
            </w:r>
          </w:p>
        </w:tc>
      </w:tr>
      <w:tr w:rsidR="000F17D3" w:rsidRPr="000F17D3" w14:paraId="4F7A7003" w14:textId="77777777" w:rsidTr="00712A1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9BE11A2" w14:textId="77777777" w:rsidR="000F17D3" w:rsidRPr="000F17D3" w:rsidRDefault="000F17D3" w:rsidP="00712A1E">
            <w:pPr>
              <w:jc w:val="right"/>
            </w:pPr>
            <w:r w:rsidRPr="000F17D3">
              <w:rPr>
                <w:color w:val="000000"/>
                <w:position w:val="-2"/>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73BB5" w14:textId="77777777" w:rsidR="000F17D3" w:rsidRPr="000F17D3" w:rsidRDefault="000F17D3" w:rsidP="00712A1E">
            <w:r w:rsidRPr="000F17D3">
              <w:rPr>
                <w:color w:val="000000"/>
                <w:position w:val="-2"/>
              </w:rPr>
              <w:t> </w:t>
            </w:r>
          </w:p>
        </w:tc>
      </w:tr>
      <w:tr w:rsidR="000F17D3" w:rsidRPr="000F17D3" w14:paraId="21130AA5" w14:textId="77777777" w:rsidTr="00712A1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27F417" w14:textId="77777777" w:rsidR="000F17D3" w:rsidRPr="000F17D3" w:rsidRDefault="000F17D3" w:rsidP="00712A1E">
            <w:pPr>
              <w:jc w:val="right"/>
            </w:pPr>
            <w:r w:rsidRPr="000F17D3">
              <w:rPr>
                <w:color w:val="000000"/>
                <w:position w:val="-2"/>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CBD765" w14:textId="77777777" w:rsidR="000F17D3" w:rsidRPr="000F17D3" w:rsidRDefault="000F17D3" w:rsidP="00712A1E">
            <w:r w:rsidRPr="000F17D3">
              <w:rPr>
                <w:color w:val="000000"/>
                <w:position w:val="-2"/>
              </w:rPr>
              <w:t> </w:t>
            </w:r>
          </w:p>
        </w:tc>
      </w:tr>
    </w:tbl>
    <w:p w14:paraId="728C2452" w14:textId="77777777" w:rsidR="000F17D3" w:rsidRPr="000F17D3" w:rsidRDefault="000F17D3" w:rsidP="000F17D3">
      <w:pPr>
        <w:spacing w:line="240" w:lineRule="auto"/>
        <w:rPr>
          <w:sz w:val="22"/>
          <w:szCs w:val="22"/>
        </w:rPr>
      </w:pPr>
      <w:r w:rsidRPr="000F17D3">
        <w:rPr>
          <w:color w:val="000000"/>
          <w:sz w:val="22"/>
          <w:szCs w:val="22"/>
        </w:rPr>
        <w:t> </w:t>
      </w:r>
    </w:p>
    <w:tbl>
      <w:tblPr>
        <w:tblStyle w:val="NormalTablePHPDOCX"/>
        <w:tblW w:w="5000" w:type="pct"/>
        <w:tblInd w:w="108" w:type="dxa"/>
        <w:tblLook w:val="04A0" w:firstRow="1" w:lastRow="0" w:firstColumn="1" w:lastColumn="0" w:noHBand="0" w:noVBand="1"/>
      </w:tblPr>
      <w:tblGrid>
        <w:gridCol w:w="4535"/>
        <w:gridCol w:w="4535"/>
      </w:tblGrid>
      <w:tr w:rsidR="000F17D3" w:rsidRPr="000F17D3" w14:paraId="50546922" w14:textId="77777777" w:rsidTr="00712A1E">
        <w:tc>
          <w:tcPr>
            <w:tcW w:w="2500" w:type="pct"/>
            <w:tcMar>
              <w:top w:w="75" w:type="dxa"/>
              <w:bottom w:w="75" w:type="dxa"/>
            </w:tcMar>
            <w:vAlign w:val="center"/>
          </w:tcPr>
          <w:p w14:paraId="055A4977" w14:textId="77777777" w:rsidR="000F17D3" w:rsidRPr="000F17D3" w:rsidRDefault="000F17D3" w:rsidP="00712A1E">
            <w:r w:rsidRPr="000F17D3">
              <w:rPr>
                <w:color w:val="000000"/>
                <w:position w:val="-2"/>
              </w:rPr>
              <w:t>Kraj in datum:</w:t>
            </w:r>
          </w:p>
        </w:tc>
        <w:tc>
          <w:tcPr>
            <w:tcW w:w="0" w:type="auto"/>
            <w:tcMar>
              <w:top w:w="75" w:type="dxa"/>
              <w:bottom w:w="75" w:type="dxa"/>
            </w:tcMar>
            <w:vAlign w:val="center"/>
          </w:tcPr>
          <w:p w14:paraId="73C10E74" w14:textId="77777777" w:rsidR="000F17D3" w:rsidRPr="000F17D3" w:rsidRDefault="000F17D3" w:rsidP="00712A1E">
            <w:r w:rsidRPr="000F17D3">
              <w:rPr>
                <w:color w:val="000000"/>
                <w:position w:val="-2"/>
              </w:rPr>
              <w:t>Ime in priimek: _____________________</w:t>
            </w:r>
          </w:p>
        </w:tc>
      </w:tr>
      <w:tr w:rsidR="000F17D3" w:rsidRPr="000F17D3" w14:paraId="18DCBC29" w14:textId="77777777" w:rsidTr="00712A1E">
        <w:tc>
          <w:tcPr>
            <w:tcW w:w="2500" w:type="pct"/>
            <w:tcMar>
              <w:top w:w="75" w:type="dxa"/>
              <w:bottom w:w="75" w:type="dxa"/>
            </w:tcMar>
            <w:vAlign w:val="center"/>
          </w:tcPr>
          <w:p w14:paraId="515213E5" w14:textId="77777777" w:rsidR="000F17D3" w:rsidRPr="000F17D3" w:rsidRDefault="000F17D3" w:rsidP="00712A1E">
            <w:r w:rsidRPr="000F17D3">
              <w:rPr>
                <w:color w:val="000000"/>
                <w:position w:val="-2"/>
              </w:rPr>
              <w:t> </w:t>
            </w:r>
          </w:p>
        </w:tc>
        <w:tc>
          <w:tcPr>
            <w:tcW w:w="0" w:type="auto"/>
            <w:tcMar>
              <w:top w:w="75" w:type="dxa"/>
              <w:bottom w:w="75" w:type="dxa"/>
            </w:tcMar>
            <w:vAlign w:val="center"/>
          </w:tcPr>
          <w:p w14:paraId="54D20A29" w14:textId="77777777" w:rsidR="000F17D3" w:rsidRPr="000F17D3" w:rsidRDefault="000F17D3" w:rsidP="00712A1E">
            <w:pPr>
              <w:jc w:val="center"/>
            </w:pPr>
            <w:r w:rsidRPr="000F17D3">
              <w:rPr>
                <w:color w:val="A9A9A9"/>
                <w:position w:val="-2"/>
              </w:rPr>
              <w:t>(žig in podpis)</w:t>
            </w:r>
          </w:p>
        </w:tc>
      </w:tr>
    </w:tbl>
    <w:p w14:paraId="672B2EA2" w14:textId="77777777" w:rsidR="000F17D3" w:rsidRPr="000F17D3" w:rsidRDefault="000F17D3" w:rsidP="000F17D3">
      <w:pPr>
        <w:spacing w:line="240" w:lineRule="auto"/>
        <w:rPr>
          <w:sz w:val="22"/>
          <w:szCs w:val="22"/>
        </w:rPr>
      </w:pPr>
      <w:r w:rsidRPr="000F17D3">
        <w:rPr>
          <w:color w:val="000000"/>
          <w:sz w:val="22"/>
          <w:szCs w:val="22"/>
        </w:rPr>
        <w:t> </w:t>
      </w:r>
    </w:p>
    <w:p w14:paraId="7EA8F076" w14:textId="77777777" w:rsidR="000F17D3" w:rsidRPr="000F17D3" w:rsidRDefault="000F17D3" w:rsidP="000F17D3">
      <w:pPr>
        <w:spacing w:before="225" w:after="225" w:line="240" w:lineRule="auto"/>
        <w:rPr>
          <w:sz w:val="22"/>
          <w:szCs w:val="22"/>
        </w:rPr>
      </w:pPr>
      <w:r w:rsidRPr="000F17D3">
        <w:rPr>
          <w:color w:val="000000"/>
          <w:sz w:val="22"/>
          <w:szCs w:val="22"/>
        </w:rPr>
        <w:t> </w:t>
      </w:r>
    </w:p>
    <w:p w14:paraId="321DE97C" w14:textId="77777777" w:rsidR="000F17D3" w:rsidRPr="000F17D3" w:rsidRDefault="000F17D3" w:rsidP="000F17D3">
      <w:pPr>
        <w:spacing w:before="225" w:after="225" w:line="240" w:lineRule="auto"/>
        <w:rPr>
          <w:sz w:val="22"/>
          <w:szCs w:val="22"/>
        </w:rPr>
      </w:pPr>
      <w:r w:rsidRPr="000F17D3">
        <w:rPr>
          <w:color w:val="000000"/>
          <w:sz w:val="22"/>
          <w:szCs w:val="22"/>
        </w:rPr>
        <w:lastRenderedPageBreak/>
        <w:t> </w:t>
      </w:r>
    </w:p>
    <w:p w14:paraId="40931562" w14:textId="77777777" w:rsidR="000F17D3" w:rsidRPr="000F17D3" w:rsidRDefault="000F17D3" w:rsidP="000F17D3">
      <w:pPr>
        <w:rPr>
          <w:sz w:val="22"/>
          <w:szCs w:val="22"/>
        </w:rPr>
        <w:sectPr w:rsidR="000F17D3" w:rsidRPr="000F17D3" w:rsidSect="001D4AA3">
          <w:footerReference w:type="default" r:id="rId14"/>
          <w:headerReference w:type="first" r:id="rId15"/>
          <w:pgSz w:w="11906" w:h="16838"/>
          <w:pgMar w:top="1418" w:right="1418" w:bottom="1418" w:left="1418" w:header="567" w:footer="596" w:gutter="0"/>
          <w:cols w:space="708"/>
          <w:titlePg/>
          <w:docGrid w:linePitch="360"/>
        </w:sectPr>
      </w:pPr>
    </w:p>
    <w:p w14:paraId="3FD8B368" w14:textId="77777777" w:rsidR="000F17D3" w:rsidRPr="000F17D3" w:rsidRDefault="000F17D3" w:rsidP="000F17D3">
      <w:pPr>
        <w:spacing w:line="240" w:lineRule="auto"/>
        <w:jc w:val="center"/>
        <w:rPr>
          <w:sz w:val="22"/>
          <w:szCs w:val="22"/>
        </w:rPr>
      </w:pPr>
      <w:r w:rsidRPr="000F17D3">
        <w:rPr>
          <w:b/>
          <w:bCs/>
          <w:color w:val="000000"/>
          <w:sz w:val="22"/>
          <w:szCs w:val="22"/>
        </w:rPr>
        <w:lastRenderedPageBreak/>
        <w:t>SEZNAM ČLANOV ORGANOV IN ZASTOPNIKOV GOSPODARSKEGA SUBJEKTA</w:t>
      </w:r>
    </w:p>
    <w:p w14:paraId="77676349" w14:textId="77777777" w:rsidR="000F17D3" w:rsidRPr="000F17D3" w:rsidRDefault="000F17D3" w:rsidP="000F17D3">
      <w:pPr>
        <w:spacing w:before="225" w:after="225" w:line="240" w:lineRule="auto"/>
        <w:rPr>
          <w:sz w:val="22"/>
          <w:szCs w:val="22"/>
        </w:rPr>
      </w:pPr>
      <w:r w:rsidRPr="000F17D3">
        <w:rPr>
          <w:color w:val="000000"/>
          <w:sz w:val="22"/>
          <w:szCs w:val="22"/>
        </w:rPr>
        <w:t>za gospodarski subjekt</w:t>
      </w:r>
    </w:p>
    <w:tbl>
      <w:tblPr>
        <w:tblStyle w:val="TableGridPHPDOCX"/>
        <w:tblW w:w="8734"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330"/>
        <w:gridCol w:w="6404"/>
      </w:tblGrid>
      <w:tr w:rsidR="000F17D3" w:rsidRPr="000F17D3" w14:paraId="6602F064" w14:textId="77777777" w:rsidTr="00712A1E">
        <w:trPr>
          <w:trHeight w:val="680"/>
        </w:trPr>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458E4CC" w14:textId="77777777" w:rsidR="000F17D3" w:rsidRPr="000F17D3" w:rsidRDefault="000F17D3" w:rsidP="00712A1E">
            <w:pPr>
              <w:jc w:val="right"/>
            </w:pPr>
            <w:r w:rsidRPr="000F17D3">
              <w:rPr>
                <w:color w:val="000000"/>
                <w:position w:val="-2"/>
              </w:rPr>
              <w:t>Naziv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14E5AEB" w14:textId="77777777" w:rsidR="000F17D3" w:rsidRPr="000F17D3" w:rsidRDefault="000F17D3" w:rsidP="00712A1E">
            <w:r w:rsidRPr="000F17D3">
              <w:rPr>
                <w:color w:val="000000"/>
                <w:position w:val="-2"/>
              </w:rPr>
              <w:t> </w:t>
            </w:r>
          </w:p>
        </w:tc>
      </w:tr>
      <w:tr w:rsidR="000F17D3" w:rsidRPr="000F17D3" w14:paraId="0B8CF9B5" w14:textId="77777777" w:rsidTr="00712A1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D1275" w14:textId="77777777" w:rsidR="000F17D3" w:rsidRPr="000F17D3" w:rsidRDefault="000F17D3" w:rsidP="00712A1E">
            <w:pPr>
              <w:jc w:val="right"/>
            </w:pPr>
            <w:r w:rsidRPr="000F17D3">
              <w:rPr>
                <w:color w:val="000000"/>
                <w:position w:val="-2"/>
              </w:rPr>
              <w:t>Sedež gospodarskega subjekta: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B49DC15" w14:textId="77777777" w:rsidR="000F17D3" w:rsidRPr="000F17D3" w:rsidRDefault="000F17D3" w:rsidP="00712A1E">
            <w:r w:rsidRPr="000F17D3">
              <w:rPr>
                <w:color w:val="000000"/>
                <w:position w:val="-2"/>
              </w:rPr>
              <w:t> </w:t>
            </w:r>
          </w:p>
        </w:tc>
      </w:tr>
      <w:tr w:rsidR="000F17D3" w:rsidRPr="000F17D3" w14:paraId="3CB5855C" w14:textId="77777777" w:rsidTr="00712A1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5453C5" w14:textId="77777777" w:rsidR="000F17D3" w:rsidRPr="000F17D3" w:rsidRDefault="000F17D3" w:rsidP="00712A1E">
            <w:pPr>
              <w:jc w:val="right"/>
            </w:pPr>
            <w:r w:rsidRPr="000F17D3">
              <w:rPr>
                <w:color w:val="000000"/>
                <w:position w:val="-2"/>
              </w:rPr>
              <w:t>Matična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1E7D30" w14:textId="77777777" w:rsidR="000F17D3" w:rsidRPr="000F17D3" w:rsidRDefault="000F17D3" w:rsidP="00712A1E">
            <w:r w:rsidRPr="000F17D3">
              <w:rPr>
                <w:color w:val="000000"/>
                <w:position w:val="-2"/>
              </w:rPr>
              <w:t> </w:t>
            </w:r>
          </w:p>
        </w:tc>
      </w:tr>
      <w:tr w:rsidR="000F17D3" w:rsidRPr="000F17D3" w14:paraId="630C6737" w14:textId="77777777" w:rsidTr="00712A1E">
        <w:tc>
          <w:tcPr>
            <w:tcW w:w="233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AC9FBFB" w14:textId="77777777" w:rsidR="000F17D3" w:rsidRPr="000F17D3" w:rsidRDefault="000F17D3" w:rsidP="00712A1E">
            <w:pPr>
              <w:jc w:val="right"/>
            </w:pPr>
            <w:r w:rsidRPr="000F17D3">
              <w:rPr>
                <w:color w:val="000000"/>
                <w:position w:val="-2"/>
              </w:rPr>
              <w:t>Davčna številka: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1D492B1" w14:textId="77777777" w:rsidR="000F17D3" w:rsidRPr="000F17D3" w:rsidRDefault="000F17D3" w:rsidP="00712A1E">
            <w:r w:rsidRPr="000F17D3">
              <w:rPr>
                <w:color w:val="000000"/>
                <w:position w:val="-2"/>
              </w:rPr>
              <w:t> </w:t>
            </w:r>
          </w:p>
        </w:tc>
      </w:tr>
    </w:tbl>
    <w:p w14:paraId="6DE09DCB" w14:textId="77777777" w:rsidR="000F17D3" w:rsidRPr="000F17D3" w:rsidRDefault="000F17D3" w:rsidP="000F17D3">
      <w:pPr>
        <w:spacing w:before="225" w:after="225" w:line="240" w:lineRule="auto"/>
        <w:rPr>
          <w:sz w:val="22"/>
          <w:szCs w:val="22"/>
        </w:rPr>
      </w:pPr>
      <w:r w:rsidRPr="000F17D3">
        <w:rPr>
          <w:b/>
          <w:bCs/>
          <w:color w:val="000000"/>
          <w:sz w:val="22"/>
          <w:szCs w:val="22"/>
        </w:rPr>
        <w:t>SEZNAM</w:t>
      </w:r>
    </w:p>
    <w:tbl>
      <w:tblPr>
        <w:tblStyle w:val="TableGridPHPDOCX"/>
        <w:tblW w:w="862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24"/>
        <w:gridCol w:w="3844"/>
        <w:gridCol w:w="2257"/>
      </w:tblGrid>
      <w:tr w:rsidR="000F17D3" w:rsidRPr="000F17D3" w14:paraId="4B3D4AC3" w14:textId="77777777" w:rsidTr="00712A1E">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D125567" w14:textId="77777777" w:rsidR="000F17D3" w:rsidRPr="000F17D3" w:rsidRDefault="000F17D3" w:rsidP="00712A1E">
            <w:r w:rsidRPr="000F17D3">
              <w:rPr>
                <w:color w:val="000000"/>
                <w:position w:val="-2"/>
              </w:rPr>
              <w:t>Ime in priimek</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63368C" w14:textId="77777777" w:rsidR="000F17D3" w:rsidRPr="000F17D3" w:rsidRDefault="000F17D3" w:rsidP="00712A1E">
            <w:r w:rsidRPr="000F17D3">
              <w:rPr>
                <w:color w:val="000000"/>
                <w:position w:val="-2"/>
              </w:rPr>
              <w:t>Funkcija v gospodarskem subjektu</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0306271" w14:textId="77777777" w:rsidR="000F17D3" w:rsidRPr="000F17D3" w:rsidRDefault="000F17D3" w:rsidP="00712A1E">
            <w:r w:rsidRPr="000F17D3">
              <w:rPr>
                <w:color w:val="000000"/>
                <w:position w:val="-2"/>
              </w:rPr>
              <w:t>EMŠO*</w:t>
            </w:r>
          </w:p>
        </w:tc>
      </w:tr>
      <w:tr w:rsidR="000F17D3" w:rsidRPr="000F17D3" w14:paraId="186CE206" w14:textId="77777777" w:rsidTr="00712A1E">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6A0026" w14:textId="77777777" w:rsidR="000F17D3" w:rsidRPr="000F17D3" w:rsidRDefault="000F17D3" w:rsidP="00712A1E">
            <w:r w:rsidRPr="000F17D3">
              <w:rPr>
                <w:color w:val="000000"/>
                <w:position w:val="-2"/>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945519" w14:textId="77777777" w:rsidR="000F17D3" w:rsidRPr="000F17D3" w:rsidRDefault="000F17D3" w:rsidP="00712A1E">
            <w:r w:rsidRPr="000F17D3">
              <w:rPr>
                <w:color w:val="000000"/>
                <w:position w:val="-2"/>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9168C3" w14:textId="77777777" w:rsidR="000F17D3" w:rsidRPr="000F17D3" w:rsidRDefault="000F17D3" w:rsidP="00712A1E">
            <w:r w:rsidRPr="000F17D3">
              <w:rPr>
                <w:color w:val="000000"/>
                <w:position w:val="-2"/>
              </w:rPr>
              <w:t> </w:t>
            </w:r>
          </w:p>
        </w:tc>
      </w:tr>
      <w:tr w:rsidR="000F17D3" w:rsidRPr="000F17D3" w14:paraId="63814AEA" w14:textId="77777777" w:rsidTr="00712A1E">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427CA36" w14:textId="77777777" w:rsidR="000F17D3" w:rsidRPr="000F17D3" w:rsidRDefault="000F17D3" w:rsidP="00712A1E">
            <w:r w:rsidRPr="000F17D3">
              <w:rPr>
                <w:color w:val="000000"/>
                <w:position w:val="-2"/>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5853EC7" w14:textId="77777777" w:rsidR="000F17D3" w:rsidRPr="000F17D3" w:rsidRDefault="000F17D3" w:rsidP="00712A1E">
            <w:r w:rsidRPr="000F17D3">
              <w:rPr>
                <w:color w:val="000000"/>
                <w:position w:val="-2"/>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C624E0" w14:textId="77777777" w:rsidR="000F17D3" w:rsidRPr="000F17D3" w:rsidRDefault="000F17D3" w:rsidP="00712A1E">
            <w:r w:rsidRPr="000F17D3">
              <w:rPr>
                <w:color w:val="000000"/>
                <w:position w:val="-2"/>
              </w:rPr>
              <w:t> </w:t>
            </w:r>
          </w:p>
        </w:tc>
      </w:tr>
      <w:tr w:rsidR="000F17D3" w:rsidRPr="000F17D3" w14:paraId="0F13F3EA" w14:textId="77777777" w:rsidTr="00712A1E">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223CCEB" w14:textId="77777777" w:rsidR="000F17D3" w:rsidRPr="000F17D3" w:rsidRDefault="000F17D3" w:rsidP="00712A1E">
            <w:r w:rsidRPr="000F17D3">
              <w:rPr>
                <w:color w:val="000000"/>
                <w:position w:val="-2"/>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279525F" w14:textId="77777777" w:rsidR="000F17D3" w:rsidRPr="000F17D3" w:rsidRDefault="000F17D3" w:rsidP="00712A1E">
            <w:r w:rsidRPr="000F17D3">
              <w:rPr>
                <w:color w:val="000000"/>
                <w:position w:val="-2"/>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35A0237" w14:textId="77777777" w:rsidR="000F17D3" w:rsidRPr="000F17D3" w:rsidRDefault="000F17D3" w:rsidP="00712A1E">
            <w:r w:rsidRPr="000F17D3">
              <w:rPr>
                <w:color w:val="000000"/>
                <w:position w:val="-2"/>
              </w:rPr>
              <w:t> </w:t>
            </w:r>
          </w:p>
        </w:tc>
      </w:tr>
      <w:tr w:rsidR="000F17D3" w:rsidRPr="000F17D3" w14:paraId="040CE21D" w14:textId="77777777" w:rsidTr="00712A1E">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B811C1F" w14:textId="77777777" w:rsidR="000F17D3" w:rsidRPr="000F17D3" w:rsidRDefault="000F17D3" w:rsidP="00712A1E">
            <w:r w:rsidRPr="000F17D3">
              <w:rPr>
                <w:color w:val="000000"/>
                <w:position w:val="-2"/>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208901" w14:textId="77777777" w:rsidR="000F17D3" w:rsidRPr="000F17D3" w:rsidRDefault="000F17D3" w:rsidP="00712A1E">
            <w:r w:rsidRPr="000F17D3">
              <w:rPr>
                <w:color w:val="000000"/>
                <w:position w:val="-2"/>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4F0F6" w14:textId="77777777" w:rsidR="000F17D3" w:rsidRPr="000F17D3" w:rsidRDefault="000F17D3" w:rsidP="00712A1E">
            <w:r w:rsidRPr="000F17D3">
              <w:rPr>
                <w:color w:val="000000"/>
                <w:position w:val="-2"/>
              </w:rPr>
              <w:t> </w:t>
            </w:r>
          </w:p>
        </w:tc>
      </w:tr>
      <w:tr w:rsidR="000F17D3" w:rsidRPr="000F17D3" w14:paraId="564D0EBF" w14:textId="77777777" w:rsidTr="00712A1E">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D4B36B7" w14:textId="77777777" w:rsidR="000F17D3" w:rsidRPr="000F17D3" w:rsidRDefault="000F17D3" w:rsidP="00712A1E">
            <w:r w:rsidRPr="000F17D3">
              <w:rPr>
                <w:color w:val="000000"/>
                <w:position w:val="-2"/>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97F15EC" w14:textId="77777777" w:rsidR="000F17D3" w:rsidRPr="000F17D3" w:rsidRDefault="000F17D3" w:rsidP="00712A1E">
            <w:r w:rsidRPr="000F17D3">
              <w:rPr>
                <w:color w:val="000000"/>
                <w:position w:val="-2"/>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B78D9EC" w14:textId="77777777" w:rsidR="000F17D3" w:rsidRPr="000F17D3" w:rsidRDefault="000F17D3" w:rsidP="00712A1E">
            <w:r w:rsidRPr="000F17D3">
              <w:rPr>
                <w:color w:val="000000"/>
                <w:position w:val="-2"/>
              </w:rPr>
              <w:t> </w:t>
            </w:r>
          </w:p>
        </w:tc>
      </w:tr>
      <w:tr w:rsidR="000F17D3" w:rsidRPr="000F17D3" w14:paraId="79631D68" w14:textId="77777777" w:rsidTr="00712A1E">
        <w:tc>
          <w:tcPr>
            <w:tcW w:w="252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53B9152" w14:textId="77777777" w:rsidR="000F17D3" w:rsidRPr="000F17D3" w:rsidRDefault="000F17D3" w:rsidP="00712A1E">
            <w:r w:rsidRPr="000F17D3">
              <w:rPr>
                <w:color w:val="000000"/>
                <w:position w:val="-2"/>
              </w:rPr>
              <w:t> </w:t>
            </w:r>
          </w:p>
        </w:tc>
        <w:tc>
          <w:tcPr>
            <w:tcW w:w="384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942F21F" w14:textId="77777777" w:rsidR="000F17D3" w:rsidRPr="000F17D3" w:rsidRDefault="000F17D3" w:rsidP="00712A1E">
            <w:r w:rsidRPr="000F17D3">
              <w:rPr>
                <w:color w:val="000000"/>
                <w:position w:val="-2"/>
              </w:rPr>
              <w:t> </w:t>
            </w:r>
          </w:p>
        </w:tc>
        <w:tc>
          <w:tcPr>
            <w:tcW w:w="225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84F685A" w14:textId="77777777" w:rsidR="000F17D3" w:rsidRPr="000F17D3" w:rsidRDefault="000F17D3" w:rsidP="00712A1E">
            <w:r w:rsidRPr="000F17D3">
              <w:rPr>
                <w:color w:val="000000"/>
                <w:position w:val="-2"/>
              </w:rPr>
              <w:t> </w:t>
            </w:r>
          </w:p>
        </w:tc>
      </w:tr>
    </w:tbl>
    <w:p w14:paraId="6A6C2161" w14:textId="77777777" w:rsidR="000F17D3" w:rsidRPr="000F17D3" w:rsidRDefault="000F17D3" w:rsidP="000F17D3">
      <w:pPr>
        <w:spacing w:before="225" w:after="225" w:line="240" w:lineRule="auto"/>
        <w:rPr>
          <w:sz w:val="22"/>
          <w:szCs w:val="22"/>
        </w:rPr>
      </w:pPr>
      <w:r w:rsidRPr="000F17D3">
        <w:rPr>
          <w:color w:val="000000"/>
          <w:sz w:val="22"/>
          <w:szCs w:val="22"/>
        </w:rPr>
        <w:t>* podatek je potreben za preverbo v e-Dosje</w:t>
      </w:r>
    </w:p>
    <w:p w14:paraId="51497728" w14:textId="77777777" w:rsidR="000F17D3" w:rsidRPr="000F17D3" w:rsidRDefault="000F17D3" w:rsidP="000F17D3">
      <w:pPr>
        <w:spacing w:before="225" w:after="225" w:line="240" w:lineRule="auto"/>
        <w:rPr>
          <w:sz w:val="22"/>
          <w:szCs w:val="22"/>
        </w:rPr>
      </w:pPr>
      <w:r w:rsidRPr="000F17D3">
        <w:rPr>
          <w:color w:val="000000"/>
          <w:sz w:val="22"/>
          <w:szCs w:val="22"/>
        </w:rPr>
        <w:t>Naročnik si pridržuje pravico, da v sklopu preverjanje ponudbe, zahteva dopolnitev ponudbe z overjeno izjavo gospodarskega subjekta in fizičnih oseb, da je pogoj izpolnjen na dan oddaje ponudbe oziroma pooblastilo za pridobitev podatkov iz Kazenske evidence, če bo navedeno potrebno (npr. zaradi nedelovanja sistema e-Dosje).</w:t>
      </w:r>
    </w:p>
    <w:tbl>
      <w:tblPr>
        <w:tblStyle w:val="NormalTablePHPDOCX"/>
        <w:tblW w:w="5000" w:type="pct"/>
        <w:tblInd w:w="108" w:type="dxa"/>
        <w:tblLook w:val="04A0" w:firstRow="1" w:lastRow="0" w:firstColumn="1" w:lastColumn="0" w:noHBand="0" w:noVBand="1"/>
      </w:tblPr>
      <w:tblGrid>
        <w:gridCol w:w="4677"/>
        <w:gridCol w:w="4677"/>
      </w:tblGrid>
      <w:tr w:rsidR="000F17D3" w:rsidRPr="000F17D3" w14:paraId="57F83A71" w14:textId="77777777" w:rsidTr="00712A1E">
        <w:tc>
          <w:tcPr>
            <w:tcW w:w="2500" w:type="pct"/>
            <w:tcMar>
              <w:top w:w="75" w:type="dxa"/>
              <w:bottom w:w="75" w:type="dxa"/>
            </w:tcMar>
            <w:vAlign w:val="center"/>
          </w:tcPr>
          <w:p w14:paraId="0A6D091C" w14:textId="77777777" w:rsidR="000F17D3" w:rsidRPr="000F17D3" w:rsidRDefault="000F17D3" w:rsidP="00712A1E">
            <w:r w:rsidRPr="000F17D3">
              <w:rPr>
                <w:color w:val="000000"/>
                <w:position w:val="-2"/>
              </w:rPr>
              <w:t>Kraj in datum:</w:t>
            </w:r>
          </w:p>
        </w:tc>
        <w:tc>
          <w:tcPr>
            <w:tcW w:w="0" w:type="auto"/>
            <w:tcMar>
              <w:top w:w="75" w:type="dxa"/>
              <w:bottom w:w="75" w:type="dxa"/>
            </w:tcMar>
            <w:vAlign w:val="center"/>
          </w:tcPr>
          <w:p w14:paraId="140326E7" w14:textId="77777777" w:rsidR="000F17D3" w:rsidRPr="000F17D3" w:rsidRDefault="000F17D3" w:rsidP="00712A1E">
            <w:r w:rsidRPr="000F17D3">
              <w:rPr>
                <w:color w:val="000000"/>
                <w:position w:val="-2"/>
              </w:rPr>
              <w:t>Ime in priimek: _____________________</w:t>
            </w:r>
          </w:p>
        </w:tc>
      </w:tr>
      <w:tr w:rsidR="000F17D3" w:rsidRPr="000F17D3" w14:paraId="2968D9C6" w14:textId="77777777" w:rsidTr="00712A1E">
        <w:tc>
          <w:tcPr>
            <w:tcW w:w="2500" w:type="pct"/>
            <w:tcMar>
              <w:top w:w="75" w:type="dxa"/>
              <w:bottom w:w="75" w:type="dxa"/>
            </w:tcMar>
            <w:vAlign w:val="center"/>
          </w:tcPr>
          <w:p w14:paraId="68E6E8AD" w14:textId="77777777" w:rsidR="000F17D3" w:rsidRPr="000F17D3" w:rsidRDefault="000F17D3" w:rsidP="00712A1E">
            <w:r w:rsidRPr="000F17D3">
              <w:rPr>
                <w:color w:val="000000"/>
                <w:position w:val="-2"/>
              </w:rPr>
              <w:t> </w:t>
            </w:r>
          </w:p>
        </w:tc>
        <w:tc>
          <w:tcPr>
            <w:tcW w:w="0" w:type="auto"/>
            <w:tcMar>
              <w:top w:w="75" w:type="dxa"/>
              <w:bottom w:w="75" w:type="dxa"/>
            </w:tcMar>
            <w:vAlign w:val="center"/>
          </w:tcPr>
          <w:p w14:paraId="7D7916B3" w14:textId="77777777" w:rsidR="000F17D3" w:rsidRPr="000F17D3" w:rsidRDefault="000F17D3" w:rsidP="00712A1E">
            <w:pPr>
              <w:jc w:val="center"/>
            </w:pPr>
            <w:r w:rsidRPr="000F17D3">
              <w:rPr>
                <w:color w:val="A9A9A9"/>
                <w:position w:val="-2"/>
              </w:rPr>
              <w:t>(podpis)</w:t>
            </w:r>
          </w:p>
        </w:tc>
      </w:tr>
    </w:tbl>
    <w:p w14:paraId="36774770" w14:textId="77777777" w:rsidR="000F17D3" w:rsidRPr="000F17D3" w:rsidRDefault="000F17D3" w:rsidP="000F17D3">
      <w:pPr>
        <w:spacing w:before="225" w:after="225" w:line="240" w:lineRule="auto"/>
        <w:rPr>
          <w:sz w:val="22"/>
          <w:szCs w:val="22"/>
        </w:rPr>
      </w:pPr>
      <w:r w:rsidRPr="000F17D3">
        <w:rPr>
          <w:color w:val="000000"/>
          <w:sz w:val="22"/>
          <w:szCs w:val="22"/>
        </w:rPr>
        <w:t> </w:t>
      </w:r>
    </w:p>
    <w:p w14:paraId="3819CA55" w14:textId="23264E01" w:rsidR="00CA0464" w:rsidRDefault="000F17D3" w:rsidP="00FC6A20">
      <w:pPr>
        <w:spacing w:before="225" w:after="225" w:line="240" w:lineRule="auto"/>
        <w:rPr>
          <w:b/>
          <w:bCs/>
          <w:i/>
          <w:iCs/>
          <w:color w:val="000000"/>
          <w:sz w:val="22"/>
          <w:szCs w:val="22"/>
          <w:u w:val="single"/>
        </w:rPr>
      </w:pPr>
      <w:r w:rsidRPr="000F17D3">
        <w:rPr>
          <w:b/>
          <w:bCs/>
          <w:i/>
          <w:iCs/>
          <w:color w:val="000000"/>
          <w:sz w:val="22"/>
          <w:szCs w:val="22"/>
          <w:u w:val="single"/>
        </w:rPr>
        <w:t>V primeru nastopa s partnerji in/ali podizvajalci, je potrebno seznam predložiti tudi za PARTNERJE in PODIZVAJALCE. </w:t>
      </w:r>
    </w:p>
    <w:p w14:paraId="6B839DCB" w14:textId="77777777" w:rsidR="00B8376D" w:rsidRDefault="00B8376D" w:rsidP="00FC6A20">
      <w:pPr>
        <w:spacing w:before="225" w:after="225" w:line="240" w:lineRule="auto"/>
        <w:rPr>
          <w:b/>
          <w:bCs/>
          <w:i/>
          <w:iCs/>
          <w:color w:val="000000"/>
          <w:sz w:val="22"/>
          <w:szCs w:val="22"/>
          <w:u w:val="single"/>
        </w:rPr>
      </w:pPr>
    </w:p>
    <w:p w14:paraId="21667F11" w14:textId="77777777" w:rsidR="00B8376D" w:rsidRDefault="00B8376D" w:rsidP="00FC6A20">
      <w:pPr>
        <w:spacing w:before="225" w:after="225" w:line="240" w:lineRule="auto"/>
        <w:rPr>
          <w:b/>
          <w:bCs/>
          <w:i/>
          <w:iCs/>
          <w:color w:val="000000"/>
          <w:sz w:val="22"/>
          <w:szCs w:val="22"/>
          <w:u w:val="single"/>
        </w:rPr>
      </w:pPr>
    </w:p>
    <w:p w14:paraId="58FE9592" w14:textId="77777777" w:rsidR="00B8376D" w:rsidRDefault="00B8376D" w:rsidP="00FC6A20">
      <w:pPr>
        <w:spacing w:before="225" w:after="225" w:line="240" w:lineRule="auto"/>
        <w:rPr>
          <w:b/>
          <w:bCs/>
          <w:i/>
          <w:iCs/>
          <w:color w:val="000000"/>
          <w:sz w:val="22"/>
          <w:szCs w:val="22"/>
          <w:u w:val="single"/>
        </w:rPr>
      </w:pPr>
    </w:p>
    <w:p w14:paraId="212EABAA" w14:textId="77777777" w:rsidR="00B8376D" w:rsidRDefault="00B8376D" w:rsidP="00FC6A20">
      <w:pPr>
        <w:spacing w:before="225" w:after="225" w:line="240" w:lineRule="auto"/>
        <w:rPr>
          <w:b/>
          <w:bCs/>
          <w:i/>
          <w:iCs/>
          <w:color w:val="000000"/>
          <w:sz w:val="22"/>
          <w:szCs w:val="22"/>
          <w:u w:val="single"/>
        </w:rPr>
      </w:pPr>
    </w:p>
    <w:p w14:paraId="3E3CB527" w14:textId="77777777" w:rsidR="00B8376D" w:rsidRDefault="00B8376D" w:rsidP="00FC6A20">
      <w:pPr>
        <w:spacing w:before="225" w:after="225" w:line="240" w:lineRule="auto"/>
        <w:rPr>
          <w:b/>
          <w:bCs/>
          <w:i/>
          <w:iCs/>
          <w:color w:val="000000"/>
          <w:sz w:val="22"/>
          <w:szCs w:val="22"/>
          <w:u w:val="single"/>
        </w:rPr>
      </w:pPr>
    </w:p>
    <w:p w14:paraId="70D12DEE" w14:textId="77777777" w:rsidR="00B8376D" w:rsidRDefault="00B8376D" w:rsidP="00FC6A20">
      <w:pPr>
        <w:spacing w:before="225" w:after="225" w:line="240" w:lineRule="auto"/>
        <w:rPr>
          <w:b/>
          <w:bCs/>
          <w:i/>
          <w:iCs/>
          <w:color w:val="000000"/>
          <w:sz w:val="22"/>
          <w:szCs w:val="22"/>
          <w:u w:val="single"/>
        </w:rPr>
      </w:pPr>
    </w:p>
    <w:p w14:paraId="4AF85D55" w14:textId="77777777" w:rsidR="00B8376D" w:rsidRDefault="00B8376D" w:rsidP="00FC6A20">
      <w:pPr>
        <w:spacing w:before="225" w:after="225" w:line="240" w:lineRule="auto"/>
        <w:rPr>
          <w:b/>
          <w:bCs/>
          <w:i/>
          <w:iCs/>
          <w:color w:val="000000"/>
          <w:sz w:val="22"/>
          <w:szCs w:val="22"/>
          <w:u w:val="single"/>
        </w:rPr>
      </w:pPr>
    </w:p>
    <w:p w14:paraId="38066096" w14:textId="0A4B49E5" w:rsidR="00B8376D" w:rsidRPr="00B8376D" w:rsidRDefault="00B8376D" w:rsidP="00B8376D">
      <w:pPr>
        <w:tabs>
          <w:tab w:val="left" w:pos="1224"/>
        </w:tabs>
        <w:rPr>
          <w:sz w:val="22"/>
          <w:szCs w:val="22"/>
        </w:rPr>
      </w:pPr>
      <w:r w:rsidRPr="00B8376D">
        <w:rPr>
          <w:sz w:val="22"/>
          <w:szCs w:val="22"/>
        </w:rPr>
        <w:lastRenderedPageBreak/>
        <w:t>UDELEŽBA PODIZVAJALCA</w:t>
      </w:r>
      <w:r w:rsidR="00973238">
        <w:rPr>
          <w:sz w:val="22"/>
          <w:szCs w:val="22"/>
        </w:rPr>
        <w:t xml:space="preserve"> (v kolikor ponudnik nastopa s podizvajalcem)</w:t>
      </w:r>
    </w:p>
    <w:p w14:paraId="03C79AE8" w14:textId="77777777" w:rsidR="00B8376D" w:rsidRPr="00B8376D" w:rsidRDefault="00B8376D" w:rsidP="00B8376D">
      <w:pPr>
        <w:tabs>
          <w:tab w:val="left" w:pos="1224"/>
        </w:tabs>
        <w:rPr>
          <w:sz w:val="22"/>
          <w:szCs w:val="22"/>
        </w:rPr>
      </w:pPr>
    </w:p>
    <w:tbl>
      <w:tblPr>
        <w:tblStyle w:val="Tabelamrea"/>
        <w:tblW w:w="920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114"/>
        <w:gridCol w:w="2926"/>
        <w:gridCol w:w="3169"/>
      </w:tblGrid>
      <w:tr w:rsidR="00B8376D" w:rsidRPr="00B8376D" w14:paraId="1FC348E4" w14:textId="77777777" w:rsidTr="00014059">
        <w:tc>
          <w:tcPr>
            <w:tcW w:w="3114" w:type="dxa"/>
          </w:tcPr>
          <w:p w14:paraId="1B8E56BA" w14:textId="77777777" w:rsidR="00B8376D" w:rsidRPr="00B8376D" w:rsidRDefault="00B8376D" w:rsidP="00014059">
            <w:pPr>
              <w:rPr>
                <w:sz w:val="22"/>
                <w:szCs w:val="22"/>
              </w:rPr>
            </w:pPr>
            <w:r w:rsidRPr="00B8376D">
              <w:rPr>
                <w:sz w:val="22"/>
                <w:szCs w:val="22"/>
              </w:rPr>
              <w:t>Naziv podizvajalca:</w:t>
            </w:r>
          </w:p>
        </w:tc>
        <w:tc>
          <w:tcPr>
            <w:tcW w:w="6095" w:type="dxa"/>
            <w:gridSpan w:val="2"/>
          </w:tcPr>
          <w:p w14:paraId="3EA1E9FF" w14:textId="77777777" w:rsidR="00B8376D" w:rsidRPr="00B8376D" w:rsidRDefault="00B8376D" w:rsidP="00014059">
            <w:pPr>
              <w:rPr>
                <w:sz w:val="22"/>
                <w:szCs w:val="22"/>
              </w:rPr>
            </w:pPr>
          </w:p>
          <w:p w14:paraId="649ABFF7" w14:textId="77777777" w:rsidR="00B8376D" w:rsidRPr="00B8376D" w:rsidRDefault="00B8376D" w:rsidP="00014059">
            <w:pPr>
              <w:rPr>
                <w:sz w:val="22"/>
                <w:szCs w:val="22"/>
              </w:rPr>
            </w:pPr>
          </w:p>
        </w:tc>
      </w:tr>
      <w:tr w:rsidR="00B8376D" w:rsidRPr="00B8376D" w14:paraId="08B425DB" w14:textId="77777777" w:rsidTr="00014059">
        <w:tc>
          <w:tcPr>
            <w:tcW w:w="3114" w:type="dxa"/>
          </w:tcPr>
          <w:p w14:paraId="21D0045C" w14:textId="77777777" w:rsidR="00B8376D" w:rsidRPr="00B8376D" w:rsidRDefault="00B8376D" w:rsidP="00014059">
            <w:pPr>
              <w:rPr>
                <w:sz w:val="22"/>
                <w:szCs w:val="22"/>
              </w:rPr>
            </w:pPr>
            <w:r w:rsidRPr="00B8376D">
              <w:rPr>
                <w:sz w:val="22"/>
                <w:szCs w:val="22"/>
              </w:rPr>
              <w:t>Naslov:</w:t>
            </w:r>
          </w:p>
          <w:p w14:paraId="4443F35F" w14:textId="77777777" w:rsidR="00B8376D" w:rsidRPr="00B8376D" w:rsidRDefault="00B8376D" w:rsidP="00014059">
            <w:pPr>
              <w:rPr>
                <w:sz w:val="22"/>
                <w:szCs w:val="22"/>
              </w:rPr>
            </w:pPr>
          </w:p>
        </w:tc>
        <w:tc>
          <w:tcPr>
            <w:tcW w:w="6095" w:type="dxa"/>
            <w:gridSpan w:val="2"/>
          </w:tcPr>
          <w:p w14:paraId="7DDC54F5" w14:textId="77777777" w:rsidR="00B8376D" w:rsidRPr="00B8376D" w:rsidRDefault="00B8376D" w:rsidP="00014059">
            <w:pPr>
              <w:rPr>
                <w:sz w:val="22"/>
                <w:szCs w:val="22"/>
              </w:rPr>
            </w:pPr>
          </w:p>
        </w:tc>
      </w:tr>
      <w:tr w:rsidR="00B8376D" w:rsidRPr="00B8376D" w14:paraId="493A55A1" w14:textId="77777777" w:rsidTr="00014059">
        <w:tc>
          <w:tcPr>
            <w:tcW w:w="3114" w:type="dxa"/>
            <w:vMerge w:val="restart"/>
          </w:tcPr>
          <w:p w14:paraId="021CF6F0" w14:textId="77777777" w:rsidR="00B8376D" w:rsidRPr="00B8376D" w:rsidRDefault="00B8376D" w:rsidP="00014059">
            <w:pPr>
              <w:rPr>
                <w:sz w:val="22"/>
                <w:szCs w:val="22"/>
              </w:rPr>
            </w:pPr>
            <w:r w:rsidRPr="00B8376D">
              <w:rPr>
                <w:sz w:val="22"/>
                <w:szCs w:val="22"/>
              </w:rPr>
              <w:t>V skladu s 94. členom ZJN-3 kot podizvajalec zahtevamo neposredno plačilo s strani naročnika</w:t>
            </w:r>
          </w:p>
        </w:tc>
        <w:tc>
          <w:tcPr>
            <w:tcW w:w="6095" w:type="dxa"/>
            <w:gridSpan w:val="2"/>
          </w:tcPr>
          <w:p w14:paraId="2C3A0764" w14:textId="77777777" w:rsidR="00B8376D" w:rsidRPr="00B8376D" w:rsidRDefault="00B8376D" w:rsidP="00014059">
            <w:pPr>
              <w:jc w:val="center"/>
              <w:rPr>
                <w:i/>
                <w:iCs/>
                <w:color w:val="7F7F7F" w:themeColor="text1" w:themeTint="80"/>
                <w:sz w:val="22"/>
                <w:szCs w:val="22"/>
              </w:rPr>
            </w:pPr>
            <w:r w:rsidRPr="00B8376D">
              <w:rPr>
                <w:i/>
                <w:iCs/>
                <w:color w:val="7F7F7F" w:themeColor="text1" w:themeTint="80"/>
                <w:sz w:val="22"/>
                <w:szCs w:val="22"/>
              </w:rPr>
              <w:t>obkrožite/označite</w:t>
            </w:r>
          </w:p>
        </w:tc>
      </w:tr>
      <w:tr w:rsidR="00B8376D" w:rsidRPr="00B8376D" w14:paraId="20B88F4E" w14:textId="77777777" w:rsidTr="00014059">
        <w:tc>
          <w:tcPr>
            <w:tcW w:w="3114" w:type="dxa"/>
            <w:vMerge/>
          </w:tcPr>
          <w:p w14:paraId="5DF3EB36" w14:textId="77777777" w:rsidR="00B8376D" w:rsidRPr="00B8376D" w:rsidRDefault="00B8376D" w:rsidP="00014059">
            <w:pPr>
              <w:rPr>
                <w:sz w:val="22"/>
                <w:szCs w:val="22"/>
              </w:rPr>
            </w:pPr>
          </w:p>
        </w:tc>
        <w:tc>
          <w:tcPr>
            <w:tcW w:w="2926" w:type="dxa"/>
          </w:tcPr>
          <w:p w14:paraId="71935BC5" w14:textId="77777777" w:rsidR="00B8376D" w:rsidRPr="00B8376D" w:rsidRDefault="00B8376D" w:rsidP="00014059">
            <w:pPr>
              <w:jc w:val="center"/>
              <w:rPr>
                <w:sz w:val="22"/>
                <w:szCs w:val="22"/>
              </w:rPr>
            </w:pPr>
            <w:r w:rsidRPr="00B8376D">
              <w:rPr>
                <w:sz w:val="22"/>
                <w:szCs w:val="22"/>
              </w:rPr>
              <w:t>DA</w:t>
            </w:r>
          </w:p>
        </w:tc>
        <w:tc>
          <w:tcPr>
            <w:tcW w:w="3169" w:type="dxa"/>
          </w:tcPr>
          <w:p w14:paraId="3D3476A6" w14:textId="77777777" w:rsidR="00B8376D" w:rsidRPr="00B8376D" w:rsidRDefault="00B8376D" w:rsidP="00014059">
            <w:pPr>
              <w:jc w:val="center"/>
              <w:rPr>
                <w:sz w:val="22"/>
                <w:szCs w:val="22"/>
              </w:rPr>
            </w:pPr>
            <w:r w:rsidRPr="00B8376D">
              <w:rPr>
                <w:sz w:val="22"/>
                <w:szCs w:val="22"/>
              </w:rPr>
              <w:t>NE</w:t>
            </w:r>
          </w:p>
        </w:tc>
      </w:tr>
      <w:tr w:rsidR="00B8376D" w:rsidRPr="00B8376D" w14:paraId="4DF72465" w14:textId="77777777" w:rsidTr="00014059">
        <w:trPr>
          <w:trHeight w:val="485"/>
        </w:trPr>
        <w:tc>
          <w:tcPr>
            <w:tcW w:w="3114" w:type="dxa"/>
          </w:tcPr>
          <w:p w14:paraId="635E645F" w14:textId="77777777" w:rsidR="00B8376D" w:rsidRPr="00B8376D" w:rsidRDefault="00B8376D" w:rsidP="00014059">
            <w:pPr>
              <w:rPr>
                <w:sz w:val="22"/>
                <w:szCs w:val="22"/>
              </w:rPr>
            </w:pPr>
            <w:r w:rsidRPr="00B8376D">
              <w:rPr>
                <w:sz w:val="22"/>
                <w:szCs w:val="22"/>
              </w:rPr>
              <w:t>Matična številka podizvajalca:</w:t>
            </w:r>
          </w:p>
        </w:tc>
        <w:tc>
          <w:tcPr>
            <w:tcW w:w="6095" w:type="dxa"/>
            <w:gridSpan w:val="2"/>
          </w:tcPr>
          <w:p w14:paraId="373D83D4" w14:textId="77777777" w:rsidR="00B8376D" w:rsidRPr="00B8376D" w:rsidRDefault="00B8376D" w:rsidP="00014059">
            <w:pPr>
              <w:rPr>
                <w:sz w:val="22"/>
                <w:szCs w:val="22"/>
              </w:rPr>
            </w:pPr>
          </w:p>
        </w:tc>
      </w:tr>
      <w:tr w:rsidR="00B8376D" w:rsidRPr="00B8376D" w14:paraId="252061A3" w14:textId="77777777" w:rsidTr="00014059">
        <w:trPr>
          <w:trHeight w:val="485"/>
        </w:trPr>
        <w:tc>
          <w:tcPr>
            <w:tcW w:w="3114" w:type="dxa"/>
          </w:tcPr>
          <w:p w14:paraId="1D3C225E" w14:textId="77777777" w:rsidR="00B8376D" w:rsidRPr="00B8376D" w:rsidRDefault="00B8376D" w:rsidP="00014059">
            <w:pPr>
              <w:rPr>
                <w:sz w:val="22"/>
                <w:szCs w:val="22"/>
              </w:rPr>
            </w:pPr>
            <w:r w:rsidRPr="00B8376D">
              <w:rPr>
                <w:sz w:val="22"/>
                <w:szCs w:val="22"/>
              </w:rPr>
              <w:t>Davčna številka podizvajalca:</w:t>
            </w:r>
          </w:p>
        </w:tc>
        <w:tc>
          <w:tcPr>
            <w:tcW w:w="6095" w:type="dxa"/>
            <w:gridSpan w:val="2"/>
          </w:tcPr>
          <w:p w14:paraId="26FF244D" w14:textId="77777777" w:rsidR="00B8376D" w:rsidRPr="00B8376D" w:rsidRDefault="00B8376D" w:rsidP="00014059">
            <w:pPr>
              <w:rPr>
                <w:sz w:val="22"/>
                <w:szCs w:val="22"/>
              </w:rPr>
            </w:pPr>
          </w:p>
        </w:tc>
      </w:tr>
      <w:tr w:rsidR="00B8376D" w:rsidRPr="00B8376D" w14:paraId="3811CA4A" w14:textId="77777777" w:rsidTr="00014059">
        <w:tc>
          <w:tcPr>
            <w:tcW w:w="3114" w:type="dxa"/>
          </w:tcPr>
          <w:p w14:paraId="664E5E83" w14:textId="77777777" w:rsidR="00B8376D" w:rsidRPr="00B8376D" w:rsidRDefault="00B8376D" w:rsidP="00014059">
            <w:pPr>
              <w:rPr>
                <w:sz w:val="22"/>
                <w:szCs w:val="22"/>
              </w:rPr>
            </w:pPr>
            <w:r w:rsidRPr="00B8376D">
              <w:rPr>
                <w:sz w:val="22"/>
                <w:szCs w:val="22"/>
              </w:rPr>
              <w:t>Transakcijski račun podizvajalca:</w:t>
            </w:r>
          </w:p>
          <w:p w14:paraId="678CBF8C" w14:textId="77777777" w:rsidR="00B8376D" w:rsidRPr="00B8376D" w:rsidRDefault="00B8376D" w:rsidP="00014059">
            <w:pPr>
              <w:rPr>
                <w:sz w:val="22"/>
                <w:szCs w:val="22"/>
              </w:rPr>
            </w:pPr>
          </w:p>
        </w:tc>
        <w:tc>
          <w:tcPr>
            <w:tcW w:w="6095" w:type="dxa"/>
            <w:gridSpan w:val="2"/>
          </w:tcPr>
          <w:p w14:paraId="1D9D56A5" w14:textId="77777777" w:rsidR="00B8376D" w:rsidRPr="00B8376D" w:rsidRDefault="00B8376D" w:rsidP="00014059">
            <w:pPr>
              <w:rPr>
                <w:sz w:val="22"/>
                <w:szCs w:val="22"/>
              </w:rPr>
            </w:pPr>
          </w:p>
        </w:tc>
      </w:tr>
      <w:tr w:rsidR="00B8376D" w:rsidRPr="00B8376D" w14:paraId="5873EA14" w14:textId="77777777" w:rsidTr="00014059">
        <w:tc>
          <w:tcPr>
            <w:tcW w:w="3114" w:type="dxa"/>
          </w:tcPr>
          <w:p w14:paraId="1D8A4443" w14:textId="77777777" w:rsidR="00B8376D" w:rsidRPr="00B8376D" w:rsidRDefault="00B8376D" w:rsidP="00014059">
            <w:pPr>
              <w:rPr>
                <w:sz w:val="22"/>
                <w:szCs w:val="22"/>
              </w:rPr>
            </w:pPr>
            <w:r w:rsidRPr="00B8376D">
              <w:rPr>
                <w:sz w:val="22"/>
                <w:szCs w:val="22"/>
              </w:rPr>
              <w:t>Elektronski naslov podizvajalca:</w:t>
            </w:r>
          </w:p>
          <w:p w14:paraId="5C698DD6" w14:textId="77777777" w:rsidR="00B8376D" w:rsidRPr="00B8376D" w:rsidRDefault="00B8376D" w:rsidP="00014059">
            <w:pPr>
              <w:rPr>
                <w:sz w:val="22"/>
                <w:szCs w:val="22"/>
              </w:rPr>
            </w:pPr>
          </w:p>
        </w:tc>
        <w:tc>
          <w:tcPr>
            <w:tcW w:w="6095" w:type="dxa"/>
            <w:gridSpan w:val="2"/>
          </w:tcPr>
          <w:p w14:paraId="5873403B" w14:textId="77777777" w:rsidR="00B8376D" w:rsidRPr="00B8376D" w:rsidRDefault="00B8376D" w:rsidP="00014059">
            <w:pPr>
              <w:rPr>
                <w:sz w:val="22"/>
                <w:szCs w:val="22"/>
              </w:rPr>
            </w:pPr>
          </w:p>
        </w:tc>
      </w:tr>
      <w:tr w:rsidR="00B8376D" w:rsidRPr="00B8376D" w14:paraId="5C818F4B" w14:textId="77777777" w:rsidTr="00014059">
        <w:tc>
          <w:tcPr>
            <w:tcW w:w="3114" w:type="dxa"/>
          </w:tcPr>
          <w:p w14:paraId="71E7E884" w14:textId="77777777" w:rsidR="00B8376D" w:rsidRPr="00B8376D" w:rsidRDefault="00B8376D" w:rsidP="00014059">
            <w:pPr>
              <w:rPr>
                <w:sz w:val="22"/>
                <w:szCs w:val="22"/>
              </w:rPr>
            </w:pPr>
            <w:r w:rsidRPr="00B8376D">
              <w:rPr>
                <w:sz w:val="22"/>
                <w:szCs w:val="22"/>
              </w:rPr>
              <w:t xml:space="preserve">Zakoniti zastopniki podizvajalca: </w:t>
            </w:r>
          </w:p>
          <w:p w14:paraId="68CFF554" w14:textId="77777777" w:rsidR="00B8376D" w:rsidRPr="00B8376D" w:rsidRDefault="00B8376D" w:rsidP="00014059">
            <w:pPr>
              <w:rPr>
                <w:sz w:val="22"/>
                <w:szCs w:val="22"/>
              </w:rPr>
            </w:pPr>
          </w:p>
        </w:tc>
        <w:tc>
          <w:tcPr>
            <w:tcW w:w="6095" w:type="dxa"/>
            <w:gridSpan w:val="2"/>
          </w:tcPr>
          <w:p w14:paraId="0D038E95" w14:textId="77777777" w:rsidR="00B8376D" w:rsidRPr="00B8376D" w:rsidRDefault="00B8376D" w:rsidP="00014059">
            <w:pPr>
              <w:rPr>
                <w:sz w:val="22"/>
                <w:szCs w:val="22"/>
              </w:rPr>
            </w:pPr>
          </w:p>
        </w:tc>
      </w:tr>
      <w:tr w:rsidR="00B8376D" w:rsidRPr="00B8376D" w14:paraId="63746781" w14:textId="77777777" w:rsidTr="00014059">
        <w:trPr>
          <w:trHeight w:val="1128"/>
        </w:trPr>
        <w:tc>
          <w:tcPr>
            <w:tcW w:w="3114" w:type="dxa"/>
          </w:tcPr>
          <w:p w14:paraId="71630DAE" w14:textId="77777777" w:rsidR="00B8376D" w:rsidRPr="00B8376D" w:rsidRDefault="00B8376D" w:rsidP="00014059">
            <w:pPr>
              <w:rPr>
                <w:sz w:val="22"/>
                <w:szCs w:val="22"/>
              </w:rPr>
            </w:pPr>
            <w:r w:rsidRPr="00B8376D">
              <w:rPr>
                <w:sz w:val="22"/>
                <w:szCs w:val="22"/>
              </w:rPr>
              <w:t xml:space="preserve">Opis dela javnega naročila, ki se oddaja v </w:t>
            </w:r>
            <w:proofErr w:type="spellStart"/>
            <w:r w:rsidRPr="00B8376D">
              <w:rPr>
                <w:sz w:val="22"/>
                <w:szCs w:val="22"/>
              </w:rPr>
              <w:t>podizvajanje</w:t>
            </w:r>
            <w:proofErr w:type="spellEnd"/>
            <w:r w:rsidRPr="00B8376D">
              <w:rPr>
                <w:sz w:val="22"/>
                <w:szCs w:val="22"/>
              </w:rPr>
              <w:t xml:space="preserve"> (vrsta: storitev/blago, opis del):</w:t>
            </w:r>
          </w:p>
        </w:tc>
        <w:tc>
          <w:tcPr>
            <w:tcW w:w="6095" w:type="dxa"/>
            <w:gridSpan w:val="2"/>
          </w:tcPr>
          <w:p w14:paraId="0010B976" w14:textId="77777777" w:rsidR="00B8376D" w:rsidRPr="00B8376D" w:rsidRDefault="00B8376D" w:rsidP="00014059">
            <w:pPr>
              <w:rPr>
                <w:sz w:val="22"/>
                <w:szCs w:val="22"/>
              </w:rPr>
            </w:pPr>
          </w:p>
          <w:p w14:paraId="1CA7910D" w14:textId="77777777" w:rsidR="00B8376D" w:rsidRPr="00B8376D" w:rsidRDefault="00B8376D" w:rsidP="00014059">
            <w:pPr>
              <w:rPr>
                <w:sz w:val="22"/>
                <w:szCs w:val="22"/>
              </w:rPr>
            </w:pPr>
          </w:p>
        </w:tc>
      </w:tr>
      <w:tr w:rsidR="00B8376D" w:rsidRPr="00B8376D" w14:paraId="0353E2A7" w14:textId="77777777" w:rsidTr="00014059">
        <w:tc>
          <w:tcPr>
            <w:tcW w:w="3114" w:type="dxa"/>
          </w:tcPr>
          <w:p w14:paraId="03B3A7CB" w14:textId="77777777" w:rsidR="00B8376D" w:rsidRPr="00B8376D" w:rsidRDefault="00B8376D" w:rsidP="00014059">
            <w:pPr>
              <w:rPr>
                <w:sz w:val="22"/>
                <w:szCs w:val="22"/>
              </w:rPr>
            </w:pPr>
            <w:r w:rsidRPr="00B8376D">
              <w:rPr>
                <w:sz w:val="22"/>
                <w:szCs w:val="22"/>
              </w:rPr>
              <w:t xml:space="preserve">Količina/delež (%) javnega naročila, ki se oddaja v </w:t>
            </w:r>
            <w:proofErr w:type="spellStart"/>
            <w:r w:rsidRPr="00B8376D">
              <w:rPr>
                <w:sz w:val="22"/>
                <w:szCs w:val="22"/>
              </w:rPr>
              <w:t>podizvajanje</w:t>
            </w:r>
            <w:proofErr w:type="spellEnd"/>
            <w:r w:rsidRPr="00B8376D">
              <w:rPr>
                <w:sz w:val="22"/>
                <w:szCs w:val="22"/>
              </w:rPr>
              <w:t>:</w:t>
            </w:r>
          </w:p>
        </w:tc>
        <w:tc>
          <w:tcPr>
            <w:tcW w:w="6095" w:type="dxa"/>
            <w:gridSpan w:val="2"/>
          </w:tcPr>
          <w:p w14:paraId="1E38C7C0" w14:textId="77777777" w:rsidR="00B8376D" w:rsidRPr="00B8376D" w:rsidRDefault="00B8376D" w:rsidP="00014059">
            <w:pPr>
              <w:rPr>
                <w:sz w:val="22"/>
                <w:szCs w:val="22"/>
              </w:rPr>
            </w:pPr>
          </w:p>
        </w:tc>
      </w:tr>
      <w:tr w:rsidR="00B8376D" w:rsidRPr="00B8376D" w14:paraId="06F2AA10" w14:textId="77777777" w:rsidTr="00014059">
        <w:tc>
          <w:tcPr>
            <w:tcW w:w="3114" w:type="dxa"/>
          </w:tcPr>
          <w:p w14:paraId="442AC23C" w14:textId="77777777" w:rsidR="00B8376D" w:rsidRPr="00B8376D" w:rsidRDefault="00B8376D" w:rsidP="00014059">
            <w:pPr>
              <w:rPr>
                <w:sz w:val="22"/>
                <w:szCs w:val="22"/>
              </w:rPr>
            </w:pPr>
            <w:r w:rsidRPr="00B8376D">
              <w:rPr>
                <w:sz w:val="22"/>
                <w:szCs w:val="22"/>
              </w:rPr>
              <w:t xml:space="preserve">Vrednost del v EUR brez DDV, ki se oddaja v </w:t>
            </w:r>
            <w:proofErr w:type="spellStart"/>
            <w:r w:rsidRPr="00B8376D">
              <w:rPr>
                <w:sz w:val="22"/>
                <w:szCs w:val="22"/>
              </w:rPr>
              <w:t>podizvajanje</w:t>
            </w:r>
            <w:proofErr w:type="spellEnd"/>
            <w:r w:rsidRPr="00B8376D">
              <w:rPr>
                <w:sz w:val="22"/>
                <w:szCs w:val="22"/>
              </w:rPr>
              <w:t>:</w:t>
            </w:r>
          </w:p>
        </w:tc>
        <w:tc>
          <w:tcPr>
            <w:tcW w:w="6095" w:type="dxa"/>
            <w:gridSpan w:val="2"/>
          </w:tcPr>
          <w:p w14:paraId="376A6006" w14:textId="77777777" w:rsidR="00B8376D" w:rsidRPr="00B8376D" w:rsidRDefault="00B8376D" w:rsidP="00014059">
            <w:pPr>
              <w:rPr>
                <w:sz w:val="22"/>
                <w:szCs w:val="22"/>
              </w:rPr>
            </w:pPr>
          </w:p>
        </w:tc>
      </w:tr>
      <w:tr w:rsidR="00B8376D" w:rsidRPr="00B8376D" w14:paraId="5E1BB139" w14:textId="77777777" w:rsidTr="00014059">
        <w:tc>
          <w:tcPr>
            <w:tcW w:w="3114" w:type="dxa"/>
          </w:tcPr>
          <w:p w14:paraId="2672E029" w14:textId="77777777" w:rsidR="00B8376D" w:rsidRPr="00B8376D" w:rsidRDefault="00B8376D" w:rsidP="00014059">
            <w:pPr>
              <w:rPr>
                <w:sz w:val="22"/>
                <w:szCs w:val="22"/>
              </w:rPr>
            </w:pPr>
            <w:r w:rsidRPr="00B8376D">
              <w:rPr>
                <w:sz w:val="22"/>
                <w:szCs w:val="22"/>
              </w:rPr>
              <w:t>Kraj izvedbe:</w:t>
            </w:r>
          </w:p>
        </w:tc>
        <w:tc>
          <w:tcPr>
            <w:tcW w:w="6095" w:type="dxa"/>
            <w:gridSpan w:val="2"/>
          </w:tcPr>
          <w:p w14:paraId="200E4F27" w14:textId="77777777" w:rsidR="00B8376D" w:rsidRPr="00B8376D" w:rsidRDefault="00B8376D" w:rsidP="00014059">
            <w:pPr>
              <w:rPr>
                <w:sz w:val="22"/>
                <w:szCs w:val="22"/>
              </w:rPr>
            </w:pPr>
          </w:p>
          <w:p w14:paraId="5FFF3EDE" w14:textId="77777777" w:rsidR="00B8376D" w:rsidRPr="00B8376D" w:rsidRDefault="00B8376D" w:rsidP="00014059">
            <w:pPr>
              <w:rPr>
                <w:sz w:val="22"/>
                <w:szCs w:val="22"/>
              </w:rPr>
            </w:pPr>
          </w:p>
        </w:tc>
      </w:tr>
      <w:tr w:rsidR="00B8376D" w:rsidRPr="00B8376D" w14:paraId="0102E87B" w14:textId="77777777" w:rsidTr="00014059">
        <w:tc>
          <w:tcPr>
            <w:tcW w:w="3114" w:type="dxa"/>
          </w:tcPr>
          <w:p w14:paraId="676ACB18" w14:textId="77777777" w:rsidR="00B8376D" w:rsidRPr="00B8376D" w:rsidRDefault="00B8376D" w:rsidP="00014059">
            <w:pPr>
              <w:rPr>
                <w:sz w:val="22"/>
                <w:szCs w:val="22"/>
              </w:rPr>
            </w:pPr>
            <w:r w:rsidRPr="00B8376D">
              <w:rPr>
                <w:sz w:val="22"/>
                <w:szCs w:val="22"/>
              </w:rPr>
              <w:t>Rok izvedbe:</w:t>
            </w:r>
          </w:p>
          <w:p w14:paraId="06FE4D6F" w14:textId="77777777" w:rsidR="00B8376D" w:rsidRPr="00B8376D" w:rsidRDefault="00B8376D" w:rsidP="00014059">
            <w:pPr>
              <w:rPr>
                <w:sz w:val="22"/>
                <w:szCs w:val="22"/>
              </w:rPr>
            </w:pPr>
          </w:p>
        </w:tc>
        <w:tc>
          <w:tcPr>
            <w:tcW w:w="6095" w:type="dxa"/>
            <w:gridSpan w:val="2"/>
          </w:tcPr>
          <w:p w14:paraId="64ED5C83" w14:textId="77777777" w:rsidR="00B8376D" w:rsidRPr="00B8376D" w:rsidRDefault="00B8376D" w:rsidP="00014059">
            <w:pPr>
              <w:rPr>
                <w:sz w:val="22"/>
                <w:szCs w:val="22"/>
              </w:rPr>
            </w:pPr>
          </w:p>
        </w:tc>
      </w:tr>
    </w:tbl>
    <w:p w14:paraId="679D76D2" w14:textId="77777777" w:rsidR="00B8376D" w:rsidRPr="00B8376D" w:rsidRDefault="00B8376D" w:rsidP="00B8376D">
      <w:pPr>
        <w:spacing w:before="120"/>
        <w:rPr>
          <w:sz w:val="22"/>
          <w:szCs w:val="22"/>
        </w:rPr>
      </w:pPr>
      <w:r w:rsidRPr="00B8376D">
        <w:rPr>
          <w:sz w:val="22"/>
          <w:szCs w:val="22"/>
        </w:rPr>
        <w:t>Izjavljamo, da bomo ob morebitni zamenjavi podizvajalca ali uvedbi novega podizvajalca, ki ni priglašen v ponudbeni dokumentaciji, predhodno pridobili pisno soglasje naročnika. Seznanjeni smo z dejstvom, da ima naročnik, če ponudnik ne bo priglasil vseh podizvajalcev, iz tega razloga pravico krivdno odpovedati sklenjeno pogodbo.</w:t>
      </w:r>
    </w:p>
    <w:p w14:paraId="1EE442B7" w14:textId="6488FE0D" w:rsidR="00B8376D" w:rsidRPr="00B8376D" w:rsidRDefault="00B8376D" w:rsidP="00B8376D">
      <w:pPr>
        <w:tabs>
          <w:tab w:val="left" w:pos="1224"/>
        </w:tabs>
        <w:spacing w:before="120"/>
        <w:rPr>
          <w:i/>
          <w:iCs/>
          <w:color w:val="7F7F7F" w:themeColor="text1" w:themeTint="80"/>
          <w:sz w:val="22"/>
          <w:szCs w:val="22"/>
        </w:rPr>
      </w:pPr>
      <w:r w:rsidRPr="00B8376D">
        <w:rPr>
          <w:sz w:val="22"/>
          <w:szCs w:val="22"/>
        </w:rPr>
        <w:t xml:space="preserve">Kraj in datum: </w:t>
      </w:r>
      <w:r w:rsidRPr="00B8376D">
        <w:rPr>
          <w:sz w:val="22"/>
          <w:szCs w:val="22"/>
        </w:rPr>
        <w:tab/>
      </w:r>
      <w:r w:rsidRPr="00B8376D">
        <w:rPr>
          <w:sz w:val="22"/>
          <w:szCs w:val="22"/>
        </w:rPr>
        <w:tab/>
      </w:r>
      <w:r w:rsidRPr="00B8376D">
        <w:rPr>
          <w:sz w:val="22"/>
          <w:szCs w:val="22"/>
        </w:rPr>
        <w:tab/>
      </w:r>
      <w:r w:rsidRPr="00B8376D">
        <w:rPr>
          <w:sz w:val="22"/>
          <w:szCs w:val="22"/>
        </w:rPr>
        <w:tab/>
        <w:t xml:space="preserve">Ime in priimek ter podpis: </w:t>
      </w:r>
      <w:r w:rsidRPr="00B8376D">
        <w:rPr>
          <w:i/>
          <w:iCs/>
          <w:color w:val="7F7F7F" w:themeColor="text1" w:themeTint="80"/>
          <w:sz w:val="22"/>
          <w:szCs w:val="22"/>
        </w:rPr>
        <w:t>(za podizvajalca)</w:t>
      </w:r>
    </w:p>
    <w:p w14:paraId="35E01F0D" w14:textId="630CF190" w:rsidR="00B8376D" w:rsidRPr="00B8376D" w:rsidRDefault="00B8376D" w:rsidP="00B8376D">
      <w:pPr>
        <w:spacing w:before="120"/>
        <w:rPr>
          <w:sz w:val="22"/>
          <w:szCs w:val="22"/>
        </w:rPr>
      </w:pPr>
      <w:r w:rsidRPr="00B8376D">
        <w:rPr>
          <w:sz w:val="22"/>
          <w:szCs w:val="22"/>
        </w:rPr>
        <w:t>_______________________</w:t>
      </w:r>
      <w:r w:rsidRPr="00B8376D">
        <w:rPr>
          <w:sz w:val="22"/>
          <w:szCs w:val="22"/>
        </w:rPr>
        <w:tab/>
      </w:r>
      <w:r w:rsidRPr="00B8376D">
        <w:rPr>
          <w:sz w:val="22"/>
          <w:szCs w:val="22"/>
        </w:rPr>
        <w:tab/>
      </w:r>
      <w:r w:rsidR="00973238">
        <w:rPr>
          <w:sz w:val="22"/>
          <w:szCs w:val="22"/>
        </w:rPr>
        <w:t xml:space="preserve">            </w:t>
      </w:r>
      <w:r w:rsidRPr="00B8376D">
        <w:rPr>
          <w:sz w:val="22"/>
          <w:szCs w:val="22"/>
        </w:rPr>
        <w:t>______________________________</w:t>
      </w:r>
    </w:p>
    <w:p w14:paraId="70E4FBE0" w14:textId="77777777" w:rsidR="00B8376D" w:rsidRPr="00B8376D" w:rsidRDefault="00B8376D" w:rsidP="00B8376D">
      <w:pPr>
        <w:spacing w:before="120"/>
        <w:rPr>
          <w:b/>
          <w:bCs/>
          <w:i/>
          <w:iCs/>
          <w:color w:val="7F7F7F" w:themeColor="text1" w:themeTint="80"/>
          <w:sz w:val="22"/>
          <w:szCs w:val="22"/>
        </w:rPr>
      </w:pPr>
    </w:p>
    <w:p w14:paraId="1B9FAFA5" w14:textId="77777777" w:rsidR="00B8376D" w:rsidRPr="00B8376D" w:rsidRDefault="00B8376D" w:rsidP="00B8376D">
      <w:pPr>
        <w:spacing w:before="120"/>
        <w:rPr>
          <w:i/>
          <w:iCs/>
          <w:sz w:val="22"/>
          <w:szCs w:val="22"/>
        </w:rPr>
      </w:pPr>
      <w:r w:rsidRPr="00B8376D">
        <w:rPr>
          <w:b/>
          <w:bCs/>
          <w:i/>
          <w:iCs/>
          <w:sz w:val="22"/>
          <w:szCs w:val="22"/>
        </w:rPr>
        <w:t>NAVODILO</w:t>
      </w:r>
      <w:r w:rsidRPr="00B8376D">
        <w:rPr>
          <w:i/>
          <w:iCs/>
          <w:sz w:val="22"/>
          <w:szCs w:val="22"/>
        </w:rPr>
        <w:t>:  Obrazec izpolni vsak od podizvajalcev naveden v ponudbi. V primeru, da ponudnik nastopa z več podizvajalci, se obrazec ustrezno razmnoži. V primeru, da ponudnik ne nastopa s podizvajalci, obrazec ni obvezna priloga ponudbi.</w:t>
      </w:r>
    </w:p>
    <w:p w14:paraId="5145A819" w14:textId="0DF0BE46" w:rsidR="00B8376D" w:rsidRPr="000D7FA7" w:rsidRDefault="00B8376D" w:rsidP="000D7FA7">
      <w:pPr>
        <w:rPr>
          <w:i/>
          <w:iCs/>
          <w:color w:val="7F7F7F" w:themeColor="text1" w:themeTint="80"/>
          <w:sz w:val="22"/>
          <w:szCs w:val="22"/>
        </w:rPr>
      </w:pPr>
      <w:r w:rsidRPr="00B8376D">
        <w:rPr>
          <w:i/>
          <w:iCs/>
          <w:color w:val="7F7F7F" w:themeColor="text1" w:themeTint="80"/>
          <w:sz w:val="22"/>
          <w:szCs w:val="22"/>
        </w:rPr>
        <w:br w:type="page"/>
      </w:r>
    </w:p>
    <w:p w14:paraId="7F37C499" w14:textId="77777777" w:rsidR="00B8376D" w:rsidRDefault="00B8376D" w:rsidP="00A47295">
      <w:pPr>
        <w:keepNext/>
        <w:widowControl w:val="0"/>
        <w:adjustRightInd w:val="0"/>
        <w:textAlignment w:val="baseline"/>
        <w:outlineLvl w:val="2"/>
        <w:rPr>
          <w:sz w:val="22"/>
          <w:szCs w:val="22"/>
        </w:rPr>
      </w:pPr>
    </w:p>
    <w:p w14:paraId="13A15346" w14:textId="77777777" w:rsidR="00B8376D" w:rsidRDefault="00B8376D" w:rsidP="00A47295">
      <w:pPr>
        <w:keepNext/>
        <w:widowControl w:val="0"/>
        <w:adjustRightInd w:val="0"/>
        <w:textAlignment w:val="baseline"/>
        <w:outlineLvl w:val="2"/>
        <w:rPr>
          <w:sz w:val="22"/>
          <w:szCs w:val="22"/>
        </w:rPr>
      </w:pPr>
    </w:p>
    <w:p w14:paraId="56877B9D" w14:textId="77777777" w:rsidR="00B8376D" w:rsidRDefault="00B8376D" w:rsidP="00A47295">
      <w:pPr>
        <w:keepNext/>
        <w:widowControl w:val="0"/>
        <w:adjustRightInd w:val="0"/>
        <w:textAlignment w:val="baseline"/>
        <w:outlineLvl w:val="2"/>
        <w:rPr>
          <w:sz w:val="22"/>
          <w:szCs w:val="22"/>
        </w:rPr>
      </w:pPr>
    </w:p>
    <w:p w14:paraId="1A57E497" w14:textId="77777777" w:rsidR="00B8376D" w:rsidRDefault="00B8376D" w:rsidP="00A47295">
      <w:pPr>
        <w:keepNext/>
        <w:widowControl w:val="0"/>
        <w:adjustRightInd w:val="0"/>
        <w:textAlignment w:val="baseline"/>
        <w:outlineLvl w:val="2"/>
        <w:rPr>
          <w:sz w:val="22"/>
          <w:szCs w:val="22"/>
        </w:rPr>
      </w:pPr>
    </w:p>
    <w:p w14:paraId="6688D659" w14:textId="77777777" w:rsidR="00B8376D" w:rsidRDefault="00B8376D" w:rsidP="00A47295">
      <w:pPr>
        <w:keepNext/>
        <w:widowControl w:val="0"/>
        <w:adjustRightInd w:val="0"/>
        <w:textAlignment w:val="baseline"/>
        <w:outlineLvl w:val="2"/>
        <w:rPr>
          <w:sz w:val="22"/>
          <w:szCs w:val="22"/>
        </w:rPr>
      </w:pPr>
    </w:p>
    <w:p w14:paraId="09866FC1" w14:textId="77777777" w:rsidR="00B8376D" w:rsidRDefault="00B8376D" w:rsidP="00A47295">
      <w:pPr>
        <w:keepNext/>
        <w:widowControl w:val="0"/>
        <w:adjustRightInd w:val="0"/>
        <w:textAlignment w:val="baseline"/>
        <w:outlineLvl w:val="2"/>
        <w:rPr>
          <w:sz w:val="22"/>
          <w:szCs w:val="22"/>
        </w:rPr>
      </w:pPr>
    </w:p>
    <w:p w14:paraId="3111CB67" w14:textId="77777777" w:rsidR="00B8376D" w:rsidRDefault="00B8376D" w:rsidP="00A47295">
      <w:pPr>
        <w:keepNext/>
        <w:widowControl w:val="0"/>
        <w:adjustRightInd w:val="0"/>
        <w:textAlignment w:val="baseline"/>
        <w:outlineLvl w:val="2"/>
        <w:rPr>
          <w:sz w:val="22"/>
          <w:szCs w:val="22"/>
        </w:rPr>
      </w:pPr>
    </w:p>
    <w:p w14:paraId="7CB18D28" w14:textId="77777777" w:rsidR="00B8376D" w:rsidRDefault="00B8376D" w:rsidP="00A47295">
      <w:pPr>
        <w:keepNext/>
        <w:widowControl w:val="0"/>
        <w:adjustRightInd w:val="0"/>
        <w:textAlignment w:val="baseline"/>
        <w:outlineLvl w:val="2"/>
        <w:rPr>
          <w:sz w:val="22"/>
          <w:szCs w:val="22"/>
        </w:rPr>
      </w:pPr>
    </w:p>
    <w:p w14:paraId="4241E93B" w14:textId="77777777" w:rsidR="00B8376D" w:rsidRDefault="00B8376D" w:rsidP="00A47295">
      <w:pPr>
        <w:keepNext/>
        <w:widowControl w:val="0"/>
        <w:adjustRightInd w:val="0"/>
        <w:textAlignment w:val="baseline"/>
        <w:outlineLvl w:val="2"/>
        <w:rPr>
          <w:sz w:val="22"/>
          <w:szCs w:val="22"/>
        </w:rPr>
      </w:pPr>
    </w:p>
    <w:p w14:paraId="3145DE82" w14:textId="77777777" w:rsidR="00B8376D" w:rsidRDefault="00B8376D" w:rsidP="00A47295">
      <w:pPr>
        <w:keepNext/>
        <w:widowControl w:val="0"/>
        <w:adjustRightInd w:val="0"/>
        <w:textAlignment w:val="baseline"/>
        <w:outlineLvl w:val="2"/>
        <w:rPr>
          <w:sz w:val="22"/>
          <w:szCs w:val="22"/>
        </w:rPr>
      </w:pPr>
    </w:p>
    <w:sectPr w:rsidR="00B8376D" w:rsidSect="00B8376D">
      <w:headerReference w:type="default" r:id="rId16"/>
      <w:footerReference w:type="default" r:id="rId17"/>
      <w:headerReference w:type="first" r:id="rId18"/>
      <w:pgSz w:w="11906" w:h="16838"/>
      <w:pgMar w:top="1134" w:right="1134" w:bottom="1134" w:left="1418" w:header="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BD97D" w14:textId="77777777" w:rsidR="001043DA" w:rsidRDefault="001043DA" w:rsidP="00D37134">
      <w:r>
        <w:separator/>
      </w:r>
    </w:p>
    <w:p w14:paraId="65337569" w14:textId="77777777" w:rsidR="001043DA" w:rsidRDefault="001043DA" w:rsidP="00D37134"/>
    <w:p w14:paraId="022C37A8" w14:textId="77777777" w:rsidR="001043DA" w:rsidRDefault="001043DA" w:rsidP="00D37134"/>
  </w:endnote>
  <w:endnote w:type="continuationSeparator" w:id="0">
    <w:p w14:paraId="795AFD10" w14:textId="77777777" w:rsidR="001043DA" w:rsidRDefault="001043DA" w:rsidP="00D37134">
      <w:r>
        <w:continuationSeparator/>
      </w:r>
    </w:p>
    <w:p w14:paraId="32AB3DEF" w14:textId="77777777" w:rsidR="001043DA" w:rsidRDefault="001043DA" w:rsidP="00D37134"/>
    <w:p w14:paraId="6E73BBAF" w14:textId="77777777" w:rsidR="001043DA" w:rsidRDefault="001043DA" w:rsidP="00D3713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Yu Gothic"/>
    <w:charset w:val="00"/>
    <w:family w:val="auto"/>
    <w:pitch w:val="variable"/>
    <w:sig w:usb0="800000AF" w:usb1="1807ECEA" w:usb2="00000010" w:usb3="00000000" w:csb0="00020001"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BoldMT">
    <w:altName w:val="Arial"/>
    <w:panose1 w:val="00000000000000000000"/>
    <w:charset w:val="00"/>
    <w:family w:val="swiss"/>
    <w:notTrueType/>
    <w:pitch w:val="default"/>
    <w:sig w:usb0="00000007" w:usb1="00000000" w:usb2="00000000" w:usb3="00000000" w:csb0="00000003"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E21522" w14:textId="77777777" w:rsidR="000F17D3" w:rsidRDefault="000F17D3" w:rsidP="00D43D4E">
    <w:pPr>
      <w:pStyle w:val="Noga"/>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D6AE0" w14:textId="77777777" w:rsidR="0052769E" w:rsidRDefault="0052769E" w:rsidP="009500CB">
    <w:pPr>
      <w:pStyle w:val="Noga"/>
      <w:jc w:val="center"/>
    </w:pPr>
    <w:r>
      <w:fldChar w:fldCharType="begin"/>
    </w:r>
    <w:r>
      <w:instrText>PAGE   \* MERGEFORMAT</w:instrText>
    </w:r>
    <w:r>
      <w:fldChar w:fldCharType="separate"/>
    </w:r>
    <w:r w:rsidR="006869E2">
      <w:rPr>
        <w:noProof/>
      </w:rPr>
      <w:t>1</w:t>
    </w:r>
    <w:r>
      <w:fldChar w:fldCharType="end"/>
    </w:r>
  </w:p>
  <w:p w14:paraId="0019DD09" w14:textId="77777777" w:rsidR="0052769E" w:rsidRDefault="0052769E" w:rsidP="00D37134">
    <w:pPr>
      <w:pStyle w:val="Noga"/>
    </w:pPr>
  </w:p>
  <w:p w14:paraId="35F450A9" w14:textId="77777777" w:rsidR="000B56F1" w:rsidRDefault="000B56F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B7498" w14:textId="77777777" w:rsidR="001043DA" w:rsidRDefault="001043DA" w:rsidP="00D37134">
      <w:r>
        <w:separator/>
      </w:r>
    </w:p>
    <w:p w14:paraId="13C4AA03" w14:textId="77777777" w:rsidR="001043DA" w:rsidRDefault="001043DA" w:rsidP="00D37134"/>
    <w:p w14:paraId="7ABAF0CE" w14:textId="77777777" w:rsidR="001043DA" w:rsidRDefault="001043DA" w:rsidP="00D37134"/>
  </w:footnote>
  <w:footnote w:type="continuationSeparator" w:id="0">
    <w:p w14:paraId="6BB8B3B1" w14:textId="77777777" w:rsidR="001043DA" w:rsidRDefault="001043DA" w:rsidP="00D37134">
      <w:r>
        <w:continuationSeparator/>
      </w:r>
    </w:p>
    <w:p w14:paraId="27D284D0" w14:textId="77777777" w:rsidR="001043DA" w:rsidRDefault="001043DA" w:rsidP="00D37134"/>
    <w:p w14:paraId="523DEE9C" w14:textId="77777777" w:rsidR="001043DA" w:rsidRDefault="001043DA" w:rsidP="00D37134"/>
  </w:footnote>
  <w:footnote w:id="1">
    <w:p w14:paraId="48770BDB" w14:textId="77777777" w:rsidR="00CA0464" w:rsidRDefault="00CA0464" w:rsidP="00CA0464">
      <w:pPr>
        <w:pStyle w:val="Sprotnaopomba-besedilo"/>
        <w:tabs>
          <w:tab w:val="left" w:pos="8235"/>
        </w:tabs>
        <w:rPr>
          <w:rFonts w:ascii="Arial Narrow" w:hAnsi="Arial Narrow"/>
        </w:rPr>
      </w:pPr>
      <w:r>
        <w:rPr>
          <w:rStyle w:val="Sprotnaopomba-sklic"/>
          <w:rFonts w:ascii="Arial Narrow" w:hAnsi="Arial Narrow"/>
        </w:rPr>
        <w:footnoteRef/>
      </w:r>
      <w:r>
        <w:rPr>
          <w:rFonts w:ascii="Arial Narrow" w:hAnsi="Arial Narrow"/>
        </w:rPr>
        <w:t xml:space="preserve"> Navedba poslovnega subjekta naj vsebuje naziv (firma)  poslovnega subjekta kot izhaja iz uradnih evidenc.</w:t>
      </w:r>
      <w:r>
        <w:rPr>
          <w:rFonts w:ascii="Arial Narrow" w:hAnsi="Arial Narrow"/>
        </w:rPr>
        <w:tab/>
      </w:r>
    </w:p>
    <w:p w14:paraId="1A0EA096" w14:textId="77777777" w:rsidR="00CA0464" w:rsidRDefault="00CA0464" w:rsidP="00CA0464">
      <w:pPr>
        <w:pStyle w:val="Sprotnaopomba-besedilo"/>
        <w:tabs>
          <w:tab w:val="left" w:pos="8235"/>
        </w:tabs>
        <w:rPr>
          <w:rFonts w:ascii="Arial Narrow" w:hAnsi="Arial Narrow"/>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1A5C" w14:textId="08B52244" w:rsidR="0017298A" w:rsidRDefault="00CA3D90" w:rsidP="0017298A">
    <w:pPr>
      <w:pStyle w:val="Glava"/>
    </w:pPr>
    <w:r>
      <w:rPr>
        <w:noProof/>
      </w:rPr>
      <w:drawing>
        <wp:inline distT="0" distB="0" distL="0" distR="0" wp14:anchorId="3EDDEB18" wp14:editId="051EC696">
          <wp:extent cx="847725" cy="1162050"/>
          <wp:effectExtent l="0" t="0" r="9525" b="0"/>
          <wp:docPr id="130371844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1162050"/>
                  </a:xfrm>
                  <a:prstGeom prst="rect">
                    <a:avLst/>
                  </a:prstGeom>
                  <a:noFill/>
                </pic:spPr>
              </pic:pic>
            </a:graphicData>
          </a:graphic>
        </wp:inline>
      </w:drawing>
    </w:r>
  </w:p>
  <w:p w14:paraId="69769799" w14:textId="0097CA6F" w:rsidR="00EB3236" w:rsidRDefault="00EB3236" w:rsidP="00EB3236">
    <w:r w:rsidRPr="001D4AA3">
      <w:rPr>
        <w:color w:val="0000FF"/>
        <w:sz w:val="24"/>
      </w:rPr>
      <w:t>Občina Preddvor, Dvorski trg 10, Preddvor</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4F093" w14:textId="77777777" w:rsidR="00ED7B18" w:rsidRDefault="00ED7B18" w:rsidP="00D37134">
    <w:pPr>
      <w:rPr>
        <w:noProof/>
      </w:rPr>
    </w:pPr>
  </w:p>
  <w:p w14:paraId="638A2BD1" w14:textId="018DFBD1" w:rsidR="0052769E" w:rsidRDefault="0052769E" w:rsidP="00D37134"/>
  <w:p w14:paraId="46BFCE70" w14:textId="28B261F7" w:rsidR="0052769E" w:rsidRDefault="0052769E" w:rsidP="00B8376D">
    <w:pPr>
      <w:tabs>
        <w:tab w:val="left" w:pos="3240"/>
        <w:tab w:val="left" w:pos="7200"/>
      </w:tabs>
    </w:pPr>
    <w:r>
      <w:tab/>
    </w:r>
    <w:r w:rsidR="00B8376D">
      <w:tab/>
    </w:r>
  </w:p>
  <w:p w14:paraId="475F6C8A" w14:textId="77777777" w:rsidR="0052769E" w:rsidRDefault="0052769E" w:rsidP="00181E95">
    <w:pPr>
      <w:tabs>
        <w:tab w:val="left" w:pos="7200"/>
      </w:tabs>
    </w:pPr>
  </w:p>
  <w:p w14:paraId="32D3B968" w14:textId="0596DD57" w:rsidR="0052769E" w:rsidRDefault="00B8376D" w:rsidP="00181E95">
    <w:pPr>
      <w:tabs>
        <w:tab w:val="left" w:pos="7200"/>
      </w:tabs>
    </w:pPr>
    <w:r>
      <w:ptab w:relativeTo="margin" w:alignment="center" w:leader="none"/>
    </w:r>
  </w:p>
  <w:p w14:paraId="7F7CAB5C" w14:textId="77777777" w:rsidR="0052769E" w:rsidRDefault="0052769E" w:rsidP="00181E95">
    <w:pPr>
      <w:tabs>
        <w:tab w:val="left" w:pos="7200"/>
      </w:tabs>
    </w:pPr>
  </w:p>
  <w:p w14:paraId="4A863313" w14:textId="77777777" w:rsidR="000B56F1" w:rsidRDefault="000B56F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55FCD" w14:textId="77777777" w:rsidR="00A32D60" w:rsidRDefault="00A32D60">
    <w:pPr>
      <w:pStyle w:val="Glava"/>
    </w:pPr>
  </w:p>
  <w:p w14:paraId="5809B01B" w14:textId="552F3EF9" w:rsidR="00A32D60" w:rsidRDefault="00A32D60" w:rsidP="00A32D60">
    <w:pPr>
      <w:pStyle w:val="Glava"/>
      <w:jc w:val="left"/>
    </w:pPr>
  </w:p>
  <w:p w14:paraId="5894C4D7" w14:textId="168DAB9E" w:rsidR="00A32D60" w:rsidRDefault="00A32D60" w:rsidP="00A32D60">
    <w:pPr>
      <w:tabs>
        <w:tab w:val="center" w:pos="4536"/>
        <w:tab w:val="right" w:pos="9072"/>
      </w:tabs>
      <w:rPr>
        <w:szCs w:val="24"/>
      </w:rPr>
    </w:pPr>
  </w:p>
  <w:p w14:paraId="75515AEF" w14:textId="256FCE8F" w:rsidR="00F33DBB" w:rsidRDefault="00F33DB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1"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2"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3"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4"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5"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cs="Times New Roman"/>
      </w:rPr>
    </w:lvl>
  </w:abstractNum>
  <w:abstractNum w:abstractNumId="6"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Symbol"/>
      </w:rPr>
    </w:lvl>
    <w:lvl w:ilvl="1">
      <w:start w:val="1"/>
      <w:numFmt w:val="bullet"/>
      <w:lvlText w:val=""/>
      <w:lvlJc w:val="left"/>
      <w:pPr>
        <w:tabs>
          <w:tab w:val="num" w:pos="1080"/>
        </w:tabs>
        <w:ind w:left="1080" w:hanging="360"/>
      </w:pPr>
      <w:rPr>
        <w:rFonts w:ascii="Wingdings 2" w:hAnsi="Wingdings 2" w:cs="Symbol"/>
      </w:rPr>
    </w:lvl>
    <w:lvl w:ilvl="2">
      <w:start w:val="1"/>
      <w:numFmt w:val="bullet"/>
      <w:lvlText w:val=""/>
      <w:lvlJc w:val="left"/>
      <w:pPr>
        <w:tabs>
          <w:tab w:val="num" w:pos="1440"/>
        </w:tabs>
        <w:ind w:left="1440" w:hanging="360"/>
      </w:pPr>
      <w:rPr>
        <w:rFonts w:ascii="Wingdings 2" w:hAnsi="Wingdings 2" w:cs="Symbol"/>
      </w:rPr>
    </w:lvl>
    <w:lvl w:ilvl="3">
      <w:start w:val="1"/>
      <w:numFmt w:val="bullet"/>
      <w:lvlText w:val=""/>
      <w:lvlJc w:val="left"/>
      <w:pPr>
        <w:tabs>
          <w:tab w:val="num" w:pos="1800"/>
        </w:tabs>
        <w:ind w:left="1800" w:hanging="360"/>
      </w:pPr>
      <w:rPr>
        <w:rFonts w:ascii="Wingdings 2" w:hAnsi="Wingdings 2" w:cs="Symbol"/>
      </w:rPr>
    </w:lvl>
    <w:lvl w:ilvl="4">
      <w:start w:val="1"/>
      <w:numFmt w:val="bullet"/>
      <w:lvlText w:val=""/>
      <w:lvlJc w:val="left"/>
      <w:pPr>
        <w:tabs>
          <w:tab w:val="num" w:pos="2160"/>
        </w:tabs>
        <w:ind w:left="2160" w:hanging="360"/>
      </w:pPr>
      <w:rPr>
        <w:rFonts w:ascii="Wingdings 2" w:hAnsi="Wingdings 2" w:cs="Symbol"/>
      </w:rPr>
    </w:lvl>
    <w:lvl w:ilvl="5">
      <w:start w:val="1"/>
      <w:numFmt w:val="bullet"/>
      <w:lvlText w:val=""/>
      <w:lvlJc w:val="left"/>
      <w:pPr>
        <w:tabs>
          <w:tab w:val="num" w:pos="2520"/>
        </w:tabs>
        <w:ind w:left="2520" w:hanging="360"/>
      </w:pPr>
      <w:rPr>
        <w:rFonts w:ascii="Wingdings 2" w:hAnsi="Wingdings 2" w:cs="Symbol"/>
      </w:rPr>
    </w:lvl>
    <w:lvl w:ilvl="6">
      <w:start w:val="1"/>
      <w:numFmt w:val="bullet"/>
      <w:lvlText w:val=""/>
      <w:lvlJc w:val="left"/>
      <w:pPr>
        <w:tabs>
          <w:tab w:val="num" w:pos="2880"/>
        </w:tabs>
        <w:ind w:left="2880" w:hanging="360"/>
      </w:pPr>
      <w:rPr>
        <w:rFonts w:ascii="Wingdings 2" w:hAnsi="Wingdings 2" w:cs="Symbol"/>
      </w:rPr>
    </w:lvl>
    <w:lvl w:ilvl="7">
      <w:start w:val="1"/>
      <w:numFmt w:val="bullet"/>
      <w:lvlText w:val=""/>
      <w:lvlJc w:val="left"/>
      <w:pPr>
        <w:tabs>
          <w:tab w:val="num" w:pos="3240"/>
        </w:tabs>
        <w:ind w:left="3240" w:hanging="360"/>
      </w:pPr>
      <w:rPr>
        <w:rFonts w:ascii="Wingdings 2" w:hAnsi="Wingdings 2" w:cs="Symbol"/>
      </w:rPr>
    </w:lvl>
    <w:lvl w:ilvl="8">
      <w:start w:val="1"/>
      <w:numFmt w:val="bullet"/>
      <w:lvlText w:val=""/>
      <w:lvlJc w:val="left"/>
      <w:pPr>
        <w:tabs>
          <w:tab w:val="num" w:pos="3600"/>
        </w:tabs>
        <w:ind w:left="3600" w:hanging="360"/>
      </w:pPr>
      <w:rPr>
        <w:rFonts w:ascii="Wingdings 2" w:hAnsi="Wingdings 2" w:cs="Symbol"/>
      </w:rPr>
    </w:lvl>
  </w:abstractNum>
  <w:abstractNum w:abstractNumId="7" w15:restartNumberingAfterBreak="0">
    <w:nsid w:val="00000038"/>
    <w:multiLevelType w:val="singleLevel"/>
    <w:tmpl w:val="00000038"/>
    <w:name w:val="WW8Num59"/>
    <w:lvl w:ilvl="0">
      <w:start w:val="1"/>
      <w:numFmt w:val="bullet"/>
      <w:lvlText w:val=""/>
      <w:lvlJc w:val="left"/>
      <w:pPr>
        <w:tabs>
          <w:tab w:val="num" w:pos="0"/>
        </w:tabs>
        <w:ind w:left="720" w:hanging="360"/>
      </w:pPr>
      <w:rPr>
        <w:rFonts w:ascii="Symbol" w:hAnsi="Symbol"/>
      </w:rPr>
    </w:lvl>
  </w:abstractNum>
  <w:abstractNum w:abstractNumId="8" w15:restartNumberingAfterBreak="0">
    <w:nsid w:val="00000049"/>
    <w:multiLevelType w:val="singleLevel"/>
    <w:tmpl w:val="00000049"/>
    <w:name w:val="WW8Num77"/>
    <w:lvl w:ilvl="0">
      <w:start w:val="1"/>
      <w:numFmt w:val="bullet"/>
      <w:lvlText w:val=""/>
      <w:lvlJc w:val="left"/>
      <w:pPr>
        <w:tabs>
          <w:tab w:val="num" w:pos="720"/>
        </w:tabs>
        <w:ind w:left="720" w:hanging="360"/>
      </w:pPr>
      <w:rPr>
        <w:rFonts w:ascii="Symbol" w:hAnsi="Symbol"/>
      </w:rPr>
    </w:lvl>
  </w:abstractNum>
  <w:abstractNum w:abstractNumId="9" w15:restartNumberingAfterBreak="0">
    <w:nsid w:val="00000057"/>
    <w:multiLevelType w:val="singleLevel"/>
    <w:tmpl w:val="00000057"/>
    <w:name w:val="WW8Num91"/>
    <w:lvl w:ilvl="0">
      <w:start w:val="1"/>
      <w:numFmt w:val="bullet"/>
      <w:lvlText w:val=""/>
      <w:lvlJc w:val="left"/>
      <w:pPr>
        <w:tabs>
          <w:tab w:val="num" w:pos="0"/>
        </w:tabs>
        <w:ind w:left="720" w:hanging="360"/>
      </w:pPr>
      <w:rPr>
        <w:rFonts w:ascii="Symbol" w:hAnsi="Symbol"/>
      </w:rPr>
    </w:lvl>
  </w:abstractNum>
  <w:abstractNum w:abstractNumId="10" w15:restartNumberingAfterBreak="0">
    <w:nsid w:val="001730D2"/>
    <w:multiLevelType w:val="hybridMultilevel"/>
    <w:tmpl w:val="3020C2CE"/>
    <w:lvl w:ilvl="0" w:tplc="0424000F">
      <w:start w:val="1"/>
      <w:numFmt w:val="decimal"/>
      <w:lvlText w:val="%1."/>
      <w:lvlJc w:val="left"/>
      <w:pPr>
        <w:ind w:left="720" w:hanging="360"/>
      </w:pPr>
      <w:rPr>
        <w:rFonts w:cs="Times New Roman"/>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00ED3326"/>
    <w:multiLevelType w:val="hybridMultilevel"/>
    <w:tmpl w:val="CDCA3616"/>
    <w:lvl w:ilvl="0" w:tplc="0424000B">
      <w:start w:val="1"/>
      <w:numFmt w:val="bullet"/>
      <w:lvlText w:val=""/>
      <w:lvlJc w:val="left"/>
      <w:pPr>
        <w:ind w:left="360" w:hanging="360"/>
      </w:pPr>
      <w:rPr>
        <w:rFonts w:ascii="Wingdings" w:hAnsi="Wingdings" w:hint="default"/>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2BC073B"/>
    <w:multiLevelType w:val="hybridMultilevel"/>
    <w:tmpl w:val="FF5E8226"/>
    <w:lvl w:ilvl="0" w:tplc="7184409C">
      <w:start w:val="1"/>
      <w:numFmt w:val="bullet"/>
      <w:lvlText w:val=""/>
      <w:lvlJc w:val="left"/>
      <w:pPr>
        <w:ind w:left="720" w:hanging="360"/>
      </w:pPr>
      <w:rPr>
        <w:rFonts w:ascii="Symbol" w:hAnsi="Symbol" w:cs="Symbol" w:hint="default"/>
        <w:sz w:val="18"/>
        <w:szCs w:val="18"/>
      </w:rPr>
    </w:lvl>
    <w:lvl w:ilvl="1" w:tplc="24B45980">
      <w:start w:val="1"/>
      <w:numFmt w:val="bullet"/>
      <w:lvlText w:val="o"/>
      <w:lvlJc w:val="left"/>
      <w:pPr>
        <w:ind w:left="1440" w:hanging="360"/>
      </w:pPr>
      <w:rPr>
        <w:rFonts w:ascii="Courier New" w:hAnsi="Courier New" w:cs="Courier New" w:hint="default"/>
      </w:rPr>
    </w:lvl>
    <w:lvl w:ilvl="2" w:tplc="E4E6EBE6">
      <w:start w:val="1"/>
      <w:numFmt w:val="bullet"/>
      <w:lvlText w:val=""/>
      <w:lvlJc w:val="left"/>
      <w:pPr>
        <w:ind w:left="2160" w:hanging="360"/>
      </w:pPr>
      <w:rPr>
        <w:rFonts w:ascii="Wingdings" w:hAnsi="Wingdings" w:cs="Wingdings" w:hint="default"/>
      </w:rPr>
    </w:lvl>
    <w:lvl w:ilvl="3" w:tplc="936C3778">
      <w:start w:val="1"/>
      <w:numFmt w:val="bullet"/>
      <w:lvlText w:val=""/>
      <w:lvlJc w:val="left"/>
      <w:pPr>
        <w:ind w:left="2880" w:hanging="360"/>
      </w:pPr>
      <w:rPr>
        <w:rFonts w:ascii="Symbol" w:hAnsi="Symbol" w:cs="Symbol" w:hint="default"/>
      </w:rPr>
    </w:lvl>
    <w:lvl w:ilvl="4" w:tplc="427AA28A">
      <w:start w:val="1"/>
      <w:numFmt w:val="bullet"/>
      <w:lvlText w:val="o"/>
      <w:lvlJc w:val="left"/>
      <w:pPr>
        <w:ind w:left="3600" w:hanging="360"/>
      </w:pPr>
      <w:rPr>
        <w:rFonts w:ascii="Courier New" w:hAnsi="Courier New" w:cs="Courier New" w:hint="default"/>
      </w:rPr>
    </w:lvl>
    <w:lvl w:ilvl="5" w:tplc="1B7A6DFE">
      <w:start w:val="1"/>
      <w:numFmt w:val="bullet"/>
      <w:lvlText w:val=""/>
      <w:lvlJc w:val="left"/>
      <w:pPr>
        <w:ind w:left="4320" w:hanging="360"/>
      </w:pPr>
      <w:rPr>
        <w:rFonts w:ascii="Wingdings" w:hAnsi="Wingdings" w:cs="Wingdings" w:hint="default"/>
      </w:rPr>
    </w:lvl>
    <w:lvl w:ilvl="6" w:tplc="05D05EAC">
      <w:start w:val="1"/>
      <w:numFmt w:val="bullet"/>
      <w:lvlText w:val=""/>
      <w:lvlJc w:val="left"/>
      <w:pPr>
        <w:ind w:left="5040" w:hanging="360"/>
      </w:pPr>
      <w:rPr>
        <w:rFonts w:ascii="Symbol" w:hAnsi="Symbol" w:cs="Symbol" w:hint="default"/>
      </w:rPr>
    </w:lvl>
    <w:lvl w:ilvl="7" w:tplc="63DC6736">
      <w:start w:val="1"/>
      <w:numFmt w:val="bullet"/>
      <w:lvlText w:val="o"/>
      <w:lvlJc w:val="left"/>
      <w:pPr>
        <w:ind w:left="5760" w:hanging="360"/>
      </w:pPr>
      <w:rPr>
        <w:rFonts w:ascii="Courier New" w:hAnsi="Courier New" w:cs="Courier New" w:hint="default"/>
      </w:rPr>
    </w:lvl>
    <w:lvl w:ilvl="8" w:tplc="23F6D946">
      <w:start w:val="1"/>
      <w:numFmt w:val="bullet"/>
      <w:lvlText w:val=""/>
      <w:lvlJc w:val="left"/>
      <w:pPr>
        <w:ind w:left="6480" w:hanging="360"/>
      </w:pPr>
      <w:rPr>
        <w:rFonts w:ascii="Wingdings" w:hAnsi="Wingdings" w:cs="Wingdings" w:hint="default"/>
      </w:rPr>
    </w:lvl>
  </w:abstractNum>
  <w:abstractNum w:abstractNumId="14" w15:restartNumberingAfterBreak="0">
    <w:nsid w:val="0511130B"/>
    <w:multiLevelType w:val="hybridMultilevel"/>
    <w:tmpl w:val="422615C8"/>
    <w:lvl w:ilvl="0" w:tplc="0424000F">
      <w:start w:val="1"/>
      <w:numFmt w:val="decimal"/>
      <w:lvlText w:val="%1."/>
      <w:lvlJc w:val="left"/>
      <w:pPr>
        <w:ind w:left="720" w:hanging="360"/>
      </w:pPr>
    </w:lvl>
    <w:lvl w:ilvl="1" w:tplc="1076D572">
      <w:start w:val="1"/>
      <w:numFmt w:val="lowerLetter"/>
      <w:lvlText w:val="%2."/>
      <w:lvlJc w:val="left"/>
      <w:pPr>
        <w:ind w:left="1440" w:hanging="360"/>
      </w:pPr>
      <w:rPr>
        <w:color w:val="auto"/>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05EF61EE"/>
    <w:multiLevelType w:val="multilevel"/>
    <w:tmpl w:val="902A1892"/>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pStyle w:val="n3"/>
      <w:lvlText w:val="%4."/>
      <w:legacy w:legacy="1" w:legacySpace="120" w:legacyIndent="360"/>
      <w:lvlJc w:val="left"/>
      <w:pPr>
        <w:ind w:left="1620" w:hanging="360"/>
      </w:pPr>
      <w:rPr>
        <w:rFonts w:cs="Times New Roman"/>
        <w:b/>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6" w15:restartNumberingAfterBreak="0">
    <w:nsid w:val="064372B2"/>
    <w:multiLevelType w:val="multilevel"/>
    <w:tmpl w:val="ED2EA7D8"/>
    <w:lvl w:ilvl="0">
      <w:start w:val="10"/>
      <w:numFmt w:val="decimal"/>
      <w:lvlText w:val="%1."/>
      <w:lvlJc w:val="left"/>
      <w:pPr>
        <w:ind w:left="765" w:hanging="765"/>
      </w:pPr>
      <w:rPr>
        <w:rFonts w:hint="default"/>
      </w:rPr>
    </w:lvl>
    <w:lvl w:ilvl="1">
      <w:start w:val="2"/>
      <w:numFmt w:val="decimal"/>
      <w:lvlText w:val="%1.%2."/>
      <w:lvlJc w:val="left"/>
      <w:pPr>
        <w:ind w:left="765" w:hanging="765"/>
      </w:pPr>
      <w:rPr>
        <w:rFonts w:hint="default"/>
      </w:rPr>
    </w:lvl>
    <w:lvl w:ilvl="2">
      <w:start w:val="2"/>
      <w:numFmt w:val="decimal"/>
      <w:lvlText w:val="%1.%2.%3."/>
      <w:lvlJc w:val="left"/>
      <w:pPr>
        <w:ind w:left="765" w:hanging="765"/>
      </w:pPr>
      <w:rPr>
        <w:rFonts w:hint="default"/>
      </w:rPr>
    </w:lvl>
    <w:lvl w:ilvl="3">
      <w:start w:val="3"/>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75F7D84"/>
    <w:multiLevelType w:val="hybridMultilevel"/>
    <w:tmpl w:val="873CAF2C"/>
    <w:lvl w:ilvl="0" w:tplc="2AD6A2A2">
      <w:start w:val="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076D0950"/>
    <w:multiLevelType w:val="hybridMultilevel"/>
    <w:tmpl w:val="05B659EA"/>
    <w:lvl w:ilvl="0" w:tplc="DCB819D2">
      <w:numFmt w:val="bullet"/>
      <w:lvlText w:val="-"/>
      <w:lvlJc w:val="left"/>
      <w:pPr>
        <w:tabs>
          <w:tab w:val="num" w:pos="720"/>
        </w:tabs>
        <w:ind w:left="720" w:hanging="360"/>
      </w:pPr>
      <w:rPr>
        <w:rFonts w:ascii="Arial" w:eastAsia="Times New Roman" w:hAnsi="Arial" w:hint="default"/>
      </w:rPr>
    </w:lvl>
    <w:lvl w:ilvl="1" w:tplc="DCB819D2">
      <w:numFmt w:val="bullet"/>
      <w:lvlText w:val="-"/>
      <w:lvlJc w:val="left"/>
      <w:pPr>
        <w:tabs>
          <w:tab w:val="num" w:pos="1440"/>
        </w:tabs>
        <w:ind w:left="1440" w:hanging="360"/>
      </w:pPr>
      <w:rPr>
        <w:rFonts w:ascii="Arial" w:eastAsia="Times New Roman" w:hAnsi="Aria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7BC72EC"/>
    <w:multiLevelType w:val="hybridMultilevel"/>
    <w:tmpl w:val="422615C8"/>
    <w:lvl w:ilvl="0" w:tplc="FFFFFFFF">
      <w:start w:val="1"/>
      <w:numFmt w:val="decimal"/>
      <w:lvlText w:val="%1."/>
      <w:lvlJc w:val="left"/>
      <w:pPr>
        <w:ind w:left="720" w:hanging="360"/>
      </w:pPr>
    </w:lvl>
    <w:lvl w:ilvl="1" w:tplc="FFFFFFFF">
      <w:start w:val="1"/>
      <w:numFmt w:val="lowerLetter"/>
      <w:lvlText w:val="%2."/>
      <w:lvlJc w:val="left"/>
      <w:pPr>
        <w:ind w:left="1440" w:hanging="360"/>
      </w:pPr>
      <w:rPr>
        <w:color w:val="auto"/>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08F3732D"/>
    <w:multiLevelType w:val="hybridMultilevel"/>
    <w:tmpl w:val="AFD0586E"/>
    <w:lvl w:ilvl="0" w:tplc="D82468CC">
      <w:start w:val="1"/>
      <w:numFmt w:val="bullet"/>
      <w:lvlText w:val=""/>
      <w:lvlJc w:val="left"/>
      <w:pPr>
        <w:ind w:left="720" w:hanging="360"/>
      </w:pPr>
      <w:rPr>
        <w:rFonts w:ascii="Symbol" w:hAnsi="Symbol" w:cs="Symbol" w:hint="default"/>
        <w:sz w:val="24"/>
        <w:szCs w:val="24"/>
      </w:rPr>
    </w:lvl>
    <w:lvl w:ilvl="1" w:tplc="D49858F0">
      <w:start w:val="1"/>
      <w:numFmt w:val="bullet"/>
      <w:lvlText w:val="o"/>
      <w:lvlJc w:val="left"/>
      <w:pPr>
        <w:ind w:left="1440" w:hanging="360"/>
      </w:pPr>
      <w:rPr>
        <w:rFonts w:ascii="Courier New" w:hAnsi="Courier New" w:cs="Courier New" w:hint="default"/>
      </w:rPr>
    </w:lvl>
    <w:lvl w:ilvl="2" w:tplc="5F3268F4">
      <w:start w:val="1"/>
      <w:numFmt w:val="bullet"/>
      <w:lvlText w:val=""/>
      <w:lvlJc w:val="left"/>
      <w:pPr>
        <w:ind w:left="2160" w:hanging="360"/>
      </w:pPr>
      <w:rPr>
        <w:rFonts w:ascii="Wingdings" w:hAnsi="Wingdings" w:cs="Wingdings" w:hint="default"/>
      </w:rPr>
    </w:lvl>
    <w:lvl w:ilvl="3" w:tplc="D524881A">
      <w:start w:val="1"/>
      <w:numFmt w:val="bullet"/>
      <w:lvlText w:val=""/>
      <w:lvlJc w:val="left"/>
      <w:pPr>
        <w:ind w:left="2880" w:hanging="360"/>
      </w:pPr>
      <w:rPr>
        <w:rFonts w:ascii="Symbol" w:hAnsi="Symbol" w:cs="Symbol" w:hint="default"/>
      </w:rPr>
    </w:lvl>
    <w:lvl w:ilvl="4" w:tplc="BEB84832">
      <w:start w:val="1"/>
      <w:numFmt w:val="bullet"/>
      <w:lvlText w:val="o"/>
      <w:lvlJc w:val="left"/>
      <w:pPr>
        <w:ind w:left="3600" w:hanging="360"/>
      </w:pPr>
      <w:rPr>
        <w:rFonts w:ascii="Courier New" w:hAnsi="Courier New" w:cs="Courier New" w:hint="default"/>
      </w:rPr>
    </w:lvl>
    <w:lvl w:ilvl="5" w:tplc="38127848">
      <w:start w:val="1"/>
      <w:numFmt w:val="bullet"/>
      <w:lvlText w:val=""/>
      <w:lvlJc w:val="left"/>
      <w:pPr>
        <w:ind w:left="4320" w:hanging="360"/>
      </w:pPr>
      <w:rPr>
        <w:rFonts w:ascii="Wingdings" w:hAnsi="Wingdings" w:cs="Wingdings" w:hint="default"/>
      </w:rPr>
    </w:lvl>
    <w:lvl w:ilvl="6" w:tplc="E060851E">
      <w:start w:val="1"/>
      <w:numFmt w:val="bullet"/>
      <w:lvlText w:val=""/>
      <w:lvlJc w:val="left"/>
      <w:pPr>
        <w:ind w:left="5040" w:hanging="360"/>
      </w:pPr>
      <w:rPr>
        <w:rFonts w:ascii="Symbol" w:hAnsi="Symbol" w:cs="Symbol" w:hint="default"/>
      </w:rPr>
    </w:lvl>
    <w:lvl w:ilvl="7" w:tplc="698A36E6">
      <w:start w:val="1"/>
      <w:numFmt w:val="bullet"/>
      <w:lvlText w:val="o"/>
      <w:lvlJc w:val="left"/>
      <w:pPr>
        <w:ind w:left="5760" w:hanging="360"/>
      </w:pPr>
      <w:rPr>
        <w:rFonts w:ascii="Courier New" w:hAnsi="Courier New" w:cs="Courier New" w:hint="default"/>
      </w:rPr>
    </w:lvl>
    <w:lvl w:ilvl="8" w:tplc="7FC4E816">
      <w:start w:val="1"/>
      <w:numFmt w:val="bullet"/>
      <w:lvlText w:val=""/>
      <w:lvlJc w:val="left"/>
      <w:pPr>
        <w:ind w:left="6480" w:hanging="360"/>
      </w:pPr>
      <w:rPr>
        <w:rFonts w:ascii="Wingdings" w:hAnsi="Wingdings" w:cs="Wingdings" w:hint="default"/>
      </w:rPr>
    </w:lvl>
  </w:abstractNum>
  <w:abstractNum w:abstractNumId="21"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22" w15:restartNumberingAfterBreak="0">
    <w:nsid w:val="1C470917"/>
    <w:multiLevelType w:val="multilevel"/>
    <w:tmpl w:val="EECED32A"/>
    <w:lvl w:ilvl="0">
      <w:start w:val="6"/>
      <w:numFmt w:val="bullet"/>
      <w:suff w:val="space"/>
      <w:lvlText w:val="-"/>
      <w:lvlJc w:val="left"/>
      <w:pPr>
        <w:ind w:left="720" w:hanging="360"/>
      </w:pPr>
      <w:rPr>
        <w:rFonts w:ascii="Arial" w:eastAsiaTheme="minorHAnsi" w:hAnsi="Arial" w:cs="Arial" w:hint="default"/>
      </w:rPr>
    </w:lvl>
    <w:lvl w:ilvl="1">
      <w:start w:val="1"/>
      <w:numFmt w:val="bullet"/>
      <w:suff w:val="space"/>
      <w:lvlText w:val="o"/>
      <w:lvlJc w:val="left"/>
      <w:pPr>
        <w:ind w:left="1440" w:hanging="360"/>
      </w:pPr>
      <w:rPr>
        <w:rFonts w:ascii="Courier New" w:hAnsi="Courier New" w:cs="Courier New" w:hint="default"/>
      </w:rPr>
    </w:lvl>
    <w:lvl w:ilvl="2">
      <w:start w:val="1"/>
      <w:numFmt w:val="bullet"/>
      <w:suff w:val="space"/>
      <w:lvlText w:val=""/>
      <w:lvlJc w:val="left"/>
      <w:pPr>
        <w:ind w:left="2160" w:hanging="360"/>
      </w:pPr>
      <w:rPr>
        <w:rFonts w:ascii="Wingdings" w:hAnsi="Wingdings" w:hint="default"/>
      </w:rPr>
    </w:lvl>
    <w:lvl w:ilvl="3">
      <w:start w:val="1"/>
      <w:numFmt w:val="bullet"/>
      <w:suff w:val="space"/>
      <w:lvlText w:val=""/>
      <w:lvlJc w:val="left"/>
      <w:pPr>
        <w:ind w:left="2880" w:hanging="360"/>
      </w:pPr>
      <w:rPr>
        <w:rFonts w:ascii="Symbol" w:hAnsi="Symbol" w:hint="default"/>
      </w:rPr>
    </w:lvl>
    <w:lvl w:ilvl="4">
      <w:start w:val="1"/>
      <w:numFmt w:val="bullet"/>
      <w:suff w:val="space"/>
      <w:lvlText w:val="o"/>
      <w:lvlJc w:val="left"/>
      <w:pPr>
        <w:ind w:left="3600" w:hanging="360"/>
      </w:pPr>
      <w:rPr>
        <w:rFonts w:ascii="Courier New" w:hAnsi="Courier New" w:cs="Courier New" w:hint="default"/>
      </w:rPr>
    </w:lvl>
    <w:lvl w:ilvl="5">
      <w:start w:val="1"/>
      <w:numFmt w:val="bullet"/>
      <w:suff w:val="space"/>
      <w:lvlText w:val=""/>
      <w:lvlJc w:val="left"/>
      <w:pPr>
        <w:ind w:left="4320" w:hanging="360"/>
      </w:pPr>
      <w:rPr>
        <w:rFonts w:ascii="Wingdings" w:hAnsi="Wingdings" w:hint="default"/>
      </w:rPr>
    </w:lvl>
    <w:lvl w:ilvl="6">
      <w:start w:val="1"/>
      <w:numFmt w:val="bullet"/>
      <w:suff w:val="space"/>
      <w:lvlText w:val=""/>
      <w:lvlJc w:val="left"/>
      <w:pPr>
        <w:ind w:left="5040" w:hanging="360"/>
      </w:pPr>
      <w:rPr>
        <w:rFonts w:ascii="Symbol" w:hAnsi="Symbol" w:hint="default"/>
      </w:rPr>
    </w:lvl>
    <w:lvl w:ilvl="7">
      <w:start w:val="1"/>
      <w:numFmt w:val="bullet"/>
      <w:suff w:val="space"/>
      <w:lvlText w:val="o"/>
      <w:lvlJc w:val="left"/>
      <w:pPr>
        <w:ind w:left="5760" w:hanging="360"/>
      </w:pPr>
      <w:rPr>
        <w:rFonts w:ascii="Courier New" w:hAnsi="Courier New" w:cs="Courier New" w:hint="default"/>
      </w:rPr>
    </w:lvl>
    <w:lvl w:ilvl="8">
      <w:start w:val="1"/>
      <w:numFmt w:val="bullet"/>
      <w:suff w:val="space"/>
      <w:lvlText w:val=""/>
      <w:lvlJc w:val="left"/>
      <w:pPr>
        <w:ind w:left="6480" w:hanging="360"/>
      </w:pPr>
      <w:rPr>
        <w:rFonts w:ascii="Wingdings" w:hAnsi="Wingdings" w:hint="default"/>
      </w:rPr>
    </w:lvl>
  </w:abstractNum>
  <w:abstractNum w:abstractNumId="23" w15:restartNumberingAfterBreak="0">
    <w:nsid w:val="1C940605"/>
    <w:multiLevelType w:val="hybridMultilevel"/>
    <w:tmpl w:val="8612CAB0"/>
    <w:lvl w:ilvl="0" w:tplc="04240001">
      <w:start w:val="1"/>
      <w:numFmt w:val="bullet"/>
      <w:lvlText w:val=""/>
      <w:lvlJc w:val="left"/>
      <w:pPr>
        <w:ind w:left="780" w:hanging="360"/>
      </w:pPr>
      <w:rPr>
        <w:rFonts w:ascii="Symbol" w:hAnsi="Symbol" w:hint="default"/>
      </w:rPr>
    </w:lvl>
    <w:lvl w:ilvl="1" w:tplc="FFFFFFFF" w:tentative="1">
      <w:start w:val="1"/>
      <w:numFmt w:val="bullet"/>
      <w:lvlText w:val="o"/>
      <w:lvlJc w:val="left"/>
      <w:pPr>
        <w:ind w:left="1500" w:hanging="360"/>
      </w:pPr>
      <w:rPr>
        <w:rFonts w:ascii="Courier New" w:hAnsi="Courier New" w:cs="Courier New" w:hint="default"/>
      </w:rPr>
    </w:lvl>
    <w:lvl w:ilvl="2" w:tplc="FFFFFFFF" w:tentative="1">
      <w:start w:val="1"/>
      <w:numFmt w:val="bullet"/>
      <w:lvlText w:val=""/>
      <w:lvlJc w:val="left"/>
      <w:pPr>
        <w:ind w:left="2220" w:hanging="360"/>
      </w:pPr>
      <w:rPr>
        <w:rFonts w:ascii="Wingdings" w:hAnsi="Wingdings" w:hint="default"/>
      </w:rPr>
    </w:lvl>
    <w:lvl w:ilvl="3" w:tplc="FFFFFFFF" w:tentative="1">
      <w:start w:val="1"/>
      <w:numFmt w:val="bullet"/>
      <w:lvlText w:val=""/>
      <w:lvlJc w:val="left"/>
      <w:pPr>
        <w:ind w:left="2940" w:hanging="360"/>
      </w:pPr>
      <w:rPr>
        <w:rFonts w:ascii="Symbol" w:hAnsi="Symbol" w:hint="default"/>
      </w:rPr>
    </w:lvl>
    <w:lvl w:ilvl="4" w:tplc="FFFFFFFF" w:tentative="1">
      <w:start w:val="1"/>
      <w:numFmt w:val="bullet"/>
      <w:lvlText w:val="o"/>
      <w:lvlJc w:val="left"/>
      <w:pPr>
        <w:ind w:left="3660" w:hanging="360"/>
      </w:pPr>
      <w:rPr>
        <w:rFonts w:ascii="Courier New" w:hAnsi="Courier New" w:cs="Courier New" w:hint="default"/>
      </w:rPr>
    </w:lvl>
    <w:lvl w:ilvl="5" w:tplc="FFFFFFFF" w:tentative="1">
      <w:start w:val="1"/>
      <w:numFmt w:val="bullet"/>
      <w:lvlText w:val=""/>
      <w:lvlJc w:val="left"/>
      <w:pPr>
        <w:ind w:left="4380" w:hanging="360"/>
      </w:pPr>
      <w:rPr>
        <w:rFonts w:ascii="Wingdings" w:hAnsi="Wingdings" w:hint="default"/>
      </w:rPr>
    </w:lvl>
    <w:lvl w:ilvl="6" w:tplc="FFFFFFFF" w:tentative="1">
      <w:start w:val="1"/>
      <w:numFmt w:val="bullet"/>
      <w:lvlText w:val=""/>
      <w:lvlJc w:val="left"/>
      <w:pPr>
        <w:ind w:left="5100" w:hanging="360"/>
      </w:pPr>
      <w:rPr>
        <w:rFonts w:ascii="Symbol" w:hAnsi="Symbol" w:hint="default"/>
      </w:rPr>
    </w:lvl>
    <w:lvl w:ilvl="7" w:tplc="FFFFFFFF" w:tentative="1">
      <w:start w:val="1"/>
      <w:numFmt w:val="bullet"/>
      <w:lvlText w:val="o"/>
      <w:lvlJc w:val="left"/>
      <w:pPr>
        <w:ind w:left="5820" w:hanging="360"/>
      </w:pPr>
      <w:rPr>
        <w:rFonts w:ascii="Courier New" w:hAnsi="Courier New" w:cs="Courier New" w:hint="default"/>
      </w:rPr>
    </w:lvl>
    <w:lvl w:ilvl="8" w:tplc="FFFFFFFF" w:tentative="1">
      <w:start w:val="1"/>
      <w:numFmt w:val="bullet"/>
      <w:lvlText w:val=""/>
      <w:lvlJc w:val="left"/>
      <w:pPr>
        <w:ind w:left="6540" w:hanging="360"/>
      </w:pPr>
      <w:rPr>
        <w:rFonts w:ascii="Wingdings" w:hAnsi="Wingdings" w:hint="default"/>
      </w:rPr>
    </w:lvl>
  </w:abstractNum>
  <w:abstractNum w:abstractNumId="24"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24D7080B"/>
    <w:multiLevelType w:val="hybridMultilevel"/>
    <w:tmpl w:val="862CC206"/>
    <w:lvl w:ilvl="0" w:tplc="FA5E9B00">
      <w:start w:val="1"/>
      <w:numFmt w:val="bullet"/>
      <w:lvlText w:val=""/>
      <w:lvlJc w:val="left"/>
      <w:pPr>
        <w:ind w:left="720" w:hanging="360"/>
      </w:pPr>
      <w:rPr>
        <w:rFonts w:ascii="Symbol" w:hAnsi="Symbol" w:cs="Symbol" w:hint="default"/>
        <w:sz w:val="18"/>
        <w:szCs w:val="18"/>
      </w:rPr>
    </w:lvl>
    <w:lvl w:ilvl="1" w:tplc="FE58112A">
      <w:start w:val="1"/>
      <w:numFmt w:val="bullet"/>
      <w:lvlText w:val="o"/>
      <w:lvlJc w:val="left"/>
      <w:pPr>
        <w:ind w:left="1440" w:hanging="360"/>
      </w:pPr>
      <w:rPr>
        <w:rFonts w:ascii="Courier New" w:hAnsi="Courier New" w:cs="Courier New" w:hint="default"/>
      </w:rPr>
    </w:lvl>
    <w:lvl w:ilvl="2" w:tplc="DDB64ED4">
      <w:start w:val="1"/>
      <w:numFmt w:val="bullet"/>
      <w:lvlText w:val=""/>
      <w:lvlJc w:val="left"/>
      <w:pPr>
        <w:ind w:left="2160" w:hanging="360"/>
      </w:pPr>
      <w:rPr>
        <w:rFonts w:ascii="Wingdings" w:hAnsi="Wingdings" w:cs="Wingdings" w:hint="default"/>
      </w:rPr>
    </w:lvl>
    <w:lvl w:ilvl="3" w:tplc="8B64EAA8">
      <w:start w:val="1"/>
      <w:numFmt w:val="bullet"/>
      <w:lvlText w:val=""/>
      <w:lvlJc w:val="left"/>
      <w:pPr>
        <w:ind w:left="2880" w:hanging="360"/>
      </w:pPr>
      <w:rPr>
        <w:rFonts w:ascii="Symbol" w:hAnsi="Symbol" w:cs="Symbol" w:hint="default"/>
      </w:rPr>
    </w:lvl>
    <w:lvl w:ilvl="4" w:tplc="BB8A3CFA">
      <w:start w:val="1"/>
      <w:numFmt w:val="bullet"/>
      <w:lvlText w:val="o"/>
      <w:lvlJc w:val="left"/>
      <w:pPr>
        <w:ind w:left="3600" w:hanging="360"/>
      </w:pPr>
      <w:rPr>
        <w:rFonts w:ascii="Courier New" w:hAnsi="Courier New" w:cs="Courier New" w:hint="default"/>
      </w:rPr>
    </w:lvl>
    <w:lvl w:ilvl="5" w:tplc="9D74D682">
      <w:start w:val="1"/>
      <w:numFmt w:val="bullet"/>
      <w:lvlText w:val=""/>
      <w:lvlJc w:val="left"/>
      <w:pPr>
        <w:ind w:left="4320" w:hanging="360"/>
      </w:pPr>
      <w:rPr>
        <w:rFonts w:ascii="Wingdings" w:hAnsi="Wingdings" w:cs="Wingdings" w:hint="default"/>
      </w:rPr>
    </w:lvl>
    <w:lvl w:ilvl="6" w:tplc="E51E3C76">
      <w:start w:val="1"/>
      <w:numFmt w:val="bullet"/>
      <w:lvlText w:val=""/>
      <w:lvlJc w:val="left"/>
      <w:pPr>
        <w:ind w:left="5040" w:hanging="360"/>
      </w:pPr>
      <w:rPr>
        <w:rFonts w:ascii="Symbol" w:hAnsi="Symbol" w:cs="Symbol" w:hint="default"/>
      </w:rPr>
    </w:lvl>
    <w:lvl w:ilvl="7" w:tplc="D4685446">
      <w:start w:val="1"/>
      <w:numFmt w:val="bullet"/>
      <w:lvlText w:val="o"/>
      <w:lvlJc w:val="left"/>
      <w:pPr>
        <w:ind w:left="5760" w:hanging="360"/>
      </w:pPr>
      <w:rPr>
        <w:rFonts w:ascii="Courier New" w:hAnsi="Courier New" w:cs="Courier New" w:hint="default"/>
      </w:rPr>
    </w:lvl>
    <w:lvl w:ilvl="8" w:tplc="5F6ACB7A">
      <w:start w:val="1"/>
      <w:numFmt w:val="bullet"/>
      <w:lvlText w:val=""/>
      <w:lvlJc w:val="left"/>
      <w:pPr>
        <w:ind w:left="6480" w:hanging="360"/>
      </w:pPr>
      <w:rPr>
        <w:rFonts w:ascii="Wingdings" w:hAnsi="Wingdings" w:cs="Wingdings" w:hint="default"/>
      </w:rPr>
    </w:lvl>
  </w:abstractNum>
  <w:abstractNum w:abstractNumId="26" w15:restartNumberingAfterBreak="0">
    <w:nsid w:val="2ABF0CCD"/>
    <w:multiLevelType w:val="multilevel"/>
    <w:tmpl w:val="7C8C63B0"/>
    <w:lvl w:ilvl="0">
      <w:start w:val="8"/>
      <w:numFmt w:val="decimal"/>
      <w:lvlText w:val="%1."/>
      <w:lvlJc w:val="left"/>
      <w:pPr>
        <w:ind w:left="495" w:hanging="495"/>
      </w:pPr>
      <w:rPr>
        <w:rFonts w:hint="default"/>
      </w:rPr>
    </w:lvl>
    <w:lvl w:ilvl="1">
      <w:start w:val="1"/>
      <w:numFmt w:val="decimal"/>
      <w:lvlText w:val="%1.%2."/>
      <w:lvlJc w:val="left"/>
      <w:pPr>
        <w:ind w:left="675" w:hanging="49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7" w15:restartNumberingAfterBreak="0">
    <w:nsid w:val="311A5D90"/>
    <w:multiLevelType w:val="hybridMultilevel"/>
    <w:tmpl w:val="92CE934E"/>
    <w:lvl w:ilvl="0" w:tplc="4372B85E">
      <w:start w:val="14"/>
      <w:numFmt w:val="bullet"/>
      <w:lvlText w:val="-"/>
      <w:lvlJc w:val="left"/>
      <w:pPr>
        <w:ind w:left="720" w:hanging="360"/>
      </w:pPr>
      <w:rPr>
        <w:rFonts w:ascii="Arial" w:eastAsiaTheme="minorEastAsia"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62E35C7"/>
    <w:multiLevelType w:val="hybridMultilevel"/>
    <w:tmpl w:val="962467E6"/>
    <w:lvl w:ilvl="0" w:tplc="2AD6A2A2">
      <w:start w:val="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72962F7"/>
    <w:multiLevelType w:val="hybridMultilevel"/>
    <w:tmpl w:val="E1A4CB4C"/>
    <w:lvl w:ilvl="0" w:tplc="DA629694">
      <w:start w:val="1"/>
      <w:numFmt w:val="bullet"/>
      <w:lvlText w:val=""/>
      <w:lvlJc w:val="left"/>
      <w:pPr>
        <w:ind w:left="720" w:hanging="360"/>
      </w:pPr>
      <w:rPr>
        <w:rFonts w:ascii="Symbol" w:hAnsi="Symbol" w:cs="Symbol" w:hint="default"/>
        <w:sz w:val="18"/>
        <w:szCs w:val="18"/>
      </w:rPr>
    </w:lvl>
    <w:lvl w:ilvl="1" w:tplc="3D0A06DA">
      <w:start w:val="1"/>
      <w:numFmt w:val="bullet"/>
      <w:lvlText w:val="o"/>
      <w:lvlJc w:val="left"/>
      <w:pPr>
        <w:ind w:left="1440" w:hanging="360"/>
      </w:pPr>
      <w:rPr>
        <w:rFonts w:ascii="Courier New" w:hAnsi="Courier New" w:cs="Courier New" w:hint="default"/>
      </w:rPr>
    </w:lvl>
    <w:lvl w:ilvl="2" w:tplc="3CF26A74">
      <w:start w:val="1"/>
      <w:numFmt w:val="bullet"/>
      <w:lvlText w:val=""/>
      <w:lvlJc w:val="left"/>
      <w:pPr>
        <w:ind w:left="2160" w:hanging="360"/>
      </w:pPr>
      <w:rPr>
        <w:rFonts w:ascii="Wingdings" w:hAnsi="Wingdings" w:cs="Wingdings" w:hint="default"/>
      </w:rPr>
    </w:lvl>
    <w:lvl w:ilvl="3" w:tplc="57CEEE22">
      <w:start w:val="1"/>
      <w:numFmt w:val="bullet"/>
      <w:lvlText w:val=""/>
      <w:lvlJc w:val="left"/>
      <w:pPr>
        <w:ind w:left="2880" w:hanging="360"/>
      </w:pPr>
      <w:rPr>
        <w:rFonts w:ascii="Symbol" w:hAnsi="Symbol" w:cs="Symbol" w:hint="default"/>
      </w:rPr>
    </w:lvl>
    <w:lvl w:ilvl="4" w:tplc="1A6CF66A">
      <w:start w:val="1"/>
      <w:numFmt w:val="bullet"/>
      <w:lvlText w:val="o"/>
      <w:lvlJc w:val="left"/>
      <w:pPr>
        <w:ind w:left="3600" w:hanging="360"/>
      </w:pPr>
      <w:rPr>
        <w:rFonts w:ascii="Courier New" w:hAnsi="Courier New" w:cs="Courier New" w:hint="default"/>
      </w:rPr>
    </w:lvl>
    <w:lvl w:ilvl="5" w:tplc="EE643ADE">
      <w:start w:val="1"/>
      <w:numFmt w:val="bullet"/>
      <w:lvlText w:val=""/>
      <w:lvlJc w:val="left"/>
      <w:pPr>
        <w:ind w:left="4320" w:hanging="360"/>
      </w:pPr>
      <w:rPr>
        <w:rFonts w:ascii="Wingdings" w:hAnsi="Wingdings" w:cs="Wingdings" w:hint="default"/>
      </w:rPr>
    </w:lvl>
    <w:lvl w:ilvl="6" w:tplc="D8305B0A">
      <w:start w:val="1"/>
      <w:numFmt w:val="bullet"/>
      <w:lvlText w:val=""/>
      <w:lvlJc w:val="left"/>
      <w:pPr>
        <w:ind w:left="5040" w:hanging="360"/>
      </w:pPr>
      <w:rPr>
        <w:rFonts w:ascii="Symbol" w:hAnsi="Symbol" w:cs="Symbol" w:hint="default"/>
      </w:rPr>
    </w:lvl>
    <w:lvl w:ilvl="7" w:tplc="07C68F3A">
      <w:start w:val="1"/>
      <w:numFmt w:val="bullet"/>
      <w:lvlText w:val="o"/>
      <w:lvlJc w:val="left"/>
      <w:pPr>
        <w:ind w:left="5760" w:hanging="360"/>
      </w:pPr>
      <w:rPr>
        <w:rFonts w:ascii="Courier New" w:hAnsi="Courier New" w:cs="Courier New" w:hint="default"/>
      </w:rPr>
    </w:lvl>
    <w:lvl w:ilvl="8" w:tplc="2CDA12B8">
      <w:start w:val="1"/>
      <w:numFmt w:val="bullet"/>
      <w:lvlText w:val=""/>
      <w:lvlJc w:val="left"/>
      <w:pPr>
        <w:ind w:left="6480" w:hanging="360"/>
      </w:pPr>
      <w:rPr>
        <w:rFonts w:ascii="Wingdings" w:hAnsi="Wingdings" w:cs="Wingdings" w:hint="default"/>
      </w:rPr>
    </w:lvl>
  </w:abstractNum>
  <w:abstractNum w:abstractNumId="31" w15:restartNumberingAfterBreak="0">
    <w:nsid w:val="3EE639B0"/>
    <w:multiLevelType w:val="hybridMultilevel"/>
    <w:tmpl w:val="AA947112"/>
    <w:lvl w:ilvl="0" w:tplc="2AD6A2A2">
      <w:start w:val="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33A43DE"/>
    <w:multiLevelType w:val="hybridMultilevel"/>
    <w:tmpl w:val="CA1C4796"/>
    <w:lvl w:ilvl="0" w:tplc="2AD6A2A2">
      <w:start w:val="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D9100C9"/>
    <w:multiLevelType w:val="hybridMultilevel"/>
    <w:tmpl w:val="02CA6B5E"/>
    <w:lvl w:ilvl="0" w:tplc="52DAE49A">
      <w:numFmt w:val="bullet"/>
      <w:lvlText w:val="-"/>
      <w:lvlJc w:val="left"/>
      <w:pPr>
        <w:ind w:left="1069" w:hanging="360"/>
      </w:pPr>
      <w:rPr>
        <w:rFonts w:ascii="Calibri" w:eastAsia="Calibri" w:hAnsi="Calibri" w:cs="Calibri" w:hint="default"/>
      </w:rPr>
    </w:lvl>
    <w:lvl w:ilvl="1" w:tplc="5CA6D3DC">
      <w:numFmt w:val="bullet"/>
      <w:pStyle w:val="kazalo2"/>
      <w:lvlText w:val="–"/>
      <w:lvlJc w:val="left"/>
      <w:pPr>
        <w:ind w:left="1789" w:hanging="360"/>
      </w:pPr>
      <w:rPr>
        <w:rFonts w:ascii="Calibri" w:eastAsia="Times New Roman" w:hAnsi="Calibri" w:cs="Calibri"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5" w15:restartNumberingAfterBreak="0">
    <w:nsid w:val="4D9D5717"/>
    <w:multiLevelType w:val="hybridMultilevel"/>
    <w:tmpl w:val="1BB2D292"/>
    <w:lvl w:ilvl="0" w:tplc="FAD0CA4E">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E030A09"/>
    <w:multiLevelType w:val="hybridMultilevel"/>
    <w:tmpl w:val="4EFCA2DA"/>
    <w:lvl w:ilvl="0" w:tplc="2F92788C">
      <w:start w:val="1"/>
      <w:numFmt w:val="bullet"/>
      <w:lvlText w:val=""/>
      <w:lvlJc w:val="left"/>
      <w:pPr>
        <w:ind w:left="720" w:hanging="360"/>
      </w:pPr>
      <w:rPr>
        <w:rFonts w:ascii="Symbol" w:hAnsi="Symbol" w:cs="Symbol" w:hint="default"/>
        <w:sz w:val="18"/>
        <w:szCs w:val="18"/>
      </w:rPr>
    </w:lvl>
    <w:lvl w:ilvl="1" w:tplc="0AFE1B44">
      <w:start w:val="1"/>
      <w:numFmt w:val="bullet"/>
      <w:lvlText w:val="o"/>
      <w:lvlJc w:val="left"/>
      <w:pPr>
        <w:ind w:left="1440" w:hanging="360"/>
      </w:pPr>
      <w:rPr>
        <w:rFonts w:ascii="Courier New" w:hAnsi="Courier New" w:cs="Courier New" w:hint="default"/>
      </w:rPr>
    </w:lvl>
    <w:lvl w:ilvl="2" w:tplc="8A9E4E1A">
      <w:start w:val="1"/>
      <w:numFmt w:val="bullet"/>
      <w:lvlText w:val=""/>
      <w:lvlJc w:val="left"/>
      <w:pPr>
        <w:ind w:left="2160" w:hanging="360"/>
      </w:pPr>
      <w:rPr>
        <w:rFonts w:ascii="Wingdings" w:hAnsi="Wingdings" w:cs="Wingdings" w:hint="default"/>
      </w:rPr>
    </w:lvl>
    <w:lvl w:ilvl="3" w:tplc="C3F893F4">
      <w:start w:val="1"/>
      <w:numFmt w:val="bullet"/>
      <w:lvlText w:val=""/>
      <w:lvlJc w:val="left"/>
      <w:pPr>
        <w:ind w:left="2880" w:hanging="360"/>
      </w:pPr>
      <w:rPr>
        <w:rFonts w:ascii="Symbol" w:hAnsi="Symbol" w:cs="Symbol" w:hint="default"/>
      </w:rPr>
    </w:lvl>
    <w:lvl w:ilvl="4" w:tplc="A2C61166">
      <w:start w:val="1"/>
      <w:numFmt w:val="bullet"/>
      <w:lvlText w:val="o"/>
      <w:lvlJc w:val="left"/>
      <w:pPr>
        <w:ind w:left="3600" w:hanging="360"/>
      </w:pPr>
      <w:rPr>
        <w:rFonts w:ascii="Courier New" w:hAnsi="Courier New" w:cs="Courier New" w:hint="default"/>
      </w:rPr>
    </w:lvl>
    <w:lvl w:ilvl="5" w:tplc="C1D6A228">
      <w:start w:val="1"/>
      <w:numFmt w:val="bullet"/>
      <w:lvlText w:val=""/>
      <w:lvlJc w:val="left"/>
      <w:pPr>
        <w:ind w:left="4320" w:hanging="360"/>
      </w:pPr>
      <w:rPr>
        <w:rFonts w:ascii="Wingdings" w:hAnsi="Wingdings" w:cs="Wingdings" w:hint="default"/>
      </w:rPr>
    </w:lvl>
    <w:lvl w:ilvl="6" w:tplc="75EEB254">
      <w:start w:val="1"/>
      <w:numFmt w:val="bullet"/>
      <w:lvlText w:val=""/>
      <w:lvlJc w:val="left"/>
      <w:pPr>
        <w:ind w:left="5040" w:hanging="360"/>
      </w:pPr>
      <w:rPr>
        <w:rFonts w:ascii="Symbol" w:hAnsi="Symbol" w:cs="Symbol" w:hint="default"/>
      </w:rPr>
    </w:lvl>
    <w:lvl w:ilvl="7" w:tplc="D196054E">
      <w:start w:val="1"/>
      <w:numFmt w:val="bullet"/>
      <w:lvlText w:val="o"/>
      <w:lvlJc w:val="left"/>
      <w:pPr>
        <w:ind w:left="5760" w:hanging="360"/>
      </w:pPr>
      <w:rPr>
        <w:rFonts w:ascii="Courier New" w:hAnsi="Courier New" w:cs="Courier New" w:hint="default"/>
      </w:rPr>
    </w:lvl>
    <w:lvl w:ilvl="8" w:tplc="BA886936">
      <w:start w:val="1"/>
      <w:numFmt w:val="bullet"/>
      <w:lvlText w:val=""/>
      <w:lvlJc w:val="left"/>
      <w:pPr>
        <w:ind w:left="6480" w:hanging="360"/>
      </w:pPr>
      <w:rPr>
        <w:rFonts w:ascii="Wingdings" w:hAnsi="Wingdings" w:cs="Wingdings" w:hint="default"/>
      </w:rPr>
    </w:lvl>
  </w:abstractNum>
  <w:abstractNum w:abstractNumId="37"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1697584"/>
    <w:multiLevelType w:val="hybridMultilevel"/>
    <w:tmpl w:val="32EA9078"/>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3A640D2"/>
    <w:multiLevelType w:val="hybridMultilevel"/>
    <w:tmpl w:val="FF1211EC"/>
    <w:lvl w:ilvl="0" w:tplc="8BDC2398">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447691B"/>
    <w:multiLevelType w:val="multilevel"/>
    <w:tmpl w:val="0608AABC"/>
    <w:lvl w:ilvl="0">
      <w:start w:val="10"/>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412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563630C4"/>
    <w:multiLevelType w:val="hybridMultilevel"/>
    <w:tmpl w:val="6DA49C42"/>
    <w:lvl w:ilvl="0" w:tplc="2AD6A2A2">
      <w:start w:val="9"/>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8450994"/>
    <w:multiLevelType w:val="hybridMultilevel"/>
    <w:tmpl w:val="CFC6777E"/>
    <w:lvl w:ilvl="0" w:tplc="0424000F">
      <w:numFmt w:val="bullet"/>
      <w:lvlText w:val="-"/>
      <w:lvlJc w:val="left"/>
      <w:pPr>
        <w:tabs>
          <w:tab w:val="num" w:pos="502"/>
        </w:tabs>
        <w:ind w:left="502" w:hanging="360"/>
      </w:pPr>
      <w:rPr>
        <w:rFonts w:ascii="Times New Roman" w:eastAsia="Times New Roman" w:hAnsi="Times New Roman" w:cs="Times New Roman" w:hint="default"/>
      </w:rPr>
    </w:lvl>
    <w:lvl w:ilvl="1" w:tplc="04240019">
      <w:start w:val="1"/>
      <w:numFmt w:val="bullet"/>
      <w:lvlText w:val="o"/>
      <w:lvlJc w:val="left"/>
      <w:pPr>
        <w:tabs>
          <w:tab w:val="num" w:pos="1980"/>
        </w:tabs>
        <w:ind w:left="1980" w:hanging="360"/>
      </w:pPr>
      <w:rPr>
        <w:rFonts w:ascii="Courier New" w:hAnsi="Courier New" w:cs="Courier New" w:hint="default"/>
      </w:rPr>
    </w:lvl>
    <w:lvl w:ilvl="2" w:tplc="0424001B">
      <w:start w:val="1"/>
      <w:numFmt w:val="bullet"/>
      <w:lvlText w:val=""/>
      <w:lvlJc w:val="left"/>
      <w:pPr>
        <w:tabs>
          <w:tab w:val="num" w:pos="2700"/>
        </w:tabs>
        <w:ind w:left="2700" w:hanging="360"/>
      </w:pPr>
      <w:rPr>
        <w:rFonts w:ascii="Wingdings" w:hAnsi="Wingdings" w:hint="default"/>
      </w:rPr>
    </w:lvl>
    <w:lvl w:ilvl="3" w:tplc="0424000F">
      <w:start w:val="1"/>
      <w:numFmt w:val="bullet"/>
      <w:lvlText w:val=""/>
      <w:lvlJc w:val="left"/>
      <w:pPr>
        <w:tabs>
          <w:tab w:val="num" w:pos="3420"/>
        </w:tabs>
        <w:ind w:left="3420" w:hanging="360"/>
      </w:pPr>
      <w:rPr>
        <w:rFonts w:ascii="Symbol" w:hAnsi="Symbol" w:hint="default"/>
      </w:rPr>
    </w:lvl>
    <w:lvl w:ilvl="4" w:tplc="04240019">
      <w:start w:val="1"/>
      <w:numFmt w:val="bullet"/>
      <w:lvlText w:val="o"/>
      <w:lvlJc w:val="left"/>
      <w:pPr>
        <w:tabs>
          <w:tab w:val="num" w:pos="4140"/>
        </w:tabs>
        <w:ind w:left="4140" w:hanging="360"/>
      </w:pPr>
      <w:rPr>
        <w:rFonts w:ascii="Courier New" w:hAnsi="Courier New" w:cs="Courier New" w:hint="default"/>
      </w:rPr>
    </w:lvl>
    <w:lvl w:ilvl="5" w:tplc="0424001B">
      <w:start w:val="1"/>
      <w:numFmt w:val="bullet"/>
      <w:lvlText w:val=""/>
      <w:lvlJc w:val="left"/>
      <w:pPr>
        <w:tabs>
          <w:tab w:val="num" w:pos="4860"/>
        </w:tabs>
        <w:ind w:left="4860" w:hanging="360"/>
      </w:pPr>
      <w:rPr>
        <w:rFonts w:ascii="Wingdings" w:hAnsi="Wingdings" w:hint="default"/>
      </w:rPr>
    </w:lvl>
    <w:lvl w:ilvl="6" w:tplc="0424000F">
      <w:start w:val="1"/>
      <w:numFmt w:val="bullet"/>
      <w:lvlText w:val=""/>
      <w:lvlJc w:val="left"/>
      <w:pPr>
        <w:tabs>
          <w:tab w:val="num" w:pos="5580"/>
        </w:tabs>
        <w:ind w:left="5580" w:hanging="360"/>
      </w:pPr>
      <w:rPr>
        <w:rFonts w:ascii="Symbol" w:hAnsi="Symbol" w:hint="default"/>
      </w:rPr>
    </w:lvl>
    <w:lvl w:ilvl="7" w:tplc="04240019">
      <w:start w:val="1"/>
      <w:numFmt w:val="bullet"/>
      <w:lvlText w:val="o"/>
      <w:lvlJc w:val="left"/>
      <w:pPr>
        <w:tabs>
          <w:tab w:val="num" w:pos="6300"/>
        </w:tabs>
        <w:ind w:left="6300" w:hanging="360"/>
      </w:pPr>
      <w:rPr>
        <w:rFonts w:ascii="Courier New" w:hAnsi="Courier New" w:cs="Courier New" w:hint="default"/>
      </w:rPr>
    </w:lvl>
    <w:lvl w:ilvl="8" w:tplc="0424001B">
      <w:start w:val="1"/>
      <w:numFmt w:val="bullet"/>
      <w:lvlText w:val=""/>
      <w:lvlJc w:val="left"/>
      <w:pPr>
        <w:tabs>
          <w:tab w:val="num" w:pos="7020"/>
        </w:tabs>
        <w:ind w:left="7020" w:hanging="360"/>
      </w:pPr>
      <w:rPr>
        <w:rFonts w:ascii="Wingdings" w:hAnsi="Wingdings" w:hint="default"/>
      </w:rPr>
    </w:lvl>
  </w:abstractNum>
  <w:abstractNum w:abstractNumId="44" w15:restartNumberingAfterBreak="0">
    <w:nsid w:val="587A78EF"/>
    <w:multiLevelType w:val="hybridMultilevel"/>
    <w:tmpl w:val="605E4BD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D09769E"/>
    <w:multiLevelType w:val="hybridMultilevel"/>
    <w:tmpl w:val="5D76D506"/>
    <w:lvl w:ilvl="0" w:tplc="B4B28212">
      <w:numFmt w:val="bullet"/>
      <w:lvlText w:val="-"/>
      <w:lvlJc w:val="left"/>
      <w:pPr>
        <w:ind w:left="720" w:hanging="360"/>
      </w:pPr>
      <w:rPr>
        <w:rFonts w:ascii="Arial" w:eastAsiaTheme="minorHAnsi" w:hAnsi="Arial" w:cs="Arial" w:hint="default"/>
        <w:color w:val="00000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60781A4A"/>
    <w:multiLevelType w:val="hybridMultilevel"/>
    <w:tmpl w:val="5F9C530A"/>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64CE0D8B"/>
    <w:multiLevelType w:val="hybridMultilevel"/>
    <w:tmpl w:val="FFFFFFFF"/>
    <w:lvl w:ilvl="0" w:tplc="00000000">
      <w:start w:val="9"/>
      <w:numFmt w:val="bullet"/>
      <w:lvlText w:val="-"/>
      <w:lvlJc w:val="left"/>
      <w:pPr>
        <w:ind w:left="1065" w:hanging="360"/>
      </w:pPr>
      <w:rPr>
        <w:rFonts w:ascii="Arial" w:hAnsi="Arial"/>
      </w:rPr>
    </w:lvl>
    <w:lvl w:ilvl="1" w:tplc="00000001">
      <w:start w:val="1"/>
      <w:numFmt w:val="bullet"/>
      <w:lvlText w:val="o"/>
      <w:lvlJc w:val="left"/>
      <w:pPr>
        <w:ind w:left="1785" w:hanging="360"/>
      </w:pPr>
      <w:rPr>
        <w:rFonts w:ascii="Courier New" w:hAnsi="Courier New"/>
      </w:rPr>
    </w:lvl>
    <w:lvl w:ilvl="2" w:tplc="00000002">
      <w:start w:val="1"/>
      <w:numFmt w:val="bullet"/>
      <w:lvlText w:val=""/>
      <w:lvlJc w:val="left"/>
      <w:pPr>
        <w:ind w:left="2505" w:hanging="360"/>
      </w:pPr>
      <w:rPr>
        <w:rFonts w:ascii="Wingdings" w:hAnsi="Wingdings"/>
      </w:rPr>
    </w:lvl>
    <w:lvl w:ilvl="3" w:tplc="00000003">
      <w:start w:val="1"/>
      <w:numFmt w:val="bullet"/>
      <w:lvlText w:val=""/>
      <w:lvlJc w:val="left"/>
      <w:pPr>
        <w:ind w:left="3225" w:hanging="360"/>
      </w:pPr>
      <w:rPr>
        <w:rFonts w:ascii="Symbol" w:hAnsi="Symbol"/>
      </w:rPr>
    </w:lvl>
    <w:lvl w:ilvl="4" w:tplc="00000004">
      <w:start w:val="1"/>
      <w:numFmt w:val="bullet"/>
      <w:lvlText w:val="o"/>
      <w:lvlJc w:val="left"/>
      <w:pPr>
        <w:ind w:left="3945" w:hanging="360"/>
      </w:pPr>
      <w:rPr>
        <w:rFonts w:ascii="Courier New" w:hAnsi="Courier New"/>
      </w:rPr>
    </w:lvl>
    <w:lvl w:ilvl="5" w:tplc="00000005">
      <w:start w:val="1"/>
      <w:numFmt w:val="bullet"/>
      <w:lvlText w:val=""/>
      <w:lvlJc w:val="left"/>
      <w:pPr>
        <w:ind w:left="4665" w:hanging="360"/>
      </w:pPr>
      <w:rPr>
        <w:rFonts w:ascii="Wingdings" w:hAnsi="Wingdings"/>
      </w:rPr>
    </w:lvl>
    <w:lvl w:ilvl="6" w:tplc="00000006">
      <w:start w:val="1"/>
      <w:numFmt w:val="bullet"/>
      <w:lvlText w:val=""/>
      <w:lvlJc w:val="left"/>
      <w:pPr>
        <w:ind w:left="5385" w:hanging="360"/>
      </w:pPr>
      <w:rPr>
        <w:rFonts w:ascii="Symbol" w:hAnsi="Symbol"/>
      </w:rPr>
    </w:lvl>
    <w:lvl w:ilvl="7" w:tplc="00000007">
      <w:start w:val="1"/>
      <w:numFmt w:val="bullet"/>
      <w:lvlText w:val="o"/>
      <w:lvlJc w:val="left"/>
      <w:pPr>
        <w:ind w:left="6105" w:hanging="360"/>
      </w:pPr>
      <w:rPr>
        <w:rFonts w:ascii="Courier New" w:hAnsi="Courier New"/>
      </w:rPr>
    </w:lvl>
    <w:lvl w:ilvl="8" w:tplc="00000008">
      <w:start w:val="1"/>
      <w:numFmt w:val="bullet"/>
      <w:lvlText w:val=""/>
      <w:lvlJc w:val="left"/>
      <w:pPr>
        <w:ind w:left="6825" w:hanging="360"/>
      </w:pPr>
      <w:rPr>
        <w:rFonts w:ascii="Wingdings" w:hAnsi="Wingdings"/>
      </w:rPr>
    </w:lvl>
  </w:abstractNum>
  <w:abstractNum w:abstractNumId="48" w15:restartNumberingAfterBreak="0">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9" w15:restartNumberingAfterBreak="0">
    <w:nsid w:val="66BD357A"/>
    <w:multiLevelType w:val="hybridMultilevel"/>
    <w:tmpl w:val="6F32658C"/>
    <w:lvl w:ilvl="0" w:tplc="21D446CA">
      <w:start w:val="2"/>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67420C1E"/>
    <w:multiLevelType w:val="hybridMultilevel"/>
    <w:tmpl w:val="010812EE"/>
    <w:lvl w:ilvl="0" w:tplc="29C261DE">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2" w15:restartNumberingAfterBreak="0">
    <w:nsid w:val="6DA63916"/>
    <w:multiLevelType w:val="hybridMultilevel"/>
    <w:tmpl w:val="9510124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6740F7F"/>
    <w:multiLevelType w:val="hybridMultilevel"/>
    <w:tmpl w:val="800AA16C"/>
    <w:lvl w:ilvl="0" w:tplc="1C5EC9CA">
      <w:start w:val="1"/>
      <w:numFmt w:val="bullet"/>
      <w:lvlText w:val=""/>
      <w:lvlJc w:val="left"/>
      <w:pPr>
        <w:ind w:left="360" w:hanging="360"/>
      </w:pPr>
      <w:rPr>
        <w:rFonts w:ascii="Symbol" w:hAnsi="Symbol" w:cs="Symbol" w:hint="default"/>
        <w:sz w:val="18"/>
        <w:szCs w:val="18"/>
      </w:rPr>
    </w:lvl>
    <w:lvl w:ilvl="1" w:tplc="D3BEAE7A">
      <w:start w:val="1"/>
      <w:numFmt w:val="bullet"/>
      <w:lvlText w:val="o"/>
      <w:lvlJc w:val="left"/>
      <w:pPr>
        <w:ind w:left="1440" w:hanging="360"/>
      </w:pPr>
      <w:rPr>
        <w:rFonts w:ascii="Courier New" w:hAnsi="Courier New" w:cs="Courier New" w:hint="default"/>
      </w:rPr>
    </w:lvl>
    <w:lvl w:ilvl="2" w:tplc="232462C2">
      <w:start w:val="1"/>
      <w:numFmt w:val="bullet"/>
      <w:lvlText w:val=""/>
      <w:lvlJc w:val="left"/>
      <w:pPr>
        <w:ind w:left="2160" w:hanging="360"/>
      </w:pPr>
      <w:rPr>
        <w:rFonts w:ascii="Wingdings" w:hAnsi="Wingdings" w:cs="Wingdings" w:hint="default"/>
      </w:rPr>
    </w:lvl>
    <w:lvl w:ilvl="3" w:tplc="2A403A94">
      <w:start w:val="1"/>
      <w:numFmt w:val="bullet"/>
      <w:lvlText w:val=""/>
      <w:lvlJc w:val="left"/>
      <w:pPr>
        <w:ind w:left="2880" w:hanging="360"/>
      </w:pPr>
      <w:rPr>
        <w:rFonts w:ascii="Symbol" w:hAnsi="Symbol" w:cs="Symbol" w:hint="default"/>
      </w:rPr>
    </w:lvl>
    <w:lvl w:ilvl="4" w:tplc="A49C9E2A">
      <w:start w:val="1"/>
      <w:numFmt w:val="bullet"/>
      <w:lvlText w:val="o"/>
      <w:lvlJc w:val="left"/>
      <w:pPr>
        <w:ind w:left="3600" w:hanging="360"/>
      </w:pPr>
      <w:rPr>
        <w:rFonts w:ascii="Courier New" w:hAnsi="Courier New" w:cs="Courier New" w:hint="default"/>
      </w:rPr>
    </w:lvl>
    <w:lvl w:ilvl="5" w:tplc="51C446D6">
      <w:start w:val="1"/>
      <w:numFmt w:val="bullet"/>
      <w:lvlText w:val=""/>
      <w:lvlJc w:val="left"/>
      <w:pPr>
        <w:ind w:left="4320" w:hanging="360"/>
      </w:pPr>
      <w:rPr>
        <w:rFonts w:ascii="Wingdings" w:hAnsi="Wingdings" w:cs="Wingdings" w:hint="default"/>
      </w:rPr>
    </w:lvl>
    <w:lvl w:ilvl="6" w:tplc="F086D9AA">
      <w:start w:val="1"/>
      <w:numFmt w:val="bullet"/>
      <w:lvlText w:val=""/>
      <w:lvlJc w:val="left"/>
      <w:pPr>
        <w:ind w:left="5040" w:hanging="360"/>
      </w:pPr>
      <w:rPr>
        <w:rFonts w:ascii="Symbol" w:hAnsi="Symbol" w:cs="Symbol" w:hint="default"/>
      </w:rPr>
    </w:lvl>
    <w:lvl w:ilvl="7" w:tplc="D3AE76BA">
      <w:start w:val="1"/>
      <w:numFmt w:val="bullet"/>
      <w:lvlText w:val="o"/>
      <w:lvlJc w:val="left"/>
      <w:pPr>
        <w:ind w:left="5760" w:hanging="360"/>
      </w:pPr>
      <w:rPr>
        <w:rFonts w:ascii="Courier New" w:hAnsi="Courier New" w:cs="Courier New" w:hint="default"/>
      </w:rPr>
    </w:lvl>
    <w:lvl w:ilvl="8" w:tplc="422029A6">
      <w:start w:val="1"/>
      <w:numFmt w:val="bullet"/>
      <w:lvlText w:val=""/>
      <w:lvlJc w:val="left"/>
      <w:pPr>
        <w:ind w:left="6480" w:hanging="360"/>
      </w:pPr>
      <w:rPr>
        <w:rFonts w:ascii="Wingdings" w:hAnsi="Wingdings" w:cs="Wingdings" w:hint="default"/>
      </w:rPr>
    </w:lvl>
  </w:abstractNum>
  <w:abstractNum w:abstractNumId="54" w15:restartNumberingAfterBreak="0">
    <w:nsid w:val="770A083A"/>
    <w:multiLevelType w:val="multilevel"/>
    <w:tmpl w:val="2898D898"/>
    <w:lvl w:ilvl="0">
      <w:start w:val="1"/>
      <w:numFmt w:val="decimal"/>
      <w:pStyle w:val="PODNASLOVI"/>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5" w15:restartNumberingAfterBreak="0">
    <w:nsid w:val="785E7888"/>
    <w:multiLevelType w:val="hybridMultilevel"/>
    <w:tmpl w:val="53008C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789D7257"/>
    <w:multiLevelType w:val="hybridMultilevel"/>
    <w:tmpl w:val="83CCC8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8F46BF6"/>
    <w:multiLevelType w:val="multilevel"/>
    <w:tmpl w:val="EFDA302E"/>
    <w:lvl w:ilvl="0">
      <w:start w:val="10"/>
      <w:numFmt w:val="decimal"/>
      <w:lvlText w:val="%1"/>
      <w:lvlJc w:val="left"/>
      <w:pPr>
        <w:ind w:left="705" w:hanging="705"/>
      </w:pPr>
      <w:rPr>
        <w:rFonts w:hint="default"/>
      </w:rPr>
    </w:lvl>
    <w:lvl w:ilvl="1">
      <w:start w:val="2"/>
      <w:numFmt w:val="decimal"/>
      <w:lvlText w:val="%1.%2"/>
      <w:lvlJc w:val="left"/>
      <w:pPr>
        <w:ind w:left="705" w:hanging="705"/>
      </w:pPr>
      <w:rPr>
        <w:rFonts w:hint="default"/>
      </w:rPr>
    </w:lvl>
    <w:lvl w:ilvl="2">
      <w:start w:val="2"/>
      <w:numFmt w:val="decimal"/>
      <w:lvlText w:val="%1.%2.%3"/>
      <w:lvlJc w:val="left"/>
      <w:pPr>
        <w:ind w:left="6533"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9CC6BAC"/>
    <w:multiLevelType w:val="hybridMultilevel"/>
    <w:tmpl w:val="F80EC1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94501072">
    <w:abstractNumId w:val="18"/>
  </w:num>
  <w:num w:numId="2" w16cid:durableId="129984664">
    <w:abstractNumId w:val="28"/>
  </w:num>
  <w:num w:numId="3" w16cid:durableId="1616060145">
    <w:abstractNumId w:val="56"/>
  </w:num>
  <w:num w:numId="4" w16cid:durableId="1872954872">
    <w:abstractNumId w:val="26"/>
  </w:num>
  <w:num w:numId="5" w16cid:durableId="1973554454">
    <w:abstractNumId w:val="21"/>
  </w:num>
  <w:num w:numId="6" w16cid:durableId="1402873796">
    <w:abstractNumId w:val="15"/>
  </w:num>
  <w:num w:numId="7" w16cid:durableId="1656837246">
    <w:abstractNumId w:val="35"/>
  </w:num>
  <w:num w:numId="8" w16cid:durableId="1107891458">
    <w:abstractNumId w:val="48"/>
  </w:num>
  <w:num w:numId="9" w16cid:durableId="658996587">
    <w:abstractNumId w:val="48"/>
  </w:num>
  <w:num w:numId="10" w16cid:durableId="1489592046">
    <w:abstractNumId w:val="54"/>
  </w:num>
  <w:num w:numId="11" w16cid:durableId="114754521">
    <w:abstractNumId w:val="57"/>
  </w:num>
  <w:num w:numId="12" w16cid:durableId="449326622">
    <w:abstractNumId w:val="16"/>
  </w:num>
  <w:num w:numId="13" w16cid:durableId="1571040716">
    <w:abstractNumId w:val="41"/>
  </w:num>
  <w:num w:numId="14" w16cid:durableId="461466416">
    <w:abstractNumId w:val="24"/>
  </w:num>
  <w:num w:numId="15" w16cid:durableId="1171945568">
    <w:abstractNumId w:val="33"/>
  </w:num>
  <w:num w:numId="16" w16cid:durableId="752972732">
    <w:abstractNumId w:val="37"/>
  </w:num>
  <w:num w:numId="17" w16cid:durableId="1156610543">
    <w:abstractNumId w:val="10"/>
  </w:num>
  <w:num w:numId="18" w16cid:durableId="830633825">
    <w:abstractNumId w:val="11"/>
  </w:num>
  <w:num w:numId="19" w16cid:durableId="1398238114">
    <w:abstractNumId w:val="48"/>
  </w:num>
  <w:num w:numId="20" w16cid:durableId="1463308088">
    <w:abstractNumId w:val="34"/>
  </w:num>
  <w:num w:numId="21" w16cid:durableId="1922642049">
    <w:abstractNumId w:val="49"/>
  </w:num>
  <w:num w:numId="22" w16cid:durableId="529493535">
    <w:abstractNumId w:val="36"/>
  </w:num>
  <w:num w:numId="23" w16cid:durableId="1624648884">
    <w:abstractNumId w:val="30"/>
  </w:num>
  <w:num w:numId="24" w16cid:durableId="1546138864">
    <w:abstractNumId w:val="51"/>
  </w:num>
  <w:num w:numId="25" w16cid:durableId="568223636">
    <w:abstractNumId w:val="45"/>
  </w:num>
  <w:num w:numId="26" w16cid:durableId="2124574787">
    <w:abstractNumId w:val="53"/>
  </w:num>
  <w:num w:numId="27" w16cid:durableId="1604342509">
    <w:abstractNumId w:val="25"/>
  </w:num>
  <w:num w:numId="28" w16cid:durableId="641227540">
    <w:abstractNumId w:val="20"/>
  </w:num>
  <w:num w:numId="29" w16cid:durableId="1300112320">
    <w:abstractNumId w:val="13"/>
  </w:num>
  <w:num w:numId="30" w16cid:durableId="1098137437">
    <w:abstractNumId w:val="17"/>
  </w:num>
  <w:num w:numId="31" w16cid:durableId="708530229">
    <w:abstractNumId w:val="47"/>
  </w:num>
  <w:num w:numId="32" w16cid:durableId="227309479">
    <w:abstractNumId w:val="43"/>
  </w:num>
  <w:num w:numId="33" w16cid:durableId="278072315">
    <w:abstractNumId w:val="38"/>
  </w:num>
  <w:num w:numId="34" w16cid:durableId="1735229220">
    <w:abstractNumId w:val="42"/>
  </w:num>
  <w:num w:numId="35" w16cid:durableId="16471443">
    <w:abstractNumId w:val="31"/>
  </w:num>
  <w:num w:numId="36" w16cid:durableId="1959678071">
    <w:abstractNumId w:val="29"/>
  </w:num>
  <w:num w:numId="37" w16cid:durableId="1956906148">
    <w:abstractNumId w:val="32"/>
  </w:num>
  <w:num w:numId="38" w16cid:durableId="1204713360">
    <w:abstractNumId w:val="27"/>
  </w:num>
  <w:num w:numId="39" w16cid:durableId="1210800635">
    <w:abstractNumId w:val="40"/>
  </w:num>
  <w:num w:numId="40" w16cid:durableId="2043938536">
    <w:abstractNumId w:val="55"/>
  </w:num>
  <w:num w:numId="41" w16cid:durableId="533154062">
    <w:abstractNumId w:val="22"/>
  </w:num>
  <w:num w:numId="42" w16cid:durableId="232663406">
    <w:abstractNumId w:val="14"/>
  </w:num>
  <w:num w:numId="43" w16cid:durableId="74934544">
    <w:abstractNumId w:val="44"/>
  </w:num>
  <w:num w:numId="44" w16cid:durableId="515271792">
    <w:abstractNumId w:val="23"/>
  </w:num>
  <w:num w:numId="45" w16cid:durableId="837041549">
    <w:abstractNumId w:val="58"/>
  </w:num>
  <w:num w:numId="46" w16cid:durableId="102504710">
    <w:abstractNumId w:val="52"/>
  </w:num>
  <w:num w:numId="47" w16cid:durableId="2128815071">
    <w:abstractNumId w:val="12"/>
  </w:num>
  <w:num w:numId="48" w16cid:durableId="758793907">
    <w:abstractNumId w:val="50"/>
  </w:num>
  <w:num w:numId="49" w16cid:durableId="537090104">
    <w:abstractNumId w:val="39"/>
  </w:num>
  <w:num w:numId="50" w16cid:durableId="685404214">
    <w:abstractNumId w:val="19"/>
  </w:num>
  <w:num w:numId="51" w16cid:durableId="1416896682">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spelling="clean" w:grammar="clean"/>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F02"/>
    <w:rsid w:val="000009EE"/>
    <w:rsid w:val="00000A20"/>
    <w:rsid w:val="0000114B"/>
    <w:rsid w:val="00001C84"/>
    <w:rsid w:val="00003BD6"/>
    <w:rsid w:val="0000520D"/>
    <w:rsid w:val="000062AB"/>
    <w:rsid w:val="000066E5"/>
    <w:rsid w:val="00006C6A"/>
    <w:rsid w:val="000100F3"/>
    <w:rsid w:val="000100F9"/>
    <w:rsid w:val="00010998"/>
    <w:rsid w:val="00010AD3"/>
    <w:rsid w:val="00010B04"/>
    <w:rsid w:val="00010D7C"/>
    <w:rsid w:val="000111D3"/>
    <w:rsid w:val="00011898"/>
    <w:rsid w:val="000119E0"/>
    <w:rsid w:val="000120C5"/>
    <w:rsid w:val="00012ACF"/>
    <w:rsid w:val="00012D38"/>
    <w:rsid w:val="00013187"/>
    <w:rsid w:val="00013832"/>
    <w:rsid w:val="00013AA4"/>
    <w:rsid w:val="00013CF9"/>
    <w:rsid w:val="00013F6C"/>
    <w:rsid w:val="000141BD"/>
    <w:rsid w:val="000141E9"/>
    <w:rsid w:val="000144EE"/>
    <w:rsid w:val="000153E2"/>
    <w:rsid w:val="0001561B"/>
    <w:rsid w:val="00015E7F"/>
    <w:rsid w:val="00015FDE"/>
    <w:rsid w:val="00016965"/>
    <w:rsid w:val="0002343D"/>
    <w:rsid w:val="00023F9B"/>
    <w:rsid w:val="00024EA4"/>
    <w:rsid w:val="000261D3"/>
    <w:rsid w:val="00026D90"/>
    <w:rsid w:val="000306D2"/>
    <w:rsid w:val="00030972"/>
    <w:rsid w:val="00030BB9"/>
    <w:rsid w:val="0003176D"/>
    <w:rsid w:val="000333CE"/>
    <w:rsid w:val="000339C6"/>
    <w:rsid w:val="00034CE8"/>
    <w:rsid w:val="00034E59"/>
    <w:rsid w:val="00034E96"/>
    <w:rsid w:val="00035A62"/>
    <w:rsid w:val="00036209"/>
    <w:rsid w:val="00036420"/>
    <w:rsid w:val="00036461"/>
    <w:rsid w:val="00036A69"/>
    <w:rsid w:val="00037097"/>
    <w:rsid w:val="00037441"/>
    <w:rsid w:val="000401E8"/>
    <w:rsid w:val="00040B8E"/>
    <w:rsid w:val="0004129C"/>
    <w:rsid w:val="000418DB"/>
    <w:rsid w:val="0004190B"/>
    <w:rsid w:val="00041F33"/>
    <w:rsid w:val="000424F2"/>
    <w:rsid w:val="000437E8"/>
    <w:rsid w:val="00043F77"/>
    <w:rsid w:val="0004406F"/>
    <w:rsid w:val="0004451E"/>
    <w:rsid w:val="00044B39"/>
    <w:rsid w:val="00044E8C"/>
    <w:rsid w:val="00044ECD"/>
    <w:rsid w:val="00045CD4"/>
    <w:rsid w:val="00045E92"/>
    <w:rsid w:val="00046921"/>
    <w:rsid w:val="00046976"/>
    <w:rsid w:val="00046B32"/>
    <w:rsid w:val="0005003B"/>
    <w:rsid w:val="00050483"/>
    <w:rsid w:val="00050C5A"/>
    <w:rsid w:val="0005149F"/>
    <w:rsid w:val="0005176A"/>
    <w:rsid w:val="00051AE3"/>
    <w:rsid w:val="00051AEF"/>
    <w:rsid w:val="00052186"/>
    <w:rsid w:val="000524EA"/>
    <w:rsid w:val="00052686"/>
    <w:rsid w:val="00053F04"/>
    <w:rsid w:val="0005417B"/>
    <w:rsid w:val="00054E82"/>
    <w:rsid w:val="00055CDD"/>
    <w:rsid w:val="000561AC"/>
    <w:rsid w:val="0005649B"/>
    <w:rsid w:val="00056EFB"/>
    <w:rsid w:val="00057550"/>
    <w:rsid w:val="000600C7"/>
    <w:rsid w:val="00061445"/>
    <w:rsid w:val="000624EA"/>
    <w:rsid w:val="0006266D"/>
    <w:rsid w:val="00062818"/>
    <w:rsid w:val="00064352"/>
    <w:rsid w:val="000657D8"/>
    <w:rsid w:val="00065C09"/>
    <w:rsid w:val="000676CD"/>
    <w:rsid w:val="000679A0"/>
    <w:rsid w:val="00067B45"/>
    <w:rsid w:val="00070081"/>
    <w:rsid w:val="000702CC"/>
    <w:rsid w:val="00070C78"/>
    <w:rsid w:val="0007164D"/>
    <w:rsid w:val="00071DC4"/>
    <w:rsid w:val="00071E03"/>
    <w:rsid w:val="00073861"/>
    <w:rsid w:val="000742B3"/>
    <w:rsid w:val="000749AB"/>
    <w:rsid w:val="000753F1"/>
    <w:rsid w:val="00076A42"/>
    <w:rsid w:val="00077AE0"/>
    <w:rsid w:val="00077CEC"/>
    <w:rsid w:val="000802F8"/>
    <w:rsid w:val="000806D0"/>
    <w:rsid w:val="0008106A"/>
    <w:rsid w:val="000830A8"/>
    <w:rsid w:val="000833E4"/>
    <w:rsid w:val="00084BA0"/>
    <w:rsid w:val="000859D3"/>
    <w:rsid w:val="00086702"/>
    <w:rsid w:val="00086F0D"/>
    <w:rsid w:val="0008720E"/>
    <w:rsid w:val="00087224"/>
    <w:rsid w:val="0008728B"/>
    <w:rsid w:val="00090F64"/>
    <w:rsid w:val="00091134"/>
    <w:rsid w:val="00091443"/>
    <w:rsid w:val="00091993"/>
    <w:rsid w:val="000926CA"/>
    <w:rsid w:val="00092CEB"/>
    <w:rsid w:val="00092E1C"/>
    <w:rsid w:val="0009304F"/>
    <w:rsid w:val="00095260"/>
    <w:rsid w:val="0009604A"/>
    <w:rsid w:val="00096CA6"/>
    <w:rsid w:val="000977B3"/>
    <w:rsid w:val="0009784B"/>
    <w:rsid w:val="000A04C8"/>
    <w:rsid w:val="000A17B7"/>
    <w:rsid w:val="000A2775"/>
    <w:rsid w:val="000A2B50"/>
    <w:rsid w:val="000A343C"/>
    <w:rsid w:val="000A3471"/>
    <w:rsid w:val="000A356F"/>
    <w:rsid w:val="000A4F02"/>
    <w:rsid w:val="000A58B1"/>
    <w:rsid w:val="000A5DFA"/>
    <w:rsid w:val="000A5E67"/>
    <w:rsid w:val="000A662B"/>
    <w:rsid w:val="000A7765"/>
    <w:rsid w:val="000B00C7"/>
    <w:rsid w:val="000B050E"/>
    <w:rsid w:val="000B07B2"/>
    <w:rsid w:val="000B3229"/>
    <w:rsid w:val="000B425D"/>
    <w:rsid w:val="000B56F1"/>
    <w:rsid w:val="000B64CD"/>
    <w:rsid w:val="000B7136"/>
    <w:rsid w:val="000B7494"/>
    <w:rsid w:val="000B7BEA"/>
    <w:rsid w:val="000C06D6"/>
    <w:rsid w:val="000C25B9"/>
    <w:rsid w:val="000C2EB5"/>
    <w:rsid w:val="000C33CA"/>
    <w:rsid w:val="000C3868"/>
    <w:rsid w:val="000C38D7"/>
    <w:rsid w:val="000C40DB"/>
    <w:rsid w:val="000C44CA"/>
    <w:rsid w:val="000C4B6F"/>
    <w:rsid w:val="000C7B83"/>
    <w:rsid w:val="000D0299"/>
    <w:rsid w:val="000D384E"/>
    <w:rsid w:val="000D7D55"/>
    <w:rsid w:val="000D7EFE"/>
    <w:rsid w:val="000D7FA7"/>
    <w:rsid w:val="000E0583"/>
    <w:rsid w:val="000E2376"/>
    <w:rsid w:val="000E367D"/>
    <w:rsid w:val="000E3FA8"/>
    <w:rsid w:val="000E4B31"/>
    <w:rsid w:val="000E6133"/>
    <w:rsid w:val="000E6CA7"/>
    <w:rsid w:val="000E7491"/>
    <w:rsid w:val="000E766B"/>
    <w:rsid w:val="000E7856"/>
    <w:rsid w:val="000F013C"/>
    <w:rsid w:val="000F17D3"/>
    <w:rsid w:val="000F2E18"/>
    <w:rsid w:val="000F3002"/>
    <w:rsid w:val="000F3742"/>
    <w:rsid w:val="000F4AF9"/>
    <w:rsid w:val="000F54E4"/>
    <w:rsid w:val="000F6D3A"/>
    <w:rsid w:val="000F7E1A"/>
    <w:rsid w:val="000F7E88"/>
    <w:rsid w:val="00102C21"/>
    <w:rsid w:val="001038EF"/>
    <w:rsid w:val="00103CAE"/>
    <w:rsid w:val="001043DA"/>
    <w:rsid w:val="001048E5"/>
    <w:rsid w:val="001053C0"/>
    <w:rsid w:val="0010642A"/>
    <w:rsid w:val="00106479"/>
    <w:rsid w:val="00107123"/>
    <w:rsid w:val="001072B1"/>
    <w:rsid w:val="00107553"/>
    <w:rsid w:val="0010791C"/>
    <w:rsid w:val="001101C3"/>
    <w:rsid w:val="00110C98"/>
    <w:rsid w:val="00111290"/>
    <w:rsid w:val="00111519"/>
    <w:rsid w:val="00111682"/>
    <w:rsid w:val="00111CEA"/>
    <w:rsid w:val="00112E19"/>
    <w:rsid w:val="0011313A"/>
    <w:rsid w:val="00115783"/>
    <w:rsid w:val="00115D7E"/>
    <w:rsid w:val="00117792"/>
    <w:rsid w:val="001178C4"/>
    <w:rsid w:val="00117EB5"/>
    <w:rsid w:val="00120CCD"/>
    <w:rsid w:val="0012145D"/>
    <w:rsid w:val="00121FE3"/>
    <w:rsid w:val="001230A3"/>
    <w:rsid w:val="00123EC7"/>
    <w:rsid w:val="00124F6F"/>
    <w:rsid w:val="00126C8B"/>
    <w:rsid w:val="00126CDF"/>
    <w:rsid w:val="00127480"/>
    <w:rsid w:val="00127AA4"/>
    <w:rsid w:val="00127C1F"/>
    <w:rsid w:val="001312DC"/>
    <w:rsid w:val="0013277A"/>
    <w:rsid w:val="00133BB4"/>
    <w:rsid w:val="00133FFD"/>
    <w:rsid w:val="0013411F"/>
    <w:rsid w:val="00137169"/>
    <w:rsid w:val="00137C15"/>
    <w:rsid w:val="001404B7"/>
    <w:rsid w:val="001406B7"/>
    <w:rsid w:val="001409DF"/>
    <w:rsid w:val="00140BAA"/>
    <w:rsid w:val="00141443"/>
    <w:rsid w:val="00142C83"/>
    <w:rsid w:val="001434DE"/>
    <w:rsid w:val="0014389C"/>
    <w:rsid w:val="00144FB4"/>
    <w:rsid w:val="001451C0"/>
    <w:rsid w:val="00145680"/>
    <w:rsid w:val="001467AE"/>
    <w:rsid w:val="00152921"/>
    <w:rsid w:val="00152F28"/>
    <w:rsid w:val="00153112"/>
    <w:rsid w:val="00153CB7"/>
    <w:rsid w:val="00154884"/>
    <w:rsid w:val="00156C0B"/>
    <w:rsid w:val="00157AF7"/>
    <w:rsid w:val="00157CB0"/>
    <w:rsid w:val="00161EFF"/>
    <w:rsid w:val="00162979"/>
    <w:rsid w:val="00162FC7"/>
    <w:rsid w:val="0016334A"/>
    <w:rsid w:val="001653DA"/>
    <w:rsid w:val="00165796"/>
    <w:rsid w:val="00165841"/>
    <w:rsid w:val="0016698D"/>
    <w:rsid w:val="00167A68"/>
    <w:rsid w:val="0017028B"/>
    <w:rsid w:val="00171278"/>
    <w:rsid w:val="0017298A"/>
    <w:rsid w:val="00173FB4"/>
    <w:rsid w:val="0017571E"/>
    <w:rsid w:val="001759E8"/>
    <w:rsid w:val="00176B43"/>
    <w:rsid w:val="00176F46"/>
    <w:rsid w:val="00177253"/>
    <w:rsid w:val="001777E3"/>
    <w:rsid w:val="00177E10"/>
    <w:rsid w:val="001807BF"/>
    <w:rsid w:val="00180BA1"/>
    <w:rsid w:val="00181124"/>
    <w:rsid w:val="00181E95"/>
    <w:rsid w:val="0018256C"/>
    <w:rsid w:val="00183301"/>
    <w:rsid w:val="00185B95"/>
    <w:rsid w:val="0018618B"/>
    <w:rsid w:val="00187ACD"/>
    <w:rsid w:val="0019076F"/>
    <w:rsid w:val="0019116E"/>
    <w:rsid w:val="00191B35"/>
    <w:rsid w:val="00192AA9"/>
    <w:rsid w:val="00192C77"/>
    <w:rsid w:val="001943F9"/>
    <w:rsid w:val="00194D29"/>
    <w:rsid w:val="00197A5E"/>
    <w:rsid w:val="001A0411"/>
    <w:rsid w:val="001A1145"/>
    <w:rsid w:val="001A1667"/>
    <w:rsid w:val="001A1B86"/>
    <w:rsid w:val="001A2036"/>
    <w:rsid w:val="001A35DF"/>
    <w:rsid w:val="001A42C9"/>
    <w:rsid w:val="001A4F6D"/>
    <w:rsid w:val="001A534A"/>
    <w:rsid w:val="001A5629"/>
    <w:rsid w:val="001A7AB3"/>
    <w:rsid w:val="001A7BCB"/>
    <w:rsid w:val="001B1546"/>
    <w:rsid w:val="001B1E6B"/>
    <w:rsid w:val="001B362B"/>
    <w:rsid w:val="001B3B90"/>
    <w:rsid w:val="001B4B7D"/>
    <w:rsid w:val="001B5994"/>
    <w:rsid w:val="001B5CA0"/>
    <w:rsid w:val="001B6BCF"/>
    <w:rsid w:val="001C010E"/>
    <w:rsid w:val="001C1252"/>
    <w:rsid w:val="001C3E80"/>
    <w:rsid w:val="001C42E7"/>
    <w:rsid w:val="001C4405"/>
    <w:rsid w:val="001C4546"/>
    <w:rsid w:val="001C50FB"/>
    <w:rsid w:val="001C538C"/>
    <w:rsid w:val="001C6155"/>
    <w:rsid w:val="001C6392"/>
    <w:rsid w:val="001C7194"/>
    <w:rsid w:val="001D05B1"/>
    <w:rsid w:val="001D0E6D"/>
    <w:rsid w:val="001D1BF6"/>
    <w:rsid w:val="001D2F30"/>
    <w:rsid w:val="001D365E"/>
    <w:rsid w:val="001D3EE0"/>
    <w:rsid w:val="001D4AA3"/>
    <w:rsid w:val="001D5F76"/>
    <w:rsid w:val="001D6DDE"/>
    <w:rsid w:val="001D6E20"/>
    <w:rsid w:val="001E14CA"/>
    <w:rsid w:val="001E188D"/>
    <w:rsid w:val="001E28A2"/>
    <w:rsid w:val="001E2956"/>
    <w:rsid w:val="001E3E42"/>
    <w:rsid w:val="001E51E2"/>
    <w:rsid w:val="001E5B93"/>
    <w:rsid w:val="001E5E1D"/>
    <w:rsid w:val="001E6C38"/>
    <w:rsid w:val="001E6D9D"/>
    <w:rsid w:val="001E7E2F"/>
    <w:rsid w:val="001F000A"/>
    <w:rsid w:val="001F0151"/>
    <w:rsid w:val="001F0874"/>
    <w:rsid w:val="001F0EB0"/>
    <w:rsid w:val="001F12E0"/>
    <w:rsid w:val="001F1EBF"/>
    <w:rsid w:val="001F265A"/>
    <w:rsid w:val="001F2F2D"/>
    <w:rsid w:val="001F3652"/>
    <w:rsid w:val="001F3B73"/>
    <w:rsid w:val="001F5E8B"/>
    <w:rsid w:val="001F5F5A"/>
    <w:rsid w:val="001F630B"/>
    <w:rsid w:val="001F66E2"/>
    <w:rsid w:val="001F6B7B"/>
    <w:rsid w:val="00201AB9"/>
    <w:rsid w:val="002021CE"/>
    <w:rsid w:val="00203025"/>
    <w:rsid w:val="002032F7"/>
    <w:rsid w:val="0020501F"/>
    <w:rsid w:val="00205933"/>
    <w:rsid w:val="00206DAE"/>
    <w:rsid w:val="0020700F"/>
    <w:rsid w:val="0020721B"/>
    <w:rsid w:val="002078D4"/>
    <w:rsid w:val="00207C01"/>
    <w:rsid w:val="00207D42"/>
    <w:rsid w:val="0021066F"/>
    <w:rsid w:val="0021205A"/>
    <w:rsid w:val="0021324E"/>
    <w:rsid w:val="00213615"/>
    <w:rsid w:val="00213C7C"/>
    <w:rsid w:val="0021434A"/>
    <w:rsid w:val="0021745A"/>
    <w:rsid w:val="002175AC"/>
    <w:rsid w:val="00217742"/>
    <w:rsid w:val="0022013E"/>
    <w:rsid w:val="002210C7"/>
    <w:rsid w:val="00221E46"/>
    <w:rsid w:val="00222722"/>
    <w:rsid w:val="00222CA1"/>
    <w:rsid w:val="00222F85"/>
    <w:rsid w:val="00223142"/>
    <w:rsid w:val="002232E4"/>
    <w:rsid w:val="00223547"/>
    <w:rsid w:val="00223713"/>
    <w:rsid w:val="00223D74"/>
    <w:rsid w:val="00224154"/>
    <w:rsid w:val="002243F3"/>
    <w:rsid w:val="002249BD"/>
    <w:rsid w:val="00224E52"/>
    <w:rsid w:val="002278B6"/>
    <w:rsid w:val="002306B5"/>
    <w:rsid w:val="002307AE"/>
    <w:rsid w:val="00230E8C"/>
    <w:rsid w:val="0023117C"/>
    <w:rsid w:val="002311CB"/>
    <w:rsid w:val="002324B6"/>
    <w:rsid w:val="00232BDE"/>
    <w:rsid w:val="00234E32"/>
    <w:rsid w:val="00235629"/>
    <w:rsid w:val="0024027A"/>
    <w:rsid w:val="00240735"/>
    <w:rsid w:val="002409C6"/>
    <w:rsid w:val="00240FB3"/>
    <w:rsid w:val="0024187A"/>
    <w:rsid w:val="00241B6D"/>
    <w:rsid w:val="00242D02"/>
    <w:rsid w:val="00243217"/>
    <w:rsid w:val="00243D81"/>
    <w:rsid w:val="00244051"/>
    <w:rsid w:val="0024490C"/>
    <w:rsid w:val="00244CA3"/>
    <w:rsid w:val="00245B40"/>
    <w:rsid w:val="00246949"/>
    <w:rsid w:val="00246F6C"/>
    <w:rsid w:val="00247F18"/>
    <w:rsid w:val="00251141"/>
    <w:rsid w:val="002526D2"/>
    <w:rsid w:val="00253104"/>
    <w:rsid w:val="00253227"/>
    <w:rsid w:val="002533E7"/>
    <w:rsid w:val="00253FCE"/>
    <w:rsid w:val="002549E7"/>
    <w:rsid w:val="0025582D"/>
    <w:rsid w:val="0025626B"/>
    <w:rsid w:val="00256843"/>
    <w:rsid w:val="00256C3A"/>
    <w:rsid w:val="002622BD"/>
    <w:rsid w:val="002623D5"/>
    <w:rsid w:val="00263C87"/>
    <w:rsid w:val="002644B4"/>
    <w:rsid w:val="00265C1F"/>
    <w:rsid w:val="002667D8"/>
    <w:rsid w:val="00266F93"/>
    <w:rsid w:val="0026736E"/>
    <w:rsid w:val="00267902"/>
    <w:rsid w:val="00267BC3"/>
    <w:rsid w:val="002708C3"/>
    <w:rsid w:val="00271043"/>
    <w:rsid w:val="002729B4"/>
    <w:rsid w:val="00272C30"/>
    <w:rsid w:val="00272F19"/>
    <w:rsid w:val="00273C55"/>
    <w:rsid w:val="002746C8"/>
    <w:rsid w:val="00275111"/>
    <w:rsid w:val="002758AA"/>
    <w:rsid w:val="00275E5B"/>
    <w:rsid w:val="002761FA"/>
    <w:rsid w:val="002768B6"/>
    <w:rsid w:val="00277B20"/>
    <w:rsid w:val="002818E0"/>
    <w:rsid w:val="00281D1A"/>
    <w:rsid w:val="00282CED"/>
    <w:rsid w:val="00283B77"/>
    <w:rsid w:val="00283CE3"/>
    <w:rsid w:val="00283CFA"/>
    <w:rsid w:val="00284963"/>
    <w:rsid w:val="002851DF"/>
    <w:rsid w:val="00286594"/>
    <w:rsid w:val="00286EB1"/>
    <w:rsid w:val="00286F64"/>
    <w:rsid w:val="00287EEA"/>
    <w:rsid w:val="0029094C"/>
    <w:rsid w:val="002923B8"/>
    <w:rsid w:val="002925F4"/>
    <w:rsid w:val="00293D5B"/>
    <w:rsid w:val="00294446"/>
    <w:rsid w:val="00294F70"/>
    <w:rsid w:val="00295364"/>
    <w:rsid w:val="002A005A"/>
    <w:rsid w:val="002A0281"/>
    <w:rsid w:val="002A03CD"/>
    <w:rsid w:val="002A0918"/>
    <w:rsid w:val="002A0F54"/>
    <w:rsid w:val="002A58A4"/>
    <w:rsid w:val="002A64B7"/>
    <w:rsid w:val="002A70EB"/>
    <w:rsid w:val="002A7AD9"/>
    <w:rsid w:val="002A7B20"/>
    <w:rsid w:val="002B31E0"/>
    <w:rsid w:val="002B3A1E"/>
    <w:rsid w:val="002B3CBD"/>
    <w:rsid w:val="002B3D03"/>
    <w:rsid w:val="002B4B8D"/>
    <w:rsid w:val="002B73E5"/>
    <w:rsid w:val="002B756B"/>
    <w:rsid w:val="002C27F9"/>
    <w:rsid w:val="002C2FEF"/>
    <w:rsid w:val="002C3071"/>
    <w:rsid w:val="002C42B4"/>
    <w:rsid w:val="002C48E9"/>
    <w:rsid w:val="002C50D5"/>
    <w:rsid w:val="002C5F62"/>
    <w:rsid w:val="002C6F7C"/>
    <w:rsid w:val="002C7082"/>
    <w:rsid w:val="002C73E9"/>
    <w:rsid w:val="002D0E63"/>
    <w:rsid w:val="002D2306"/>
    <w:rsid w:val="002D299A"/>
    <w:rsid w:val="002D616F"/>
    <w:rsid w:val="002D7362"/>
    <w:rsid w:val="002D7AA3"/>
    <w:rsid w:val="002E0095"/>
    <w:rsid w:val="002E04BD"/>
    <w:rsid w:val="002E1675"/>
    <w:rsid w:val="002E240B"/>
    <w:rsid w:val="002E24CE"/>
    <w:rsid w:val="002E2658"/>
    <w:rsid w:val="002E2AFD"/>
    <w:rsid w:val="002E3662"/>
    <w:rsid w:val="002E379F"/>
    <w:rsid w:val="002E5A49"/>
    <w:rsid w:val="002E5C0D"/>
    <w:rsid w:val="002E5E39"/>
    <w:rsid w:val="002E6142"/>
    <w:rsid w:val="002E69A1"/>
    <w:rsid w:val="002E6D5B"/>
    <w:rsid w:val="002E703B"/>
    <w:rsid w:val="002E76ED"/>
    <w:rsid w:val="002E795D"/>
    <w:rsid w:val="002F0D24"/>
    <w:rsid w:val="002F1129"/>
    <w:rsid w:val="002F12D3"/>
    <w:rsid w:val="002F16AF"/>
    <w:rsid w:val="002F2024"/>
    <w:rsid w:val="002F21EF"/>
    <w:rsid w:val="002F24AF"/>
    <w:rsid w:val="002F29A9"/>
    <w:rsid w:val="002F2E6B"/>
    <w:rsid w:val="002F2EB5"/>
    <w:rsid w:val="002F3100"/>
    <w:rsid w:val="002F53FA"/>
    <w:rsid w:val="002F74B9"/>
    <w:rsid w:val="002F7676"/>
    <w:rsid w:val="00300F57"/>
    <w:rsid w:val="00301055"/>
    <w:rsid w:val="003010A7"/>
    <w:rsid w:val="00301417"/>
    <w:rsid w:val="0030238E"/>
    <w:rsid w:val="003027B0"/>
    <w:rsid w:val="003030D0"/>
    <w:rsid w:val="00303EFF"/>
    <w:rsid w:val="003047D8"/>
    <w:rsid w:val="00304D54"/>
    <w:rsid w:val="0030515F"/>
    <w:rsid w:val="0030547C"/>
    <w:rsid w:val="00306518"/>
    <w:rsid w:val="0030686F"/>
    <w:rsid w:val="003070A7"/>
    <w:rsid w:val="00310339"/>
    <w:rsid w:val="003110CE"/>
    <w:rsid w:val="00311887"/>
    <w:rsid w:val="00312552"/>
    <w:rsid w:val="00312B5C"/>
    <w:rsid w:val="00312E49"/>
    <w:rsid w:val="003134B1"/>
    <w:rsid w:val="00313B4D"/>
    <w:rsid w:val="00314EE3"/>
    <w:rsid w:val="00314EE4"/>
    <w:rsid w:val="00314F60"/>
    <w:rsid w:val="00315AC3"/>
    <w:rsid w:val="003169CD"/>
    <w:rsid w:val="00317E47"/>
    <w:rsid w:val="003202DB"/>
    <w:rsid w:val="003204F4"/>
    <w:rsid w:val="00320679"/>
    <w:rsid w:val="0032112A"/>
    <w:rsid w:val="00321AF1"/>
    <w:rsid w:val="0032240B"/>
    <w:rsid w:val="0032241C"/>
    <w:rsid w:val="0032317A"/>
    <w:rsid w:val="00324B86"/>
    <w:rsid w:val="00325CE9"/>
    <w:rsid w:val="00326643"/>
    <w:rsid w:val="003270A7"/>
    <w:rsid w:val="0033064A"/>
    <w:rsid w:val="00330BF5"/>
    <w:rsid w:val="003323A7"/>
    <w:rsid w:val="003325F2"/>
    <w:rsid w:val="0033278B"/>
    <w:rsid w:val="003327D3"/>
    <w:rsid w:val="003364AE"/>
    <w:rsid w:val="00336EA1"/>
    <w:rsid w:val="003372FE"/>
    <w:rsid w:val="003373B1"/>
    <w:rsid w:val="003424A5"/>
    <w:rsid w:val="0034378E"/>
    <w:rsid w:val="00344743"/>
    <w:rsid w:val="00344754"/>
    <w:rsid w:val="003447AB"/>
    <w:rsid w:val="003447F7"/>
    <w:rsid w:val="003449B0"/>
    <w:rsid w:val="00345266"/>
    <w:rsid w:val="00345724"/>
    <w:rsid w:val="00346121"/>
    <w:rsid w:val="00346223"/>
    <w:rsid w:val="00347016"/>
    <w:rsid w:val="00347A68"/>
    <w:rsid w:val="00347EB4"/>
    <w:rsid w:val="00350499"/>
    <w:rsid w:val="0035052A"/>
    <w:rsid w:val="00350F24"/>
    <w:rsid w:val="00351ACE"/>
    <w:rsid w:val="00352025"/>
    <w:rsid w:val="00353421"/>
    <w:rsid w:val="0035573A"/>
    <w:rsid w:val="003557D3"/>
    <w:rsid w:val="003573BB"/>
    <w:rsid w:val="00357CDE"/>
    <w:rsid w:val="00360425"/>
    <w:rsid w:val="00360F2A"/>
    <w:rsid w:val="00361A41"/>
    <w:rsid w:val="003622E5"/>
    <w:rsid w:val="00364229"/>
    <w:rsid w:val="00364F69"/>
    <w:rsid w:val="00365651"/>
    <w:rsid w:val="00367F3A"/>
    <w:rsid w:val="003701A3"/>
    <w:rsid w:val="00371409"/>
    <w:rsid w:val="00371B0C"/>
    <w:rsid w:val="003721F3"/>
    <w:rsid w:val="0037388B"/>
    <w:rsid w:val="003739B2"/>
    <w:rsid w:val="00373D04"/>
    <w:rsid w:val="00375881"/>
    <w:rsid w:val="00376ACA"/>
    <w:rsid w:val="00377578"/>
    <w:rsid w:val="00377835"/>
    <w:rsid w:val="0038007E"/>
    <w:rsid w:val="00380ABD"/>
    <w:rsid w:val="00381307"/>
    <w:rsid w:val="0038171B"/>
    <w:rsid w:val="00381986"/>
    <w:rsid w:val="003824FB"/>
    <w:rsid w:val="0038261E"/>
    <w:rsid w:val="00384C15"/>
    <w:rsid w:val="0038562C"/>
    <w:rsid w:val="00385844"/>
    <w:rsid w:val="0038608B"/>
    <w:rsid w:val="00386ACD"/>
    <w:rsid w:val="0038719E"/>
    <w:rsid w:val="00390429"/>
    <w:rsid w:val="00390BBF"/>
    <w:rsid w:val="00390D11"/>
    <w:rsid w:val="0039207B"/>
    <w:rsid w:val="00392624"/>
    <w:rsid w:val="0039480D"/>
    <w:rsid w:val="003953AC"/>
    <w:rsid w:val="0039639F"/>
    <w:rsid w:val="00397315"/>
    <w:rsid w:val="00397793"/>
    <w:rsid w:val="003A0AC4"/>
    <w:rsid w:val="003A0C4D"/>
    <w:rsid w:val="003A1839"/>
    <w:rsid w:val="003A2396"/>
    <w:rsid w:val="003A248D"/>
    <w:rsid w:val="003A565C"/>
    <w:rsid w:val="003A582C"/>
    <w:rsid w:val="003A5AC8"/>
    <w:rsid w:val="003A613E"/>
    <w:rsid w:val="003A677C"/>
    <w:rsid w:val="003A7C27"/>
    <w:rsid w:val="003B09BD"/>
    <w:rsid w:val="003B1936"/>
    <w:rsid w:val="003B2483"/>
    <w:rsid w:val="003B2FB1"/>
    <w:rsid w:val="003B3CAE"/>
    <w:rsid w:val="003B472F"/>
    <w:rsid w:val="003B7935"/>
    <w:rsid w:val="003B7E69"/>
    <w:rsid w:val="003C23A4"/>
    <w:rsid w:val="003C24A3"/>
    <w:rsid w:val="003C2564"/>
    <w:rsid w:val="003C2CFB"/>
    <w:rsid w:val="003C304D"/>
    <w:rsid w:val="003C3EA9"/>
    <w:rsid w:val="003C3F42"/>
    <w:rsid w:val="003C4249"/>
    <w:rsid w:val="003C4B39"/>
    <w:rsid w:val="003C6412"/>
    <w:rsid w:val="003C7568"/>
    <w:rsid w:val="003C77CD"/>
    <w:rsid w:val="003D07F8"/>
    <w:rsid w:val="003D229B"/>
    <w:rsid w:val="003D2A5E"/>
    <w:rsid w:val="003D2C77"/>
    <w:rsid w:val="003D2D07"/>
    <w:rsid w:val="003D411B"/>
    <w:rsid w:val="003D426F"/>
    <w:rsid w:val="003D4A25"/>
    <w:rsid w:val="003D4E48"/>
    <w:rsid w:val="003D68FA"/>
    <w:rsid w:val="003D75A0"/>
    <w:rsid w:val="003E00B9"/>
    <w:rsid w:val="003E0260"/>
    <w:rsid w:val="003E083B"/>
    <w:rsid w:val="003E09BA"/>
    <w:rsid w:val="003E0D99"/>
    <w:rsid w:val="003E1047"/>
    <w:rsid w:val="003E37EE"/>
    <w:rsid w:val="003E38EF"/>
    <w:rsid w:val="003E3B80"/>
    <w:rsid w:val="003E3EC9"/>
    <w:rsid w:val="003E56C4"/>
    <w:rsid w:val="003E5C70"/>
    <w:rsid w:val="003E6996"/>
    <w:rsid w:val="003E7012"/>
    <w:rsid w:val="003F0194"/>
    <w:rsid w:val="003F06E3"/>
    <w:rsid w:val="003F0ACA"/>
    <w:rsid w:val="003F2489"/>
    <w:rsid w:val="003F2CAF"/>
    <w:rsid w:val="003F3548"/>
    <w:rsid w:val="003F39C3"/>
    <w:rsid w:val="003F463D"/>
    <w:rsid w:val="003F5888"/>
    <w:rsid w:val="003F6E62"/>
    <w:rsid w:val="003F7AD7"/>
    <w:rsid w:val="00400804"/>
    <w:rsid w:val="00400F4D"/>
    <w:rsid w:val="0040127E"/>
    <w:rsid w:val="004036DC"/>
    <w:rsid w:val="00403A1D"/>
    <w:rsid w:val="00404E0F"/>
    <w:rsid w:val="00406519"/>
    <w:rsid w:val="00407132"/>
    <w:rsid w:val="00407508"/>
    <w:rsid w:val="004076E5"/>
    <w:rsid w:val="004113F8"/>
    <w:rsid w:val="00411A7E"/>
    <w:rsid w:val="00412070"/>
    <w:rsid w:val="00412849"/>
    <w:rsid w:val="00412C67"/>
    <w:rsid w:val="00413450"/>
    <w:rsid w:val="00414884"/>
    <w:rsid w:val="00414A56"/>
    <w:rsid w:val="004160EF"/>
    <w:rsid w:val="00416F44"/>
    <w:rsid w:val="0042020D"/>
    <w:rsid w:val="004209D3"/>
    <w:rsid w:val="00420FC6"/>
    <w:rsid w:val="00421072"/>
    <w:rsid w:val="004214FF"/>
    <w:rsid w:val="004219E6"/>
    <w:rsid w:val="004229CB"/>
    <w:rsid w:val="00422A54"/>
    <w:rsid w:val="00422E6B"/>
    <w:rsid w:val="00423498"/>
    <w:rsid w:val="00424F80"/>
    <w:rsid w:val="00425BAB"/>
    <w:rsid w:val="00425D58"/>
    <w:rsid w:val="0043020F"/>
    <w:rsid w:val="00430671"/>
    <w:rsid w:val="00430701"/>
    <w:rsid w:val="004310C0"/>
    <w:rsid w:val="004314E3"/>
    <w:rsid w:val="0043162D"/>
    <w:rsid w:val="00432C11"/>
    <w:rsid w:val="00433AE5"/>
    <w:rsid w:val="00435816"/>
    <w:rsid w:val="00435CA2"/>
    <w:rsid w:val="00436DDB"/>
    <w:rsid w:val="0044075D"/>
    <w:rsid w:val="00440C63"/>
    <w:rsid w:val="00441B12"/>
    <w:rsid w:val="00442204"/>
    <w:rsid w:val="004437C9"/>
    <w:rsid w:val="00444BF0"/>
    <w:rsid w:val="0044583A"/>
    <w:rsid w:val="00445A92"/>
    <w:rsid w:val="00446998"/>
    <w:rsid w:val="004476E3"/>
    <w:rsid w:val="00450279"/>
    <w:rsid w:val="00450EF3"/>
    <w:rsid w:val="0045131D"/>
    <w:rsid w:val="00451A19"/>
    <w:rsid w:val="00451F25"/>
    <w:rsid w:val="00453D23"/>
    <w:rsid w:val="004542D3"/>
    <w:rsid w:val="00454602"/>
    <w:rsid w:val="00455324"/>
    <w:rsid w:val="004601D6"/>
    <w:rsid w:val="00460481"/>
    <w:rsid w:val="004608CE"/>
    <w:rsid w:val="00460BA4"/>
    <w:rsid w:val="00460EFE"/>
    <w:rsid w:val="0046128E"/>
    <w:rsid w:val="00461976"/>
    <w:rsid w:val="004620A4"/>
    <w:rsid w:val="00463987"/>
    <w:rsid w:val="00464424"/>
    <w:rsid w:val="00466A2D"/>
    <w:rsid w:val="00466D98"/>
    <w:rsid w:val="00467024"/>
    <w:rsid w:val="004674CB"/>
    <w:rsid w:val="00467649"/>
    <w:rsid w:val="004676AC"/>
    <w:rsid w:val="00467770"/>
    <w:rsid w:val="0047108F"/>
    <w:rsid w:val="00471D02"/>
    <w:rsid w:val="004724FC"/>
    <w:rsid w:val="004728E8"/>
    <w:rsid w:val="00472D21"/>
    <w:rsid w:val="0047463D"/>
    <w:rsid w:val="00474B12"/>
    <w:rsid w:val="00475068"/>
    <w:rsid w:val="00476F89"/>
    <w:rsid w:val="00477CFA"/>
    <w:rsid w:val="00480742"/>
    <w:rsid w:val="00480AE8"/>
    <w:rsid w:val="00480F3D"/>
    <w:rsid w:val="00481BE0"/>
    <w:rsid w:val="004823E1"/>
    <w:rsid w:val="00483FC7"/>
    <w:rsid w:val="004840DF"/>
    <w:rsid w:val="0048491F"/>
    <w:rsid w:val="00484B71"/>
    <w:rsid w:val="00485846"/>
    <w:rsid w:val="00485E10"/>
    <w:rsid w:val="00485E77"/>
    <w:rsid w:val="004861A9"/>
    <w:rsid w:val="004903A1"/>
    <w:rsid w:val="00490CCC"/>
    <w:rsid w:val="0049167E"/>
    <w:rsid w:val="004954ED"/>
    <w:rsid w:val="00495D88"/>
    <w:rsid w:val="00495E9D"/>
    <w:rsid w:val="004978F7"/>
    <w:rsid w:val="004A06E3"/>
    <w:rsid w:val="004A1E56"/>
    <w:rsid w:val="004A2C3F"/>
    <w:rsid w:val="004A2F28"/>
    <w:rsid w:val="004A31DC"/>
    <w:rsid w:val="004A36E0"/>
    <w:rsid w:val="004A44D3"/>
    <w:rsid w:val="004A4C86"/>
    <w:rsid w:val="004A678C"/>
    <w:rsid w:val="004B075E"/>
    <w:rsid w:val="004B2583"/>
    <w:rsid w:val="004B29D2"/>
    <w:rsid w:val="004B38AB"/>
    <w:rsid w:val="004B47A3"/>
    <w:rsid w:val="004B5012"/>
    <w:rsid w:val="004B7B5D"/>
    <w:rsid w:val="004C0341"/>
    <w:rsid w:val="004C036C"/>
    <w:rsid w:val="004C09EE"/>
    <w:rsid w:val="004C0C34"/>
    <w:rsid w:val="004C0ED8"/>
    <w:rsid w:val="004C1D41"/>
    <w:rsid w:val="004C4FB0"/>
    <w:rsid w:val="004C575D"/>
    <w:rsid w:val="004C676B"/>
    <w:rsid w:val="004C6A70"/>
    <w:rsid w:val="004C71FF"/>
    <w:rsid w:val="004C7521"/>
    <w:rsid w:val="004D08B9"/>
    <w:rsid w:val="004D0C2A"/>
    <w:rsid w:val="004D2483"/>
    <w:rsid w:val="004D2A8F"/>
    <w:rsid w:val="004D6A2D"/>
    <w:rsid w:val="004D6BD3"/>
    <w:rsid w:val="004D70CD"/>
    <w:rsid w:val="004D76FA"/>
    <w:rsid w:val="004D7814"/>
    <w:rsid w:val="004E0BDF"/>
    <w:rsid w:val="004E0CF8"/>
    <w:rsid w:val="004E0F7E"/>
    <w:rsid w:val="004E18D9"/>
    <w:rsid w:val="004E20CD"/>
    <w:rsid w:val="004E4351"/>
    <w:rsid w:val="004E5A37"/>
    <w:rsid w:val="004E646C"/>
    <w:rsid w:val="004E66BE"/>
    <w:rsid w:val="004E70E5"/>
    <w:rsid w:val="004E726F"/>
    <w:rsid w:val="004E7A5A"/>
    <w:rsid w:val="004F0144"/>
    <w:rsid w:val="004F0349"/>
    <w:rsid w:val="004F3886"/>
    <w:rsid w:val="004F427C"/>
    <w:rsid w:val="004F4CF1"/>
    <w:rsid w:val="004F5B17"/>
    <w:rsid w:val="004F6524"/>
    <w:rsid w:val="00501716"/>
    <w:rsid w:val="00501875"/>
    <w:rsid w:val="0050251F"/>
    <w:rsid w:val="00502A63"/>
    <w:rsid w:val="00502C8D"/>
    <w:rsid w:val="00502D61"/>
    <w:rsid w:val="0050341E"/>
    <w:rsid w:val="005037A8"/>
    <w:rsid w:val="00503845"/>
    <w:rsid w:val="00503C1C"/>
    <w:rsid w:val="0050436A"/>
    <w:rsid w:val="00504977"/>
    <w:rsid w:val="0050698A"/>
    <w:rsid w:val="005069A5"/>
    <w:rsid w:val="00506E48"/>
    <w:rsid w:val="00506E8B"/>
    <w:rsid w:val="005075ED"/>
    <w:rsid w:val="005076EA"/>
    <w:rsid w:val="00510695"/>
    <w:rsid w:val="005108EB"/>
    <w:rsid w:val="00510CF4"/>
    <w:rsid w:val="00510DA2"/>
    <w:rsid w:val="00511B4D"/>
    <w:rsid w:val="00511FED"/>
    <w:rsid w:val="0051202B"/>
    <w:rsid w:val="00512819"/>
    <w:rsid w:val="00514600"/>
    <w:rsid w:val="0051597A"/>
    <w:rsid w:val="00516579"/>
    <w:rsid w:val="00516666"/>
    <w:rsid w:val="00517A3A"/>
    <w:rsid w:val="00520895"/>
    <w:rsid w:val="005215F4"/>
    <w:rsid w:val="00522F4B"/>
    <w:rsid w:val="005232FA"/>
    <w:rsid w:val="005237A3"/>
    <w:rsid w:val="00524344"/>
    <w:rsid w:val="00524438"/>
    <w:rsid w:val="00524610"/>
    <w:rsid w:val="0052472C"/>
    <w:rsid w:val="00525551"/>
    <w:rsid w:val="00525778"/>
    <w:rsid w:val="0052648D"/>
    <w:rsid w:val="00526A38"/>
    <w:rsid w:val="00526CB4"/>
    <w:rsid w:val="00526E27"/>
    <w:rsid w:val="0052762F"/>
    <w:rsid w:val="0052769E"/>
    <w:rsid w:val="00527D2D"/>
    <w:rsid w:val="0053063E"/>
    <w:rsid w:val="005308DE"/>
    <w:rsid w:val="00531C86"/>
    <w:rsid w:val="00532B5F"/>
    <w:rsid w:val="005335F0"/>
    <w:rsid w:val="00534108"/>
    <w:rsid w:val="0053485A"/>
    <w:rsid w:val="005349E9"/>
    <w:rsid w:val="00534ACC"/>
    <w:rsid w:val="00534C8F"/>
    <w:rsid w:val="00534D96"/>
    <w:rsid w:val="00536128"/>
    <w:rsid w:val="00536C66"/>
    <w:rsid w:val="00536CE1"/>
    <w:rsid w:val="00537C24"/>
    <w:rsid w:val="00540271"/>
    <w:rsid w:val="0054039A"/>
    <w:rsid w:val="005434A5"/>
    <w:rsid w:val="005437C6"/>
    <w:rsid w:val="005441AE"/>
    <w:rsid w:val="00545E21"/>
    <w:rsid w:val="00546BAF"/>
    <w:rsid w:val="00546C53"/>
    <w:rsid w:val="00547B11"/>
    <w:rsid w:val="00547C3E"/>
    <w:rsid w:val="00547FB7"/>
    <w:rsid w:val="00551054"/>
    <w:rsid w:val="00551BBF"/>
    <w:rsid w:val="00551D3A"/>
    <w:rsid w:val="0055285F"/>
    <w:rsid w:val="0055367F"/>
    <w:rsid w:val="00553A03"/>
    <w:rsid w:val="00553A42"/>
    <w:rsid w:val="005540D1"/>
    <w:rsid w:val="0055422A"/>
    <w:rsid w:val="00555B1F"/>
    <w:rsid w:val="00555EE8"/>
    <w:rsid w:val="00555F15"/>
    <w:rsid w:val="005567B0"/>
    <w:rsid w:val="005567CA"/>
    <w:rsid w:val="0056023D"/>
    <w:rsid w:val="00560AE6"/>
    <w:rsid w:val="00561138"/>
    <w:rsid w:val="0056229C"/>
    <w:rsid w:val="005622A8"/>
    <w:rsid w:val="0056359E"/>
    <w:rsid w:val="00563789"/>
    <w:rsid w:val="00563B40"/>
    <w:rsid w:val="0056417B"/>
    <w:rsid w:val="005643B4"/>
    <w:rsid w:val="00564609"/>
    <w:rsid w:val="00564B66"/>
    <w:rsid w:val="0056558F"/>
    <w:rsid w:val="005655EB"/>
    <w:rsid w:val="00565E61"/>
    <w:rsid w:val="005662D9"/>
    <w:rsid w:val="00566887"/>
    <w:rsid w:val="005674C1"/>
    <w:rsid w:val="00567E20"/>
    <w:rsid w:val="0057142A"/>
    <w:rsid w:val="005722C2"/>
    <w:rsid w:val="00572375"/>
    <w:rsid w:val="00572A62"/>
    <w:rsid w:val="00573BAF"/>
    <w:rsid w:val="00574C8F"/>
    <w:rsid w:val="00574E2C"/>
    <w:rsid w:val="005751ED"/>
    <w:rsid w:val="00575BC6"/>
    <w:rsid w:val="00576185"/>
    <w:rsid w:val="00576D2D"/>
    <w:rsid w:val="00577498"/>
    <w:rsid w:val="0057788F"/>
    <w:rsid w:val="00580325"/>
    <w:rsid w:val="005808AE"/>
    <w:rsid w:val="005811ED"/>
    <w:rsid w:val="00581453"/>
    <w:rsid w:val="0058426D"/>
    <w:rsid w:val="005848A5"/>
    <w:rsid w:val="00587445"/>
    <w:rsid w:val="00587F6C"/>
    <w:rsid w:val="005900C2"/>
    <w:rsid w:val="00590119"/>
    <w:rsid w:val="005902B9"/>
    <w:rsid w:val="0059032C"/>
    <w:rsid w:val="0059079D"/>
    <w:rsid w:val="005909F9"/>
    <w:rsid w:val="00591824"/>
    <w:rsid w:val="00592287"/>
    <w:rsid w:val="0059396F"/>
    <w:rsid w:val="00594F70"/>
    <w:rsid w:val="00595049"/>
    <w:rsid w:val="00595510"/>
    <w:rsid w:val="00595BB8"/>
    <w:rsid w:val="00595D0A"/>
    <w:rsid w:val="00596425"/>
    <w:rsid w:val="005965FB"/>
    <w:rsid w:val="00596636"/>
    <w:rsid w:val="005A0F1E"/>
    <w:rsid w:val="005A145B"/>
    <w:rsid w:val="005A1709"/>
    <w:rsid w:val="005A1F50"/>
    <w:rsid w:val="005A25F4"/>
    <w:rsid w:val="005A3E24"/>
    <w:rsid w:val="005A4C95"/>
    <w:rsid w:val="005A53D2"/>
    <w:rsid w:val="005A6248"/>
    <w:rsid w:val="005A76D0"/>
    <w:rsid w:val="005A7E05"/>
    <w:rsid w:val="005B088F"/>
    <w:rsid w:val="005B11FD"/>
    <w:rsid w:val="005B2490"/>
    <w:rsid w:val="005B2A7C"/>
    <w:rsid w:val="005B2D87"/>
    <w:rsid w:val="005B3CF9"/>
    <w:rsid w:val="005B3D8E"/>
    <w:rsid w:val="005B5462"/>
    <w:rsid w:val="005B60A0"/>
    <w:rsid w:val="005B6AFA"/>
    <w:rsid w:val="005C06D8"/>
    <w:rsid w:val="005C06E4"/>
    <w:rsid w:val="005C0776"/>
    <w:rsid w:val="005C0814"/>
    <w:rsid w:val="005C0971"/>
    <w:rsid w:val="005C2388"/>
    <w:rsid w:val="005C2493"/>
    <w:rsid w:val="005C2A41"/>
    <w:rsid w:val="005C40D3"/>
    <w:rsid w:val="005C476C"/>
    <w:rsid w:val="005C5D6F"/>
    <w:rsid w:val="005C70BA"/>
    <w:rsid w:val="005C715C"/>
    <w:rsid w:val="005C71E7"/>
    <w:rsid w:val="005D13F4"/>
    <w:rsid w:val="005D1677"/>
    <w:rsid w:val="005D1761"/>
    <w:rsid w:val="005D2209"/>
    <w:rsid w:val="005D30D6"/>
    <w:rsid w:val="005D3CE8"/>
    <w:rsid w:val="005D4255"/>
    <w:rsid w:val="005D4613"/>
    <w:rsid w:val="005D68A2"/>
    <w:rsid w:val="005D6B7F"/>
    <w:rsid w:val="005D6C38"/>
    <w:rsid w:val="005D773C"/>
    <w:rsid w:val="005E0472"/>
    <w:rsid w:val="005E28C4"/>
    <w:rsid w:val="005E3262"/>
    <w:rsid w:val="005E38C9"/>
    <w:rsid w:val="005E56D4"/>
    <w:rsid w:val="005E628A"/>
    <w:rsid w:val="005E6A0F"/>
    <w:rsid w:val="005E6F8C"/>
    <w:rsid w:val="005E71DD"/>
    <w:rsid w:val="005E795C"/>
    <w:rsid w:val="005F0625"/>
    <w:rsid w:val="005F0ADF"/>
    <w:rsid w:val="005F0DB5"/>
    <w:rsid w:val="005F1C2A"/>
    <w:rsid w:val="005F23F8"/>
    <w:rsid w:val="005F2C01"/>
    <w:rsid w:val="005F2C9D"/>
    <w:rsid w:val="005F3FC9"/>
    <w:rsid w:val="005F518B"/>
    <w:rsid w:val="005F53B2"/>
    <w:rsid w:val="005F5AB6"/>
    <w:rsid w:val="005F5D7B"/>
    <w:rsid w:val="005F6142"/>
    <w:rsid w:val="00600877"/>
    <w:rsid w:val="006044F2"/>
    <w:rsid w:val="006053AE"/>
    <w:rsid w:val="006053CA"/>
    <w:rsid w:val="006054D8"/>
    <w:rsid w:val="00605BBD"/>
    <w:rsid w:val="0060617B"/>
    <w:rsid w:val="00606340"/>
    <w:rsid w:val="00606F8C"/>
    <w:rsid w:val="0061084C"/>
    <w:rsid w:val="00611851"/>
    <w:rsid w:val="00611FD4"/>
    <w:rsid w:val="006130AB"/>
    <w:rsid w:val="0061333A"/>
    <w:rsid w:val="00613ABE"/>
    <w:rsid w:val="00614D94"/>
    <w:rsid w:val="00616906"/>
    <w:rsid w:val="00616BBE"/>
    <w:rsid w:val="006171D6"/>
    <w:rsid w:val="00620B1D"/>
    <w:rsid w:val="00621D3F"/>
    <w:rsid w:val="00621E18"/>
    <w:rsid w:val="00623E3A"/>
    <w:rsid w:val="00624258"/>
    <w:rsid w:val="00624444"/>
    <w:rsid w:val="0062564D"/>
    <w:rsid w:val="006269FD"/>
    <w:rsid w:val="0062703F"/>
    <w:rsid w:val="0062788A"/>
    <w:rsid w:val="006306B1"/>
    <w:rsid w:val="006308BB"/>
    <w:rsid w:val="00631D90"/>
    <w:rsid w:val="00633E27"/>
    <w:rsid w:val="00634963"/>
    <w:rsid w:val="006370D3"/>
    <w:rsid w:val="00641872"/>
    <w:rsid w:val="00641CBD"/>
    <w:rsid w:val="00644EA5"/>
    <w:rsid w:val="006451DA"/>
    <w:rsid w:val="006456F9"/>
    <w:rsid w:val="00645F08"/>
    <w:rsid w:val="00646EE9"/>
    <w:rsid w:val="00647EAF"/>
    <w:rsid w:val="00650035"/>
    <w:rsid w:val="006501E5"/>
    <w:rsid w:val="006508A2"/>
    <w:rsid w:val="006521D8"/>
    <w:rsid w:val="006544F6"/>
    <w:rsid w:val="006546DF"/>
    <w:rsid w:val="006555CE"/>
    <w:rsid w:val="00655995"/>
    <w:rsid w:val="006559B8"/>
    <w:rsid w:val="00656410"/>
    <w:rsid w:val="00657355"/>
    <w:rsid w:val="00657D00"/>
    <w:rsid w:val="006611A9"/>
    <w:rsid w:val="00661485"/>
    <w:rsid w:val="00661E28"/>
    <w:rsid w:val="006649BE"/>
    <w:rsid w:val="00664BC2"/>
    <w:rsid w:val="006658D3"/>
    <w:rsid w:val="00667D38"/>
    <w:rsid w:val="00667DA9"/>
    <w:rsid w:val="00671528"/>
    <w:rsid w:val="00672350"/>
    <w:rsid w:val="006725AD"/>
    <w:rsid w:val="0067260D"/>
    <w:rsid w:val="00672631"/>
    <w:rsid w:val="006729D8"/>
    <w:rsid w:val="006736B6"/>
    <w:rsid w:val="0067507E"/>
    <w:rsid w:val="00675A8C"/>
    <w:rsid w:val="0067786D"/>
    <w:rsid w:val="006779F4"/>
    <w:rsid w:val="00677D61"/>
    <w:rsid w:val="00680B8D"/>
    <w:rsid w:val="006810F3"/>
    <w:rsid w:val="006819F2"/>
    <w:rsid w:val="00681B5D"/>
    <w:rsid w:val="00681CB3"/>
    <w:rsid w:val="00682863"/>
    <w:rsid w:val="00684D7B"/>
    <w:rsid w:val="00684DE8"/>
    <w:rsid w:val="00685059"/>
    <w:rsid w:val="0068581D"/>
    <w:rsid w:val="00686142"/>
    <w:rsid w:val="0068677A"/>
    <w:rsid w:val="006869E2"/>
    <w:rsid w:val="00687036"/>
    <w:rsid w:val="00687124"/>
    <w:rsid w:val="006878EB"/>
    <w:rsid w:val="00690231"/>
    <w:rsid w:val="006902A0"/>
    <w:rsid w:val="00690668"/>
    <w:rsid w:val="00690C5D"/>
    <w:rsid w:val="00690F82"/>
    <w:rsid w:val="00693210"/>
    <w:rsid w:val="00695ACE"/>
    <w:rsid w:val="00695FE5"/>
    <w:rsid w:val="006A2065"/>
    <w:rsid w:val="006A251F"/>
    <w:rsid w:val="006A39EF"/>
    <w:rsid w:val="006A3C7E"/>
    <w:rsid w:val="006A5688"/>
    <w:rsid w:val="006A5876"/>
    <w:rsid w:val="006A5DEE"/>
    <w:rsid w:val="006A65AB"/>
    <w:rsid w:val="006A6901"/>
    <w:rsid w:val="006A6E2C"/>
    <w:rsid w:val="006A6FDC"/>
    <w:rsid w:val="006A7521"/>
    <w:rsid w:val="006A7E66"/>
    <w:rsid w:val="006B04A4"/>
    <w:rsid w:val="006B15DE"/>
    <w:rsid w:val="006B1683"/>
    <w:rsid w:val="006B189D"/>
    <w:rsid w:val="006B21C7"/>
    <w:rsid w:val="006B233B"/>
    <w:rsid w:val="006B2606"/>
    <w:rsid w:val="006B3283"/>
    <w:rsid w:val="006B32F3"/>
    <w:rsid w:val="006B544E"/>
    <w:rsid w:val="006B754A"/>
    <w:rsid w:val="006B75C6"/>
    <w:rsid w:val="006B7F19"/>
    <w:rsid w:val="006C21E8"/>
    <w:rsid w:val="006C2203"/>
    <w:rsid w:val="006C34CE"/>
    <w:rsid w:val="006C38E0"/>
    <w:rsid w:val="006C39BC"/>
    <w:rsid w:val="006C4F84"/>
    <w:rsid w:val="006C5740"/>
    <w:rsid w:val="006C5A77"/>
    <w:rsid w:val="006C738B"/>
    <w:rsid w:val="006D06E8"/>
    <w:rsid w:val="006D1632"/>
    <w:rsid w:val="006D16FA"/>
    <w:rsid w:val="006D2BA5"/>
    <w:rsid w:val="006D310A"/>
    <w:rsid w:val="006D46D5"/>
    <w:rsid w:val="006D4712"/>
    <w:rsid w:val="006D4805"/>
    <w:rsid w:val="006D4A36"/>
    <w:rsid w:val="006D4AAE"/>
    <w:rsid w:val="006D54E9"/>
    <w:rsid w:val="006D661C"/>
    <w:rsid w:val="006D6688"/>
    <w:rsid w:val="006E02C6"/>
    <w:rsid w:val="006E1D97"/>
    <w:rsid w:val="006E1E52"/>
    <w:rsid w:val="006E20B6"/>
    <w:rsid w:val="006E220F"/>
    <w:rsid w:val="006E2FD3"/>
    <w:rsid w:val="006E377B"/>
    <w:rsid w:val="006E3859"/>
    <w:rsid w:val="006E52F0"/>
    <w:rsid w:val="006E5D70"/>
    <w:rsid w:val="006E67DC"/>
    <w:rsid w:val="006E754E"/>
    <w:rsid w:val="006E792A"/>
    <w:rsid w:val="006F0021"/>
    <w:rsid w:val="006F06F1"/>
    <w:rsid w:val="006F21FB"/>
    <w:rsid w:val="006F230D"/>
    <w:rsid w:val="006F2848"/>
    <w:rsid w:val="006F318B"/>
    <w:rsid w:val="006F3AE3"/>
    <w:rsid w:val="006F42A5"/>
    <w:rsid w:val="006F4D7F"/>
    <w:rsid w:val="006F57A2"/>
    <w:rsid w:val="006F6469"/>
    <w:rsid w:val="006F6923"/>
    <w:rsid w:val="006F6CC7"/>
    <w:rsid w:val="0070101B"/>
    <w:rsid w:val="007027E9"/>
    <w:rsid w:val="007030BE"/>
    <w:rsid w:val="00703B26"/>
    <w:rsid w:val="00703CC4"/>
    <w:rsid w:val="007044DA"/>
    <w:rsid w:val="00704B9B"/>
    <w:rsid w:val="00705344"/>
    <w:rsid w:val="007059AB"/>
    <w:rsid w:val="00705C6B"/>
    <w:rsid w:val="00706233"/>
    <w:rsid w:val="0070646B"/>
    <w:rsid w:val="00706945"/>
    <w:rsid w:val="00706B5B"/>
    <w:rsid w:val="007075A6"/>
    <w:rsid w:val="0070776F"/>
    <w:rsid w:val="00711531"/>
    <w:rsid w:val="00711A18"/>
    <w:rsid w:val="00712069"/>
    <w:rsid w:val="007126FA"/>
    <w:rsid w:val="00714DF4"/>
    <w:rsid w:val="00715424"/>
    <w:rsid w:val="0071605E"/>
    <w:rsid w:val="007166A0"/>
    <w:rsid w:val="007166AD"/>
    <w:rsid w:val="00716E03"/>
    <w:rsid w:val="007177F1"/>
    <w:rsid w:val="00721AE8"/>
    <w:rsid w:val="0072226E"/>
    <w:rsid w:val="00722271"/>
    <w:rsid w:val="007222B0"/>
    <w:rsid w:val="007231B7"/>
    <w:rsid w:val="007235DA"/>
    <w:rsid w:val="00724FBE"/>
    <w:rsid w:val="007254C7"/>
    <w:rsid w:val="007261A6"/>
    <w:rsid w:val="007317F3"/>
    <w:rsid w:val="00731F8B"/>
    <w:rsid w:val="0073216B"/>
    <w:rsid w:val="0073238E"/>
    <w:rsid w:val="00732647"/>
    <w:rsid w:val="007336BF"/>
    <w:rsid w:val="0073413E"/>
    <w:rsid w:val="007346F9"/>
    <w:rsid w:val="00734E85"/>
    <w:rsid w:val="00735ED0"/>
    <w:rsid w:val="00737A6F"/>
    <w:rsid w:val="00740DDC"/>
    <w:rsid w:val="00741AC8"/>
    <w:rsid w:val="00741E08"/>
    <w:rsid w:val="00742887"/>
    <w:rsid w:val="00742D31"/>
    <w:rsid w:val="007459B4"/>
    <w:rsid w:val="007466E9"/>
    <w:rsid w:val="00747B43"/>
    <w:rsid w:val="0075280A"/>
    <w:rsid w:val="00752D0D"/>
    <w:rsid w:val="007542C2"/>
    <w:rsid w:val="00754471"/>
    <w:rsid w:val="007549DA"/>
    <w:rsid w:val="007558B3"/>
    <w:rsid w:val="00756399"/>
    <w:rsid w:val="00757057"/>
    <w:rsid w:val="007577BA"/>
    <w:rsid w:val="00760FB5"/>
    <w:rsid w:val="0076157D"/>
    <w:rsid w:val="007619B3"/>
    <w:rsid w:val="00762E55"/>
    <w:rsid w:val="0076310C"/>
    <w:rsid w:val="00764A6D"/>
    <w:rsid w:val="00764FAA"/>
    <w:rsid w:val="0076657A"/>
    <w:rsid w:val="0076725C"/>
    <w:rsid w:val="00767F9A"/>
    <w:rsid w:val="00770462"/>
    <w:rsid w:val="00770EE2"/>
    <w:rsid w:val="0077201D"/>
    <w:rsid w:val="00772172"/>
    <w:rsid w:val="00773F59"/>
    <w:rsid w:val="00774805"/>
    <w:rsid w:val="00774926"/>
    <w:rsid w:val="00775A4A"/>
    <w:rsid w:val="00775B64"/>
    <w:rsid w:val="00775E58"/>
    <w:rsid w:val="007761D6"/>
    <w:rsid w:val="007764D5"/>
    <w:rsid w:val="007773F7"/>
    <w:rsid w:val="00777ACF"/>
    <w:rsid w:val="00777D3E"/>
    <w:rsid w:val="0078036E"/>
    <w:rsid w:val="00782B39"/>
    <w:rsid w:val="0078358A"/>
    <w:rsid w:val="00783A6F"/>
    <w:rsid w:val="007855FE"/>
    <w:rsid w:val="0078733C"/>
    <w:rsid w:val="00790E8E"/>
    <w:rsid w:val="0079188B"/>
    <w:rsid w:val="00791A36"/>
    <w:rsid w:val="007921AE"/>
    <w:rsid w:val="00792870"/>
    <w:rsid w:val="00792F8F"/>
    <w:rsid w:val="007933BD"/>
    <w:rsid w:val="00794A89"/>
    <w:rsid w:val="00794D91"/>
    <w:rsid w:val="00794E7D"/>
    <w:rsid w:val="00796421"/>
    <w:rsid w:val="007A0556"/>
    <w:rsid w:val="007A1C9C"/>
    <w:rsid w:val="007A1D96"/>
    <w:rsid w:val="007A1FD4"/>
    <w:rsid w:val="007A2083"/>
    <w:rsid w:val="007A4F62"/>
    <w:rsid w:val="007A506B"/>
    <w:rsid w:val="007A5827"/>
    <w:rsid w:val="007A5A03"/>
    <w:rsid w:val="007A6090"/>
    <w:rsid w:val="007A67F4"/>
    <w:rsid w:val="007A7563"/>
    <w:rsid w:val="007B01F5"/>
    <w:rsid w:val="007B0278"/>
    <w:rsid w:val="007B0573"/>
    <w:rsid w:val="007B0A48"/>
    <w:rsid w:val="007B0DB0"/>
    <w:rsid w:val="007B2E2D"/>
    <w:rsid w:val="007B44EC"/>
    <w:rsid w:val="007B671F"/>
    <w:rsid w:val="007B736A"/>
    <w:rsid w:val="007C0BDD"/>
    <w:rsid w:val="007C17B0"/>
    <w:rsid w:val="007C2A0D"/>
    <w:rsid w:val="007C311B"/>
    <w:rsid w:val="007C4C91"/>
    <w:rsid w:val="007C5960"/>
    <w:rsid w:val="007C5997"/>
    <w:rsid w:val="007C6B0A"/>
    <w:rsid w:val="007D000A"/>
    <w:rsid w:val="007D0147"/>
    <w:rsid w:val="007D152A"/>
    <w:rsid w:val="007D1E3D"/>
    <w:rsid w:val="007D3287"/>
    <w:rsid w:val="007D43B2"/>
    <w:rsid w:val="007D4447"/>
    <w:rsid w:val="007D4D04"/>
    <w:rsid w:val="007D5723"/>
    <w:rsid w:val="007D5BCF"/>
    <w:rsid w:val="007D62F2"/>
    <w:rsid w:val="007D6613"/>
    <w:rsid w:val="007D6DB1"/>
    <w:rsid w:val="007E0183"/>
    <w:rsid w:val="007E02F8"/>
    <w:rsid w:val="007E0906"/>
    <w:rsid w:val="007E168C"/>
    <w:rsid w:val="007E1FB8"/>
    <w:rsid w:val="007E27FB"/>
    <w:rsid w:val="007E346F"/>
    <w:rsid w:val="007E354F"/>
    <w:rsid w:val="007E3685"/>
    <w:rsid w:val="007E3736"/>
    <w:rsid w:val="007E397C"/>
    <w:rsid w:val="007E3C17"/>
    <w:rsid w:val="007E63F2"/>
    <w:rsid w:val="007E6BC5"/>
    <w:rsid w:val="007E6E21"/>
    <w:rsid w:val="007E707E"/>
    <w:rsid w:val="007F2905"/>
    <w:rsid w:val="007F3C08"/>
    <w:rsid w:val="007F5936"/>
    <w:rsid w:val="007F694B"/>
    <w:rsid w:val="007F6C69"/>
    <w:rsid w:val="007F71F8"/>
    <w:rsid w:val="007F7D74"/>
    <w:rsid w:val="00800053"/>
    <w:rsid w:val="00800069"/>
    <w:rsid w:val="00800D7A"/>
    <w:rsid w:val="00800F92"/>
    <w:rsid w:val="0080128C"/>
    <w:rsid w:val="008014E0"/>
    <w:rsid w:val="00801928"/>
    <w:rsid w:val="008019E3"/>
    <w:rsid w:val="00801FE1"/>
    <w:rsid w:val="008023AE"/>
    <w:rsid w:val="0080255F"/>
    <w:rsid w:val="00802680"/>
    <w:rsid w:val="008040EC"/>
    <w:rsid w:val="008053F9"/>
    <w:rsid w:val="00805F9D"/>
    <w:rsid w:val="0080638E"/>
    <w:rsid w:val="00807E19"/>
    <w:rsid w:val="00810048"/>
    <w:rsid w:val="008105D3"/>
    <w:rsid w:val="00811555"/>
    <w:rsid w:val="008119D3"/>
    <w:rsid w:val="00811C88"/>
    <w:rsid w:val="008121F6"/>
    <w:rsid w:val="0081394F"/>
    <w:rsid w:val="00813A13"/>
    <w:rsid w:val="008153E1"/>
    <w:rsid w:val="00816F50"/>
    <w:rsid w:val="00817D1E"/>
    <w:rsid w:val="00817EF5"/>
    <w:rsid w:val="00820ACE"/>
    <w:rsid w:val="00820C3B"/>
    <w:rsid w:val="00822344"/>
    <w:rsid w:val="008239EC"/>
    <w:rsid w:val="00825277"/>
    <w:rsid w:val="008255C3"/>
    <w:rsid w:val="0082602E"/>
    <w:rsid w:val="00826D39"/>
    <w:rsid w:val="008274C0"/>
    <w:rsid w:val="00827D58"/>
    <w:rsid w:val="00830FFE"/>
    <w:rsid w:val="00831200"/>
    <w:rsid w:val="00831692"/>
    <w:rsid w:val="0083171C"/>
    <w:rsid w:val="00831B22"/>
    <w:rsid w:val="00832917"/>
    <w:rsid w:val="00834441"/>
    <w:rsid w:val="00834B7F"/>
    <w:rsid w:val="00835939"/>
    <w:rsid w:val="00835D26"/>
    <w:rsid w:val="008377F2"/>
    <w:rsid w:val="00837DB5"/>
    <w:rsid w:val="00837FB0"/>
    <w:rsid w:val="00841E07"/>
    <w:rsid w:val="0084269B"/>
    <w:rsid w:val="008434BE"/>
    <w:rsid w:val="00843F01"/>
    <w:rsid w:val="0084423E"/>
    <w:rsid w:val="00844482"/>
    <w:rsid w:val="00844A5A"/>
    <w:rsid w:val="00845088"/>
    <w:rsid w:val="008462FE"/>
    <w:rsid w:val="008469A4"/>
    <w:rsid w:val="00846C63"/>
    <w:rsid w:val="0085094C"/>
    <w:rsid w:val="008514A8"/>
    <w:rsid w:val="008517B0"/>
    <w:rsid w:val="00852D43"/>
    <w:rsid w:val="00852DF5"/>
    <w:rsid w:val="00853B37"/>
    <w:rsid w:val="00854076"/>
    <w:rsid w:val="0085487A"/>
    <w:rsid w:val="008553A2"/>
    <w:rsid w:val="0085650A"/>
    <w:rsid w:val="00856B9E"/>
    <w:rsid w:val="00856D39"/>
    <w:rsid w:val="00856F6F"/>
    <w:rsid w:val="00860031"/>
    <w:rsid w:val="008603CF"/>
    <w:rsid w:val="00860A0C"/>
    <w:rsid w:val="00860EEF"/>
    <w:rsid w:val="00861085"/>
    <w:rsid w:val="00861593"/>
    <w:rsid w:val="00863F99"/>
    <w:rsid w:val="00864993"/>
    <w:rsid w:val="008672F9"/>
    <w:rsid w:val="00867778"/>
    <w:rsid w:val="00872240"/>
    <w:rsid w:val="00872297"/>
    <w:rsid w:val="00872AC2"/>
    <w:rsid w:val="008736DC"/>
    <w:rsid w:val="00873C3D"/>
    <w:rsid w:val="008759D9"/>
    <w:rsid w:val="0087644A"/>
    <w:rsid w:val="008766FC"/>
    <w:rsid w:val="008773E5"/>
    <w:rsid w:val="008801CD"/>
    <w:rsid w:val="00880DCB"/>
    <w:rsid w:val="00880E3B"/>
    <w:rsid w:val="008814E3"/>
    <w:rsid w:val="0088243E"/>
    <w:rsid w:val="00883E11"/>
    <w:rsid w:val="00883F17"/>
    <w:rsid w:val="00884A83"/>
    <w:rsid w:val="00884BFC"/>
    <w:rsid w:val="00886A5C"/>
    <w:rsid w:val="00887966"/>
    <w:rsid w:val="0089119D"/>
    <w:rsid w:val="00891CF0"/>
    <w:rsid w:val="008921AA"/>
    <w:rsid w:val="00893328"/>
    <w:rsid w:val="00893E0C"/>
    <w:rsid w:val="00894599"/>
    <w:rsid w:val="00895ADF"/>
    <w:rsid w:val="00896D67"/>
    <w:rsid w:val="008977EB"/>
    <w:rsid w:val="00897D42"/>
    <w:rsid w:val="008A0A16"/>
    <w:rsid w:val="008A26C1"/>
    <w:rsid w:val="008A35D4"/>
    <w:rsid w:val="008A4330"/>
    <w:rsid w:val="008A49DA"/>
    <w:rsid w:val="008A660C"/>
    <w:rsid w:val="008A6ACF"/>
    <w:rsid w:val="008A6CD3"/>
    <w:rsid w:val="008A7316"/>
    <w:rsid w:val="008A7960"/>
    <w:rsid w:val="008A7A95"/>
    <w:rsid w:val="008A7E07"/>
    <w:rsid w:val="008B01AF"/>
    <w:rsid w:val="008B05B9"/>
    <w:rsid w:val="008B1BD7"/>
    <w:rsid w:val="008B38B2"/>
    <w:rsid w:val="008B4234"/>
    <w:rsid w:val="008B423D"/>
    <w:rsid w:val="008B50BD"/>
    <w:rsid w:val="008B54AA"/>
    <w:rsid w:val="008B6A3B"/>
    <w:rsid w:val="008B7CB0"/>
    <w:rsid w:val="008C0AC9"/>
    <w:rsid w:val="008C1946"/>
    <w:rsid w:val="008C1A5C"/>
    <w:rsid w:val="008C1BC1"/>
    <w:rsid w:val="008C28F0"/>
    <w:rsid w:val="008C3688"/>
    <w:rsid w:val="008C4855"/>
    <w:rsid w:val="008C48FC"/>
    <w:rsid w:val="008C5FA8"/>
    <w:rsid w:val="008C65C7"/>
    <w:rsid w:val="008C7173"/>
    <w:rsid w:val="008D1135"/>
    <w:rsid w:val="008D118F"/>
    <w:rsid w:val="008D16C2"/>
    <w:rsid w:val="008D3FB3"/>
    <w:rsid w:val="008D5215"/>
    <w:rsid w:val="008D55A6"/>
    <w:rsid w:val="008D7059"/>
    <w:rsid w:val="008D7436"/>
    <w:rsid w:val="008D7C46"/>
    <w:rsid w:val="008E2EB6"/>
    <w:rsid w:val="008E374F"/>
    <w:rsid w:val="008E45A7"/>
    <w:rsid w:val="008E677D"/>
    <w:rsid w:val="008E6ADB"/>
    <w:rsid w:val="008E7CE3"/>
    <w:rsid w:val="008F007C"/>
    <w:rsid w:val="008F1997"/>
    <w:rsid w:val="008F2B47"/>
    <w:rsid w:val="008F6734"/>
    <w:rsid w:val="008F79C0"/>
    <w:rsid w:val="00900A02"/>
    <w:rsid w:val="00900EFC"/>
    <w:rsid w:val="00901947"/>
    <w:rsid w:val="00901995"/>
    <w:rsid w:val="009021AB"/>
    <w:rsid w:val="0090220A"/>
    <w:rsid w:val="0090276A"/>
    <w:rsid w:val="00903282"/>
    <w:rsid w:val="00903326"/>
    <w:rsid w:val="009038D6"/>
    <w:rsid w:val="00904F54"/>
    <w:rsid w:val="00905563"/>
    <w:rsid w:val="00906149"/>
    <w:rsid w:val="00906D38"/>
    <w:rsid w:val="00906F8A"/>
    <w:rsid w:val="0090779F"/>
    <w:rsid w:val="009079F8"/>
    <w:rsid w:val="00907F8D"/>
    <w:rsid w:val="00910A3C"/>
    <w:rsid w:val="009111C2"/>
    <w:rsid w:val="00911ED2"/>
    <w:rsid w:val="00911ED8"/>
    <w:rsid w:val="009121A6"/>
    <w:rsid w:val="009126D1"/>
    <w:rsid w:val="00912FE4"/>
    <w:rsid w:val="009136F7"/>
    <w:rsid w:val="00913803"/>
    <w:rsid w:val="0091411E"/>
    <w:rsid w:val="009145CE"/>
    <w:rsid w:val="00914D9D"/>
    <w:rsid w:val="00915A0B"/>
    <w:rsid w:val="00916376"/>
    <w:rsid w:val="009168B8"/>
    <w:rsid w:val="0091733F"/>
    <w:rsid w:val="00917EEC"/>
    <w:rsid w:val="0092026A"/>
    <w:rsid w:val="00920E2D"/>
    <w:rsid w:val="0092228B"/>
    <w:rsid w:val="00922A85"/>
    <w:rsid w:val="0092328A"/>
    <w:rsid w:val="00923D41"/>
    <w:rsid w:val="00926847"/>
    <w:rsid w:val="00926968"/>
    <w:rsid w:val="00926C10"/>
    <w:rsid w:val="009275CA"/>
    <w:rsid w:val="009322B6"/>
    <w:rsid w:val="00932E97"/>
    <w:rsid w:val="0093305A"/>
    <w:rsid w:val="009338BF"/>
    <w:rsid w:val="00933E6C"/>
    <w:rsid w:val="00937424"/>
    <w:rsid w:val="0093757E"/>
    <w:rsid w:val="00937D6C"/>
    <w:rsid w:val="009403D9"/>
    <w:rsid w:val="00940933"/>
    <w:rsid w:val="00943848"/>
    <w:rsid w:val="00943BA0"/>
    <w:rsid w:val="00945914"/>
    <w:rsid w:val="00945AD7"/>
    <w:rsid w:val="009460D3"/>
    <w:rsid w:val="00946B9C"/>
    <w:rsid w:val="0094704E"/>
    <w:rsid w:val="009474FC"/>
    <w:rsid w:val="00947969"/>
    <w:rsid w:val="00947986"/>
    <w:rsid w:val="009500CB"/>
    <w:rsid w:val="00950781"/>
    <w:rsid w:val="00951C9F"/>
    <w:rsid w:val="00951FEA"/>
    <w:rsid w:val="00953E9D"/>
    <w:rsid w:val="0095466D"/>
    <w:rsid w:val="00954921"/>
    <w:rsid w:val="009549C3"/>
    <w:rsid w:val="00955FE6"/>
    <w:rsid w:val="00957672"/>
    <w:rsid w:val="00957E95"/>
    <w:rsid w:val="009602CC"/>
    <w:rsid w:val="009619BC"/>
    <w:rsid w:val="00961A65"/>
    <w:rsid w:val="00961E77"/>
    <w:rsid w:val="0096281A"/>
    <w:rsid w:val="00962F0A"/>
    <w:rsid w:val="00965108"/>
    <w:rsid w:val="0096530C"/>
    <w:rsid w:val="009669D1"/>
    <w:rsid w:val="00966E37"/>
    <w:rsid w:val="009678C8"/>
    <w:rsid w:val="009706A0"/>
    <w:rsid w:val="00971187"/>
    <w:rsid w:val="00971443"/>
    <w:rsid w:val="00971466"/>
    <w:rsid w:val="00971ABF"/>
    <w:rsid w:val="00971D72"/>
    <w:rsid w:val="00973238"/>
    <w:rsid w:val="009756B4"/>
    <w:rsid w:val="00976542"/>
    <w:rsid w:val="00976F42"/>
    <w:rsid w:val="0097799D"/>
    <w:rsid w:val="00980410"/>
    <w:rsid w:val="00981D8A"/>
    <w:rsid w:val="00982C97"/>
    <w:rsid w:val="00982DC4"/>
    <w:rsid w:val="00982DFA"/>
    <w:rsid w:val="009833CB"/>
    <w:rsid w:val="00983570"/>
    <w:rsid w:val="00983B3B"/>
    <w:rsid w:val="0098483B"/>
    <w:rsid w:val="00984FDC"/>
    <w:rsid w:val="009858F1"/>
    <w:rsid w:val="00985A93"/>
    <w:rsid w:val="00986AC7"/>
    <w:rsid w:val="009872A3"/>
    <w:rsid w:val="00991AAC"/>
    <w:rsid w:val="0099264B"/>
    <w:rsid w:val="009946B9"/>
    <w:rsid w:val="009948D2"/>
    <w:rsid w:val="009972D3"/>
    <w:rsid w:val="009976F1"/>
    <w:rsid w:val="00997F08"/>
    <w:rsid w:val="009A09A4"/>
    <w:rsid w:val="009A1A49"/>
    <w:rsid w:val="009A1EDC"/>
    <w:rsid w:val="009A392B"/>
    <w:rsid w:val="009A3EC5"/>
    <w:rsid w:val="009A465A"/>
    <w:rsid w:val="009A517E"/>
    <w:rsid w:val="009A5380"/>
    <w:rsid w:val="009A6069"/>
    <w:rsid w:val="009A795D"/>
    <w:rsid w:val="009A7AFD"/>
    <w:rsid w:val="009B1E2F"/>
    <w:rsid w:val="009B4530"/>
    <w:rsid w:val="009B5150"/>
    <w:rsid w:val="009B7E19"/>
    <w:rsid w:val="009C0159"/>
    <w:rsid w:val="009C09BE"/>
    <w:rsid w:val="009C19C9"/>
    <w:rsid w:val="009C1A1C"/>
    <w:rsid w:val="009C27A7"/>
    <w:rsid w:val="009C2E05"/>
    <w:rsid w:val="009C2F26"/>
    <w:rsid w:val="009C43C2"/>
    <w:rsid w:val="009C6CF2"/>
    <w:rsid w:val="009C7331"/>
    <w:rsid w:val="009C762C"/>
    <w:rsid w:val="009D0160"/>
    <w:rsid w:val="009D10EF"/>
    <w:rsid w:val="009D125C"/>
    <w:rsid w:val="009D1ED2"/>
    <w:rsid w:val="009D1F8E"/>
    <w:rsid w:val="009D3E3F"/>
    <w:rsid w:val="009D56A0"/>
    <w:rsid w:val="009D573B"/>
    <w:rsid w:val="009D5ABD"/>
    <w:rsid w:val="009D69E5"/>
    <w:rsid w:val="009D7705"/>
    <w:rsid w:val="009D7CDE"/>
    <w:rsid w:val="009E0055"/>
    <w:rsid w:val="009E0388"/>
    <w:rsid w:val="009E1B66"/>
    <w:rsid w:val="009E1CBB"/>
    <w:rsid w:val="009E2AF5"/>
    <w:rsid w:val="009E3453"/>
    <w:rsid w:val="009E36C3"/>
    <w:rsid w:val="009E3AE3"/>
    <w:rsid w:val="009E3CD5"/>
    <w:rsid w:val="009E3E68"/>
    <w:rsid w:val="009E7D02"/>
    <w:rsid w:val="009F07C5"/>
    <w:rsid w:val="009F16A3"/>
    <w:rsid w:val="009F244F"/>
    <w:rsid w:val="009F3CFB"/>
    <w:rsid w:val="009F5EC6"/>
    <w:rsid w:val="009F627A"/>
    <w:rsid w:val="009F6857"/>
    <w:rsid w:val="009F6DA7"/>
    <w:rsid w:val="009F7460"/>
    <w:rsid w:val="00A002F0"/>
    <w:rsid w:val="00A004F7"/>
    <w:rsid w:val="00A012DC"/>
    <w:rsid w:val="00A015A2"/>
    <w:rsid w:val="00A017C2"/>
    <w:rsid w:val="00A01912"/>
    <w:rsid w:val="00A03A32"/>
    <w:rsid w:val="00A03D55"/>
    <w:rsid w:val="00A05BF6"/>
    <w:rsid w:val="00A07A3F"/>
    <w:rsid w:val="00A10E75"/>
    <w:rsid w:val="00A1101F"/>
    <w:rsid w:val="00A118C6"/>
    <w:rsid w:val="00A11D69"/>
    <w:rsid w:val="00A1229E"/>
    <w:rsid w:val="00A12600"/>
    <w:rsid w:val="00A130C3"/>
    <w:rsid w:val="00A1353B"/>
    <w:rsid w:val="00A13C4D"/>
    <w:rsid w:val="00A13CD9"/>
    <w:rsid w:val="00A13D5C"/>
    <w:rsid w:val="00A16641"/>
    <w:rsid w:val="00A166C2"/>
    <w:rsid w:val="00A16A38"/>
    <w:rsid w:val="00A20A2A"/>
    <w:rsid w:val="00A22734"/>
    <w:rsid w:val="00A22A8D"/>
    <w:rsid w:val="00A23821"/>
    <w:rsid w:val="00A26051"/>
    <w:rsid w:val="00A26C1B"/>
    <w:rsid w:val="00A27104"/>
    <w:rsid w:val="00A27D48"/>
    <w:rsid w:val="00A30864"/>
    <w:rsid w:val="00A31894"/>
    <w:rsid w:val="00A3194C"/>
    <w:rsid w:val="00A31BCF"/>
    <w:rsid w:val="00A31CA9"/>
    <w:rsid w:val="00A32D60"/>
    <w:rsid w:val="00A3434B"/>
    <w:rsid w:val="00A347E3"/>
    <w:rsid w:val="00A34F39"/>
    <w:rsid w:val="00A35941"/>
    <w:rsid w:val="00A35958"/>
    <w:rsid w:val="00A35A37"/>
    <w:rsid w:val="00A35E50"/>
    <w:rsid w:val="00A3687C"/>
    <w:rsid w:val="00A37016"/>
    <w:rsid w:val="00A40F25"/>
    <w:rsid w:val="00A40F96"/>
    <w:rsid w:val="00A4167C"/>
    <w:rsid w:val="00A423C9"/>
    <w:rsid w:val="00A43C84"/>
    <w:rsid w:val="00A44514"/>
    <w:rsid w:val="00A44F45"/>
    <w:rsid w:val="00A46478"/>
    <w:rsid w:val="00A46F44"/>
    <w:rsid w:val="00A47295"/>
    <w:rsid w:val="00A47C36"/>
    <w:rsid w:val="00A50451"/>
    <w:rsid w:val="00A51D19"/>
    <w:rsid w:val="00A51FCC"/>
    <w:rsid w:val="00A52CA6"/>
    <w:rsid w:val="00A53160"/>
    <w:rsid w:val="00A54FFF"/>
    <w:rsid w:val="00A5537E"/>
    <w:rsid w:val="00A55D9C"/>
    <w:rsid w:val="00A56E1A"/>
    <w:rsid w:val="00A570EA"/>
    <w:rsid w:val="00A574FE"/>
    <w:rsid w:val="00A6058F"/>
    <w:rsid w:val="00A60F59"/>
    <w:rsid w:val="00A62121"/>
    <w:rsid w:val="00A63736"/>
    <w:rsid w:val="00A64BD4"/>
    <w:rsid w:val="00A64E8A"/>
    <w:rsid w:val="00A65E9F"/>
    <w:rsid w:val="00A66595"/>
    <w:rsid w:val="00A66771"/>
    <w:rsid w:val="00A6726D"/>
    <w:rsid w:val="00A67678"/>
    <w:rsid w:val="00A67A01"/>
    <w:rsid w:val="00A67CA6"/>
    <w:rsid w:val="00A70911"/>
    <w:rsid w:val="00A70C59"/>
    <w:rsid w:val="00A714E9"/>
    <w:rsid w:val="00A7219D"/>
    <w:rsid w:val="00A721D8"/>
    <w:rsid w:val="00A7270E"/>
    <w:rsid w:val="00A72752"/>
    <w:rsid w:val="00A738E0"/>
    <w:rsid w:val="00A75DA6"/>
    <w:rsid w:val="00A75EE6"/>
    <w:rsid w:val="00A765FD"/>
    <w:rsid w:val="00A77595"/>
    <w:rsid w:val="00A779A0"/>
    <w:rsid w:val="00A809D1"/>
    <w:rsid w:val="00A83CBE"/>
    <w:rsid w:val="00A856C9"/>
    <w:rsid w:val="00A86809"/>
    <w:rsid w:val="00A87070"/>
    <w:rsid w:val="00A872BF"/>
    <w:rsid w:val="00A87554"/>
    <w:rsid w:val="00A87A06"/>
    <w:rsid w:val="00A87ABB"/>
    <w:rsid w:val="00A90CF5"/>
    <w:rsid w:val="00A90D2D"/>
    <w:rsid w:val="00A91D5D"/>
    <w:rsid w:val="00A9261D"/>
    <w:rsid w:val="00A94216"/>
    <w:rsid w:val="00A944B8"/>
    <w:rsid w:val="00A94A48"/>
    <w:rsid w:val="00A94F48"/>
    <w:rsid w:val="00A961D2"/>
    <w:rsid w:val="00A96736"/>
    <w:rsid w:val="00A96A6C"/>
    <w:rsid w:val="00A971DD"/>
    <w:rsid w:val="00A97870"/>
    <w:rsid w:val="00A97BF6"/>
    <w:rsid w:val="00A97CE1"/>
    <w:rsid w:val="00AA01BD"/>
    <w:rsid w:val="00AA06F7"/>
    <w:rsid w:val="00AA0DA3"/>
    <w:rsid w:val="00AA0F28"/>
    <w:rsid w:val="00AA16F6"/>
    <w:rsid w:val="00AA30E5"/>
    <w:rsid w:val="00AA350B"/>
    <w:rsid w:val="00AA3A7D"/>
    <w:rsid w:val="00AA4994"/>
    <w:rsid w:val="00AA54F7"/>
    <w:rsid w:val="00AA63C0"/>
    <w:rsid w:val="00AA660E"/>
    <w:rsid w:val="00AA6884"/>
    <w:rsid w:val="00AA7B6E"/>
    <w:rsid w:val="00AA7C86"/>
    <w:rsid w:val="00AB03B6"/>
    <w:rsid w:val="00AB0491"/>
    <w:rsid w:val="00AB04D6"/>
    <w:rsid w:val="00AB0646"/>
    <w:rsid w:val="00AB0722"/>
    <w:rsid w:val="00AB1B5A"/>
    <w:rsid w:val="00AB3622"/>
    <w:rsid w:val="00AB3FA8"/>
    <w:rsid w:val="00AB43C0"/>
    <w:rsid w:val="00AB47F7"/>
    <w:rsid w:val="00AB4BAE"/>
    <w:rsid w:val="00AB576E"/>
    <w:rsid w:val="00AB58C4"/>
    <w:rsid w:val="00AB6012"/>
    <w:rsid w:val="00AB7AAD"/>
    <w:rsid w:val="00AC0836"/>
    <w:rsid w:val="00AC0E36"/>
    <w:rsid w:val="00AC2D23"/>
    <w:rsid w:val="00AC326D"/>
    <w:rsid w:val="00AC4276"/>
    <w:rsid w:val="00AC47A8"/>
    <w:rsid w:val="00AC4A37"/>
    <w:rsid w:val="00AC4E1E"/>
    <w:rsid w:val="00AC6EBE"/>
    <w:rsid w:val="00AC798D"/>
    <w:rsid w:val="00AD2590"/>
    <w:rsid w:val="00AD356F"/>
    <w:rsid w:val="00AD35CC"/>
    <w:rsid w:val="00AD3E7C"/>
    <w:rsid w:val="00AD47CA"/>
    <w:rsid w:val="00AD54AE"/>
    <w:rsid w:val="00AD5DAF"/>
    <w:rsid w:val="00AE16E9"/>
    <w:rsid w:val="00AE1B4B"/>
    <w:rsid w:val="00AE34BB"/>
    <w:rsid w:val="00AE3A8F"/>
    <w:rsid w:val="00AE40AC"/>
    <w:rsid w:val="00AE4604"/>
    <w:rsid w:val="00AE48AE"/>
    <w:rsid w:val="00AE58B1"/>
    <w:rsid w:val="00AE5B34"/>
    <w:rsid w:val="00AE610D"/>
    <w:rsid w:val="00AF071D"/>
    <w:rsid w:val="00AF1494"/>
    <w:rsid w:val="00AF1DF9"/>
    <w:rsid w:val="00AF30C0"/>
    <w:rsid w:val="00AF3CD1"/>
    <w:rsid w:val="00AF3E7A"/>
    <w:rsid w:val="00AF44D3"/>
    <w:rsid w:val="00AF4534"/>
    <w:rsid w:val="00AF4995"/>
    <w:rsid w:val="00AF501C"/>
    <w:rsid w:val="00AF5D4E"/>
    <w:rsid w:val="00AF740F"/>
    <w:rsid w:val="00B02459"/>
    <w:rsid w:val="00B0280F"/>
    <w:rsid w:val="00B02AD9"/>
    <w:rsid w:val="00B0307A"/>
    <w:rsid w:val="00B03290"/>
    <w:rsid w:val="00B04DBC"/>
    <w:rsid w:val="00B060DE"/>
    <w:rsid w:val="00B0630A"/>
    <w:rsid w:val="00B06BFB"/>
    <w:rsid w:val="00B06F6F"/>
    <w:rsid w:val="00B0757E"/>
    <w:rsid w:val="00B07A10"/>
    <w:rsid w:val="00B10245"/>
    <w:rsid w:val="00B10F72"/>
    <w:rsid w:val="00B11782"/>
    <w:rsid w:val="00B11F52"/>
    <w:rsid w:val="00B1206A"/>
    <w:rsid w:val="00B12078"/>
    <w:rsid w:val="00B13024"/>
    <w:rsid w:val="00B13E1F"/>
    <w:rsid w:val="00B13E32"/>
    <w:rsid w:val="00B147F0"/>
    <w:rsid w:val="00B16109"/>
    <w:rsid w:val="00B16EE6"/>
    <w:rsid w:val="00B173BD"/>
    <w:rsid w:val="00B2298C"/>
    <w:rsid w:val="00B22F6C"/>
    <w:rsid w:val="00B23A20"/>
    <w:rsid w:val="00B23A88"/>
    <w:rsid w:val="00B23ECD"/>
    <w:rsid w:val="00B24CC2"/>
    <w:rsid w:val="00B26F4B"/>
    <w:rsid w:val="00B27145"/>
    <w:rsid w:val="00B30FA7"/>
    <w:rsid w:val="00B31218"/>
    <w:rsid w:val="00B33134"/>
    <w:rsid w:val="00B3341C"/>
    <w:rsid w:val="00B35C60"/>
    <w:rsid w:val="00B36E68"/>
    <w:rsid w:val="00B371AE"/>
    <w:rsid w:val="00B379DB"/>
    <w:rsid w:val="00B405E2"/>
    <w:rsid w:val="00B40E29"/>
    <w:rsid w:val="00B42C88"/>
    <w:rsid w:val="00B42EA7"/>
    <w:rsid w:val="00B433AF"/>
    <w:rsid w:val="00B439CD"/>
    <w:rsid w:val="00B44638"/>
    <w:rsid w:val="00B44AF6"/>
    <w:rsid w:val="00B44F28"/>
    <w:rsid w:val="00B45766"/>
    <w:rsid w:val="00B45EF1"/>
    <w:rsid w:val="00B46235"/>
    <w:rsid w:val="00B46258"/>
    <w:rsid w:val="00B463E6"/>
    <w:rsid w:val="00B47607"/>
    <w:rsid w:val="00B4771E"/>
    <w:rsid w:val="00B50784"/>
    <w:rsid w:val="00B509CB"/>
    <w:rsid w:val="00B50E28"/>
    <w:rsid w:val="00B51679"/>
    <w:rsid w:val="00B517E6"/>
    <w:rsid w:val="00B530FF"/>
    <w:rsid w:val="00B5431E"/>
    <w:rsid w:val="00B54FB9"/>
    <w:rsid w:val="00B5520D"/>
    <w:rsid w:val="00B5658C"/>
    <w:rsid w:val="00B56CBD"/>
    <w:rsid w:val="00B56E6F"/>
    <w:rsid w:val="00B57263"/>
    <w:rsid w:val="00B575D8"/>
    <w:rsid w:val="00B57A85"/>
    <w:rsid w:val="00B605C7"/>
    <w:rsid w:val="00B60D1B"/>
    <w:rsid w:val="00B615E7"/>
    <w:rsid w:val="00B61CA1"/>
    <w:rsid w:val="00B632D2"/>
    <w:rsid w:val="00B641DB"/>
    <w:rsid w:val="00B646F6"/>
    <w:rsid w:val="00B647E9"/>
    <w:rsid w:val="00B649AD"/>
    <w:rsid w:val="00B65A04"/>
    <w:rsid w:val="00B6634E"/>
    <w:rsid w:val="00B66FB9"/>
    <w:rsid w:val="00B6728B"/>
    <w:rsid w:val="00B67B67"/>
    <w:rsid w:val="00B72D83"/>
    <w:rsid w:val="00B73740"/>
    <w:rsid w:val="00B73C99"/>
    <w:rsid w:val="00B74343"/>
    <w:rsid w:val="00B7647A"/>
    <w:rsid w:val="00B77A95"/>
    <w:rsid w:val="00B77E3B"/>
    <w:rsid w:val="00B80212"/>
    <w:rsid w:val="00B80D74"/>
    <w:rsid w:val="00B817DD"/>
    <w:rsid w:val="00B82DF8"/>
    <w:rsid w:val="00B8376D"/>
    <w:rsid w:val="00B83D4C"/>
    <w:rsid w:val="00B85DF3"/>
    <w:rsid w:val="00B8624E"/>
    <w:rsid w:val="00B866B1"/>
    <w:rsid w:val="00B86F71"/>
    <w:rsid w:val="00B879C3"/>
    <w:rsid w:val="00B90265"/>
    <w:rsid w:val="00B91DE6"/>
    <w:rsid w:val="00B923B1"/>
    <w:rsid w:val="00B939A3"/>
    <w:rsid w:val="00B93F82"/>
    <w:rsid w:val="00B956C9"/>
    <w:rsid w:val="00B96F58"/>
    <w:rsid w:val="00B9784A"/>
    <w:rsid w:val="00BA12CC"/>
    <w:rsid w:val="00BA157B"/>
    <w:rsid w:val="00BA2127"/>
    <w:rsid w:val="00BA2303"/>
    <w:rsid w:val="00BA2378"/>
    <w:rsid w:val="00BA30BE"/>
    <w:rsid w:val="00BA3337"/>
    <w:rsid w:val="00BA3383"/>
    <w:rsid w:val="00BA5842"/>
    <w:rsid w:val="00BA632B"/>
    <w:rsid w:val="00BA6F80"/>
    <w:rsid w:val="00BA77BB"/>
    <w:rsid w:val="00BA7E77"/>
    <w:rsid w:val="00BB0534"/>
    <w:rsid w:val="00BB09C5"/>
    <w:rsid w:val="00BB1693"/>
    <w:rsid w:val="00BB19DE"/>
    <w:rsid w:val="00BB1AA4"/>
    <w:rsid w:val="00BB1AF9"/>
    <w:rsid w:val="00BB2635"/>
    <w:rsid w:val="00BB37F4"/>
    <w:rsid w:val="00BB414F"/>
    <w:rsid w:val="00BB42CC"/>
    <w:rsid w:val="00BB4439"/>
    <w:rsid w:val="00BB514E"/>
    <w:rsid w:val="00BC0567"/>
    <w:rsid w:val="00BC280B"/>
    <w:rsid w:val="00BC2C75"/>
    <w:rsid w:val="00BC37C6"/>
    <w:rsid w:val="00BC5184"/>
    <w:rsid w:val="00BC5950"/>
    <w:rsid w:val="00BC632F"/>
    <w:rsid w:val="00BC69CC"/>
    <w:rsid w:val="00BC7C5F"/>
    <w:rsid w:val="00BD1271"/>
    <w:rsid w:val="00BD1461"/>
    <w:rsid w:val="00BD28DA"/>
    <w:rsid w:val="00BD3396"/>
    <w:rsid w:val="00BD341C"/>
    <w:rsid w:val="00BD38A7"/>
    <w:rsid w:val="00BD3E49"/>
    <w:rsid w:val="00BD3E4A"/>
    <w:rsid w:val="00BD534C"/>
    <w:rsid w:val="00BD5F21"/>
    <w:rsid w:val="00BD5F4D"/>
    <w:rsid w:val="00BD6182"/>
    <w:rsid w:val="00BD66C6"/>
    <w:rsid w:val="00BD66F4"/>
    <w:rsid w:val="00BD696A"/>
    <w:rsid w:val="00BD7C8B"/>
    <w:rsid w:val="00BE0DE5"/>
    <w:rsid w:val="00BE1016"/>
    <w:rsid w:val="00BE1312"/>
    <w:rsid w:val="00BE1936"/>
    <w:rsid w:val="00BE549C"/>
    <w:rsid w:val="00BE5FF8"/>
    <w:rsid w:val="00BF097A"/>
    <w:rsid w:val="00BF4414"/>
    <w:rsid w:val="00BF52F5"/>
    <w:rsid w:val="00BF6286"/>
    <w:rsid w:val="00BF6346"/>
    <w:rsid w:val="00BF66E9"/>
    <w:rsid w:val="00BF6EF5"/>
    <w:rsid w:val="00C016EB"/>
    <w:rsid w:val="00C02462"/>
    <w:rsid w:val="00C026E0"/>
    <w:rsid w:val="00C0311F"/>
    <w:rsid w:val="00C058F6"/>
    <w:rsid w:val="00C0594A"/>
    <w:rsid w:val="00C05E5F"/>
    <w:rsid w:val="00C06103"/>
    <w:rsid w:val="00C0642E"/>
    <w:rsid w:val="00C06E37"/>
    <w:rsid w:val="00C07816"/>
    <w:rsid w:val="00C07DED"/>
    <w:rsid w:val="00C10ACC"/>
    <w:rsid w:val="00C11FC3"/>
    <w:rsid w:val="00C12085"/>
    <w:rsid w:val="00C12B83"/>
    <w:rsid w:val="00C132DC"/>
    <w:rsid w:val="00C13872"/>
    <w:rsid w:val="00C13E22"/>
    <w:rsid w:val="00C14D0A"/>
    <w:rsid w:val="00C15767"/>
    <w:rsid w:val="00C15FA4"/>
    <w:rsid w:val="00C17389"/>
    <w:rsid w:val="00C1775A"/>
    <w:rsid w:val="00C17BA6"/>
    <w:rsid w:val="00C17FDB"/>
    <w:rsid w:val="00C23590"/>
    <w:rsid w:val="00C2538E"/>
    <w:rsid w:val="00C26471"/>
    <w:rsid w:val="00C26673"/>
    <w:rsid w:val="00C26A88"/>
    <w:rsid w:val="00C308B0"/>
    <w:rsid w:val="00C30ABC"/>
    <w:rsid w:val="00C31008"/>
    <w:rsid w:val="00C31063"/>
    <w:rsid w:val="00C311CE"/>
    <w:rsid w:val="00C311F1"/>
    <w:rsid w:val="00C321E2"/>
    <w:rsid w:val="00C32C32"/>
    <w:rsid w:val="00C32EE1"/>
    <w:rsid w:val="00C347FE"/>
    <w:rsid w:val="00C3610F"/>
    <w:rsid w:val="00C373AB"/>
    <w:rsid w:val="00C4081A"/>
    <w:rsid w:val="00C40ED0"/>
    <w:rsid w:val="00C41574"/>
    <w:rsid w:val="00C426C4"/>
    <w:rsid w:val="00C429AB"/>
    <w:rsid w:val="00C437F4"/>
    <w:rsid w:val="00C43CF2"/>
    <w:rsid w:val="00C441ED"/>
    <w:rsid w:val="00C4622D"/>
    <w:rsid w:val="00C463E3"/>
    <w:rsid w:val="00C4706E"/>
    <w:rsid w:val="00C478A4"/>
    <w:rsid w:val="00C47DB2"/>
    <w:rsid w:val="00C5140B"/>
    <w:rsid w:val="00C52C6C"/>
    <w:rsid w:val="00C53B5D"/>
    <w:rsid w:val="00C53EBD"/>
    <w:rsid w:val="00C5457B"/>
    <w:rsid w:val="00C559E9"/>
    <w:rsid w:val="00C609B2"/>
    <w:rsid w:val="00C60C62"/>
    <w:rsid w:val="00C60E84"/>
    <w:rsid w:val="00C60F26"/>
    <w:rsid w:val="00C6167E"/>
    <w:rsid w:val="00C61AF3"/>
    <w:rsid w:val="00C61B83"/>
    <w:rsid w:val="00C63255"/>
    <w:rsid w:val="00C63669"/>
    <w:rsid w:val="00C63EAD"/>
    <w:rsid w:val="00C64673"/>
    <w:rsid w:val="00C657D9"/>
    <w:rsid w:val="00C65A3D"/>
    <w:rsid w:val="00C65FA9"/>
    <w:rsid w:val="00C661B3"/>
    <w:rsid w:val="00C66BA6"/>
    <w:rsid w:val="00C66F4B"/>
    <w:rsid w:val="00C6775D"/>
    <w:rsid w:val="00C70F8A"/>
    <w:rsid w:val="00C71B36"/>
    <w:rsid w:val="00C72132"/>
    <w:rsid w:val="00C74346"/>
    <w:rsid w:val="00C74ACE"/>
    <w:rsid w:val="00C763A0"/>
    <w:rsid w:val="00C76719"/>
    <w:rsid w:val="00C779EC"/>
    <w:rsid w:val="00C80234"/>
    <w:rsid w:val="00C805C8"/>
    <w:rsid w:val="00C8068E"/>
    <w:rsid w:val="00C80A19"/>
    <w:rsid w:val="00C80B5F"/>
    <w:rsid w:val="00C80DE4"/>
    <w:rsid w:val="00C81608"/>
    <w:rsid w:val="00C81C77"/>
    <w:rsid w:val="00C829FF"/>
    <w:rsid w:val="00C82BFF"/>
    <w:rsid w:val="00C82F0F"/>
    <w:rsid w:val="00C84743"/>
    <w:rsid w:val="00C8482D"/>
    <w:rsid w:val="00C848F0"/>
    <w:rsid w:val="00C85075"/>
    <w:rsid w:val="00C8509C"/>
    <w:rsid w:val="00C85ACD"/>
    <w:rsid w:val="00C85C29"/>
    <w:rsid w:val="00C86100"/>
    <w:rsid w:val="00C87166"/>
    <w:rsid w:val="00C900A1"/>
    <w:rsid w:val="00C910C3"/>
    <w:rsid w:val="00C91D53"/>
    <w:rsid w:val="00C964F4"/>
    <w:rsid w:val="00C968D8"/>
    <w:rsid w:val="00C96A07"/>
    <w:rsid w:val="00C97D01"/>
    <w:rsid w:val="00CA0464"/>
    <w:rsid w:val="00CA077F"/>
    <w:rsid w:val="00CA1F25"/>
    <w:rsid w:val="00CA1F38"/>
    <w:rsid w:val="00CA2EF0"/>
    <w:rsid w:val="00CA3A40"/>
    <w:rsid w:val="00CA3D90"/>
    <w:rsid w:val="00CA4092"/>
    <w:rsid w:val="00CA453F"/>
    <w:rsid w:val="00CA458D"/>
    <w:rsid w:val="00CA4B26"/>
    <w:rsid w:val="00CA603B"/>
    <w:rsid w:val="00CA75C6"/>
    <w:rsid w:val="00CA7C4F"/>
    <w:rsid w:val="00CB107A"/>
    <w:rsid w:val="00CB258C"/>
    <w:rsid w:val="00CB5AB3"/>
    <w:rsid w:val="00CB7DE5"/>
    <w:rsid w:val="00CC086C"/>
    <w:rsid w:val="00CC0E39"/>
    <w:rsid w:val="00CC1039"/>
    <w:rsid w:val="00CC1A6E"/>
    <w:rsid w:val="00CC1B69"/>
    <w:rsid w:val="00CC24C4"/>
    <w:rsid w:val="00CC24D0"/>
    <w:rsid w:val="00CC28FB"/>
    <w:rsid w:val="00CC3173"/>
    <w:rsid w:val="00CC3642"/>
    <w:rsid w:val="00CC37E1"/>
    <w:rsid w:val="00CC39E5"/>
    <w:rsid w:val="00CC3B5B"/>
    <w:rsid w:val="00CC427A"/>
    <w:rsid w:val="00CC4676"/>
    <w:rsid w:val="00CC47B0"/>
    <w:rsid w:val="00CC5DF3"/>
    <w:rsid w:val="00CC6539"/>
    <w:rsid w:val="00CD005D"/>
    <w:rsid w:val="00CD0FC1"/>
    <w:rsid w:val="00CD16DB"/>
    <w:rsid w:val="00CD1D59"/>
    <w:rsid w:val="00CD2342"/>
    <w:rsid w:val="00CD26D0"/>
    <w:rsid w:val="00CD3200"/>
    <w:rsid w:val="00CD643E"/>
    <w:rsid w:val="00CD7936"/>
    <w:rsid w:val="00CD7ADE"/>
    <w:rsid w:val="00CD7DB6"/>
    <w:rsid w:val="00CE0583"/>
    <w:rsid w:val="00CE0DF9"/>
    <w:rsid w:val="00CE0E45"/>
    <w:rsid w:val="00CE15C0"/>
    <w:rsid w:val="00CE1850"/>
    <w:rsid w:val="00CE1B91"/>
    <w:rsid w:val="00CE2E1D"/>
    <w:rsid w:val="00CE3D00"/>
    <w:rsid w:val="00CE4302"/>
    <w:rsid w:val="00CE4418"/>
    <w:rsid w:val="00CE60CE"/>
    <w:rsid w:val="00CE6A3C"/>
    <w:rsid w:val="00CE7641"/>
    <w:rsid w:val="00CF0CDA"/>
    <w:rsid w:val="00CF525F"/>
    <w:rsid w:val="00CF58F3"/>
    <w:rsid w:val="00CF6548"/>
    <w:rsid w:val="00CF6FF7"/>
    <w:rsid w:val="00CF70F7"/>
    <w:rsid w:val="00CF742C"/>
    <w:rsid w:val="00CF76D5"/>
    <w:rsid w:val="00CF7FB9"/>
    <w:rsid w:val="00D01756"/>
    <w:rsid w:val="00D0274A"/>
    <w:rsid w:val="00D02AFD"/>
    <w:rsid w:val="00D038BE"/>
    <w:rsid w:val="00D04EC9"/>
    <w:rsid w:val="00D057FF"/>
    <w:rsid w:val="00D058A3"/>
    <w:rsid w:val="00D05B99"/>
    <w:rsid w:val="00D070C0"/>
    <w:rsid w:val="00D0728C"/>
    <w:rsid w:val="00D0774A"/>
    <w:rsid w:val="00D07BD9"/>
    <w:rsid w:val="00D1006C"/>
    <w:rsid w:val="00D11FE3"/>
    <w:rsid w:val="00D122C1"/>
    <w:rsid w:val="00D14B79"/>
    <w:rsid w:val="00D15A42"/>
    <w:rsid w:val="00D1604C"/>
    <w:rsid w:val="00D16061"/>
    <w:rsid w:val="00D16861"/>
    <w:rsid w:val="00D170E2"/>
    <w:rsid w:val="00D17977"/>
    <w:rsid w:val="00D2015F"/>
    <w:rsid w:val="00D207B8"/>
    <w:rsid w:val="00D208C8"/>
    <w:rsid w:val="00D2141C"/>
    <w:rsid w:val="00D215F1"/>
    <w:rsid w:val="00D21863"/>
    <w:rsid w:val="00D2267A"/>
    <w:rsid w:val="00D22FE1"/>
    <w:rsid w:val="00D24667"/>
    <w:rsid w:val="00D24A58"/>
    <w:rsid w:val="00D25FCA"/>
    <w:rsid w:val="00D27B61"/>
    <w:rsid w:val="00D323C6"/>
    <w:rsid w:val="00D32467"/>
    <w:rsid w:val="00D3312D"/>
    <w:rsid w:val="00D338DA"/>
    <w:rsid w:val="00D338E1"/>
    <w:rsid w:val="00D368B6"/>
    <w:rsid w:val="00D36A40"/>
    <w:rsid w:val="00D37134"/>
    <w:rsid w:val="00D374C2"/>
    <w:rsid w:val="00D377A9"/>
    <w:rsid w:val="00D40C19"/>
    <w:rsid w:val="00D4142A"/>
    <w:rsid w:val="00D42F5A"/>
    <w:rsid w:val="00D44A4E"/>
    <w:rsid w:val="00D44DA4"/>
    <w:rsid w:val="00D44F37"/>
    <w:rsid w:val="00D4588D"/>
    <w:rsid w:val="00D500B0"/>
    <w:rsid w:val="00D5112D"/>
    <w:rsid w:val="00D522D8"/>
    <w:rsid w:val="00D539EE"/>
    <w:rsid w:val="00D53F40"/>
    <w:rsid w:val="00D54148"/>
    <w:rsid w:val="00D5457B"/>
    <w:rsid w:val="00D54690"/>
    <w:rsid w:val="00D54711"/>
    <w:rsid w:val="00D5545B"/>
    <w:rsid w:val="00D5586E"/>
    <w:rsid w:val="00D56392"/>
    <w:rsid w:val="00D567D0"/>
    <w:rsid w:val="00D569C6"/>
    <w:rsid w:val="00D56E23"/>
    <w:rsid w:val="00D571B7"/>
    <w:rsid w:val="00D57435"/>
    <w:rsid w:val="00D61EB3"/>
    <w:rsid w:val="00D629EC"/>
    <w:rsid w:val="00D62B6F"/>
    <w:rsid w:val="00D62CC0"/>
    <w:rsid w:val="00D62D78"/>
    <w:rsid w:val="00D63987"/>
    <w:rsid w:val="00D63A1A"/>
    <w:rsid w:val="00D63ABC"/>
    <w:rsid w:val="00D642E3"/>
    <w:rsid w:val="00D64D91"/>
    <w:rsid w:val="00D64EC5"/>
    <w:rsid w:val="00D65D55"/>
    <w:rsid w:val="00D66B65"/>
    <w:rsid w:val="00D66D7E"/>
    <w:rsid w:val="00D67C1D"/>
    <w:rsid w:val="00D67D74"/>
    <w:rsid w:val="00D7083A"/>
    <w:rsid w:val="00D70955"/>
    <w:rsid w:val="00D70E3C"/>
    <w:rsid w:val="00D71B20"/>
    <w:rsid w:val="00D71D8F"/>
    <w:rsid w:val="00D72240"/>
    <w:rsid w:val="00D72699"/>
    <w:rsid w:val="00D76160"/>
    <w:rsid w:val="00D7784C"/>
    <w:rsid w:val="00D77F33"/>
    <w:rsid w:val="00D813F8"/>
    <w:rsid w:val="00D82517"/>
    <w:rsid w:val="00D82DC3"/>
    <w:rsid w:val="00D82F60"/>
    <w:rsid w:val="00D83618"/>
    <w:rsid w:val="00D839B3"/>
    <w:rsid w:val="00D84B71"/>
    <w:rsid w:val="00D85254"/>
    <w:rsid w:val="00D858AC"/>
    <w:rsid w:val="00D85E09"/>
    <w:rsid w:val="00D8666D"/>
    <w:rsid w:val="00D86BBC"/>
    <w:rsid w:val="00D876D7"/>
    <w:rsid w:val="00D90476"/>
    <w:rsid w:val="00D9111D"/>
    <w:rsid w:val="00D916EB"/>
    <w:rsid w:val="00D9246E"/>
    <w:rsid w:val="00D92D2C"/>
    <w:rsid w:val="00D92DBF"/>
    <w:rsid w:val="00D93F45"/>
    <w:rsid w:val="00D943E6"/>
    <w:rsid w:val="00D9497C"/>
    <w:rsid w:val="00D96699"/>
    <w:rsid w:val="00D966C9"/>
    <w:rsid w:val="00D97B0B"/>
    <w:rsid w:val="00D97CCC"/>
    <w:rsid w:val="00DA0231"/>
    <w:rsid w:val="00DA0AFB"/>
    <w:rsid w:val="00DA0E81"/>
    <w:rsid w:val="00DA1805"/>
    <w:rsid w:val="00DA1A26"/>
    <w:rsid w:val="00DA1FDB"/>
    <w:rsid w:val="00DA2B63"/>
    <w:rsid w:val="00DA4258"/>
    <w:rsid w:val="00DA4419"/>
    <w:rsid w:val="00DA48C4"/>
    <w:rsid w:val="00DA48E7"/>
    <w:rsid w:val="00DA6ECA"/>
    <w:rsid w:val="00DA7CAD"/>
    <w:rsid w:val="00DB04DE"/>
    <w:rsid w:val="00DB1E27"/>
    <w:rsid w:val="00DB344B"/>
    <w:rsid w:val="00DB36A4"/>
    <w:rsid w:val="00DB3D15"/>
    <w:rsid w:val="00DB3E20"/>
    <w:rsid w:val="00DB43AB"/>
    <w:rsid w:val="00DB4F21"/>
    <w:rsid w:val="00DB5B85"/>
    <w:rsid w:val="00DB5BD6"/>
    <w:rsid w:val="00DB62DA"/>
    <w:rsid w:val="00DB6636"/>
    <w:rsid w:val="00DB7D32"/>
    <w:rsid w:val="00DB7D89"/>
    <w:rsid w:val="00DB7F09"/>
    <w:rsid w:val="00DC0637"/>
    <w:rsid w:val="00DC0C86"/>
    <w:rsid w:val="00DC1348"/>
    <w:rsid w:val="00DC148C"/>
    <w:rsid w:val="00DC3DCD"/>
    <w:rsid w:val="00DC48F4"/>
    <w:rsid w:val="00DC5672"/>
    <w:rsid w:val="00DC58EA"/>
    <w:rsid w:val="00DC6A51"/>
    <w:rsid w:val="00DC7007"/>
    <w:rsid w:val="00DD030D"/>
    <w:rsid w:val="00DD0584"/>
    <w:rsid w:val="00DD1336"/>
    <w:rsid w:val="00DD27FC"/>
    <w:rsid w:val="00DD2840"/>
    <w:rsid w:val="00DD295E"/>
    <w:rsid w:val="00DD3A24"/>
    <w:rsid w:val="00DD4196"/>
    <w:rsid w:val="00DD60B1"/>
    <w:rsid w:val="00DE0014"/>
    <w:rsid w:val="00DE1585"/>
    <w:rsid w:val="00DE1767"/>
    <w:rsid w:val="00DE21B4"/>
    <w:rsid w:val="00DE37B1"/>
    <w:rsid w:val="00DE4104"/>
    <w:rsid w:val="00DE4546"/>
    <w:rsid w:val="00DE4D50"/>
    <w:rsid w:val="00DE5046"/>
    <w:rsid w:val="00DE57AA"/>
    <w:rsid w:val="00DE584D"/>
    <w:rsid w:val="00DE62D9"/>
    <w:rsid w:val="00DE6F0A"/>
    <w:rsid w:val="00DE7DF5"/>
    <w:rsid w:val="00DF1298"/>
    <w:rsid w:val="00DF21D7"/>
    <w:rsid w:val="00DF2216"/>
    <w:rsid w:val="00DF4586"/>
    <w:rsid w:val="00DF498B"/>
    <w:rsid w:val="00DF4D6D"/>
    <w:rsid w:val="00DF4DE5"/>
    <w:rsid w:val="00DF5A33"/>
    <w:rsid w:val="00DF5DC1"/>
    <w:rsid w:val="00DF64D9"/>
    <w:rsid w:val="00DF6AB2"/>
    <w:rsid w:val="00DF70E9"/>
    <w:rsid w:val="00E00912"/>
    <w:rsid w:val="00E00991"/>
    <w:rsid w:val="00E00CFB"/>
    <w:rsid w:val="00E01A20"/>
    <w:rsid w:val="00E02059"/>
    <w:rsid w:val="00E05CB5"/>
    <w:rsid w:val="00E0681D"/>
    <w:rsid w:val="00E07496"/>
    <w:rsid w:val="00E07D41"/>
    <w:rsid w:val="00E1189A"/>
    <w:rsid w:val="00E1239C"/>
    <w:rsid w:val="00E12C85"/>
    <w:rsid w:val="00E12F98"/>
    <w:rsid w:val="00E142B8"/>
    <w:rsid w:val="00E144CE"/>
    <w:rsid w:val="00E14817"/>
    <w:rsid w:val="00E152B2"/>
    <w:rsid w:val="00E1610D"/>
    <w:rsid w:val="00E16560"/>
    <w:rsid w:val="00E16691"/>
    <w:rsid w:val="00E17D43"/>
    <w:rsid w:val="00E17FE4"/>
    <w:rsid w:val="00E209E0"/>
    <w:rsid w:val="00E21452"/>
    <w:rsid w:val="00E22D9E"/>
    <w:rsid w:val="00E23390"/>
    <w:rsid w:val="00E23433"/>
    <w:rsid w:val="00E23F19"/>
    <w:rsid w:val="00E24141"/>
    <w:rsid w:val="00E263DE"/>
    <w:rsid w:val="00E2640A"/>
    <w:rsid w:val="00E275E7"/>
    <w:rsid w:val="00E27AF4"/>
    <w:rsid w:val="00E27B38"/>
    <w:rsid w:val="00E27D07"/>
    <w:rsid w:val="00E30557"/>
    <w:rsid w:val="00E30D2A"/>
    <w:rsid w:val="00E31164"/>
    <w:rsid w:val="00E314F3"/>
    <w:rsid w:val="00E3342D"/>
    <w:rsid w:val="00E33E76"/>
    <w:rsid w:val="00E345A4"/>
    <w:rsid w:val="00E34962"/>
    <w:rsid w:val="00E34F1B"/>
    <w:rsid w:val="00E36834"/>
    <w:rsid w:val="00E375B9"/>
    <w:rsid w:val="00E37BFF"/>
    <w:rsid w:val="00E40784"/>
    <w:rsid w:val="00E409DA"/>
    <w:rsid w:val="00E41682"/>
    <w:rsid w:val="00E42057"/>
    <w:rsid w:val="00E436EB"/>
    <w:rsid w:val="00E44B39"/>
    <w:rsid w:val="00E45CE1"/>
    <w:rsid w:val="00E46BB2"/>
    <w:rsid w:val="00E475A0"/>
    <w:rsid w:val="00E47E2C"/>
    <w:rsid w:val="00E50F21"/>
    <w:rsid w:val="00E51A13"/>
    <w:rsid w:val="00E51BD3"/>
    <w:rsid w:val="00E5244E"/>
    <w:rsid w:val="00E52A20"/>
    <w:rsid w:val="00E53231"/>
    <w:rsid w:val="00E53F39"/>
    <w:rsid w:val="00E5546D"/>
    <w:rsid w:val="00E5635B"/>
    <w:rsid w:val="00E567A2"/>
    <w:rsid w:val="00E60E48"/>
    <w:rsid w:val="00E61C75"/>
    <w:rsid w:val="00E61E84"/>
    <w:rsid w:val="00E64AC9"/>
    <w:rsid w:val="00E65012"/>
    <w:rsid w:val="00E66605"/>
    <w:rsid w:val="00E6662B"/>
    <w:rsid w:val="00E668C5"/>
    <w:rsid w:val="00E66ECD"/>
    <w:rsid w:val="00E670FF"/>
    <w:rsid w:val="00E67448"/>
    <w:rsid w:val="00E67992"/>
    <w:rsid w:val="00E70466"/>
    <w:rsid w:val="00E7270F"/>
    <w:rsid w:val="00E73318"/>
    <w:rsid w:val="00E73428"/>
    <w:rsid w:val="00E735FA"/>
    <w:rsid w:val="00E73EC2"/>
    <w:rsid w:val="00E74280"/>
    <w:rsid w:val="00E749B0"/>
    <w:rsid w:val="00E761D8"/>
    <w:rsid w:val="00E764FE"/>
    <w:rsid w:val="00E76D49"/>
    <w:rsid w:val="00E77945"/>
    <w:rsid w:val="00E80185"/>
    <w:rsid w:val="00E80408"/>
    <w:rsid w:val="00E80CA7"/>
    <w:rsid w:val="00E80D0B"/>
    <w:rsid w:val="00E81BDA"/>
    <w:rsid w:val="00E82489"/>
    <w:rsid w:val="00E83102"/>
    <w:rsid w:val="00E83E36"/>
    <w:rsid w:val="00E840CB"/>
    <w:rsid w:val="00E84316"/>
    <w:rsid w:val="00E8431B"/>
    <w:rsid w:val="00E84833"/>
    <w:rsid w:val="00E84DAD"/>
    <w:rsid w:val="00E8661F"/>
    <w:rsid w:val="00E87673"/>
    <w:rsid w:val="00E92E39"/>
    <w:rsid w:val="00E93732"/>
    <w:rsid w:val="00E93EA4"/>
    <w:rsid w:val="00E9437F"/>
    <w:rsid w:val="00E95DE3"/>
    <w:rsid w:val="00E961E6"/>
    <w:rsid w:val="00E96415"/>
    <w:rsid w:val="00E96771"/>
    <w:rsid w:val="00E96F7B"/>
    <w:rsid w:val="00E9705C"/>
    <w:rsid w:val="00E9711A"/>
    <w:rsid w:val="00E971EE"/>
    <w:rsid w:val="00E977FA"/>
    <w:rsid w:val="00EA041A"/>
    <w:rsid w:val="00EA0CF1"/>
    <w:rsid w:val="00EA27DB"/>
    <w:rsid w:val="00EA34EA"/>
    <w:rsid w:val="00EA4741"/>
    <w:rsid w:val="00EA4A2B"/>
    <w:rsid w:val="00EA4C22"/>
    <w:rsid w:val="00EA5196"/>
    <w:rsid w:val="00EA63BE"/>
    <w:rsid w:val="00EA6BB2"/>
    <w:rsid w:val="00EA6F7A"/>
    <w:rsid w:val="00EA70E8"/>
    <w:rsid w:val="00EB02F8"/>
    <w:rsid w:val="00EB23CF"/>
    <w:rsid w:val="00EB2558"/>
    <w:rsid w:val="00EB3236"/>
    <w:rsid w:val="00EB3B4E"/>
    <w:rsid w:val="00EB3FF4"/>
    <w:rsid w:val="00EB4715"/>
    <w:rsid w:val="00EB4BC5"/>
    <w:rsid w:val="00EB59EC"/>
    <w:rsid w:val="00EB5EB0"/>
    <w:rsid w:val="00EB737C"/>
    <w:rsid w:val="00EB7501"/>
    <w:rsid w:val="00EC0380"/>
    <w:rsid w:val="00EC0F23"/>
    <w:rsid w:val="00EC2270"/>
    <w:rsid w:val="00EC2A42"/>
    <w:rsid w:val="00EC2B36"/>
    <w:rsid w:val="00EC3599"/>
    <w:rsid w:val="00EC4975"/>
    <w:rsid w:val="00EC4D2F"/>
    <w:rsid w:val="00EC4F8E"/>
    <w:rsid w:val="00EC55F5"/>
    <w:rsid w:val="00EC5810"/>
    <w:rsid w:val="00EC5F2F"/>
    <w:rsid w:val="00EC614E"/>
    <w:rsid w:val="00EC6320"/>
    <w:rsid w:val="00EC705D"/>
    <w:rsid w:val="00EC731C"/>
    <w:rsid w:val="00EC7A59"/>
    <w:rsid w:val="00EC7B93"/>
    <w:rsid w:val="00ED020E"/>
    <w:rsid w:val="00ED06E6"/>
    <w:rsid w:val="00ED0C87"/>
    <w:rsid w:val="00ED1634"/>
    <w:rsid w:val="00ED2769"/>
    <w:rsid w:val="00ED2EFC"/>
    <w:rsid w:val="00ED4138"/>
    <w:rsid w:val="00ED5054"/>
    <w:rsid w:val="00ED5655"/>
    <w:rsid w:val="00ED5741"/>
    <w:rsid w:val="00ED5FEE"/>
    <w:rsid w:val="00ED609F"/>
    <w:rsid w:val="00ED637A"/>
    <w:rsid w:val="00ED68FD"/>
    <w:rsid w:val="00ED7818"/>
    <w:rsid w:val="00ED7B18"/>
    <w:rsid w:val="00EE0461"/>
    <w:rsid w:val="00EE04F6"/>
    <w:rsid w:val="00EE2BBB"/>
    <w:rsid w:val="00EE2EFA"/>
    <w:rsid w:val="00EE39F7"/>
    <w:rsid w:val="00EE4231"/>
    <w:rsid w:val="00EE4C36"/>
    <w:rsid w:val="00EE4CE7"/>
    <w:rsid w:val="00EE58A2"/>
    <w:rsid w:val="00EE5EB6"/>
    <w:rsid w:val="00EE5FB0"/>
    <w:rsid w:val="00EE65B3"/>
    <w:rsid w:val="00EE6FC8"/>
    <w:rsid w:val="00EE74D5"/>
    <w:rsid w:val="00EF008D"/>
    <w:rsid w:val="00EF13B4"/>
    <w:rsid w:val="00EF1D82"/>
    <w:rsid w:val="00EF1FED"/>
    <w:rsid w:val="00EF251E"/>
    <w:rsid w:val="00EF6D41"/>
    <w:rsid w:val="00F00273"/>
    <w:rsid w:val="00F007A1"/>
    <w:rsid w:val="00F00D85"/>
    <w:rsid w:val="00F01E1B"/>
    <w:rsid w:val="00F01EEE"/>
    <w:rsid w:val="00F02BFD"/>
    <w:rsid w:val="00F04C9D"/>
    <w:rsid w:val="00F05F0A"/>
    <w:rsid w:val="00F06665"/>
    <w:rsid w:val="00F06B80"/>
    <w:rsid w:val="00F07823"/>
    <w:rsid w:val="00F07DBF"/>
    <w:rsid w:val="00F07E77"/>
    <w:rsid w:val="00F07EE9"/>
    <w:rsid w:val="00F07F63"/>
    <w:rsid w:val="00F10138"/>
    <w:rsid w:val="00F101E3"/>
    <w:rsid w:val="00F10909"/>
    <w:rsid w:val="00F1264C"/>
    <w:rsid w:val="00F12D99"/>
    <w:rsid w:val="00F12E78"/>
    <w:rsid w:val="00F13009"/>
    <w:rsid w:val="00F138FF"/>
    <w:rsid w:val="00F14481"/>
    <w:rsid w:val="00F162FA"/>
    <w:rsid w:val="00F1755A"/>
    <w:rsid w:val="00F20B88"/>
    <w:rsid w:val="00F212EA"/>
    <w:rsid w:val="00F21E30"/>
    <w:rsid w:val="00F2209C"/>
    <w:rsid w:val="00F223AC"/>
    <w:rsid w:val="00F22EC1"/>
    <w:rsid w:val="00F23206"/>
    <w:rsid w:val="00F2356B"/>
    <w:rsid w:val="00F23B3A"/>
    <w:rsid w:val="00F24B00"/>
    <w:rsid w:val="00F259EE"/>
    <w:rsid w:val="00F25BE6"/>
    <w:rsid w:val="00F26320"/>
    <w:rsid w:val="00F26819"/>
    <w:rsid w:val="00F270D4"/>
    <w:rsid w:val="00F277B3"/>
    <w:rsid w:val="00F27F84"/>
    <w:rsid w:val="00F300B5"/>
    <w:rsid w:val="00F31464"/>
    <w:rsid w:val="00F31585"/>
    <w:rsid w:val="00F31658"/>
    <w:rsid w:val="00F32905"/>
    <w:rsid w:val="00F3363F"/>
    <w:rsid w:val="00F33DBB"/>
    <w:rsid w:val="00F349DF"/>
    <w:rsid w:val="00F35678"/>
    <w:rsid w:val="00F356E1"/>
    <w:rsid w:val="00F364E2"/>
    <w:rsid w:val="00F4006F"/>
    <w:rsid w:val="00F40B79"/>
    <w:rsid w:val="00F40F98"/>
    <w:rsid w:val="00F4134D"/>
    <w:rsid w:val="00F42E5A"/>
    <w:rsid w:val="00F43351"/>
    <w:rsid w:val="00F43E02"/>
    <w:rsid w:val="00F45411"/>
    <w:rsid w:val="00F46171"/>
    <w:rsid w:val="00F46CEC"/>
    <w:rsid w:val="00F46FE7"/>
    <w:rsid w:val="00F5031F"/>
    <w:rsid w:val="00F50886"/>
    <w:rsid w:val="00F50BEF"/>
    <w:rsid w:val="00F50C57"/>
    <w:rsid w:val="00F519DD"/>
    <w:rsid w:val="00F534B8"/>
    <w:rsid w:val="00F54DD2"/>
    <w:rsid w:val="00F5570C"/>
    <w:rsid w:val="00F60563"/>
    <w:rsid w:val="00F609B3"/>
    <w:rsid w:val="00F60BFC"/>
    <w:rsid w:val="00F610C7"/>
    <w:rsid w:val="00F62A4B"/>
    <w:rsid w:val="00F6375E"/>
    <w:rsid w:val="00F6376D"/>
    <w:rsid w:val="00F646F0"/>
    <w:rsid w:val="00F658B9"/>
    <w:rsid w:val="00F65EE1"/>
    <w:rsid w:val="00F67C5C"/>
    <w:rsid w:val="00F67F30"/>
    <w:rsid w:val="00F71D07"/>
    <w:rsid w:val="00F71D2F"/>
    <w:rsid w:val="00F71EB5"/>
    <w:rsid w:val="00F7230C"/>
    <w:rsid w:val="00F72994"/>
    <w:rsid w:val="00F7397B"/>
    <w:rsid w:val="00F73C10"/>
    <w:rsid w:val="00F752CB"/>
    <w:rsid w:val="00F7541C"/>
    <w:rsid w:val="00F75549"/>
    <w:rsid w:val="00F76212"/>
    <w:rsid w:val="00F76928"/>
    <w:rsid w:val="00F7789F"/>
    <w:rsid w:val="00F80459"/>
    <w:rsid w:val="00F8087D"/>
    <w:rsid w:val="00F80E30"/>
    <w:rsid w:val="00F812E9"/>
    <w:rsid w:val="00F82565"/>
    <w:rsid w:val="00F82C9B"/>
    <w:rsid w:val="00F83763"/>
    <w:rsid w:val="00F83CB7"/>
    <w:rsid w:val="00F84A81"/>
    <w:rsid w:val="00F85A68"/>
    <w:rsid w:val="00F86B6D"/>
    <w:rsid w:val="00F87B98"/>
    <w:rsid w:val="00F908C7"/>
    <w:rsid w:val="00F92BDD"/>
    <w:rsid w:val="00F93135"/>
    <w:rsid w:val="00F9323B"/>
    <w:rsid w:val="00F940F1"/>
    <w:rsid w:val="00F94E3B"/>
    <w:rsid w:val="00F95C0D"/>
    <w:rsid w:val="00F962CE"/>
    <w:rsid w:val="00FA1330"/>
    <w:rsid w:val="00FA2DDC"/>
    <w:rsid w:val="00FA2E1A"/>
    <w:rsid w:val="00FA39EB"/>
    <w:rsid w:val="00FA629C"/>
    <w:rsid w:val="00FA7324"/>
    <w:rsid w:val="00FB047E"/>
    <w:rsid w:val="00FB07D6"/>
    <w:rsid w:val="00FB0B01"/>
    <w:rsid w:val="00FB0D79"/>
    <w:rsid w:val="00FB19D5"/>
    <w:rsid w:val="00FB1AFA"/>
    <w:rsid w:val="00FB347F"/>
    <w:rsid w:val="00FB3807"/>
    <w:rsid w:val="00FB44D8"/>
    <w:rsid w:val="00FB66A4"/>
    <w:rsid w:val="00FB6BA5"/>
    <w:rsid w:val="00FB7063"/>
    <w:rsid w:val="00FC0CF7"/>
    <w:rsid w:val="00FC12A8"/>
    <w:rsid w:val="00FC2203"/>
    <w:rsid w:val="00FC227F"/>
    <w:rsid w:val="00FC2371"/>
    <w:rsid w:val="00FC26E0"/>
    <w:rsid w:val="00FC2C12"/>
    <w:rsid w:val="00FC4966"/>
    <w:rsid w:val="00FC6A20"/>
    <w:rsid w:val="00FC6F9D"/>
    <w:rsid w:val="00FC7BAE"/>
    <w:rsid w:val="00FD07E5"/>
    <w:rsid w:val="00FD1538"/>
    <w:rsid w:val="00FD19DF"/>
    <w:rsid w:val="00FD20FC"/>
    <w:rsid w:val="00FD2242"/>
    <w:rsid w:val="00FD2BF4"/>
    <w:rsid w:val="00FD2D14"/>
    <w:rsid w:val="00FD2D7A"/>
    <w:rsid w:val="00FD403A"/>
    <w:rsid w:val="00FD407A"/>
    <w:rsid w:val="00FD461F"/>
    <w:rsid w:val="00FD59A4"/>
    <w:rsid w:val="00FD5B6C"/>
    <w:rsid w:val="00FD65A3"/>
    <w:rsid w:val="00FD68A4"/>
    <w:rsid w:val="00FD747F"/>
    <w:rsid w:val="00FE1622"/>
    <w:rsid w:val="00FE263D"/>
    <w:rsid w:val="00FE3248"/>
    <w:rsid w:val="00FE5789"/>
    <w:rsid w:val="00FE6203"/>
    <w:rsid w:val="00FE65A3"/>
    <w:rsid w:val="00FE6A60"/>
    <w:rsid w:val="00FF2D68"/>
    <w:rsid w:val="00FF4FB7"/>
    <w:rsid w:val="00FF52C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5C4F5"/>
  <w15:docId w15:val="{117DFE08-A95C-4538-862D-6B67B6B07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37134"/>
    <w:pPr>
      <w:spacing w:line="260" w:lineRule="exact"/>
      <w:jc w:val="both"/>
    </w:pPr>
    <w:rPr>
      <w:rFonts w:ascii="Arial" w:eastAsia="Times New Roman" w:hAnsi="Arial" w:cs="Arial"/>
    </w:rPr>
  </w:style>
  <w:style w:type="paragraph" w:styleId="Naslov1">
    <w:name w:val="heading 1"/>
    <w:aliases w:val="NASLOV"/>
    <w:basedOn w:val="Navaden"/>
    <w:next w:val="Navaden"/>
    <w:qFormat/>
    <w:pPr>
      <w:keepNext/>
      <w:spacing w:before="240" w:after="60"/>
      <w:outlineLvl w:val="0"/>
    </w:pPr>
    <w:rPr>
      <w:rFonts w:ascii="Cambria" w:hAnsi="Cambria"/>
      <w:b/>
      <w:bCs/>
      <w:kern w:val="32"/>
      <w:sz w:val="32"/>
      <w:szCs w:val="32"/>
      <w:lang w:val="x-none"/>
    </w:rPr>
  </w:style>
  <w:style w:type="paragraph" w:styleId="Naslov2">
    <w:name w:val="heading 2"/>
    <w:aliases w:val="Znak"/>
    <w:basedOn w:val="Navaden"/>
    <w:next w:val="Navaden"/>
    <w:qFormat/>
    <w:pPr>
      <w:keepNext/>
      <w:spacing w:before="240" w:after="60"/>
      <w:outlineLvl w:val="1"/>
    </w:pPr>
    <w:rPr>
      <w:rFonts w:ascii="Cambria" w:hAnsi="Cambria"/>
      <w:b/>
      <w:bCs/>
      <w:i/>
      <w:iCs/>
      <w:sz w:val="28"/>
      <w:szCs w:val="28"/>
      <w:lang w:val="x-none"/>
    </w:rPr>
  </w:style>
  <w:style w:type="paragraph" w:styleId="Naslov3">
    <w:name w:val="heading 3"/>
    <w:basedOn w:val="Navaden"/>
    <w:next w:val="Navaden"/>
    <w:qFormat/>
    <w:pPr>
      <w:keepNext/>
      <w:spacing w:before="240" w:after="60"/>
      <w:outlineLvl w:val="2"/>
    </w:pPr>
    <w:rPr>
      <w:rFonts w:ascii="Cambria" w:hAnsi="Cambria"/>
      <w:b/>
      <w:bCs/>
      <w:sz w:val="26"/>
      <w:szCs w:val="26"/>
      <w:lang w:val="x-none"/>
    </w:rPr>
  </w:style>
  <w:style w:type="paragraph" w:styleId="Naslov4">
    <w:name w:val="heading 4"/>
    <w:basedOn w:val="Navaden"/>
    <w:next w:val="Navaden"/>
    <w:qFormat/>
    <w:pPr>
      <w:keepNext/>
      <w:spacing w:before="240" w:after="60" w:line="240" w:lineRule="auto"/>
      <w:outlineLvl w:val="3"/>
    </w:pPr>
    <w:rPr>
      <w:rFonts w:ascii="Times New Roman" w:hAnsi="Times New Roman"/>
      <w:b/>
      <w:bCs/>
      <w:sz w:val="28"/>
      <w:szCs w:val="28"/>
      <w:lang w:val="x-none"/>
    </w:rPr>
  </w:style>
  <w:style w:type="paragraph" w:styleId="Naslov5">
    <w:name w:val="heading 5"/>
    <w:basedOn w:val="Navaden"/>
    <w:next w:val="Navaden"/>
    <w:qFormat/>
    <w:pPr>
      <w:spacing w:before="240" w:after="60" w:line="240" w:lineRule="auto"/>
      <w:outlineLvl w:val="4"/>
    </w:pPr>
    <w:rPr>
      <w:rFonts w:ascii="Times New Roman" w:hAnsi="Times New Roman"/>
      <w:b/>
      <w:bCs/>
      <w:i/>
      <w:iCs/>
      <w:sz w:val="26"/>
      <w:szCs w:val="26"/>
      <w:lang w:val="x-none"/>
    </w:rPr>
  </w:style>
  <w:style w:type="paragraph" w:styleId="Naslov6">
    <w:name w:val="heading 6"/>
    <w:basedOn w:val="Navaden"/>
    <w:next w:val="Navaden"/>
    <w:qFormat/>
    <w:pPr>
      <w:keepNext/>
      <w:keepLines/>
      <w:widowControl w:val="0"/>
      <w:spacing w:before="200" w:line="240" w:lineRule="auto"/>
      <w:outlineLvl w:val="5"/>
    </w:pPr>
    <w:rPr>
      <w:rFonts w:ascii="Cambria" w:hAnsi="Cambria"/>
      <w:i/>
      <w:iCs/>
      <w:color w:val="243F60"/>
      <w:sz w:val="24"/>
      <w:lang w:val="x-none" w:eastAsia="x-none"/>
    </w:rPr>
  </w:style>
  <w:style w:type="paragraph" w:styleId="Naslov7">
    <w:name w:val="heading 7"/>
    <w:basedOn w:val="Navaden"/>
    <w:next w:val="Navaden"/>
    <w:qFormat/>
    <w:pPr>
      <w:keepNext/>
      <w:keepLines/>
      <w:widowControl w:val="0"/>
      <w:spacing w:before="200" w:line="240" w:lineRule="auto"/>
      <w:outlineLvl w:val="6"/>
    </w:pPr>
    <w:rPr>
      <w:rFonts w:ascii="Cambria" w:hAnsi="Cambria"/>
      <w:i/>
      <w:iCs/>
      <w:color w:val="404040"/>
      <w:sz w:val="24"/>
      <w:lang w:val="x-none" w:eastAsia="x-none"/>
    </w:rPr>
  </w:style>
  <w:style w:type="paragraph" w:styleId="Naslov8">
    <w:name w:val="heading 8"/>
    <w:basedOn w:val="Navaden"/>
    <w:next w:val="Navaden"/>
    <w:qFormat/>
    <w:pPr>
      <w:spacing w:before="240" w:after="60" w:line="240" w:lineRule="auto"/>
      <w:outlineLvl w:val="7"/>
    </w:pPr>
    <w:rPr>
      <w:rFonts w:ascii="Times New Roman" w:hAnsi="Times New Roman"/>
      <w:i/>
      <w:iCs/>
      <w:sz w:val="24"/>
      <w:szCs w:val="24"/>
      <w:lang w:val="x-none"/>
    </w:rPr>
  </w:style>
  <w:style w:type="paragraph" w:styleId="Naslov9">
    <w:name w:val="heading 9"/>
    <w:basedOn w:val="Navaden"/>
    <w:next w:val="Navaden"/>
    <w:qFormat/>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9Znak">
    <w:name w:val="Naslov 9 Znak"/>
    <w:rPr>
      <w:rFonts w:ascii="Cambria" w:eastAsia="Times New Roman" w:hAnsi="Cambria"/>
      <w:sz w:val="22"/>
      <w:szCs w:val="22"/>
      <w:lang w:val="en-US" w:eastAsia="en-US"/>
    </w:rPr>
  </w:style>
  <w:style w:type="character" w:customStyle="1" w:styleId="Naslov1Znak">
    <w:name w:val="Naslov 1 Znak"/>
    <w:aliases w:val="NASLOV Znak"/>
    <w:rPr>
      <w:rFonts w:ascii="Cambria" w:eastAsia="Times New Roman" w:hAnsi="Cambria" w:cs="Times New Roman"/>
      <w:b/>
      <w:bCs/>
      <w:kern w:val="32"/>
      <w:sz w:val="32"/>
      <w:szCs w:val="32"/>
      <w:lang w:eastAsia="en-US"/>
    </w:rPr>
  </w:style>
  <w:style w:type="paragraph" w:styleId="Sprotnaopomba-besedilo">
    <w:name w:val="footnote text"/>
    <w:basedOn w:val="Navaden"/>
    <w:uiPriority w:val="99"/>
    <w:semiHidden/>
    <w:unhideWhenUsed/>
    <w:rPr>
      <w:lang w:val="x-none"/>
    </w:rPr>
  </w:style>
  <w:style w:type="character" w:customStyle="1" w:styleId="Sprotnaopomba-besediloZnak">
    <w:name w:val="Sprotna opomba - besedilo Znak"/>
    <w:uiPriority w:val="99"/>
    <w:semiHidden/>
    <w:rPr>
      <w:lang w:eastAsia="en-US"/>
    </w:rPr>
  </w:style>
  <w:style w:type="character" w:customStyle="1" w:styleId="Znakisprotnihopomb">
    <w:name w:val="Znaki sprotnih opomb"/>
    <w:rPr>
      <w:vertAlign w:val="superscript"/>
    </w:rPr>
  </w:style>
  <w:style w:type="character" w:customStyle="1" w:styleId="Naslov2Znak">
    <w:name w:val="Naslov 2 Znak"/>
    <w:aliases w:val="Znak Znak1"/>
    <w:rPr>
      <w:rFonts w:ascii="Cambria" w:eastAsia="Times New Roman" w:hAnsi="Cambria" w:cs="Times New Roman"/>
      <w:b/>
      <w:bCs/>
      <w:i/>
      <w:iCs/>
      <w:sz w:val="28"/>
      <w:szCs w:val="28"/>
      <w:lang w:eastAsia="en-US"/>
    </w:rPr>
  </w:style>
  <w:style w:type="character" w:customStyle="1" w:styleId="Naslov3Znak">
    <w:name w:val="Naslov 3 Znak"/>
    <w:rPr>
      <w:rFonts w:ascii="Cambria" w:eastAsia="Times New Roman" w:hAnsi="Cambria" w:cs="Times New Roman"/>
      <w:b/>
      <w:bCs/>
      <w:sz w:val="26"/>
      <w:szCs w:val="26"/>
      <w:lang w:eastAsia="en-US"/>
    </w:rPr>
  </w:style>
  <w:style w:type="paragraph" w:styleId="Pripombabesedilo">
    <w:name w:val="annotation text"/>
    <w:aliases w:val="Znak4"/>
    <w:basedOn w:val="Navaden"/>
    <w:uiPriority w:val="99"/>
    <w:unhideWhenUsed/>
    <w:rPr>
      <w:lang w:val="x-none"/>
    </w:rPr>
  </w:style>
  <w:style w:type="character" w:customStyle="1" w:styleId="PripombabesediloZnak">
    <w:name w:val="Pripomba – besedilo Znak"/>
    <w:aliases w:val="Znak4 Znak"/>
    <w:uiPriority w:val="99"/>
    <w:rPr>
      <w:lang w:eastAsia="en-US"/>
    </w:rPr>
  </w:style>
  <w:style w:type="character" w:styleId="Pripombasklic">
    <w:name w:val="annotation reference"/>
    <w:uiPriority w:val="99"/>
    <w:rPr>
      <w:sz w:val="16"/>
      <w:szCs w:val="16"/>
    </w:rPr>
  </w:style>
  <w:style w:type="paragraph" w:styleId="Besedilooblaka">
    <w:name w:val="Balloon Text"/>
    <w:basedOn w:val="Navaden"/>
    <w:unhideWhenUsed/>
    <w:pPr>
      <w:spacing w:line="240" w:lineRule="auto"/>
    </w:pPr>
    <w:rPr>
      <w:rFonts w:ascii="Tahoma" w:hAnsi="Tahoma"/>
      <w:sz w:val="16"/>
      <w:szCs w:val="16"/>
      <w:lang w:val="x-none"/>
    </w:rPr>
  </w:style>
  <w:style w:type="character" w:customStyle="1" w:styleId="BesedilooblakaZnak">
    <w:name w:val="Besedilo oblačka Znak"/>
    <w:semiHidden/>
    <w:rPr>
      <w:rFonts w:ascii="Tahoma" w:hAnsi="Tahoma" w:cs="Tahoma"/>
      <w:sz w:val="16"/>
      <w:szCs w:val="16"/>
      <w:lang w:eastAsia="en-US"/>
    </w:rPr>
  </w:style>
  <w:style w:type="character" w:customStyle="1" w:styleId="Naslov4Znak">
    <w:name w:val="Naslov 4 Znak"/>
    <w:rPr>
      <w:rFonts w:ascii="Times New Roman" w:eastAsia="Times New Roman" w:hAnsi="Times New Roman"/>
      <w:b/>
      <w:bCs/>
      <w:sz w:val="28"/>
      <w:szCs w:val="28"/>
      <w:lang w:val="x-none" w:eastAsia="en-US"/>
    </w:rPr>
  </w:style>
  <w:style w:type="character" w:customStyle="1" w:styleId="Naslov5Znak">
    <w:name w:val="Naslov 5 Znak"/>
    <w:rPr>
      <w:rFonts w:ascii="Times New Roman" w:eastAsia="Times New Roman" w:hAnsi="Times New Roman"/>
      <w:b/>
      <w:bCs/>
      <w:i/>
      <w:iCs/>
      <w:sz w:val="26"/>
      <w:szCs w:val="26"/>
      <w:lang w:val="x-none" w:eastAsia="en-US"/>
    </w:rPr>
  </w:style>
  <w:style w:type="character" w:customStyle="1" w:styleId="Naslov8Znak">
    <w:name w:val="Naslov 8 Znak"/>
    <w:rPr>
      <w:rFonts w:ascii="Times New Roman" w:eastAsia="Times New Roman" w:hAnsi="Times New Roman"/>
      <w:i/>
      <w:iCs/>
      <w:sz w:val="24"/>
      <w:szCs w:val="24"/>
      <w:lang w:val="x-none" w:eastAsia="en-US"/>
    </w:rPr>
  </w:style>
  <w:style w:type="paragraph" w:styleId="Glava">
    <w:name w:val="header"/>
    <w:aliases w:val="E-PVO-glava,Glava - napis,Glava Znak Znak Znak Znak,Znak Znak Znak Znak Znak Znak Znak Znak Znak Znak Znak Znak Znak Znak Znak Znak Znak Znak Znak Znak,Znak Znak Znak Znak Znak Znak"/>
    <w:basedOn w:val="Navaden"/>
    <w:uiPriority w:val="99"/>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w:uiPriority w:val="99"/>
    <w:rPr>
      <w:rFonts w:ascii="Arial" w:eastAsia="Times New Roman" w:hAnsi="Arial"/>
      <w:szCs w:val="24"/>
      <w:lang w:val="en-US" w:eastAsia="en-US"/>
    </w:rPr>
  </w:style>
  <w:style w:type="paragraph" w:styleId="Noga">
    <w:name w:val="footer"/>
    <w:basedOn w:val="Navaden"/>
    <w:uiPriority w:val="99"/>
    <w:pPr>
      <w:tabs>
        <w:tab w:val="center" w:pos="4320"/>
        <w:tab w:val="right" w:pos="8640"/>
      </w:tabs>
      <w:spacing w:line="260" w:lineRule="atLeast"/>
    </w:pPr>
    <w:rPr>
      <w:szCs w:val="24"/>
      <w:lang w:val="en-US"/>
    </w:rPr>
  </w:style>
  <w:style w:type="character" w:customStyle="1" w:styleId="NogaZnak">
    <w:name w:val="Noga Znak"/>
    <w:uiPriority w:val="99"/>
    <w:rPr>
      <w:rFonts w:ascii="Arial" w:eastAsia="Times New Roman" w:hAnsi="Arial"/>
      <w:szCs w:val="24"/>
      <w:lang w:val="en-US" w:eastAsia="en-US"/>
    </w:rPr>
  </w:style>
  <w:style w:type="paragraph" w:styleId="Zgradbadokumenta">
    <w:name w:val="Document Map"/>
    <w:basedOn w:val="Navaden"/>
    <w:semiHidden/>
    <w:pPr>
      <w:spacing w:line="260" w:lineRule="atLeast"/>
    </w:pPr>
    <w:rPr>
      <w:rFonts w:ascii="Tahoma" w:hAnsi="Tahoma"/>
      <w:sz w:val="16"/>
      <w:szCs w:val="16"/>
      <w:lang w:val="en-US"/>
    </w:rPr>
  </w:style>
  <w:style w:type="character" w:customStyle="1" w:styleId="ZgradbadokumentaZnak">
    <w:name w:val="Zgradba dokumenta Znak"/>
    <w:rPr>
      <w:rFonts w:ascii="Tahoma" w:eastAsia="Times New Roman" w:hAnsi="Tahoma"/>
      <w:sz w:val="16"/>
      <w:szCs w:val="16"/>
      <w:lang w:val="en-US" w:eastAsia="en-US"/>
    </w:rPr>
  </w:style>
  <w:style w:type="paragraph" w:customStyle="1" w:styleId="datumtevilka">
    <w:name w:val="datum številka"/>
    <w:basedOn w:val="Navaden"/>
    <w:qFormat/>
    <w:pPr>
      <w:tabs>
        <w:tab w:val="left" w:pos="1701"/>
      </w:tabs>
      <w:spacing w:line="260" w:lineRule="atLeast"/>
    </w:pPr>
  </w:style>
  <w:style w:type="paragraph" w:customStyle="1" w:styleId="ZADEVA">
    <w:name w:val="ZADEVA"/>
    <w:basedOn w:val="Navaden"/>
    <w:qFormat/>
    <w:pPr>
      <w:tabs>
        <w:tab w:val="left" w:pos="1701"/>
      </w:tabs>
      <w:spacing w:line="260" w:lineRule="atLeast"/>
      <w:ind w:left="1701" w:hanging="1701"/>
    </w:pPr>
    <w:rPr>
      <w:b/>
      <w:szCs w:val="24"/>
      <w:lang w:val="it-IT"/>
    </w:rPr>
  </w:style>
  <w:style w:type="character" w:styleId="Hiperpovezava">
    <w:name w:val="Hyperlink"/>
    <w:uiPriority w:val="99"/>
    <w:rPr>
      <w:color w:val="0000FF"/>
      <w:u w:val="single"/>
    </w:rPr>
  </w:style>
  <w:style w:type="paragraph" w:customStyle="1" w:styleId="podpisi">
    <w:name w:val="podpisi"/>
    <w:basedOn w:val="Navaden"/>
    <w:qFormat/>
    <w:pPr>
      <w:tabs>
        <w:tab w:val="left" w:pos="3402"/>
      </w:tabs>
      <w:spacing w:line="260" w:lineRule="atLeast"/>
    </w:pPr>
    <w:rPr>
      <w:szCs w:val="24"/>
      <w:lang w:val="it-IT"/>
    </w:rPr>
  </w:style>
  <w:style w:type="paragraph" w:customStyle="1" w:styleId="ZnakZnak1Znak">
    <w:name w:val="Znak Znak1 Znak"/>
    <w:basedOn w:val="Navaden"/>
    <w:pPr>
      <w:widowControl w:val="0"/>
      <w:spacing w:after="160" w:line="240" w:lineRule="exact"/>
    </w:pPr>
    <w:rPr>
      <w:rFonts w:ascii="Tahoma" w:hAnsi="Tahoma"/>
      <w:lang w:val="en-US"/>
    </w:rPr>
  </w:style>
  <w:style w:type="paragraph" w:styleId="Kazalovsebine1">
    <w:name w:val="toc 1"/>
    <w:basedOn w:val="Navaden"/>
    <w:next w:val="Navaden"/>
    <w:autoRedefine/>
    <w:uiPriority w:val="39"/>
    <w:rsid w:val="001D05B1"/>
    <w:pPr>
      <w:tabs>
        <w:tab w:val="right" w:leader="dot" w:pos="9344"/>
      </w:tabs>
    </w:pPr>
    <w:rPr>
      <w:rFonts w:eastAsia="Batang"/>
      <w:b/>
      <w:bCs/>
      <w:iCs/>
      <w:caps/>
      <w:noProof/>
      <w:lang w:val="x-none"/>
    </w:rPr>
  </w:style>
  <w:style w:type="paragraph" w:styleId="Kazalovsebine2">
    <w:name w:val="toc 2"/>
    <w:basedOn w:val="Navaden"/>
    <w:next w:val="Navaden"/>
    <w:autoRedefine/>
    <w:uiPriority w:val="39"/>
    <w:rsid w:val="00F8087D"/>
    <w:pPr>
      <w:tabs>
        <w:tab w:val="left" w:pos="480"/>
        <w:tab w:val="right" w:leader="dot" w:pos="9356"/>
      </w:tabs>
    </w:pPr>
    <w:rPr>
      <w:rFonts w:ascii="Times New Roman" w:hAnsi="Times New Roman"/>
      <w:b/>
      <w:bCs/>
    </w:rPr>
  </w:style>
  <w:style w:type="paragraph" w:styleId="Telobesedila-zamik">
    <w:name w:val="Body Text Indent"/>
    <w:basedOn w:val="Navaden"/>
    <w:pPr>
      <w:spacing w:line="240" w:lineRule="auto"/>
      <w:ind w:left="1080"/>
    </w:pPr>
    <w:rPr>
      <w:bCs/>
      <w:sz w:val="24"/>
      <w:szCs w:val="24"/>
      <w:lang w:val="x-none"/>
    </w:rPr>
  </w:style>
  <w:style w:type="character" w:customStyle="1" w:styleId="Telobesedila-zamikZnak">
    <w:name w:val="Telo besedila - zamik Znak"/>
    <w:rPr>
      <w:rFonts w:eastAsia="Times New Roman"/>
      <w:bCs/>
      <w:sz w:val="24"/>
      <w:szCs w:val="24"/>
      <w:lang w:val="x-none" w:eastAsia="en-US"/>
    </w:rPr>
  </w:style>
  <w:style w:type="paragraph" w:customStyle="1" w:styleId="BodyText23">
    <w:name w:val="Body Text 23"/>
    <w:basedOn w:val="Navaden"/>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lang w:val="x-none" w:eastAsia="x-none"/>
    </w:rPr>
  </w:style>
  <w:style w:type="character" w:customStyle="1" w:styleId="Telobesedila3Znak">
    <w:name w:val="Telo besedila 3 Znak"/>
    <w:rPr>
      <w:rFonts w:ascii="Times New Roman" w:eastAsia="Times New Roman" w:hAnsi="Times New Roman"/>
      <w:sz w:val="24"/>
      <w:szCs w:val="24"/>
      <w:lang w:val="x-none" w:eastAsia="x-none"/>
    </w:rPr>
  </w:style>
  <w:style w:type="paragraph" w:styleId="Telobesedila">
    <w:name w:val="Body Text"/>
    <w:basedOn w:val="Navaden"/>
    <w:pPr>
      <w:spacing w:after="120" w:line="240" w:lineRule="auto"/>
    </w:pPr>
    <w:rPr>
      <w:rFonts w:ascii="Times New Roman" w:hAnsi="Times New Roman"/>
      <w:sz w:val="24"/>
      <w:szCs w:val="24"/>
      <w:lang w:val="x-none"/>
    </w:rPr>
  </w:style>
  <w:style w:type="character" w:customStyle="1" w:styleId="TelobesedilaZnak">
    <w:name w:val="Telo besedila Znak"/>
    <w:rPr>
      <w:rFonts w:ascii="Times New Roman" w:eastAsia="Times New Roman" w:hAnsi="Times New Roman"/>
      <w:sz w:val="24"/>
      <w:szCs w:val="24"/>
      <w:lang w:val="x-none" w:eastAsia="en-US"/>
    </w:rPr>
  </w:style>
  <w:style w:type="paragraph" w:styleId="Naslov">
    <w:name w:val="Title"/>
    <w:basedOn w:val="Navaden"/>
    <w:uiPriority w:val="10"/>
    <w:qFormat/>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uiPriority w:val="10"/>
    <w:rPr>
      <w:rFonts w:ascii="Verdana" w:eastAsia="Times New Roman" w:hAnsi="Verdana"/>
      <w:b/>
      <w:bCs/>
      <w:sz w:val="28"/>
      <w:lang w:val="en-US" w:eastAsia="en-US"/>
    </w:rPr>
  </w:style>
  <w:style w:type="character" w:styleId="tevilkastrani">
    <w:name w:val="page number"/>
  </w:style>
  <w:style w:type="paragraph" w:customStyle="1" w:styleId="BodyText22">
    <w:name w:val="Body Text 22"/>
    <w:basedOn w:val="Navaden"/>
    <w:pPr>
      <w:spacing w:line="240" w:lineRule="auto"/>
    </w:pPr>
    <w:rPr>
      <w:rFonts w:ascii="Times New Roman" w:hAnsi="Times New Roman"/>
      <w:b/>
    </w:rPr>
  </w:style>
  <w:style w:type="paragraph" w:customStyle="1" w:styleId="BodyText21">
    <w:name w:val="Body Text 21"/>
    <w:basedOn w:val="Navaden"/>
    <w:pPr>
      <w:spacing w:line="240" w:lineRule="auto"/>
    </w:pPr>
    <w:rPr>
      <w:rFonts w:ascii="Times New Roman" w:hAnsi="Times New Roman"/>
      <w:b/>
    </w:rPr>
  </w:style>
  <w:style w:type="paragraph" w:customStyle="1" w:styleId="Zadevakomentarja1">
    <w:name w:val="Zadeva komentarja1"/>
    <w:basedOn w:val="Pripombabesedilo"/>
    <w:next w:val="Pripombabesedilo"/>
    <w:semiHidden/>
    <w:pPr>
      <w:spacing w:line="240" w:lineRule="auto"/>
    </w:pPr>
    <w:rPr>
      <w:rFonts w:ascii="Times New Roman" w:hAnsi="Times New Roman"/>
      <w:b/>
      <w:bCs/>
    </w:rPr>
  </w:style>
  <w:style w:type="paragraph" w:customStyle="1" w:styleId="BodyText24">
    <w:name w:val="Body Text 24"/>
    <w:basedOn w:val="Navaden"/>
    <w:pPr>
      <w:spacing w:line="240" w:lineRule="auto"/>
      <w:ind w:left="360"/>
    </w:pPr>
    <w:rPr>
      <w:lang w:val="en-US"/>
    </w:rPr>
  </w:style>
  <w:style w:type="paragraph" w:styleId="Zadevapripombe">
    <w:name w:val="annotation subject"/>
    <w:basedOn w:val="Pripombabesedilo"/>
    <w:next w:val="Pripombabesedilo"/>
    <w:semiHidden/>
    <w:pPr>
      <w:spacing w:line="240" w:lineRule="auto"/>
    </w:pPr>
    <w:rPr>
      <w:rFonts w:ascii="Times New Roman" w:hAnsi="Times New Roman"/>
      <w:b/>
      <w:bCs/>
    </w:rPr>
  </w:style>
  <w:style w:type="character" w:customStyle="1" w:styleId="ZadevapripombeZnak">
    <w:name w:val="Zadeva pripombe Znak"/>
    <w:rPr>
      <w:rFonts w:ascii="Times New Roman" w:eastAsia="Times New Roman" w:hAnsi="Times New Roman"/>
      <w:b/>
      <w:bCs/>
      <w:lang w:val="x-none" w:eastAsia="en-US"/>
    </w:rPr>
  </w:style>
  <w:style w:type="paragraph" w:customStyle="1" w:styleId="BodyText25">
    <w:name w:val="Body Text 25"/>
    <w:basedOn w:val="Navaden"/>
    <w:pPr>
      <w:spacing w:line="240" w:lineRule="auto"/>
      <w:ind w:left="360"/>
    </w:pPr>
    <w:rPr>
      <w:szCs w:val="24"/>
      <w:lang w:val="en-US" w:eastAsia="x-none"/>
    </w:rPr>
  </w:style>
  <w:style w:type="character" w:customStyle="1" w:styleId="BodyText25Char">
    <w:name w:val="Body Text 25 Char"/>
    <w:rPr>
      <w:rFonts w:ascii="Arial" w:eastAsia="Times New Roman" w:hAnsi="Arial"/>
      <w:sz w:val="22"/>
      <w:szCs w:val="24"/>
      <w:lang w:val="en-US" w:eastAsia="x-none"/>
    </w:rPr>
  </w:style>
  <w:style w:type="paragraph" w:styleId="Telobesedila-zamik2">
    <w:name w:val="Body Text Indent 2"/>
    <w:basedOn w:val="Navaden"/>
    <w:pPr>
      <w:spacing w:after="120" w:line="480" w:lineRule="auto"/>
      <w:ind w:left="283"/>
    </w:pPr>
    <w:rPr>
      <w:rFonts w:ascii="Times New Roman" w:hAnsi="Times New Roman"/>
      <w:sz w:val="24"/>
      <w:szCs w:val="24"/>
      <w:lang w:val="x-none"/>
    </w:rPr>
  </w:style>
  <w:style w:type="character" w:customStyle="1" w:styleId="Telobesedila-zamik2Znak">
    <w:name w:val="Telo besedila - zamik 2 Znak"/>
    <w:rPr>
      <w:rFonts w:ascii="Times New Roman" w:eastAsia="Times New Roman" w:hAnsi="Times New Roman"/>
      <w:sz w:val="24"/>
      <w:szCs w:val="24"/>
      <w:lang w:val="x-none" w:eastAsia="en-US"/>
    </w:rPr>
  </w:style>
  <w:style w:type="paragraph" w:styleId="Navadensplet">
    <w:name w:val="Normal (Web)"/>
    <w:basedOn w:val="Navaden"/>
    <w:uiPriority w:val="99"/>
    <w:pPr>
      <w:spacing w:line="240" w:lineRule="auto"/>
    </w:pPr>
    <w:rPr>
      <w:rFonts w:ascii="Times New Roman" w:hAnsi="Times New Roman"/>
      <w:sz w:val="24"/>
      <w:lang w:val="en-GB"/>
    </w:rPr>
  </w:style>
  <w:style w:type="character" w:styleId="Poudarek">
    <w:name w:val="Emphasis"/>
    <w:qFormat/>
    <w:rPr>
      <w:i/>
      <w:iCs/>
    </w:rPr>
  </w:style>
  <w:style w:type="paragraph" w:styleId="Telobesedila2">
    <w:name w:val="Body Text 2"/>
    <w:basedOn w:val="Navaden"/>
    <w:semiHidden/>
    <w:pPr>
      <w:spacing w:after="120" w:line="480" w:lineRule="auto"/>
    </w:pPr>
    <w:rPr>
      <w:rFonts w:ascii="Times New Roman" w:hAnsi="Times New Roman"/>
      <w:sz w:val="24"/>
      <w:szCs w:val="24"/>
      <w:lang w:val="x-none"/>
    </w:rPr>
  </w:style>
  <w:style w:type="character" w:customStyle="1" w:styleId="Telobesedila2Znak">
    <w:name w:val="Telo besedila 2 Znak"/>
    <w:rPr>
      <w:rFonts w:ascii="Times New Roman" w:eastAsia="Times New Roman" w:hAnsi="Times New Roman"/>
      <w:sz w:val="24"/>
      <w:szCs w:val="24"/>
      <w:lang w:val="x-none" w:eastAsia="en-US"/>
    </w:rPr>
  </w:style>
  <w:style w:type="paragraph" w:customStyle="1" w:styleId="BodyText31">
    <w:name w:val="Body Text 31"/>
    <w:basedOn w:val="Navaden"/>
    <w:pPr>
      <w:spacing w:line="240" w:lineRule="auto"/>
    </w:pPr>
  </w:style>
  <w:style w:type="character" w:styleId="Krepko">
    <w:name w:val="Strong"/>
    <w:qFormat/>
    <w:rPr>
      <w:b/>
      <w:bCs/>
    </w:rPr>
  </w:style>
  <w:style w:type="paragraph" w:customStyle="1" w:styleId="BodyText32">
    <w:name w:val="Body Text 32"/>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pPr>
      <w:spacing w:line="240" w:lineRule="auto"/>
    </w:pPr>
    <w:rPr>
      <w:rFonts w:ascii="Arial" w:hAnsi="Arial" w:cs="Times New Roman"/>
      <w:i w:val="0"/>
      <w:iCs w:val="0"/>
      <w:sz w:val="24"/>
    </w:rPr>
  </w:style>
  <w:style w:type="paragraph" w:styleId="Kazalovsebine3">
    <w:name w:val="toc 3"/>
    <w:basedOn w:val="Navaden"/>
    <w:next w:val="Navaden"/>
    <w:autoRedefine/>
    <w:uiPriority w:val="39"/>
    <w:rsid w:val="005B2A7C"/>
    <w:pPr>
      <w:tabs>
        <w:tab w:val="right" w:leader="dot" w:pos="9344"/>
      </w:tabs>
      <w:spacing w:line="240" w:lineRule="auto"/>
    </w:pPr>
    <w:rPr>
      <w:b/>
      <w:bCs/>
      <w:noProof/>
      <w:lang w:eastAsia="en-US"/>
    </w:rPr>
  </w:style>
  <w:style w:type="paragraph" w:styleId="Kazalovsebine4">
    <w:name w:val="toc 4"/>
    <w:basedOn w:val="Navaden"/>
    <w:next w:val="Navaden"/>
    <w:autoRedefine/>
    <w:uiPriority w:val="39"/>
    <w:pPr>
      <w:spacing w:line="240" w:lineRule="auto"/>
      <w:ind w:left="480"/>
    </w:pPr>
    <w:rPr>
      <w:rFonts w:ascii="Times New Roman" w:hAnsi="Times New Roman"/>
    </w:rPr>
  </w:style>
  <w:style w:type="paragraph" w:styleId="Kazalovsebine5">
    <w:name w:val="toc 5"/>
    <w:basedOn w:val="Navaden"/>
    <w:next w:val="Navaden"/>
    <w:autoRedefine/>
    <w:uiPriority w:val="39"/>
    <w:pPr>
      <w:spacing w:line="240" w:lineRule="auto"/>
      <w:ind w:left="720"/>
    </w:pPr>
    <w:rPr>
      <w:rFonts w:ascii="Times New Roman" w:hAnsi="Times New Roman"/>
    </w:rPr>
  </w:style>
  <w:style w:type="paragraph" w:styleId="Kazalovsebine6">
    <w:name w:val="toc 6"/>
    <w:basedOn w:val="Navaden"/>
    <w:next w:val="Navaden"/>
    <w:autoRedefine/>
    <w:uiPriority w:val="39"/>
    <w:pPr>
      <w:spacing w:line="240" w:lineRule="auto"/>
      <w:ind w:left="960"/>
    </w:pPr>
    <w:rPr>
      <w:rFonts w:ascii="Times New Roman" w:hAnsi="Times New Roman"/>
    </w:rPr>
  </w:style>
  <w:style w:type="paragraph" w:styleId="Kazalovsebine7">
    <w:name w:val="toc 7"/>
    <w:basedOn w:val="Navaden"/>
    <w:next w:val="Navaden"/>
    <w:autoRedefine/>
    <w:uiPriority w:val="39"/>
    <w:pPr>
      <w:spacing w:line="240" w:lineRule="auto"/>
      <w:ind w:left="1200"/>
    </w:pPr>
    <w:rPr>
      <w:rFonts w:ascii="Times New Roman" w:hAnsi="Times New Roman"/>
    </w:rPr>
  </w:style>
  <w:style w:type="paragraph" w:styleId="Kazalovsebine8">
    <w:name w:val="toc 8"/>
    <w:basedOn w:val="Navaden"/>
    <w:next w:val="Navaden"/>
    <w:autoRedefine/>
    <w:uiPriority w:val="39"/>
    <w:pPr>
      <w:spacing w:line="240" w:lineRule="auto"/>
      <w:ind w:left="1440"/>
    </w:pPr>
    <w:rPr>
      <w:rFonts w:ascii="Times New Roman" w:hAnsi="Times New Roman"/>
    </w:rPr>
  </w:style>
  <w:style w:type="paragraph" w:styleId="Kazalovsebine9">
    <w:name w:val="toc 9"/>
    <w:basedOn w:val="Navaden"/>
    <w:next w:val="Navaden"/>
    <w:autoRedefine/>
    <w:uiPriority w:val="39"/>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pPr>
      <w:spacing w:after="160" w:line="240" w:lineRule="exact"/>
    </w:pPr>
    <w:rPr>
      <w:rFonts w:ascii="Tahoma" w:hAnsi="Tahoma"/>
      <w:lang w:val="en-US"/>
    </w:rPr>
  </w:style>
  <w:style w:type="character" w:styleId="Sprotnaopomba-sklic">
    <w:name w:val="footnote reference"/>
    <w:uiPriority w:val="99"/>
    <w:semiHidden/>
    <w:rPr>
      <w:vertAlign w:val="superscript"/>
    </w:rPr>
  </w:style>
  <w:style w:type="paragraph" w:customStyle="1" w:styleId="ZnakZnak">
    <w:name w:val="Znak Znak"/>
    <w:basedOn w:val="Navaden"/>
    <w:pPr>
      <w:widowControl w:val="0"/>
      <w:spacing w:after="160" w:line="240" w:lineRule="exact"/>
    </w:pPr>
    <w:rPr>
      <w:rFonts w:ascii="Tahoma" w:hAnsi="Tahoma"/>
      <w:lang w:val="en-US"/>
    </w:rPr>
  </w:style>
  <w:style w:type="paragraph" w:styleId="Revizija">
    <w:name w:val="Revision"/>
    <w:hidden/>
    <w:uiPriority w:val="99"/>
    <w:semiHidden/>
    <w:rPr>
      <w:rFonts w:ascii="Arial" w:eastAsia="Times New Roman" w:hAnsi="Arial"/>
      <w:szCs w:val="24"/>
      <w:lang w:val="en-US" w:eastAsia="en-US"/>
    </w:rPr>
  </w:style>
  <w:style w:type="paragraph" w:styleId="Odstavekseznama">
    <w:name w:val="List Paragraph"/>
    <w:aliases w:val="za tekst,Označevanje,Colorful List - Accent 11,Naslov .1,Naslov2a"/>
    <w:basedOn w:val="Navaden"/>
    <w:link w:val="OdstavekseznamaZnak"/>
    <w:uiPriority w:val="34"/>
    <w:qFormat/>
    <w:pPr>
      <w:spacing w:line="260" w:lineRule="atLeast"/>
      <w:ind w:left="708"/>
    </w:pPr>
    <w:rPr>
      <w:szCs w:val="24"/>
      <w:lang w:val="en-US"/>
    </w:rPr>
  </w:style>
  <w:style w:type="paragraph" w:customStyle="1" w:styleId="Char2CharChar">
    <w:name w:val="Char2 Char Char"/>
    <w:basedOn w:val="Navaden"/>
    <w:pPr>
      <w:widowControl w:val="0"/>
      <w:spacing w:after="160" w:line="240" w:lineRule="exact"/>
    </w:pPr>
    <w:rPr>
      <w:rFonts w:ascii="Tahoma" w:hAnsi="Tahoma"/>
      <w:lang w:val="en-US"/>
    </w:rPr>
  </w:style>
  <w:style w:type="paragraph" w:customStyle="1" w:styleId="ZnakZnak1">
    <w:name w:val="Znak Znak1"/>
    <w:basedOn w:val="Navaden"/>
    <w:pPr>
      <w:widowControl w:val="0"/>
      <w:spacing w:after="160" w:line="240" w:lineRule="exact"/>
    </w:pPr>
    <w:rPr>
      <w:rFonts w:ascii="Tahoma" w:hAnsi="Tahoma"/>
      <w:lang w:val="en-US"/>
    </w:rPr>
  </w:style>
  <w:style w:type="paragraph" w:customStyle="1" w:styleId="Navaden2">
    <w:name w:val="Navaden 2"/>
    <w:basedOn w:val="Navaden"/>
    <w:next w:val="Navaden"/>
    <w:qFormat/>
    <w:pPr>
      <w:spacing w:line="240" w:lineRule="auto"/>
    </w:pPr>
    <w:rPr>
      <w:b/>
    </w:rPr>
  </w:style>
  <w:style w:type="paragraph" w:customStyle="1" w:styleId="Navaden3">
    <w:name w:val="Navaden 3"/>
    <w:basedOn w:val="Navaden"/>
    <w:next w:val="Navaden"/>
    <w:qFormat/>
    <w:pPr>
      <w:keepNext/>
      <w:spacing w:line="240" w:lineRule="auto"/>
      <w:ind w:left="357"/>
    </w:pPr>
    <w:rPr>
      <w:b/>
      <w:bCs/>
      <w:u w:val="single"/>
      <w:lang w:val="x-none"/>
    </w:rPr>
  </w:style>
  <w:style w:type="character" w:customStyle="1" w:styleId="Navaden2Znak">
    <w:name w:val="Navaden 2 Znak"/>
    <w:rPr>
      <w:rFonts w:ascii="Arial" w:eastAsia="Times New Roman" w:hAnsi="Arial" w:cs="Arial"/>
      <w:b/>
    </w:rPr>
  </w:style>
  <w:style w:type="character" w:customStyle="1" w:styleId="Navaden3Znak">
    <w:name w:val="Navaden 3 Znak"/>
    <w:rPr>
      <w:rFonts w:ascii="Arial" w:eastAsia="Times New Roman" w:hAnsi="Arial"/>
      <w:b/>
      <w:bCs/>
      <w:u w:val="single"/>
      <w:lang w:eastAsia="en-US"/>
    </w:rPr>
  </w:style>
  <w:style w:type="paragraph" w:customStyle="1" w:styleId="Navaden6">
    <w:name w:val="Navaden 6"/>
    <w:basedOn w:val="Navaden"/>
    <w:next w:val="Navaden"/>
    <w:qFormat/>
    <w:pPr>
      <w:keepNext/>
      <w:spacing w:before="240" w:after="60" w:line="240" w:lineRule="auto"/>
      <w:jc w:val="center"/>
    </w:pPr>
    <w:rPr>
      <w:b/>
      <w:bCs/>
      <w:lang w:val="x-none"/>
    </w:rPr>
  </w:style>
  <w:style w:type="paragraph" w:customStyle="1" w:styleId="Navaden7">
    <w:name w:val="Navaden 7"/>
    <w:basedOn w:val="Navaden"/>
    <w:qFormat/>
    <w:pPr>
      <w:keepNext/>
      <w:spacing w:line="240" w:lineRule="auto"/>
    </w:pPr>
    <w:rPr>
      <w:b/>
      <w:bCs/>
      <w:lang w:val="x-none"/>
    </w:rPr>
  </w:style>
  <w:style w:type="character" w:customStyle="1" w:styleId="Navaden6Znak">
    <w:name w:val="Navaden 6 Znak"/>
    <w:rPr>
      <w:rFonts w:ascii="Arial" w:eastAsia="Times New Roman" w:hAnsi="Arial"/>
      <w:b/>
      <w:bCs/>
      <w:lang w:eastAsia="en-US"/>
    </w:rPr>
  </w:style>
  <w:style w:type="character" w:customStyle="1" w:styleId="Navaden7Znak">
    <w:name w:val="Navaden 7 Znak"/>
    <w:rPr>
      <w:rFonts w:ascii="Arial" w:eastAsia="Times New Roman" w:hAnsi="Arial"/>
      <w:b/>
      <w:bCs/>
      <w:lang w:eastAsia="en-US"/>
    </w:rPr>
  </w:style>
  <w:style w:type="paragraph" w:styleId="Konnaopomba-besedilo">
    <w:name w:val="endnote text"/>
    <w:basedOn w:val="Navaden"/>
    <w:uiPriority w:val="99"/>
    <w:semiHidden/>
    <w:unhideWhenUsed/>
    <w:rPr>
      <w:lang w:val="x-none"/>
    </w:rPr>
  </w:style>
  <w:style w:type="character" w:customStyle="1" w:styleId="Konnaopomba-besediloZnak">
    <w:name w:val="Končna opomba - besedilo Znak"/>
    <w:uiPriority w:val="99"/>
    <w:semiHidden/>
    <w:rPr>
      <w:lang w:eastAsia="en-US"/>
    </w:rPr>
  </w:style>
  <w:style w:type="character" w:styleId="Konnaopomba-sklic">
    <w:name w:val="endnote reference"/>
    <w:uiPriority w:val="99"/>
    <w:semiHidden/>
    <w:unhideWhenUsed/>
    <w:rPr>
      <w:vertAlign w:val="superscript"/>
    </w:rPr>
  </w:style>
  <w:style w:type="character" w:customStyle="1" w:styleId="WW8Num2z0">
    <w:name w:val="WW8Num2z0"/>
    <w:rPr>
      <w:rFonts w:ascii="Symbol" w:hAnsi="Symbol" w:cs="Symbol"/>
    </w:rPr>
  </w:style>
  <w:style w:type="character" w:customStyle="1" w:styleId="WW8Num4z0">
    <w:name w:val="WW8Num4z0"/>
    <w:rPr>
      <w:b w:val="0"/>
    </w:rPr>
  </w:style>
  <w:style w:type="character" w:customStyle="1" w:styleId="WW8Num5z0">
    <w:name w:val="WW8Num5z0"/>
    <w:rPr>
      <w:rFonts w:ascii="Wingdings 2" w:hAnsi="Wingdings 2" w:cs="OpenSymbol"/>
    </w:rPr>
  </w:style>
  <w:style w:type="character" w:customStyle="1" w:styleId="WW8Num6z0">
    <w:name w:val="WW8Num6z0"/>
    <w:rPr>
      <w:rFonts w:ascii="Times New Roman" w:hAnsi="Times New Roman" w:cs="Times New Roman"/>
    </w:rPr>
  </w:style>
  <w:style w:type="character" w:customStyle="1" w:styleId="WW8Num7z0">
    <w:name w:val="WW8Num7z0"/>
    <w:rPr>
      <w:rFonts w:ascii="Times New Roman" w:eastAsia="Times New Roman" w:hAnsi="Times New Roman" w:cs="Times New Roman"/>
    </w:rPr>
  </w:style>
  <w:style w:type="character" w:customStyle="1" w:styleId="WW8Num8z0">
    <w:name w:val="WW8Num8z0"/>
    <w:rPr>
      <w:rFonts w:ascii="Symbol" w:hAnsi="Symbol" w:cs="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3z0">
    <w:name w:val="WW8Num3z0"/>
    <w:rPr>
      <w:b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1">
    <w:name w:val="WW8Num8z1"/>
    <w:rPr>
      <w:rFonts w:ascii="Courier New" w:hAnsi="Courier New" w:cs="Courier New"/>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Privzetapisavaodstavka1">
    <w:name w:val="Privzeta pisava odstavka1"/>
  </w:style>
  <w:style w:type="character" w:customStyle="1" w:styleId="Oznake">
    <w:name w:val="Oznake"/>
    <w:rPr>
      <w:rFonts w:ascii="OpenSymbol" w:eastAsia="OpenSymbol" w:hAnsi="OpenSymbol" w:cs="OpenSymbol"/>
    </w:rPr>
  </w:style>
  <w:style w:type="paragraph" w:customStyle="1" w:styleId="Naslov10">
    <w:name w:val="Naslov1"/>
    <w:basedOn w:val="Navaden"/>
    <w:next w:val="Telobesedila"/>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pPr>
      <w:suppressAutoHyphens/>
    </w:pPr>
    <w:rPr>
      <w:rFonts w:cs="Mangal"/>
      <w:lang w:val="sl-SI" w:eastAsia="zh-CN"/>
    </w:rPr>
  </w:style>
  <w:style w:type="paragraph" w:styleId="Napis">
    <w:name w:val="caption"/>
    <w:basedOn w:val="Navaden"/>
    <w:qFormat/>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pPr>
      <w:jc w:val="center"/>
    </w:pPr>
    <w:rPr>
      <w:b/>
      <w:bCs/>
    </w:rPr>
  </w:style>
  <w:style w:type="paragraph" w:customStyle="1" w:styleId="Default">
    <w:name w:val="Default"/>
    <w:pPr>
      <w:autoSpaceDE w:val="0"/>
      <w:autoSpaceDN w:val="0"/>
      <w:adjustRightInd w:val="0"/>
    </w:pPr>
    <w:rPr>
      <w:rFonts w:ascii="Arial" w:hAnsi="Arial" w:cs="Arial"/>
      <w:color w:val="000000"/>
      <w:sz w:val="24"/>
      <w:szCs w:val="24"/>
    </w:rPr>
  </w:style>
  <w:style w:type="character" w:customStyle="1" w:styleId="Naslov6Znak">
    <w:name w:val="Naslov 6 Znak"/>
    <w:semiHidden/>
    <w:rPr>
      <w:rFonts w:ascii="Cambria" w:eastAsia="Times New Roman" w:hAnsi="Cambria"/>
      <w:i/>
      <w:iCs/>
      <w:color w:val="243F60"/>
      <w:sz w:val="24"/>
    </w:rPr>
  </w:style>
  <w:style w:type="character" w:customStyle="1" w:styleId="Naslov7Znak">
    <w:name w:val="Naslov 7 Znak"/>
    <w:semiHidden/>
    <w:rPr>
      <w:rFonts w:ascii="Cambria" w:eastAsia="Times New Roman" w:hAnsi="Cambria"/>
      <w:i/>
      <w:iCs/>
      <w:color w:val="404040"/>
      <w:sz w:val="24"/>
    </w:rPr>
  </w:style>
  <w:style w:type="paragraph" w:customStyle="1" w:styleId="Odstavekseznama1">
    <w:name w:val="Odstavek seznama1"/>
    <w:basedOn w:val="Navaden"/>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pPr>
      <w:widowControl w:val="0"/>
      <w:spacing w:line="240" w:lineRule="auto"/>
      <w:ind w:left="708"/>
    </w:pPr>
    <w:rPr>
      <w:rFonts w:ascii="Times New Roman" w:hAnsi="Times New Roman"/>
      <w:sz w:val="24"/>
    </w:rPr>
  </w:style>
  <w:style w:type="paragraph" w:styleId="Podnaslov">
    <w:name w:val="Subtitle"/>
    <w:basedOn w:val="Navaden"/>
    <w:next w:val="Telobesedila"/>
    <w:uiPriority w:val="11"/>
    <w:qFormat/>
    <w:pPr>
      <w:widowControl w:val="0"/>
      <w:numPr>
        <w:ilvl w:val="1"/>
      </w:numPr>
      <w:spacing w:line="240" w:lineRule="auto"/>
    </w:pPr>
    <w:rPr>
      <w:rFonts w:ascii="Cambria" w:hAnsi="Cambria"/>
      <w:i/>
      <w:iCs/>
      <w:color w:val="4F81BD"/>
      <w:spacing w:val="15"/>
      <w:sz w:val="24"/>
      <w:szCs w:val="24"/>
      <w:lang w:val="x-none" w:eastAsia="x-none"/>
    </w:rPr>
  </w:style>
  <w:style w:type="character" w:customStyle="1" w:styleId="PodnaslovZnak">
    <w:name w:val="Podnaslov Znak"/>
    <w:uiPriority w:val="11"/>
    <w:rPr>
      <w:rFonts w:ascii="Cambria" w:eastAsia="Times New Roman" w:hAnsi="Cambria"/>
      <w:i/>
      <w:iCs/>
      <w:color w:val="4F81BD"/>
      <w:spacing w:val="15"/>
      <w:sz w:val="24"/>
      <w:szCs w:val="24"/>
    </w:rPr>
  </w:style>
  <w:style w:type="paragraph" w:customStyle="1" w:styleId="SlogMZ">
    <w:name w:val="SlogMZ"/>
    <w:basedOn w:val="Brezrazmikov"/>
    <w:qFormat/>
    <w:rPr>
      <w:rFonts w:ascii="Arial" w:hAnsi="Arial"/>
    </w:rPr>
  </w:style>
  <w:style w:type="paragraph" w:styleId="Brezrazmikov">
    <w:name w:val="No Spacing"/>
    <w:link w:val="BrezrazmikovZnak1"/>
    <w:uiPriority w:val="99"/>
    <w:qFormat/>
    <w:pPr>
      <w:widowControl w:val="0"/>
      <w:jc w:val="both"/>
    </w:pPr>
    <w:rPr>
      <w:rFonts w:ascii="Times New Roman" w:eastAsia="Times New Roman" w:hAnsi="Times New Roman"/>
      <w:sz w:val="24"/>
    </w:rPr>
  </w:style>
  <w:style w:type="character" w:customStyle="1" w:styleId="SlogMZZnak">
    <w:name w:val="SlogMZ Znak"/>
    <w:rPr>
      <w:rFonts w:ascii="Arial" w:eastAsia="Times New Roman" w:hAnsi="Arial" w:cs="Arial"/>
      <w:sz w:val="24"/>
    </w:rPr>
  </w:style>
  <w:style w:type="character" w:customStyle="1" w:styleId="BrezrazmikovZnak">
    <w:name w:val="Brez razmikov Znak"/>
    <w:rPr>
      <w:rFonts w:ascii="Times New Roman" w:eastAsia="Times New Roman" w:hAnsi="Times New Roman"/>
      <w:sz w:val="24"/>
      <w:lang w:bidi="ar-SA"/>
    </w:rPr>
  </w:style>
  <w:style w:type="paragraph" w:customStyle="1" w:styleId="Komentar-besedilo1">
    <w:name w:val="Komentar - besedilo1"/>
    <w:basedOn w:val="Navaden"/>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pPr>
      <w:spacing w:after="120" w:line="240" w:lineRule="auto"/>
      <w:ind w:left="283"/>
    </w:pPr>
    <w:rPr>
      <w:rFonts w:ascii="Times New Roman" w:hAnsi="Times New Roman"/>
      <w:sz w:val="16"/>
      <w:szCs w:val="16"/>
    </w:rPr>
  </w:style>
  <w:style w:type="character" w:customStyle="1" w:styleId="Telobesedila-zamik3Znak">
    <w:name w:val="Telo besedila - zamik 3 Znak"/>
    <w:semiHidden/>
    <w:rPr>
      <w:rFonts w:ascii="Times New Roman" w:eastAsia="Times New Roman" w:hAnsi="Times New Roman"/>
      <w:sz w:val="16"/>
      <w:szCs w:val="16"/>
      <w:lang w:eastAsia="en-US"/>
    </w:rPr>
  </w:style>
  <w:style w:type="table" w:styleId="Tabelamrea">
    <w:name w:val="Table Grid"/>
    <w:basedOn w:val="Navadnatabela"/>
    <w:uiPriority w:val="59"/>
    <w:rsid w:val="00D207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semiHidden/>
    <w:rsid w:val="00905563"/>
  </w:style>
  <w:style w:type="character" w:customStyle="1" w:styleId="Heading2Char">
    <w:name w:val="Heading 2 Char"/>
    <w:aliases w:val="Znak Char"/>
    <w:semiHidden/>
    <w:rsid w:val="00905563"/>
    <w:rPr>
      <w:rFonts w:ascii="Cambria" w:hAnsi="Cambria"/>
      <w:b/>
      <w:i/>
      <w:sz w:val="28"/>
      <w:lang w:val="x-none" w:eastAsia="en-US"/>
    </w:rPr>
  </w:style>
  <w:style w:type="paragraph" w:customStyle="1" w:styleId="ZnakZnakZnakCharCharZnakZnakZnakZnakZnakZnakZnakZnakZnak">
    <w:name w:val="Znak Znak Znak Char Char Znak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semiHidden/>
    <w:rsid w:val="00905563"/>
    <w:rPr>
      <w:sz w:val="20"/>
      <w:lang w:val="x-none" w:eastAsia="en-US"/>
    </w:rPr>
  </w:style>
  <w:style w:type="paragraph" w:styleId="Oznaenseznam">
    <w:name w:val="List Bullet"/>
    <w:basedOn w:val="Seznam"/>
    <w:autoRedefine/>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905563"/>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905563"/>
    <w:pPr>
      <w:widowControl w:val="0"/>
      <w:adjustRightInd w:val="0"/>
      <w:snapToGrid w:val="0"/>
      <w:spacing w:line="360" w:lineRule="atLeast"/>
      <w:ind w:left="1701"/>
      <w:textAlignment w:val="baseline"/>
    </w:pPr>
    <w:rPr>
      <w:rFonts w:ascii="Times New Roman" w:hAnsi="Times New Roman" w:cs="Times New Roman"/>
      <w:sz w:val="24"/>
      <w:szCs w:val="24"/>
      <w:lang w:val="x-none" w:eastAsia="x-none"/>
    </w:rPr>
  </w:style>
  <w:style w:type="character" w:customStyle="1" w:styleId="BodyTextIndentChar">
    <w:name w:val="Body Text Indent Char"/>
    <w:semiHidden/>
    <w:rsid w:val="00905563"/>
    <w:rPr>
      <w:sz w:val="20"/>
      <w:lang w:val="x-none" w:eastAsia="en-US"/>
    </w:rPr>
  </w:style>
  <w:style w:type="character" w:customStyle="1" w:styleId="BodyTextIndentChar1">
    <w:name w:val="Body Text Indent Char1"/>
    <w:link w:val="BodyTextIndent2"/>
    <w:rsid w:val="00905563"/>
    <w:rPr>
      <w:rFonts w:ascii="Times New Roman" w:eastAsia="Times New Roman" w:hAnsi="Times New Roman"/>
      <w:sz w:val="24"/>
      <w:szCs w:val="24"/>
    </w:rPr>
  </w:style>
  <w:style w:type="paragraph" w:customStyle="1" w:styleId="BESEDILO">
    <w:name w:val="BESEDILO"/>
    <w:rsid w:val="00905563"/>
    <w:pPr>
      <w:keepLines/>
      <w:widowControl w:val="0"/>
      <w:tabs>
        <w:tab w:val="left" w:pos="2155"/>
      </w:tabs>
      <w:adjustRightInd w:val="0"/>
      <w:spacing w:line="360" w:lineRule="atLeast"/>
      <w:jc w:val="both"/>
      <w:textAlignment w:val="baseline"/>
    </w:pPr>
    <w:rPr>
      <w:rFonts w:ascii="Times New Roman" w:eastAsia="Times New Roman" w:hAnsi="Times New Roman"/>
      <w:kern w:val="16"/>
      <w:sz w:val="24"/>
      <w:szCs w:val="24"/>
    </w:rPr>
  </w:style>
  <w:style w:type="paragraph" w:customStyle="1" w:styleId="WW-Telobesedila2">
    <w:name w:val="WW-Telo besedila 2"/>
    <w:basedOn w:val="Navaden"/>
    <w:rsid w:val="00905563"/>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905563"/>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905563"/>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905563"/>
    <w:rPr>
      <w:lang w:val="x-none" w:eastAsia="sl-SI"/>
    </w:rPr>
  </w:style>
  <w:style w:type="paragraph" w:customStyle="1" w:styleId="h4">
    <w:name w:val="h4"/>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905563"/>
    <w:rPr>
      <w:rFonts w:ascii="Arial" w:hAnsi="Arial"/>
      <w:lang w:val="sl-SI" w:eastAsia="en-US"/>
    </w:rPr>
  </w:style>
  <w:style w:type="paragraph" w:customStyle="1" w:styleId="ListParagraph2">
    <w:name w:val="List Paragraph2"/>
    <w:basedOn w:val="Navaden"/>
    <w:rsid w:val="00905563"/>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905563"/>
    <w:rPr>
      <w:sz w:val="24"/>
      <w:lang w:val="sl-SI" w:eastAsia="en-US"/>
    </w:rPr>
  </w:style>
  <w:style w:type="paragraph" w:customStyle="1" w:styleId="Slog1">
    <w:name w:val="Slog1"/>
    <w:basedOn w:val="Navaden"/>
    <w:rsid w:val="00905563"/>
    <w:pPr>
      <w:widowControl w:val="0"/>
      <w:adjustRightInd w:val="0"/>
      <w:spacing w:line="360" w:lineRule="atLeast"/>
      <w:textAlignment w:val="baseline"/>
    </w:pPr>
    <w:rPr>
      <w:rFonts w:ascii="Verdana" w:hAnsi="Verdana" w:cs="Verdana"/>
    </w:rPr>
  </w:style>
  <w:style w:type="character" w:customStyle="1" w:styleId="Znak7">
    <w:name w:val="Znak7"/>
    <w:rsid w:val="00905563"/>
    <w:rPr>
      <w:rFonts w:ascii="Arial" w:hAnsi="Arial"/>
      <w:lang w:val="sl-SI" w:eastAsia="en-US"/>
    </w:rPr>
  </w:style>
  <w:style w:type="character" w:customStyle="1" w:styleId="Znak1">
    <w:name w:val="Znak1"/>
    <w:semiHidden/>
    <w:rsid w:val="00905563"/>
    <w:rPr>
      <w:lang w:val="sl-SI" w:eastAsia="sl-SI"/>
    </w:rPr>
  </w:style>
  <w:style w:type="paragraph" w:customStyle="1" w:styleId="Naslov2MK">
    <w:name w:val="Naslov 2 MK"/>
    <w:basedOn w:val="Navaden"/>
    <w:rsid w:val="00905563"/>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905563"/>
    <w:rPr>
      <w:rFonts w:ascii="Arial" w:hAnsi="Arial"/>
      <w:kern w:val="16"/>
      <w:lang w:val="sl-SI" w:eastAsia="sl-SI"/>
    </w:rPr>
  </w:style>
  <w:style w:type="paragraph" w:customStyle="1" w:styleId="ZnakZnakZnakCharCharZnakZnak">
    <w:name w:val="Znak Znak Znak Char Char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905563"/>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905563"/>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905563"/>
    <w:pPr>
      <w:widowControl w:val="0"/>
      <w:adjustRightInd w:val="0"/>
      <w:spacing w:line="360" w:lineRule="atLeast"/>
      <w:jc w:val="center"/>
      <w:textAlignment w:val="baseline"/>
    </w:pPr>
  </w:style>
  <w:style w:type="paragraph" w:customStyle="1" w:styleId="naslov20">
    <w:name w:val="naslov2"/>
    <w:basedOn w:val="Navaden"/>
    <w:rsid w:val="00905563"/>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rsid w:val="00905563"/>
    <w:rPr>
      <w:rFonts w:eastAsia="Times New Roman" w:cs="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
    <w:rsid w:val="00905563"/>
    <w:rPr>
      <w:b/>
      <w:sz w:val="28"/>
      <w:lang w:val="sl-SI" w:eastAsia="en-US"/>
    </w:rPr>
  </w:style>
  <w:style w:type="paragraph" w:customStyle="1" w:styleId="Navadenarial">
    <w:name w:val="Navaden+arial"/>
    <w:basedOn w:val="Navaden"/>
    <w:rsid w:val="00905563"/>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905563"/>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905563"/>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905563"/>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905563"/>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lang w:eastAsia="x-none"/>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905563"/>
    <w:rPr>
      <w:rFonts w:ascii="Arial" w:eastAsia="Times New Roman" w:hAnsi="Arial" w:cs="Arial"/>
      <w:b/>
      <w:bCs/>
      <w:i/>
      <w:iCs/>
      <w:sz w:val="24"/>
      <w:szCs w:val="24"/>
    </w:rPr>
  </w:style>
  <w:style w:type="paragraph" w:customStyle="1" w:styleId="SlogNaslov211pt">
    <w:name w:val="Slog Naslov 2 + 11 pt"/>
    <w:basedOn w:val="Naslov2"/>
    <w:rsid w:val="00905563"/>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lang w:val="sl-SI"/>
    </w:rPr>
  </w:style>
  <w:style w:type="paragraph" w:customStyle="1" w:styleId="SlogLevo125cm">
    <w:name w:val="Slog Levo:  125 cm"/>
    <w:basedOn w:val="Navaden"/>
    <w:autoRedefine/>
    <w:rsid w:val="00905563"/>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9055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lang w:val="x-none" w:eastAsia="x-none"/>
    </w:rPr>
  </w:style>
  <w:style w:type="character" w:customStyle="1" w:styleId="HTML-oblikovanoZnak">
    <w:name w:val="HTML-oblikovano Znak"/>
    <w:link w:val="HTML-oblikovano"/>
    <w:rsid w:val="00905563"/>
    <w:rPr>
      <w:rFonts w:ascii="Courier New" w:eastAsia="Times New Roman" w:hAnsi="Courier New" w:cs="Courier New"/>
      <w:color w:val="000000"/>
      <w:sz w:val="18"/>
      <w:szCs w:val="18"/>
    </w:rPr>
  </w:style>
  <w:style w:type="paragraph" w:customStyle="1" w:styleId="1">
    <w:name w:val="1"/>
    <w:basedOn w:val="Navaden"/>
    <w:rsid w:val="00905563"/>
    <w:pPr>
      <w:spacing w:after="160" w:line="240" w:lineRule="exact"/>
    </w:pPr>
    <w:rPr>
      <w:rFonts w:ascii="Tahoma" w:hAnsi="Tahoma" w:cs="Tahoma"/>
      <w:lang w:val="en-US"/>
    </w:rPr>
  </w:style>
  <w:style w:type="paragraph" w:customStyle="1" w:styleId="TableContents">
    <w:name w:val="Table Contents"/>
    <w:basedOn w:val="Navaden"/>
    <w:rsid w:val="00905563"/>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905563"/>
    <w:rPr>
      <w:rFonts w:ascii="Cambria" w:hAnsi="Cambria"/>
      <w:b/>
      <w:i/>
      <w:sz w:val="28"/>
    </w:rPr>
  </w:style>
  <w:style w:type="paragraph" w:customStyle="1" w:styleId="ZnakZnakZnakCharCharZnakZnak1">
    <w:name w:val="Znak Znak Znak Char Char Znak Znak1"/>
    <w:basedOn w:val="Navaden"/>
    <w:rsid w:val="00905563"/>
    <w:pPr>
      <w:spacing w:after="160" w:line="240" w:lineRule="exact"/>
    </w:pPr>
    <w:rPr>
      <w:rFonts w:ascii="Tahoma" w:hAnsi="Tahoma" w:cs="Tahoma"/>
      <w:lang w:val="en-US"/>
    </w:rPr>
  </w:style>
  <w:style w:type="character" w:customStyle="1" w:styleId="WW-Absatz-Standardschriftart1111">
    <w:name w:val="WW-Absatz-Standardschriftart1111"/>
    <w:rsid w:val="00905563"/>
  </w:style>
  <w:style w:type="character" w:customStyle="1" w:styleId="FootnoteCharacters">
    <w:name w:val="Footnote Characters"/>
    <w:rsid w:val="00905563"/>
  </w:style>
  <w:style w:type="paragraph" w:customStyle="1" w:styleId="Napis1">
    <w:name w:val="Napis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905563"/>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905563"/>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905563"/>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905563"/>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905563"/>
    <w:pPr>
      <w:widowControl w:val="0"/>
      <w:suppressAutoHyphens/>
      <w:spacing w:after="120" w:line="240" w:lineRule="auto"/>
      <w:ind w:left="283"/>
    </w:pPr>
    <w:rPr>
      <w:rFonts w:ascii="Times New Roman" w:hAnsi="Times New Roman" w:cs="Times New Roman"/>
      <w:sz w:val="24"/>
      <w:szCs w:val="24"/>
      <w:lang w:val="x-none" w:eastAsia="en-US"/>
    </w:rPr>
  </w:style>
  <w:style w:type="character" w:customStyle="1" w:styleId="BodyTextIndentChar2">
    <w:name w:val="Body Text Indent Char2"/>
    <w:link w:val="BodyTextIndent1"/>
    <w:rsid w:val="00905563"/>
    <w:rPr>
      <w:rFonts w:ascii="Times New Roman" w:eastAsia="Times New Roman" w:hAnsi="Times New Roman"/>
      <w:sz w:val="24"/>
      <w:szCs w:val="24"/>
      <w:lang w:eastAsia="en-US"/>
    </w:rPr>
  </w:style>
  <w:style w:type="paragraph" w:customStyle="1" w:styleId="Naslov6a">
    <w:name w:val="Naslov 6a"/>
    <w:basedOn w:val="Navaden"/>
    <w:next w:val="Navaden"/>
    <w:autoRedefine/>
    <w:rsid w:val="00905563"/>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905563"/>
    <w:pPr>
      <w:spacing w:before="20" w:after="20" w:line="240" w:lineRule="auto"/>
    </w:pPr>
    <w:rPr>
      <w:rFonts w:ascii="Times New Roman" w:hAnsi="Times New Roman"/>
      <w:sz w:val="24"/>
      <w:szCs w:val="24"/>
    </w:rPr>
  </w:style>
  <w:style w:type="paragraph" w:customStyle="1" w:styleId="CharChar">
    <w:name w:val="Char Char"/>
    <w:basedOn w:val="Navaden"/>
    <w:rsid w:val="00905563"/>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905563"/>
    <w:pPr>
      <w:spacing w:after="160" w:line="240" w:lineRule="exact"/>
    </w:pPr>
    <w:rPr>
      <w:rFonts w:ascii="Tahoma" w:hAnsi="Tahoma" w:cs="Tahoma"/>
      <w:lang w:val="en-US"/>
    </w:rPr>
  </w:style>
  <w:style w:type="paragraph" w:customStyle="1" w:styleId="Char2CharChar0">
    <w:name w:val="Char2 Char Char"/>
    <w:basedOn w:val="Navaden"/>
    <w:rsid w:val="00905563"/>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905563"/>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905563"/>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lang w:val="sl-SI"/>
    </w:rPr>
  </w:style>
  <w:style w:type="paragraph" w:customStyle="1" w:styleId="navaden0">
    <w:name w:val="navaden"/>
    <w:basedOn w:val="Naslov2"/>
    <w:next w:val="Naslov3"/>
    <w:rsid w:val="00905563"/>
    <w:pPr>
      <w:tabs>
        <w:tab w:val="left" w:pos="578"/>
        <w:tab w:val="num" w:pos="1440"/>
      </w:tabs>
      <w:spacing w:before="0" w:after="0" w:line="240" w:lineRule="auto"/>
      <w:ind w:left="576" w:hanging="576"/>
    </w:pPr>
    <w:rPr>
      <w:rFonts w:ascii="Times New Roman" w:hAnsi="Times New Roman"/>
      <w:b w:val="0"/>
      <w:bCs w:val="0"/>
      <w:i w:val="0"/>
      <w:iCs w:val="0"/>
      <w:caps/>
      <w:sz w:val="24"/>
      <w:szCs w:val="24"/>
      <w:lang w:val="sl-SI"/>
    </w:rPr>
  </w:style>
  <w:style w:type="paragraph" w:customStyle="1" w:styleId="SlogTelobesedila11ptPodrtano">
    <w:name w:val="Slog Telo besedila + 11 pt Podčrtano"/>
    <w:basedOn w:val="Naslov4"/>
    <w:rsid w:val="00905563"/>
    <w:pPr>
      <w:tabs>
        <w:tab w:val="num" w:pos="720"/>
        <w:tab w:val="left" w:pos="862"/>
      </w:tabs>
      <w:spacing w:before="0" w:after="0"/>
      <w:ind w:left="283" w:hanging="283"/>
    </w:pPr>
    <w:rPr>
      <w:rFonts w:ascii="Tahoma" w:hAnsi="Tahoma" w:cs="Tahoma"/>
      <w:b w:val="0"/>
      <w:bCs w:val="0"/>
      <w:i/>
      <w:iCs/>
      <w:sz w:val="22"/>
      <w:szCs w:val="22"/>
      <w:u w:val="single"/>
      <w:lang w:val="sl-SI"/>
    </w:rPr>
  </w:style>
  <w:style w:type="paragraph" w:customStyle="1" w:styleId="Slog4">
    <w:name w:val="Slog4"/>
    <w:basedOn w:val="Navaden"/>
    <w:rsid w:val="00905563"/>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905563"/>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905563"/>
    <w:pPr>
      <w:tabs>
        <w:tab w:val="num" w:pos="720"/>
        <w:tab w:val="num" w:pos="1008"/>
      </w:tabs>
      <w:spacing w:line="240" w:lineRule="auto"/>
      <w:ind w:left="142" w:hanging="360"/>
      <w:jc w:val="center"/>
    </w:pPr>
    <w:rPr>
      <w:i/>
      <w:iCs/>
    </w:rPr>
  </w:style>
  <w:style w:type="paragraph" w:customStyle="1" w:styleId="DOUS1">
    <w:name w:val="DOUS1"/>
    <w:basedOn w:val="Navaden"/>
    <w:rsid w:val="00905563"/>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905563"/>
    <w:pPr>
      <w:spacing w:line="240" w:lineRule="auto"/>
      <w:ind w:left="1080" w:hanging="360"/>
    </w:pPr>
    <w:rPr>
      <w:rFonts w:ascii="Tahoma" w:hAnsi="Tahoma" w:cs="Tahoma"/>
      <w:sz w:val="24"/>
      <w:szCs w:val="24"/>
    </w:rPr>
  </w:style>
  <w:style w:type="character" w:customStyle="1" w:styleId="Komentar-besediloZnak">
    <w:name w:val="Komentar - besedilo Znak"/>
    <w:semiHidden/>
    <w:rsid w:val="00905563"/>
  </w:style>
  <w:style w:type="character" w:customStyle="1" w:styleId="ZadevakomentarjaZnak">
    <w:name w:val="Zadeva komentarja Znak"/>
    <w:rsid w:val="00905563"/>
  </w:style>
  <w:style w:type="character" w:customStyle="1" w:styleId="apple-style-span">
    <w:name w:val="apple-style-span"/>
    <w:rsid w:val="00905563"/>
  </w:style>
  <w:style w:type="character" w:customStyle="1" w:styleId="CommentTextChar1">
    <w:name w:val="Comment Text Char1"/>
    <w:aliases w:val="Znak4 Char1"/>
    <w:semiHidden/>
    <w:rsid w:val="00905563"/>
  </w:style>
  <w:style w:type="character" w:customStyle="1" w:styleId="CommentSubjectChar1">
    <w:name w:val="Comment Subject Char1"/>
    <w:rsid w:val="00905563"/>
  </w:style>
  <w:style w:type="character" w:customStyle="1" w:styleId="CommentTextChar4">
    <w:name w:val="Comment Text Char4"/>
    <w:aliases w:val="Znak4 Char11,Znak4 Char21,Comment Text Char2"/>
    <w:rsid w:val="00905563"/>
  </w:style>
  <w:style w:type="paragraph" w:customStyle="1" w:styleId="Odstavekseznama2">
    <w:name w:val="Odstavek seznama2"/>
    <w:basedOn w:val="Navaden"/>
    <w:rsid w:val="00905563"/>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905563"/>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905563"/>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
    <w:basedOn w:val="Navaden"/>
    <w:rsid w:val="00905563"/>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
    <w:basedOn w:val="Navaden"/>
    <w:rsid w:val="00905563"/>
    <w:pPr>
      <w:spacing w:after="160" w:line="240" w:lineRule="exact"/>
    </w:pPr>
    <w:rPr>
      <w:rFonts w:ascii="Tahoma" w:hAnsi="Tahoma"/>
      <w:lang w:val="en-US"/>
    </w:rPr>
  </w:style>
  <w:style w:type="paragraph" w:customStyle="1" w:styleId="CharChar0">
    <w:name w:val="Char Char"/>
    <w:basedOn w:val="Navaden"/>
    <w:rsid w:val="00905563"/>
    <w:pPr>
      <w:spacing w:after="160" w:line="240" w:lineRule="exact"/>
    </w:pPr>
    <w:rPr>
      <w:rFonts w:ascii="Tahoma" w:hAnsi="Tahoma"/>
      <w:lang w:val="en-US"/>
    </w:rPr>
  </w:style>
  <w:style w:type="paragraph" w:customStyle="1" w:styleId="body">
    <w:name w:val="body"/>
    <w:basedOn w:val="Navaden"/>
    <w:link w:val="bodyZnak"/>
    <w:rsid w:val="00905563"/>
    <w:pPr>
      <w:numPr>
        <w:ilvl w:val="12"/>
      </w:numPr>
      <w:spacing w:before="60" w:after="40"/>
    </w:pPr>
    <w:rPr>
      <w:rFonts w:ascii="Times New Roman" w:hAnsi="Times New Roman" w:cs="Times New Roman"/>
      <w:sz w:val="22"/>
      <w:lang w:val="x-none" w:eastAsia="en-US"/>
    </w:rPr>
  </w:style>
  <w:style w:type="character" w:customStyle="1" w:styleId="bodyZnak">
    <w:name w:val="body Znak"/>
    <w:link w:val="body"/>
    <w:rsid w:val="00905563"/>
    <w:rPr>
      <w:rFonts w:ascii="Times New Roman" w:eastAsia="Times New Roman" w:hAnsi="Times New Roman"/>
      <w:sz w:val="22"/>
      <w:lang w:eastAsia="en-US"/>
    </w:rPr>
  </w:style>
  <w:style w:type="paragraph" w:customStyle="1" w:styleId="alineja">
    <w:name w:val="alineja"/>
    <w:basedOn w:val="body"/>
    <w:rsid w:val="00905563"/>
    <w:pPr>
      <w:numPr>
        <w:ilvl w:val="0"/>
        <w:numId w:val="2"/>
      </w:numPr>
      <w:tabs>
        <w:tab w:val="clear" w:pos="360"/>
        <w:tab w:val="num" w:pos="1068"/>
      </w:tabs>
      <w:spacing w:before="40"/>
      <w:ind w:left="283" w:hanging="283"/>
    </w:pPr>
  </w:style>
  <w:style w:type="paragraph" w:customStyle="1" w:styleId="tabela">
    <w:name w:val="tabela"/>
    <w:basedOn w:val="Navaden"/>
    <w:link w:val="tabelaZnak"/>
    <w:rsid w:val="00905563"/>
    <w:pPr>
      <w:spacing w:before="40" w:after="40" w:line="240" w:lineRule="auto"/>
    </w:pPr>
    <w:rPr>
      <w:rFonts w:ascii="Tahoma" w:hAnsi="Tahoma" w:cs="Times New Roman"/>
      <w:sz w:val="16"/>
      <w:lang w:val="x-none" w:eastAsia="en-US"/>
    </w:rPr>
  </w:style>
  <w:style w:type="paragraph" w:customStyle="1" w:styleId="tabelapk">
    <w:name w:val="tabela pk"/>
    <w:basedOn w:val="tabela"/>
    <w:rsid w:val="00905563"/>
    <w:rPr>
      <w:b/>
    </w:rPr>
  </w:style>
  <w:style w:type="character" w:customStyle="1" w:styleId="tabelaZnak">
    <w:name w:val="tabela Znak"/>
    <w:link w:val="tabela"/>
    <w:rsid w:val="00905563"/>
    <w:rPr>
      <w:rFonts w:ascii="Tahoma" w:eastAsia="Times New Roman" w:hAnsi="Tahoma"/>
      <w:sz w:val="16"/>
      <w:lang w:eastAsia="en-US"/>
    </w:rPr>
  </w:style>
  <w:style w:type="paragraph" w:customStyle="1" w:styleId="BodyText26">
    <w:name w:val="Body Text 26"/>
    <w:basedOn w:val="Navaden"/>
    <w:rsid w:val="00905563"/>
    <w:pPr>
      <w:overflowPunct w:val="0"/>
      <w:autoSpaceDE w:val="0"/>
      <w:autoSpaceDN w:val="0"/>
      <w:adjustRightInd w:val="0"/>
      <w:spacing w:line="240" w:lineRule="auto"/>
      <w:textAlignment w:val="baseline"/>
    </w:pPr>
  </w:style>
  <w:style w:type="character" w:customStyle="1" w:styleId="highlight1">
    <w:name w:val="highlight1"/>
    <w:rsid w:val="00E01A20"/>
    <w:rPr>
      <w:shd w:val="clear" w:color="auto" w:fill="FFFF88"/>
    </w:rPr>
  </w:style>
  <w:style w:type="paragraph" w:customStyle="1" w:styleId="alineazaodstavkom1">
    <w:name w:val="alineazaodstavkom1"/>
    <w:basedOn w:val="Navaden"/>
    <w:rsid w:val="00181124"/>
    <w:pPr>
      <w:spacing w:line="240" w:lineRule="auto"/>
      <w:ind w:left="425" w:hanging="425"/>
    </w:pPr>
  </w:style>
  <w:style w:type="paragraph" w:customStyle="1" w:styleId="odstavek1">
    <w:name w:val="odstavek1"/>
    <w:basedOn w:val="Navaden"/>
    <w:rsid w:val="00432C11"/>
    <w:pPr>
      <w:spacing w:before="240" w:line="240" w:lineRule="auto"/>
      <w:ind w:firstLine="1021"/>
    </w:pPr>
  </w:style>
  <w:style w:type="paragraph" w:customStyle="1" w:styleId="rkovnatokazaodstavkom1">
    <w:name w:val="rkovnatokazaodstavkom1"/>
    <w:basedOn w:val="Navaden"/>
    <w:rsid w:val="00E475A0"/>
    <w:pPr>
      <w:spacing w:line="240" w:lineRule="auto"/>
      <w:ind w:left="425" w:hanging="425"/>
    </w:pPr>
  </w:style>
  <w:style w:type="paragraph" w:customStyle="1" w:styleId="PODNASLOVI">
    <w:name w:val="PODNASLOVI"/>
    <w:basedOn w:val="Navaden"/>
    <w:link w:val="PODNASLOVIZnak"/>
    <w:qFormat/>
    <w:rsid w:val="00360425"/>
    <w:pPr>
      <w:keepNext/>
      <w:widowControl w:val="0"/>
      <w:numPr>
        <w:numId w:val="10"/>
      </w:numPr>
      <w:adjustRightInd w:val="0"/>
      <w:jc w:val="left"/>
      <w:textAlignment w:val="baseline"/>
      <w:outlineLvl w:val="1"/>
    </w:pPr>
    <w:rPr>
      <w:rFonts w:cs="Times New Roman"/>
      <w:b/>
      <w:bCs/>
      <w:color w:val="000000"/>
      <w:lang w:val="x-none" w:eastAsia="x-none"/>
    </w:rPr>
  </w:style>
  <w:style w:type="paragraph" w:customStyle="1" w:styleId="n2">
    <w:name w:val="n2"/>
    <w:basedOn w:val="Naslov2"/>
    <w:next w:val="Naslov2"/>
    <w:link w:val="n2Znak"/>
    <w:qFormat/>
    <w:rsid w:val="0089119D"/>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lang w:eastAsia="x-none"/>
    </w:rPr>
  </w:style>
  <w:style w:type="character" w:customStyle="1" w:styleId="PODNASLOVIZnak">
    <w:name w:val="PODNASLOVI Znak"/>
    <w:link w:val="PODNASLOVI"/>
    <w:rsid w:val="00360425"/>
    <w:rPr>
      <w:rFonts w:ascii="Arial" w:eastAsia="Times New Roman" w:hAnsi="Arial"/>
      <w:b/>
      <w:bCs/>
      <w:color w:val="000000"/>
      <w:lang w:val="x-none" w:eastAsia="x-none"/>
    </w:rPr>
  </w:style>
  <w:style w:type="paragraph" w:customStyle="1" w:styleId="n3">
    <w:name w:val="n3"/>
    <w:basedOn w:val="Navaden"/>
    <w:link w:val="n3Znak"/>
    <w:qFormat/>
    <w:rsid w:val="00364F69"/>
    <w:pPr>
      <w:numPr>
        <w:ilvl w:val="3"/>
        <w:numId w:val="6"/>
      </w:numPr>
      <w:jc w:val="center"/>
    </w:pPr>
    <w:rPr>
      <w:rFonts w:cs="Times New Roman"/>
      <w:b/>
      <w:lang w:val="x-none" w:eastAsia="x-none"/>
    </w:rPr>
  </w:style>
  <w:style w:type="character" w:customStyle="1" w:styleId="n2Znak">
    <w:name w:val="n2 Znak"/>
    <w:link w:val="n2"/>
    <w:rsid w:val="0089119D"/>
    <w:rPr>
      <w:rFonts w:ascii="Arial" w:eastAsia="Times New Roman" w:hAnsi="Arial" w:cs="Arial"/>
      <w:b/>
      <w:bCs/>
      <w:iCs/>
      <w:sz w:val="24"/>
      <w:szCs w:val="24"/>
      <w:lang w:val="x-none"/>
    </w:rPr>
  </w:style>
  <w:style w:type="paragraph" w:customStyle="1" w:styleId="n4">
    <w:name w:val="n4"/>
    <w:basedOn w:val="Navaden"/>
    <w:link w:val="n4Znak"/>
    <w:qFormat/>
    <w:rsid w:val="000100F3"/>
    <w:pPr>
      <w:numPr>
        <w:ilvl w:val="1"/>
        <w:numId w:val="19"/>
      </w:numPr>
    </w:pPr>
    <w:rPr>
      <w:rFonts w:cs="Times New Roman"/>
      <w:lang w:val="x-none" w:eastAsia="x-none"/>
    </w:rPr>
  </w:style>
  <w:style w:type="character" w:customStyle="1" w:styleId="n3Znak">
    <w:name w:val="n3 Znak"/>
    <w:link w:val="n3"/>
    <w:rsid w:val="00364F69"/>
    <w:rPr>
      <w:rFonts w:ascii="Arial" w:eastAsia="Times New Roman" w:hAnsi="Arial"/>
      <w:b/>
      <w:lang w:val="x-none" w:eastAsia="x-none"/>
    </w:rPr>
  </w:style>
  <w:style w:type="character" w:customStyle="1" w:styleId="BrezrazmikovZnak1">
    <w:name w:val="Brez razmikov Znak1"/>
    <w:link w:val="Brezrazmikov"/>
    <w:uiPriority w:val="99"/>
    <w:locked/>
    <w:rsid w:val="00EE2BBB"/>
    <w:rPr>
      <w:rFonts w:ascii="Times New Roman" w:eastAsia="Times New Roman" w:hAnsi="Times New Roman"/>
      <w:sz w:val="24"/>
      <w:lang w:val="sl-SI" w:eastAsia="sl-SI" w:bidi="ar-SA"/>
    </w:rPr>
  </w:style>
  <w:style w:type="character" w:customStyle="1" w:styleId="n4Znak">
    <w:name w:val="n4 Znak"/>
    <w:link w:val="n4"/>
    <w:rsid w:val="000100F3"/>
    <w:rPr>
      <w:rFonts w:ascii="Arial" w:eastAsia="Times New Roman" w:hAnsi="Arial"/>
      <w:lang w:val="x-none" w:eastAsia="x-none"/>
    </w:rPr>
  </w:style>
  <w:style w:type="character" w:customStyle="1" w:styleId="OdstavekseznamaZnak">
    <w:name w:val="Odstavek seznama Znak"/>
    <w:aliases w:val="za tekst Znak,Označevanje Znak,Colorful List - Accent 11 Znak,Naslov .1 Znak,Naslov2a Znak"/>
    <w:link w:val="Odstavekseznama"/>
    <w:uiPriority w:val="34"/>
    <w:locked/>
    <w:rsid w:val="00F609B3"/>
    <w:rPr>
      <w:rFonts w:ascii="Arial" w:eastAsia="Times New Roman" w:hAnsi="Arial" w:cs="Arial"/>
      <w:szCs w:val="24"/>
      <w:lang w:val="en-US"/>
    </w:rPr>
  </w:style>
  <w:style w:type="character" w:customStyle="1" w:styleId="Bodytext10">
    <w:name w:val="Body text (10)"/>
    <w:link w:val="Bodytext101"/>
    <w:uiPriority w:val="99"/>
    <w:locked/>
    <w:rsid w:val="00D839B3"/>
    <w:rPr>
      <w:shd w:val="clear" w:color="auto" w:fill="FFFFFF"/>
    </w:rPr>
  </w:style>
  <w:style w:type="paragraph" w:customStyle="1" w:styleId="Bodytext101">
    <w:name w:val="Body text (10)1"/>
    <w:basedOn w:val="Navaden"/>
    <w:link w:val="Bodytext10"/>
    <w:uiPriority w:val="99"/>
    <w:rsid w:val="00D839B3"/>
    <w:pPr>
      <w:shd w:val="clear" w:color="auto" w:fill="FFFFFF"/>
      <w:spacing w:before="600" w:line="518" w:lineRule="exact"/>
      <w:jc w:val="left"/>
    </w:pPr>
    <w:rPr>
      <w:rFonts w:ascii="Calibri" w:eastAsia="Calibri" w:hAnsi="Calibri" w:cs="Times New Roman"/>
    </w:rPr>
  </w:style>
  <w:style w:type="character" w:customStyle="1" w:styleId="Bodytext17">
    <w:name w:val="Body text (17)"/>
    <w:link w:val="Bodytext171"/>
    <w:uiPriority w:val="99"/>
    <w:locked/>
    <w:rsid w:val="00D839B3"/>
    <w:rPr>
      <w:shd w:val="clear" w:color="auto" w:fill="FFFFFF"/>
    </w:rPr>
  </w:style>
  <w:style w:type="paragraph" w:customStyle="1" w:styleId="Bodytext171">
    <w:name w:val="Body text (17)1"/>
    <w:basedOn w:val="Navaden"/>
    <w:link w:val="Bodytext17"/>
    <w:uiPriority w:val="99"/>
    <w:rsid w:val="00D839B3"/>
    <w:pPr>
      <w:shd w:val="clear" w:color="auto" w:fill="FFFFFF"/>
      <w:spacing w:line="398" w:lineRule="exact"/>
      <w:ind w:hanging="360"/>
    </w:pPr>
    <w:rPr>
      <w:rFonts w:ascii="Calibri" w:eastAsia="Calibri" w:hAnsi="Calibri" w:cs="Times New Roman"/>
    </w:rPr>
  </w:style>
  <w:style w:type="character" w:customStyle="1" w:styleId="Bodytext179pt4">
    <w:name w:val="Body text (17) + 9 pt4"/>
    <w:uiPriority w:val="99"/>
    <w:rsid w:val="00D839B3"/>
    <w:rPr>
      <w:rFonts w:ascii="Arial Unicode MS" w:eastAsia="Times New Roman"/>
      <w:noProof/>
      <w:sz w:val="18"/>
      <w:shd w:val="clear" w:color="auto" w:fill="FFFFFF"/>
    </w:rPr>
  </w:style>
  <w:style w:type="table" w:customStyle="1" w:styleId="Tabelamrea2">
    <w:name w:val="Tabela – mreža2"/>
    <w:basedOn w:val="Navadnatabela"/>
    <w:next w:val="Tabelamrea"/>
    <w:uiPriority w:val="39"/>
    <w:rsid w:val="0025626B"/>
    <w:rPr>
      <w:rFonts w:eastAsiaTheme="minorEastAsia"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2D0E63"/>
    <w:pPr>
      <w:suppressAutoHyphens/>
      <w:autoSpaceDN w:val="0"/>
      <w:spacing w:line="276" w:lineRule="auto"/>
      <w:ind w:right="6"/>
      <w:jc w:val="both"/>
      <w:textAlignment w:val="baseline"/>
    </w:pPr>
    <w:rPr>
      <w:rFonts w:eastAsiaTheme="minorEastAsia" w:cs="Calibri"/>
      <w:kern w:val="3"/>
      <w:sz w:val="22"/>
      <w:szCs w:val="22"/>
      <w:lang w:eastAsia="zh-CN"/>
    </w:rPr>
  </w:style>
  <w:style w:type="paragraph" w:customStyle="1" w:styleId="kazalo2">
    <w:name w:val="kazalo 2"/>
    <w:rsid w:val="00192C77"/>
    <w:pPr>
      <w:numPr>
        <w:ilvl w:val="1"/>
        <w:numId w:val="20"/>
      </w:numPr>
      <w:jc w:val="both"/>
    </w:pPr>
    <w:rPr>
      <w:rFonts w:ascii="Times New Roman" w:eastAsia="Times New Roman" w:hAnsi="Times New Roman"/>
      <w:b/>
      <w:sz w:val="24"/>
      <w:szCs w:val="24"/>
    </w:rPr>
  </w:style>
  <w:style w:type="table" w:customStyle="1" w:styleId="NormalTablePHPDOCX">
    <w:name w:val="Normal Table PHPDOCX"/>
    <w:uiPriority w:val="99"/>
    <w:semiHidden/>
    <w:unhideWhenUsed/>
    <w:qFormat/>
    <w:rsid w:val="00DC48F4"/>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GridPHPDOCX">
    <w:name w:val="Table Grid PHPDOCX"/>
    <w:uiPriority w:val="59"/>
    <w:rsid w:val="00CA0464"/>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Nerazreenaomemba">
    <w:name w:val="Unresolved Mention"/>
    <w:basedOn w:val="Privzetapisavaodstavka"/>
    <w:uiPriority w:val="99"/>
    <w:semiHidden/>
    <w:unhideWhenUsed/>
    <w:rsid w:val="00546BAF"/>
    <w:rPr>
      <w:color w:val="605E5C"/>
      <w:shd w:val="clear" w:color="auto" w:fill="E1DFDD"/>
    </w:rPr>
  </w:style>
  <w:style w:type="paragraph" w:styleId="Golobesedilo">
    <w:name w:val="Plain Text"/>
    <w:basedOn w:val="Navaden"/>
    <w:link w:val="GolobesediloZnak"/>
    <w:uiPriority w:val="99"/>
    <w:unhideWhenUsed/>
    <w:rsid w:val="005F3FC9"/>
    <w:pPr>
      <w:spacing w:line="240" w:lineRule="auto"/>
      <w:jc w:val="left"/>
    </w:pPr>
    <w:rPr>
      <w:rFonts w:ascii="Calibri" w:hAnsi="Calibri" w:cstheme="minorBidi"/>
      <w:kern w:val="2"/>
      <w:sz w:val="22"/>
      <w:szCs w:val="21"/>
      <w:lang w:eastAsia="en-US"/>
      <w14:ligatures w14:val="standardContextual"/>
    </w:rPr>
  </w:style>
  <w:style w:type="character" w:customStyle="1" w:styleId="GolobesediloZnak">
    <w:name w:val="Golo besedilo Znak"/>
    <w:basedOn w:val="Privzetapisavaodstavka"/>
    <w:link w:val="Golobesedilo"/>
    <w:uiPriority w:val="99"/>
    <w:rsid w:val="005F3FC9"/>
    <w:rPr>
      <w:rFonts w:eastAsia="Times New Roman" w:cstheme="minorBidi"/>
      <w:kern w:val="2"/>
      <w:sz w:val="22"/>
      <w:szCs w:val="21"/>
      <w:lang w:eastAsia="en-US"/>
      <w14:ligatures w14:val="standardContextual"/>
    </w:rPr>
  </w:style>
  <w:style w:type="paragraph" w:customStyle="1" w:styleId="Telobesedila21">
    <w:name w:val="Telo besedila 21"/>
    <w:basedOn w:val="Navaden"/>
    <w:uiPriority w:val="99"/>
    <w:rsid w:val="00282CED"/>
    <w:pPr>
      <w:spacing w:line="240" w:lineRule="auto"/>
    </w:pPr>
    <w:rPr>
      <w:rFonts w:ascii="Times New Roman" w:hAnsi="Times New Roman" w:cs="Times New Roman"/>
      <w:b/>
      <w:sz w:val="22"/>
    </w:rPr>
  </w:style>
  <w:style w:type="paragraph" w:customStyle="1" w:styleId="odstavek">
    <w:name w:val="odstavek"/>
    <w:basedOn w:val="Navaden"/>
    <w:rsid w:val="005A1709"/>
    <w:pPr>
      <w:spacing w:before="100" w:beforeAutospacing="1" w:after="100" w:afterAutospacing="1" w:line="240" w:lineRule="auto"/>
      <w:jc w:val="left"/>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27382">
      <w:bodyDiv w:val="1"/>
      <w:marLeft w:val="0"/>
      <w:marRight w:val="0"/>
      <w:marTop w:val="0"/>
      <w:marBottom w:val="0"/>
      <w:divBdr>
        <w:top w:val="none" w:sz="0" w:space="0" w:color="auto"/>
        <w:left w:val="none" w:sz="0" w:space="0" w:color="auto"/>
        <w:bottom w:val="none" w:sz="0" w:space="0" w:color="auto"/>
        <w:right w:val="none" w:sz="0" w:space="0" w:color="auto"/>
      </w:divBdr>
    </w:div>
    <w:div w:id="19282333">
      <w:bodyDiv w:val="1"/>
      <w:marLeft w:val="0"/>
      <w:marRight w:val="0"/>
      <w:marTop w:val="0"/>
      <w:marBottom w:val="0"/>
      <w:divBdr>
        <w:top w:val="none" w:sz="0" w:space="0" w:color="auto"/>
        <w:left w:val="none" w:sz="0" w:space="0" w:color="auto"/>
        <w:bottom w:val="none" w:sz="0" w:space="0" w:color="auto"/>
        <w:right w:val="none" w:sz="0" w:space="0" w:color="auto"/>
      </w:divBdr>
    </w:div>
    <w:div w:id="23603117">
      <w:bodyDiv w:val="1"/>
      <w:marLeft w:val="0"/>
      <w:marRight w:val="0"/>
      <w:marTop w:val="0"/>
      <w:marBottom w:val="0"/>
      <w:divBdr>
        <w:top w:val="none" w:sz="0" w:space="0" w:color="auto"/>
        <w:left w:val="none" w:sz="0" w:space="0" w:color="auto"/>
        <w:bottom w:val="none" w:sz="0" w:space="0" w:color="auto"/>
        <w:right w:val="none" w:sz="0" w:space="0" w:color="auto"/>
      </w:divBdr>
    </w:div>
    <w:div w:id="114953543">
      <w:bodyDiv w:val="1"/>
      <w:marLeft w:val="0"/>
      <w:marRight w:val="0"/>
      <w:marTop w:val="0"/>
      <w:marBottom w:val="0"/>
      <w:divBdr>
        <w:top w:val="none" w:sz="0" w:space="0" w:color="auto"/>
        <w:left w:val="none" w:sz="0" w:space="0" w:color="auto"/>
        <w:bottom w:val="none" w:sz="0" w:space="0" w:color="auto"/>
        <w:right w:val="none" w:sz="0" w:space="0" w:color="auto"/>
      </w:divBdr>
    </w:div>
    <w:div w:id="119803915">
      <w:bodyDiv w:val="1"/>
      <w:marLeft w:val="0"/>
      <w:marRight w:val="0"/>
      <w:marTop w:val="0"/>
      <w:marBottom w:val="0"/>
      <w:divBdr>
        <w:top w:val="none" w:sz="0" w:space="0" w:color="auto"/>
        <w:left w:val="none" w:sz="0" w:space="0" w:color="auto"/>
        <w:bottom w:val="none" w:sz="0" w:space="0" w:color="auto"/>
        <w:right w:val="none" w:sz="0" w:space="0" w:color="auto"/>
      </w:divBdr>
      <w:divsChild>
        <w:div w:id="1783109297">
          <w:marLeft w:val="0"/>
          <w:marRight w:val="0"/>
          <w:marTop w:val="0"/>
          <w:marBottom w:val="0"/>
          <w:divBdr>
            <w:top w:val="none" w:sz="0" w:space="0" w:color="auto"/>
            <w:left w:val="none" w:sz="0" w:space="0" w:color="auto"/>
            <w:bottom w:val="none" w:sz="0" w:space="0" w:color="auto"/>
            <w:right w:val="none" w:sz="0" w:space="0" w:color="auto"/>
          </w:divBdr>
          <w:divsChild>
            <w:div w:id="1151796247">
              <w:marLeft w:val="0"/>
              <w:marRight w:val="0"/>
              <w:marTop w:val="100"/>
              <w:marBottom w:val="100"/>
              <w:divBdr>
                <w:top w:val="none" w:sz="0" w:space="0" w:color="auto"/>
                <w:left w:val="none" w:sz="0" w:space="0" w:color="auto"/>
                <w:bottom w:val="none" w:sz="0" w:space="0" w:color="auto"/>
                <w:right w:val="none" w:sz="0" w:space="0" w:color="auto"/>
              </w:divBdr>
              <w:divsChild>
                <w:div w:id="1600677123">
                  <w:marLeft w:val="0"/>
                  <w:marRight w:val="0"/>
                  <w:marTop w:val="0"/>
                  <w:marBottom w:val="0"/>
                  <w:divBdr>
                    <w:top w:val="none" w:sz="0" w:space="0" w:color="auto"/>
                    <w:left w:val="none" w:sz="0" w:space="0" w:color="auto"/>
                    <w:bottom w:val="none" w:sz="0" w:space="0" w:color="auto"/>
                    <w:right w:val="none" w:sz="0" w:space="0" w:color="auto"/>
                  </w:divBdr>
                  <w:divsChild>
                    <w:div w:id="1962804527">
                      <w:marLeft w:val="0"/>
                      <w:marRight w:val="0"/>
                      <w:marTop w:val="0"/>
                      <w:marBottom w:val="0"/>
                      <w:divBdr>
                        <w:top w:val="none" w:sz="0" w:space="0" w:color="auto"/>
                        <w:left w:val="none" w:sz="0" w:space="0" w:color="auto"/>
                        <w:bottom w:val="none" w:sz="0" w:space="0" w:color="auto"/>
                        <w:right w:val="none" w:sz="0" w:space="0" w:color="auto"/>
                      </w:divBdr>
                      <w:divsChild>
                        <w:div w:id="2033603169">
                          <w:marLeft w:val="0"/>
                          <w:marRight w:val="0"/>
                          <w:marTop w:val="0"/>
                          <w:marBottom w:val="0"/>
                          <w:divBdr>
                            <w:top w:val="none" w:sz="0" w:space="0" w:color="auto"/>
                            <w:left w:val="none" w:sz="0" w:space="0" w:color="auto"/>
                            <w:bottom w:val="none" w:sz="0" w:space="0" w:color="auto"/>
                            <w:right w:val="none" w:sz="0" w:space="0" w:color="auto"/>
                          </w:divBdr>
                          <w:divsChild>
                            <w:div w:id="2060784601">
                              <w:marLeft w:val="0"/>
                              <w:marRight w:val="0"/>
                              <w:marTop w:val="0"/>
                              <w:marBottom w:val="0"/>
                              <w:divBdr>
                                <w:top w:val="none" w:sz="0" w:space="0" w:color="auto"/>
                                <w:left w:val="none" w:sz="0" w:space="0" w:color="auto"/>
                                <w:bottom w:val="none" w:sz="0" w:space="0" w:color="auto"/>
                                <w:right w:val="none" w:sz="0" w:space="0" w:color="auto"/>
                              </w:divBdr>
                              <w:divsChild>
                                <w:div w:id="234321808">
                                  <w:marLeft w:val="0"/>
                                  <w:marRight w:val="0"/>
                                  <w:marTop w:val="0"/>
                                  <w:marBottom w:val="0"/>
                                  <w:divBdr>
                                    <w:top w:val="none" w:sz="0" w:space="0" w:color="auto"/>
                                    <w:left w:val="none" w:sz="0" w:space="0" w:color="auto"/>
                                    <w:bottom w:val="none" w:sz="0" w:space="0" w:color="auto"/>
                                    <w:right w:val="none" w:sz="0" w:space="0" w:color="auto"/>
                                  </w:divBdr>
                                  <w:divsChild>
                                    <w:div w:id="2120681489">
                                      <w:marLeft w:val="0"/>
                                      <w:marRight w:val="0"/>
                                      <w:marTop w:val="0"/>
                                      <w:marBottom w:val="0"/>
                                      <w:divBdr>
                                        <w:top w:val="none" w:sz="0" w:space="0" w:color="auto"/>
                                        <w:left w:val="none" w:sz="0" w:space="0" w:color="auto"/>
                                        <w:bottom w:val="none" w:sz="0" w:space="0" w:color="auto"/>
                                        <w:right w:val="none" w:sz="0" w:space="0" w:color="auto"/>
                                      </w:divBdr>
                                      <w:divsChild>
                                        <w:div w:id="1541741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627264">
      <w:bodyDiv w:val="1"/>
      <w:marLeft w:val="0"/>
      <w:marRight w:val="0"/>
      <w:marTop w:val="0"/>
      <w:marBottom w:val="0"/>
      <w:divBdr>
        <w:top w:val="none" w:sz="0" w:space="0" w:color="auto"/>
        <w:left w:val="none" w:sz="0" w:space="0" w:color="auto"/>
        <w:bottom w:val="none" w:sz="0" w:space="0" w:color="auto"/>
        <w:right w:val="none" w:sz="0" w:space="0" w:color="auto"/>
      </w:divBdr>
    </w:div>
    <w:div w:id="144471359">
      <w:bodyDiv w:val="1"/>
      <w:marLeft w:val="0"/>
      <w:marRight w:val="0"/>
      <w:marTop w:val="0"/>
      <w:marBottom w:val="0"/>
      <w:divBdr>
        <w:top w:val="none" w:sz="0" w:space="0" w:color="auto"/>
        <w:left w:val="none" w:sz="0" w:space="0" w:color="auto"/>
        <w:bottom w:val="none" w:sz="0" w:space="0" w:color="auto"/>
        <w:right w:val="none" w:sz="0" w:space="0" w:color="auto"/>
      </w:divBdr>
    </w:div>
    <w:div w:id="177156822">
      <w:bodyDiv w:val="1"/>
      <w:marLeft w:val="0"/>
      <w:marRight w:val="0"/>
      <w:marTop w:val="0"/>
      <w:marBottom w:val="0"/>
      <w:divBdr>
        <w:top w:val="none" w:sz="0" w:space="0" w:color="auto"/>
        <w:left w:val="none" w:sz="0" w:space="0" w:color="auto"/>
        <w:bottom w:val="none" w:sz="0" w:space="0" w:color="auto"/>
        <w:right w:val="none" w:sz="0" w:space="0" w:color="auto"/>
      </w:divBdr>
      <w:divsChild>
        <w:div w:id="12465986">
          <w:marLeft w:val="0"/>
          <w:marRight w:val="0"/>
          <w:marTop w:val="0"/>
          <w:marBottom w:val="0"/>
          <w:divBdr>
            <w:top w:val="none" w:sz="0" w:space="0" w:color="auto"/>
            <w:left w:val="none" w:sz="0" w:space="0" w:color="auto"/>
            <w:bottom w:val="none" w:sz="0" w:space="0" w:color="auto"/>
            <w:right w:val="none" w:sz="0" w:space="0" w:color="auto"/>
          </w:divBdr>
          <w:divsChild>
            <w:div w:id="327944976">
              <w:marLeft w:val="0"/>
              <w:marRight w:val="0"/>
              <w:marTop w:val="100"/>
              <w:marBottom w:val="100"/>
              <w:divBdr>
                <w:top w:val="none" w:sz="0" w:space="0" w:color="auto"/>
                <w:left w:val="none" w:sz="0" w:space="0" w:color="auto"/>
                <w:bottom w:val="none" w:sz="0" w:space="0" w:color="auto"/>
                <w:right w:val="none" w:sz="0" w:space="0" w:color="auto"/>
              </w:divBdr>
              <w:divsChild>
                <w:div w:id="611714309">
                  <w:marLeft w:val="0"/>
                  <w:marRight w:val="0"/>
                  <w:marTop w:val="0"/>
                  <w:marBottom w:val="0"/>
                  <w:divBdr>
                    <w:top w:val="none" w:sz="0" w:space="0" w:color="auto"/>
                    <w:left w:val="none" w:sz="0" w:space="0" w:color="auto"/>
                    <w:bottom w:val="none" w:sz="0" w:space="0" w:color="auto"/>
                    <w:right w:val="none" w:sz="0" w:space="0" w:color="auto"/>
                  </w:divBdr>
                  <w:divsChild>
                    <w:div w:id="1055397860">
                      <w:marLeft w:val="0"/>
                      <w:marRight w:val="0"/>
                      <w:marTop w:val="0"/>
                      <w:marBottom w:val="0"/>
                      <w:divBdr>
                        <w:top w:val="none" w:sz="0" w:space="0" w:color="auto"/>
                        <w:left w:val="none" w:sz="0" w:space="0" w:color="auto"/>
                        <w:bottom w:val="none" w:sz="0" w:space="0" w:color="auto"/>
                        <w:right w:val="none" w:sz="0" w:space="0" w:color="auto"/>
                      </w:divBdr>
                      <w:divsChild>
                        <w:div w:id="759637620">
                          <w:marLeft w:val="0"/>
                          <w:marRight w:val="0"/>
                          <w:marTop w:val="0"/>
                          <w:marBottom w:val="0"/>
                          <w:divBdr>
                            <w:top w:val="none" w:sz="0" w:space="0" w:color="auto"/>
                            <w:left w:val="none" w:sz="0" w:space="0" w:color="auto"/>
                            <w:bottom w:val="none" w:sz="0" w:space="0" w:color="auto"/>
                            <w:right w:val="none" w:sz="0" w:space="0" w:color="auto"/>
                          </w:divBdr>
                          <w:divsChild>
                            <w:div w:id="346760382">
                              <w:marLeft w:val="0"/>
                              <w:marRight w:val="0"/>
                              <w:marTop w:val="0"/>
                              <w:marBottom w:val="0"/>
                              <w:divBdr>
                                <w:top w:val="none" w:sz="0" w:space="0" w:color="auto"/>
                                <w:left w:val="none" w:sz="0" w:space="0" w:color="auto"/>
                                <w:bottom w:val="none" w:sz="0" w:space="0" w:color="auto"/>
                                <w:right w:val="none" w:sz="0" w:space="0" w:color="auto"/>
                              </w:divBdr>
                              <w:divsChild>
                                <w:div w:id="406805037">
                                  <w:marLeft w:val="0"/>
                                  <w:marRight w:val="0"/>
                                  <w:marTop w:val="0"/>
                                  <w:marBottom w:val="0"/>
                                  <w:divBdr>
                                    <w:top w:val="none" w:sz="0" w:space="0" w:color="auto"/>
                                    <w:left w:val="none" w:sz="0" w:space="0" w:color="auto"/>
                                    <w:bottom w:val="none" w:sz="0" w:space="0" w:color="auto"/>
                                    <w:right w:val="none" w:sz="0" w:space="0" w:color="auto"/>
                                  </w:divBdr>
                                  <w:divsChild>
                                    <w:div w:id="1558471514">
                                      <w:marLeft w:val="0"/>
                                      <w:marRight w:val="0"/>
                                      <w:marTop w:val="0"/>
                                      <w:marBottom w:val="0"/>
                                      <w:divBdr>
                                        <w:top w:val="none" w:sz="0" w:space="0" w:color="auto"/>
                                        <w:left w:val="none" w:sz="0" w:space="0" w:color="auto"/>
                                        <w:bottom w:val="none" w:sz="0" w:space="0" w:color="auto"/>
                                        <w:right w:val="none" w:sz="0" w:space="0" w:color="auto"/>
                                      </w:divBdr>
                                      <w:divsChild>
                                        <w:div w:id="169183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632408">
      <w:bodyDiv w:val="1"/>
      <w:marLeft w:val="0"/>
      <w:marRight w:val="0"/>
      <w:marTop w:val="0"/>
      <w:marBottom w:val="0"/>
      <w:divBdr>
        <w:top w:val="none" w:sz="0" w:space="0" w:color="auto"/>
        <w:left w:val="none" w:sz="0" w:space="0" w:color="auto"/>
        <w:bottom w:val="none" w:sz="0" w:space="0" w:color="auto"/>
        <w:right w:val="none" w:sz="0" w:space="0" w:color="auto"/>
      </w:divBdr>
    </w:div>
    <w:div w:id="246113570">
      <w:bodyDiv w:val="1"/>
      <w:marLeft w:val="0"/>
      <w:marRight w:val="0"/>
      <w:marTop w:val="0"/>
      <w:marBottom w:val="0"/>
      <w:divBdr>
        <w:top w:val="none" w:sz="0" w:space="0" w:color="auto"/>
        <w:left w:val="none" w:sz="0" w:space="0" w:color="auto"/>
        <w:bottom w:val="none" w:sz="0" w:space="0" w:color="auto"/>
        <w:right w:val="none" w:sz="0" w:space="0" w:color="auto"/>
      </w:divBdr>
      <w:divsChild>
        <w:div w:id="1363625926">
          <w:marLeft w:val="0"/>
          <w:marRight w:val="0"/>
          <w:marTop w:val="0"/>
          <w:marBottom w:val="0"/>
          <w:divBdr>
            <w:top w:val="none" w:sz="0" w:space="0" w:color="auto"/>
            <w:left w:val="none" w:sz="0" w:space="0" w:color="auto"/>
            <w:bottom w:val="none" w:sz="0" w:space="0" w:color="auto"/>
            <w:right w:val="none" w:sz="0" w:space="0" w:color="auto"/>
          </w:divBdr>
        </w:div>
      </w:divsChild>
    </w:div>
    <w:div w:id="285623411">
      <w:bodyDiv w:val="1"/>
      <w:marLeft w:val="0"/>
      <w:marRight w:val="0"/>
      <w:marTop w:val="0"/>
      <w:marBottom w:val="0"/>
      <w:divBdr>
        <w:top w:val="none" w:sz="0" w:space="0" w:color="auto"/>
        <w:left w:val="none" w:sz="0" w:space="0" w:color="auto"/>
        <w:bottom w:val="none" w:sz="0" w:space="0" w:color="auto"/>
        <w:right w:val="none" w:sz="0" w:space="0" w:color="auto"/>
      </w:divBdr>
    </w:div>
    <w:div w:id="301545824">
      <w:bodyDiv w:val="1"/>
      <w:marLeft w:val="0"/>
      <w:marRight w:val="0"/>
      <w:marTop w:val="0"/>
      <w:marBottom w:val="0"/>
      <w:divBdr>
        <w:top w:val="none" w:sz="0" w:space="0" w:color="auto"/>
        <w:left w:val="none" w:sz="0" w:space="0" w:color="auto"/>
        <w:bottom w:val="none" w:sz="0" w:space="0" w:color="auto"/>
        <w:right w:val="none" w:sz="0" w:space="0" w:color="auto"/>
      </w:divBdr>
    </w:div>
    <w:div w:id="348411846">
      <w:bodyDiv w:val="1"/>
      <w:marLeft w:val="0"/>
      <w:marRight w:val="0"/>
      <w:marTop w:val="0"/>
      <w:marBottom w:val="0"/>
      <w:divBdr>
        <w:top w:val="none" w:sz="0" w:space="0" w:color="auto"/>
        <w:left w:val="none" w:sz="0" w:space="0" w:color="auto"/>
        <w:bottom w:val="none" w:sz="0" w:space="0" w:color="auto"/>
        <w:right w:val="none" w:sz="0" w:space="0" w:color="auto"/>
      </w:divBdr>
    </w:div>
    <w:div w:id="361827740">
      <w:bodyDiv w:val="1"/>
      <w:marLeft w:val="0"/>
      <w:marRight w:val="0"/>
      <w:marTop w:val="0"/>
      <w:marBottom w:val="0"/>
      <w:divBdr>
        <w:top w:val="none" w:sz="0" w:space="0" w:color="auto"/>
        <w:left w:val="none" w:sz="0" w:space="0" w:color="auto"/>
        <w:bottom w:val="none" w:sz="0" w:space="0" w:color="auto"/>
        <w:right w:val="none" w:sz="0" w:space="0" w:color="auto"/>
      </w:divBdr>
    </w:div>
    <w:div w:id="366568766">
      <w:bodyDiv w:val="1"/>
      <w:marLeft w:val="0"/>
      <w:marRight w:val="0"/>
      <w:marTop w:val="0"/>
      <w:marBottom w:val="0"/>
      <w:divBdr>
        <w:top w:val="none" w:sz="0" w:space="0" w:color="auto"/>
        <w:left w:val="none" w:sz="0" w:space="0" w:color="auto"/>
        <w:bottom w:val="none" w:sz="0" w:space="0" w:color="auto"/>
        <w:right w:val="none" w:sz="0" w:space="0" w:color="auto"/>
      </w:divBdr>
    </w:div>
    <w:div w:id="378671381">
      <w:bodyDiv w:val="1"/>
      <w:marLeft w:val="0"/>
      <w:marRight w:val="0"/>
      <w:marTop w:val="0"/>
      <w:marBottom w:val="0"/>
      <w:divBdr>
        <w:top w:val="none" w:sz="0" w:space="0" w:color="auto"/>
        <w:left w:val="none" w:sz="0" w:space="0" w:color="auto"/>
        <w:bottom w:val="none" w:sz="0" w:space="0" w:color="auto"/>
        <w:right w:val="none" w:sz="0" w:space="0" w:color="auto"/>
      </w:divBdr>
    </w:div>
    <w:div w:id="379522195">
      <w:bodyDiv w:val="1"/>
      <w:marLeft w:val="0"/>
      <w:marRight w:val="0"/>
      <w:marTop w:val="0"/>
      <w:marBottom w:val="0"/>
      <w:divBdr>
        <w:top w:val="none" w:sz="0" w:space="0" w:color="auto"/>
        <w:left w:val="none" w:sz="0" w:space="0" w:color="auto"/>
        <w:bottom w:val="none" w:sz="0" w:space="0" w:color="auto"/>
        <w:right w:val="none" w:sz="0" w:space="0" w:color="auto"/>
      </w:divBdr>
    </w:div>
    <w:div w:id="444620976">
      <w:bodyDiv w:val="1"/>
      <w:marLeft w:val="0"/>
      <w:marRight w:val="0"/>
      <w:marTop w:val="0"/>
      <w:marBottom w:val="0"/>
      <w:divBdr>
        <w:top w:val="none" w:sz="0" w:space="0" w:color="auto"/>
        <w:left w:val="none" w:sz="0" w:space="0" w:color="auto"/>
        <w:bottom w:val="none" w:sz="0" w:space="0" w:color="auto"/>
        <w:right w:val="none" w:sz="0" w:space="0" w:color="auto"/>
      </w:divBdr>
    </w:div>
    <w:div w:id="447285742">
      <w:bodyDiv w:val="1"/>
      <w:marLeft w:val="0"/>
      <w:marRight w:val="0"/>
      <w:marTop w:val="0"/>
      <w:marBottom w:val="0"/>
      <w:divBdr>
        <w:top w:val="none" w:sz="0" w:space="0" w:color="auto"/>
        <w:left w:val="none" w:sz="0" w:space="0" w:color="auto"/>
        <w:bottom w:val="none" w:sz="0" w:space="0" w:color="auto"/>
        <w:right w:val="none" w:sz="0" w:space="0" w:color="auto"/>
      </w:divBdr>
    </w:div>
    <w:div w:id="454639968">
      <w:bodyDiv w:val="1"/>
      <w:marLeft w:val="0"/>
      <w:marRight w:val="0"/>
      <w:marTop w:val="0"/>
      <w:marBottom w:val="0"/>
      <w:divBdr>
        <w:top w:val="none" w:sz="0" w:space="0" w:color="auto"/>
        <w:left w:val="none" w:sz="0" w:space="0" w:color="auto"/>
        <w:bottom w:val="none" w:sz="0" w:space="0" w:color="auto"/>
        <w:right w:val="none" w:sz="0" w:space="0" w:color="auto"/>
      </w:divBdr>
    </w:div>
    <w:div w:id="461850891">
      <w:bodyDiv w:val="1"/>
      <w:marLeft w:val="0"/>
      <w:marRight w:val="0"/>
      <w:marTop w:val="0"/>
      <w:marBottom w:val="0"/>
      <w:divBdr>
        <w:top w:val="none" w:sz="0" w:space="0" w:color="auto"/>
        <w:left w:val="none" w:sz="0" w:space="0" w:color="auto"/>
        <w:bottom w:val="none" w:sz="0" w:space="0" w:color="auto"/>
        <w:right w:val="none" w:sz="0" w:space="0" w:color="auto"/>
      </w:divBdr>
    </w:div>
    <w:div w:id="519974083">
      <w:bodyDiv w:val="1"/>
      <w:marLeft w:val="0"/>
      <w:marRight w:val="0"/>
      <w:marTop w:val="0"/>
      <w:marBottom w:val="0"/>
      <w:divBdr>
        <w:top w:val="none" w:sz="0" w:space="0" w:color="auto"/>
        <w:left w:val="none" w:sz="0" w:space="0" w:color="auto"/>
        <w:bottom w:val="none" w:sz="0" w:space="0" w:color="auto"/>
        <w:right w:val="none" w:sz="0" w:space="0" w:color="auto"/>
      </w:divBdr>
    </w:div>
    <w:div w:id="534663561">
      <w:bodyDiv w:val="1"/>
      <w:marLeft w:val="0"/>
      <w:marRight w:val="0"/>
      <w:marTop w:val="0"/>
      <w:marBottom w:val="0"/>
      <w:divBdr>
        <w:top w:val="none" w:sz="0" w:space="0" w:color="auto"/>
        <w:left w:val="none" w:sz="0" w:space="0" w:color="auto"/>
        <w:bottom w:val="none" w:sz="0" w:space="0" w:color="auto"/>
        <w:right w:val="none" w:sz="0" w:space="0" w:color="auto"/>
      </w:divBdr>
    </w:div>
    <w:div w:id="563031040">
      <w:bodyDiv w:val="1"/>
      <w:marLeft w:val="0"/>
      <w:marRight w:val="0"/>
      <w:marTop w:val="0"/>
      <w:marBottom w:val="0"/>
      <w:divBdr>
        <w:top w:val="none" w:sz="0" w:space="0" w:color="auto"/>
        <w:left w:val="none" w:sz="0" w:space="0" w:color="auto"/>
        <w:bottom w:val="none" w:sz="0" w:space="0" w:color="auto"/>
        <w:right w:val="none" w:sz="0" w:space="0" w:color="auto"/>
      </w:divBdr>
    </w:div>
    <w:div w:id="580260451">
      <w:bodyDiv w:val="1"/>
      <w:marLeft w:val="0"/>
      <w:marRight w:val="0"/>
      <w:marTop w:val="0"/>
      <w:marBottom w:val="0"/>
      <w:divBdr>
        <w:top w:val="none" w:sz="0" w:space="0" w:color="auto"/>
        <w:left w:val="none" w:sz="0" w:space="0" w:color="auto"/>
        <w:bottom w:val="none" w:sz="0" w:space="0" w:color="auto"/>
        <w:right w:val="none" w:sz="0" w:space="0" w:color="auto"/>
      </w:divBdr>
    </w:div>
    <w:div w:id="591355644">
      <w:bodyDiv w:val="1"/>
      <w:marLeft w:val="0"/>
      <w:marRight w:val="0"/>
      <w:marTop w:val="0"/>
      <w:marBottom w:val="0"/>
      <w:divBdr>
        <w:top w:val="none" w:sz="0" w:space="0" w:color="auto"/>
        <w:left w:val="none" w:sz="0" w:space="0" w:color="auto"/>
        <w:bottom w:val="none" w:sz="0" w:space="0" w:color="auto"/>
        <w:right w:val="none" w:sz="0" w:space="0" w:color="auto"/>
      </w:divBdr>
    </w:div>
    <w:div w:id="635717850">
      <w:bodyDiv w:val="1"/>
      <w:marLeft w:val="0"/>
      <w:marRight w:val="0"/>
      <w:marTop w:val="0"/>
      <w:marBottom w:val="0"/>
      <w:divBdr>
        <w:top w:val="none" w:sz="0" w:space="0" w:color="auto"/>
        <w:left w:val="none" w:sz="0" w:space="0" w:color="auto"/>
        <w:bottom w:val="none" w:sz="0" w:space="0" w:color="auto"/>
        <w:right w:val="none" w:sz="0" w:space="0" w:color="auto"/>
      </w:divBdr>
    </w:div>
    <w:div w:id="654146528">
      <w:bodyDiv w:val="1"/>
      <w:marLeft w:val="0"/>
      <w:marRight w:val="0"/>
      <w:marTop w:val="0"/>
      <w:marBottom w:val="0"/>
      <w:divBdr>
        <w:top w:val="none" w:sz="0" w:space="0" w:color="auto"/>
        <w:left w:val="none" w:sz="0" w:space="0" w:color="auto"/>
        <w:bottom w:val="none" w:sz="0" w:space="0" w:color="auto"/>
        <w:right w:val="none" w:sz="0" w:space="0" w:color="auto"/>
      </w:divBdr>
    </w:div>
    <w:div w:id="719012639">
      <w:bodyDiv w:val="1"/>
      <w:marLeft w:val="0"/>
      <w:marRight w:val="0"/>
      <w:marTop w:val="0"/>
      <w:marBottom w:val="0"/>
      <w:divBdr>
        <w:top w:val="none" w:sz="0" w:space="0" w:color="auto"/>
        <w:left w:val="none" w:sz="0" w:space="0" w:color="auto"/>
        <w:bottom w:val="none" w:sz="0" w:space="0" w:color="auto"/>
        <w:right w:val="none" w:sz="0" w:space="0" w:color="auto"/>
      </w:divBdr>
      <w:divsChild>
        <w:div w:id="1971979973">
          <w:marLeft w:val="0"/>
          <w:marRight w:val="0"/>
          <w:marTop w:val="0"/>
          <w:marBottom w:val="0"/>
          <w:divBdr>
            <w:top w:val="none" w:sz="0" w:space="0" w:color="auto"/>
            <w:left w:val="none" w:sz="0" w:space="0" w:color="auto"/>
            <w:bottom w:val="none" w:sz="0" w:space="0" w:color="auto"/>
            <w:right w:val="none" w:sz="0" w:space="0" w:color="auto"/>
          </w:divBdr>
          <w:divsChild>
            <w:div w:id="1121610672">
              <w:marLeft w:val="0"/>
              <w:marRight w:val="0"/>
              <w:marTop w:val="100"/>
              <w:marBottom w:val="100"/>
              <w:divBdr>
                <w:top w:val="none" w:sz="0" w:space="0" w:color="auto"/>
                <w:left w:val="none" w:sz="0" w:space="0" w:color="auto"/>
                <w:bottom w:val="none" w:sz="0" w:space="0" w:color="auto"/>
                <w:right w:val="none" w:sz="0" w:space="0" w:color="auto"/>
              </w:divBdr>
              <w:divsChild>
                <w:div w:id="488863747">
                  <w:marLeft w:val="0"/>
                  <w:marRight w:val="0"/>
                  <w:marTop w:val="0"/>
                  <w:marBottom w:val="0"/>
                  <w:divBdr>
                    <w:top w:val="none" w:sz="0" w:space="0" w:color="auto"/>
                    <w:left w:val="none" w:sz="0" w:space="0" w:color="auto"/>
                    <w:bottom w:val="none" w:sz="0" w:space="0" w:color="auto"/>
                    <w:right w:val="none" w:sz="0" w:space="0" w:color="auto"/>
                  </w:divBdr>
                  <w:divsChild>
                    <w:div w:id="729575022">
                      <w:marLeft w:val="0"/>
                      <w:marRight w:val="0"/>
                      <w:marTop w:val="0"/>
                      <w:marBottom w:val="0"/>
                      <w:divBdr>
                        <w:top w:val="none" w:sz="0" w:space="0" w:color="auto"/>
                        <w:left w:val="none" w:sz="0" w:space="0" w:color="auto"/>
                        <w:bottom w:val="none" w:sz="0" w:space="0" w:color="auto"/>
                        <w:right w:val="none" w:sz="0" w:space="0" w:color="auto"/>
                      </w:divBdr>
                      <w:divsChild>
                        <w:div w:id="738090232">
                          <w:marLeft w:val="0"/>
                          <w:marRight w:val="0"/>
                          <w:marTop w:val="0"/>
                          <w:marBottom w:val="0"/>
                          <w:divBdr>
                            <w:top w:val="none" w:sz="0" w:space="0" w:color="auto"/>
                            <w:left w:val="none" w:sz="0" w:space="0" w:color="auto"/>
                            <w:bottom w:val="none" w:sz="0" w:space="0" w:color="auto"/>
                            <w:right w:val="none" w:sz="0" w:space="0" w:color="auto"/>
                          </w:divBdr>
                          <w:divsChild>
                            <w:div w:id="98642384">
                              <w:marLeft w:val="0"/>
                              <w:marRight w:val="0"/>
                              <w:marTop w:val="0"/>
                              <w:marBottom w:val="0"/>
                              <w:divBdr>
                                <w:top w:val="none" w:sz="0" w:space="0" w:color="auto"/>
                                <w:left w:val="none" w:sz="0" w:space="0" w:color="auto"/>
                                <w:bottom w:val="none" w:sz="0" w:space="0" w:color="auto"/>
                                <w:right w:val="none" w:sz="0" w:space="0" w:color="auto"/>
                              </w:divBdr>
                              <w:divsChild>
                                <w:div w:id="151334705">
                                  <w:marLeft w:val="0"/>
                                  <w:marRight w:val="0"/>
                                  <w:marTop w:val="0"/>
                                  <w:marBottom w:val="0"/>
                                  <w:divBdr>
                                    <w:top w:val="none" w:sz="0" w:space="0" w:color="auto"/>
                                    <w:left w:val="none" w:sz="0" w:space="0" w:color="auto"/>
                                    <w:bottom w:val="none" w:sz="0" w:space="0" w:color="auto"/>
                                    <w:right w:val="none" w:sz="0" w:space="0" w:color="auto"/>
                                  </w:divBdr>
                                  <w:divsChild>
                                    <w:div w:id="1485465474">
                                      <w:marLeft w:val="0"/>
                                      <w:marRight w:val="0"/>
                                      <w:marTop w:val="0"/>
                                      <w:marBottom w:val="0"/>
                                      <w:divBdr>
                                        <w:top w:val="none" w:sz="0" w:space="0" w:color="auto"/>
                                        <w:left w:val="none" w:sz="0" w:space="0" w:color="auto"/>
                                        <w:bottom w:val="none" w:sz="0" w:space="0" w:color="auto"/>
                                        <w:right w:val="none" w:sz="0" w:space="0" w:color="auto"/>
                                      </w:divBdr>
                                      <w:divsChild>
                                        <w:div w:id="33175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65737046">
      <w:bodyDiv w:val="1"/>
      <w:marLeft w:val="0"/>
      <w:marRight w:val="0"/>
      <w:marTop w:val="0"/>
      <w:marBottom w:val="0"/>
      <w:divBdr>
        <w:top w:val="none" w:sz="0" w:space="0" w:color="auto"/>
        <w:left w:val="none" w:sz="0" w:space="0" w:color="auto"/>
        <w:bottom w:val="none" w:sz="0" w:space="0" w:color="auto"/>
        <w:right w:val="none" w:sz="0" w:space="0" w:color="auto"/>
      </w:divBdr>
    </w:div>
    <w:div w:id="776095821">
      <w:bodyDiv w:val="1"/>
      <w:marLeft w:val="0"/>
      <w:marRight w:val="0"/>
      <w:marTop w:val="0"/>
      <w:marBottom w:val="0"/>
      <w:divBdr>
        <w:top w:val="none" w:sz="0" w:space="0" w:color="auto"/>
        <w:left w:val="none" w:sz="0" w:space="0" w:color="auto"/>
        <w:bottom w:val="none" w:sz="0" w:space="0" w:color="auto"/>
        <w:right w:val="none" w:sz="0" w:space="0" w:color="auto"/>
      </w:divBdr>
    </w:div>
    <w:div w:id="779253570">
      <w:bodyDiv w:val="1"/>
      <w:marLeft w:val="0"/>
      <w:marRight w:val="0"/>
      <w:marTop w:val="0"/>
      <w:marBottom w:val="0"/>
      <w:divBdr>
        <w:top w:val="none" w:sz="0" w:space="0" w:color="auto"/>
        <w:left w:val="none" w:sz="0" w:space="0" w:color="auto"/>
        <w:bottom w:val="none" w:sz="0" w:space="0" w:color="auto"/>
        <w:right w:val="none" w:sz="0" w:space="0" w:color="auto"/>
      </w:divBdr>
    </w:div>
    <w:div w:id="781921450">
      <w:bodyDiv w:val="1"/>
      <w:marLeft w:val="0"/>
      <w:marRight w:val="0"/>
      <w:marTop w:val="0"/>
      <w:marBottom w:val="0"/>
      <w:divBdr>
        <w:top w:val="none" w:sz="0" w:space="0" w:color="auto"/>
        <w:left w:val="none" w:sz="0" w:space="0" w:color="auto"/>
        <w:bottom w:val="none" w:sz="0" w:space="0" w:color="auto"/>
        <w:right w:val="none" w:sz="0" w:space="0" w:color="auto"/>
      </w:divBdr>
    </w:div>
    <w:div w:id="810488472">
      <w:bodyDiv w:val="1"/>
      <w:marLeft w:val="0"/>
      <w:marRight w:val="0"/>
      <w:marTop w:val="0"/>
      <w:marBottom w:val="0"/>
      <w:divBdr>
        <w:top w:val="none" w:sz="0" w:space="0" w:color="auto"/>
        <w:left w:val="none" w:sz="0" w:space="0" w:color="auto"/>
        <w:bottom w:val="none" w:sz="0" w:space="0" w:color="auto"/>
        <w:right w:val="none" w:sz="0" w:space="0" w:color="auto"/>
      </w:divBdr>
    </w:div>
    <w:div w:id="830680116">
      <w:bodyDiv w:val="1"/>
      <w:marLeft w:val="0"/>
      <w:marRight w:val="0"/>
      <w:marTop w:val="0"/>
      <w:marBottom w:val="0"/>
      <w:divBdr>
        <w:top w:val="none" w:sz="0" w:space="0" w:color="auto"/>
        <w:left w:val="none" w:sz="0" w:space="0" w:color="auto"/>
        <w:bottom w:val="none" w:sz="0" w:space="0" w:color="auto"/>
        <w:right w:val="none" w:sz="0" w:space="0" w:color="auto"/>
      </w:divBdr>
    </w:div>
    <w:div w:id="845707327">
      <w:bodyDiv w:val="1"/>
      <w:marLeft w:val="0"/>
      <w:marRight w:val="0"/>
      <w:marTop w:val="0"/>
      <w:marBottom w:val="0"/>
      <w:divBdr>
        <w:top w:val="none" w:sz="0" w:space="0" w:color="auto"/>
        <w:left w:val="none" w:sz="0" w:space="0" w:color="auto"/>
        <w:bottom w:val="none" w:sz="0" w:space="0" w:color="auto"/>
        <w:right w:val="none" w:sz="0" w:space="0" w:color="auto"/>
      </w:divBdr>
    </w:div>
    <w:div w:id="853541555">
      <w:bodyDiv w:val="1"/>
      <w:marLeft w:val="0"/>
      <w:marRight w:val="0"/>
      <w:marTop w:val="0"/>
      <w:marBottom w:val="0"/>
      <w:divBdr>
        <w:top w:val="none" w:sz="0" w:space="0" w:color="auto"/>
        <w:left w:val="none" w:sz="0" w:space="0" w:color="auto"/>
        <w:bottom w:val="none" w:sz="0" w:space="0" w:color="auto"/>
        <w:right w:val="none" w:sz="0" w:space="0" w:color="auto"/>
      </w:divBdr>
    </w:div>
    <w:div w:id="860163686">
      <w:bodyDiv w:val="1"/>
      <w:marLeft w:val="0"/>
      <w:marRight w:val="0"/>
      <w:marTop w:val="0"/>
      <w:marBottom w:val="0"/>
      <w:divBdr>
        <w:top w:val="none" w:sz="0" w:space="0" w:color="auto"/>
        <w:left w:val="none" w:sz="0" w:space="0" w:color="auto"/>
        <w:bottom w:val="none" w:sz="0" w:space="0" w:color="auto"/>
        <w:right w:val="none" w:sz="0" w:space="0" w:color="auto"/>
      </w:divBdr>
    </w:div>
    <w:div w:id="862086769">
      <w:bodyDiv w:val="1"/>
      <w:marLeft w:val="0"/>
      <w:marRight w:val="0"/>
      <w:marTop w:val="0"/>
      <w:marBottom w:val="0"/>
      <w:divBdr>
        <w:top w:val="none" w:sz="0" w:space="0" w:color="auto"/>
        <w:left w:val="none" w:sz="0" w:space="0" w:color="auto"/>
        <w:bottom w:val="none" w:sz="0" w:space="0" w:color="auto"/>
        <w:right w:val="none" w:sz="0" w:space="0" w:color="auto"/>
      </w:divBdr>
    </w:div>
    <w:div w:id="909343572">
      <w:bodyDiv w:val="1"/>
      <w:marLeft w:val="0"/>
      <w:marRight w:val="0"/>
      <w:marTop w:val="0"/>
      <w:marBottom w:val="0"/>
      <w:divBdr>
        <w:top w:val="none" w:sz="0" w:space="0" w:color="auto"/>
        <w:left w:val="none" w:sz="0" w:space="0" w:color="auto"/>
        <w:bottom w:val="none" w:sz="0" w:space="0" w:color="auto"/>
        <w:right w:val="none" w:sz="0" w:space="0" w:color="auto"/>
      </w:divBdr>
    </w:div>
    <w:div w:id="920992091">
      <w:bodyDiv w:val="1"/>
      <w:marLeft w:val="0"/>
      <w:marRight w:val="0"/>
      <w:marTop w:val="0"/>
      <w:marBottom w:val="0"/>
      <w:divBdr>
        <w:top w:val="none" w:sz="0" w:space="0" w:color="auto"/>
        <w:left w:val="none" w:sz="0" w:space="0" w:color="auto"/>
        <w:bottom w:val="none" w:sz="0" w:space="0" w:color="auto"/>
        <w:right w:val="none" w:sz="0" w:space="0" w:color="auto"/>
      </w:divBdr>
    </w:div>
    <w:div w:id="975984604">
      <w:bodyDiv w:val="1"/>
      <w:marLeft w:val="0"/>
      <w:marRight w:val="0"/>
      <w:marTop w:val="0"/>
      <w:marBottom w:val="0"/>
      <w:divBdr>
        <w:top w:val="none" w:sz="0" w:space="0" w:color="auto"/>
        <w:left w:val="none" w:sz="0" w:space="0" w:color="auto"/>
        <w:bottom w:val="none" w:sz="0" w:space="0" w:color="auto"/>
        <w:right w:val="none" w:sz="0" w:space="0" w:color="auto"/>
      </w:divBdr>
    </w:div>
    <w:div w:id="1022053918">
      <w:bodyDiv w:val="1"/>
      <w:marLeft w:val="0"/>
      <w:marRight w:val="0"/>
      <w:marTop w:val="0"/>
      <w:marBottom w:val="0"/>
      <w:divBdr>
        <w:top w:val="none" w:sz="0" w:space="0" w:color="auto"/>
        <w:left w:val="none" w:sz="0" w:space="0" w:color="auto"/>
        <w:bottom w:val="none" w:sz="0" w:space="0" w:color="auto"/>
        <w:right w:val="none" w:sz="0" w:space="0" w:color="auto"/>
      </w:divBdr>
    </w:div>
    <w:div w:id="1078790550">
      <w:bodyDiv w:val="1"/>
      <w:marLeft w:val="0"/>
      <w:marRight w:val="0"/>
      <w:marTop w:val="0"/>
      <w:marBottom w:val="0"/>
      <w:divBdr>
        <w:top w:val="none" w:sz="0" w:space="0" w:color="auto"/>
        <w:left w:val="none" w:sz="0" w:space="0" w:color="auto"/>
        <w:bottom w:val="none" w:sz="0" w:space="0" w:color="auto"/>
        <w:right w:val="none" w:sz="0" w:space="0" w:color="auto"/>
      </w:divBdr>
    </w:div>
    <w:div w:id="1080448461">
      <w:bodyDiv w:val="1"/>
      <w:marLeft w:val="0"/>
      <w:marRight w:val="0"/>
      <w:marTop w:val="0"/>
      <w:marBottom w:val="0"/>
      <w:divBdr>
        <w:top w:val="none" w:sz="0" w:space="0" w:color="auto"/>
        <w:left w:val="none" w:sz="0" w:space="0" w:color="auto"/>
        <w:bottom w:val="none" w:sz="0" w:space="0" w:color="auto"/>
        <w:right w:val="none" w:sz="0" w:space="0" w:color="auto"/>
      </w:divBdr>
    </w:div>
    <w:div w:id="1118333052">
      <w:bodyDiv w:val="1"/>
      <w:marLeft w:val="0"/>
      <w:marRight w:val="0"/>
      <w:marTop w:val="0"/>
      <w:marBottom w:val="0"/>
      <w:divBdr>
        <w:top w:val="none" w:sz="0" w:space="0" w:color="auto"/>
        <w:left w:val="none" w:sz="0" w:space="0" w:color="auto"/>
        <w:bottom w:val="none" w:sz="0" w:space="0" w:color="auto"/>
        <w:right w:val="none" w:sz="0" w:space="0" w:color="auto"/>
      </w:divBdr>
    </w:div>
    <w:div w:id="1154640058">
      <w:bodyDiv w:val="1"/>
      <w:marLeft w:val="0"/>
      <w:marRight w:val="0"/>
      <w:marTop w:val="0"/>
      <w:marBottom w:val="0"/>
      <w:divBdr>
        <w:top w:val="none" w:sz="0" w:space="0" w:color="auto"/>
        <w:left w:val="none" w:sz="0" w:space="0" w:color="auto"/>
        <w:bottom w:val="none" w:sz="0" w:space="0" w:color="auto"/>
        <w:right w:val="none" w:sz="0" w:space="0" w:color="auto"/>
      </w:divBdr>
    </w:div>
    <w:div w:id="1188904405">
      <w:bodyDiv w:val="1"/>
      <w:marLeft w:val="0"/>
      <w:marRight w:val="0"/>
      <w:marTop w:val="0"/>
      <w:marBottom w:val="0"/>
      <w:divBdr>
        <w:top w:val="none" w:sz="0" w:space="0" w:color="auto"/>
        <w:left w:val="none" w:sz="0" w:space="0" w:color="auto"/>
        <w:bottom w:val="none" w:sz="0" w:space="0" w:color="auto"/>
        <w:right w:val="none" w:sz="0" w:space="0" w:color="auto"/>
      </w:divBdr>
    </w:div>
    <w:div w:id="1232500881">
      <w:bodyDiv w:val="1"/>
      <w:marLeft w:val="0"/>
      <w:marRight w:val="0"/>
      <w:marTop w:val="0"/>
      <w:marBottom w:val="0"/>
      <w:divBdr>
        <w:top w:val="none" w:sz="0" w:space="0" w:color="auto"/>
        <w:left w:val="none" w:sz="0" w:space="0" w:color="auto"/>
        <w:bottom w:val="none" w:sz="0" w:space="0" w:color="auto"/>
        <w:right w:val="none" w:sz="0" w:space="0" w:color="auto"/>
      </w:divBdr>
    </w:div>
    <w:div w:id="1259094164">
      <w:bodyDiv w:val="1"/>
      <w:marLeft w:val="0"/>
      <w:marRight w:val="0"/>
      <w:marTop w:val="0"/>
      <w:marBottom w:val="0"/>
      <w:divBdr>
        <w:top w:val="none" w:sz="0" w:space="0" w:color="auto"/>
        <w:left w:val="none" w:sz="0" w:space="0" w:color="auto"/>
        <w:bottom w:val="none" w:sz="0" w:space="0" w:color="auto"/>
        <w:right w:val="none" w:sz="0" w:space="0" w:color="auto"/>
      </w:divBdr>
    </w:div>
    <w:div w:id="1275868270">
      <w:bodyDiv w:val="1"/>
      <w:marLeft w:val="0"/>
      <w:marRight w:val="0"/>
      <w:marTop w:val="0"/>
      <w:marBottom w:val="0"/>
      <w:divBdr>
        <w:top w:val="none" w:sz="0" w:space="0" w:color="auto"/>
        <w:left w:val="none" w:sz="0" w:space="0" w:color="auto"/>
        <w:bottom w:val="none" w:sz="0" w:space="0" w:color="auto"/>
        <w:right w:val="none" w:sz="0" w:space="0" w:color="auto"/>
      </w:divBdr>
    </w:div>
    <w:div w:id="1290743908">
      <w:bodyDiv w:val="1"/>
      <w:marLeft w:val="0"/>
      <w:marRight w:val="0"/>
      <w:marTop w:val="0"/>
      <w:marBottom w:val="0"/>
      <w:divBdr>
        <w:top w:val="none" w:sz="0" w:space="0" w:color="auto"/>
        <w:left w:val="none" w:sz="0" w:space="0" w:color="auto"/>
        <w:bottom w:val="none" w:sz="0" w:space="0" w:color="auto"/>
        <w:right w:val="none" w:sz="0" w:space="0" w:color="auto"/>
      </w:divBdr>
    </w:div>
    <w:div w:id="1295258640">
      <w:bodyDiv w:val="1"/>
      <w:marLeft w:val="0"/>
      <w:marRight w:val="0"/>
      <w:marTop w:val="0"/>
      <w:marBottom w:val="0"/>
      <w:divBdr>
        <w:top w:val="none" w:sz="0" w:space="0" w:color="auto"/>
        <w:left w:val="none" w:sz="0" w:space="0" w:color="auto"/>
        <w:bottom w:val="none" w:sz="0" w:space="0" w:color="auto"/>
        <w:right w:val="none" w:sz="0" w:space="0" w:color="auto"/>
      </w:divBdr>
    </w:div>
    <w:div w:id="1334919017">
      <w:bodyDiv w:val="1"/>
      <w:marLeft w:val="0"/>
      <w:marRight w:val="0"/>
      <w:marTop w:val="0"/>
      <w:marBottom w:val="0"/>
      <w:divBdr>
        <w:top w:val="none" w:sz="0" w:space="0" w:color="auto"/>
        <w:left w:val="none" w:sz="0" w:space="0" w:color="auto"/>
        <w:bottom w:val="none" w:sz="0" w:space="0" w:color="auto"/>
        <w:right w:val="none" w:sz="0" w:space="0" w:color="auto"/>
      </w:divBdr>
    </w:div>
    <w:div w:id="1358852972">
      <w:bodyDiv w:val="1"/>
      <w:marLeft w:val="0"/>
      <w:marRight w:val="0"/>
      <w:marTop w:val="0"/>
      <w:marBottom w:val="0"/>
      <w:divBdr>
        <w:top w:val="none" w:sz="0" w:space="0" w:color="auto"/>
        <w:left w:val="none" w:sz="0" w:space="0" w:color="auto"/>
        <w:bottom w:val="none" w:sz="0" w:space="0" w:color="auto"/>
        <w:right w:val="none" w:sz="0" w:space="0" w:color="auto"/>
      </w:divBdr>
    </w:div>
    <w:div w:id="1471634940">
      <w:bodyDiv w:val="1"/>
      <w:marLeft w:val="0"/>
      <w:marRight w:val="0"/>
      <w:marTop w:val="0"/>
      <w:marBottom w:val="0"/>
      <w:divBdr>
        <w:top w:val="none" w:sz="0" w:space="0" w:color="auto"/>
        <w:left w:val="none" w:sz="0" w:space="0" w:color="auto"/>
        <w:bottom w:val="none" w:sz="0" w:space="0" w:color="auto"/>
        <w:right w:val="none" w:sz="0" w:space="0" w:color="auto"/>
      </w:divBdr>
    </w:div>
    <w:div w:id="1484083750">
      <w:bodyDiv w:val="1"/>
      <w:marLeft w:val="0"/>
      <w:marRight w:val="0"/>
      <w:marTop w:val="0"/>
      <w:marBottom w:val="0"/>
      <w:divBdr>
        <w:top w:val="none" w:sz="0" w:space="0" w:color="auto"/>
        <w:left w:val="none" w:sz="0" w:space="0" w:color="auto"/>
        <w:bottom w:val="none" w:sz="0" w:space="0" w:color="auto"/>
        <w:right w:val="none" w:sz="0" w:space="0" w:color="auto"/>
      </w:divBdr>
    </w:div>
    <w:div w:id="1519856162">
      <w:bodyDiv w:val="1"/>
      <w:marLeft w:val="0"/>
      <w:marRight w:val="0"/>
      <w:marTop w:val="0"/>
      <w:marBottom w:val="0"/>
      <w:divBdr>
        <w:top w:val="none" w:sz="0" w:space="0" w:color="auto"/>
        <w:left w:val="none" w:sz="0" w:space="0" w:color="auto"/>
        <w:bottom w:val="none" w:sz="0" w:space="0" w:color="auto"/>
        <w:right w:val="none" w:sz="0" w:space="0" w:color="auto"/>
      </w:divBdr>
    </w:div>
    <w:div w:id="1548027818">
      <w:bodyDiv w:val="1"/>
      <w:marLeft w:val="0"/>
      <w:marRight w:val="0"/>
      <w:marTop w:val="0"/>
      <w:marBottom w:val="0"/>
      <w:divBdr>
        <w:top w:val="none" w:sz="0" w:space="0" w:color="auto"/>
        <w:left w:val="none" w:sz="0" w:space="0" w:color="auto"/>
        <w:bottom w:val="none" w:sz="0" w:space="0" w:color="auto"/>
        <w:right w:val="none" w:sz="0" w:space="0" w:color="auto"/>
      </w:divBdr>
    </w:div>
    <w:div w:id="1570312185">
      <w:bodyDiv w:val="1"/>
      <w:marLeft w:val="0"/>
      <w:marRight w:val="0"/>
      <w:marTop w:val="0"/>
      <w:marBottom w:val="0"/>
      <w:divBdr>
        <w:top w:val="none" w:sz="0" w:space="0" w:color="auto"/>
        <w:left w:val="none" w:sz="0" w:space="0" w:color="auto"/>
        <w:bottom w:val="none" w:sz="0" w:space="0" w:color="auto"/>
        <w:right w:val="none" w:sz="0" w:space="0" w:color="auto"/>
      </w:divBdr>
    </w:div>
    <w:div w:id="1596210127">
      <w:bodyDiv w:val="1"/>
      <w:marLeft w:val="0"/>
      <w:marRight w:val="0"/>
      <w:marTop w:val="0"/>
      <w:marBottom w:val="0"/>
      <w:divBdr>
        <w:top w:val="none" w:sz="0" w:space="0" w:color="auto"/>
        <w:left w:val="none" w:sz="0" w:space="0" w:color="auto"/>
        <w:bottom w:val="none" w:sz="0" w:space="0" w:color="auto"/>
        <w:right w:val="none" w:sz="0" w:space="0" w:color="auto"/>
      </w:divBdr>
    </w:div>
    <w:div w:id="1649676084">
      <w:bodyDiv w:val="1"/>
      <w:marLeft w:val="0"/>
      <w:marRight w:val="0"/>
      <w:marTop w:val="0"/>
      <w:marBottom w:val="0"/>
      <w:divBdr>
        <w:top w:val="none" w:sz="0" w:space="0" w:color="auto"/>
        <w:left w:val="none" w:sz="0" w:space="0" w:color="auto"/>
        <w:bottom w:val="none" w:sz="0" w:space="0" w:color="auto"/>
        <w:right w:val="none" w:sz="0" w:space="0" w:color="auto"/>
      </w:divBdr>
    </w:div>
    <w:div w:id="1701084933">
      <w:bodyDiv w:val="1"/>
      <w:marLeft w:val="0"/>
      <w:marRight w:val="0"/>
      <w:marTop w:val="0"/>
      <w:marBottom w:val="0"/>
      <w:divBdr>
        <w:top w:val="none" w:sz="0" w:space="0" w:color="auto"/>
        <w:left w:val="none" w:sz="0" w:space="0" w:color="auto"/>
        <w:bottom w:val="none" w:sz="0" w:space="0" w:color="auto"/>
        <w:right w:val="none" w:sz="0" w:space="0" w:color="auto"/>
      </w:divBdr>
    </w:div>
    <w:div w:id="1759667755">
      <w:bodyDiv w:val="1"/>
      <w:marLeft w:val="0"/>
      <w:marRight w:val="0"/>
      <w:marTop w:val="0"/>
      <w:marBottom w:val="0"/>
      <w:divBdr>
        <w:top w:val="none" w:sz="0" w:space="0" w:color="auto"/>
        <w:left w:val="none" w:sz="0" w:space="0" w:color="auto"/>
        <w:bottom w:val="none" w:sz="0" w:space="0" w:color="auto"/>
        <w:right w:val="none" w:sz="0" w:space="0" w:color="auto"/>
      </w:divBdr>
    </w:div>
    <w:div w:id="1848059479">
      <w:bodyDiv w:val="1"/>
      <w:marLeft w:val="0"/>
      <w:marRight w:val="0"/>
      <w:marTop w:val="0"/>
      <w:marBottom w:val="0"/>
      <w:divBdr>
        <w:top w:val="none" w:sz="0" w:space="0" w:color="auto"/>
        <w:left w:val="none" w:sz="0" w:space="0" w:color="auto"/>
        <w:bottom w:val="none" w:sz="0" w:space="0" w:color="auto"/>
        <w:right w:val="none" w:sz="0" w:space="0" w:color="auto"/>
      </w:divBdr>
      <w:divsChild>
        <w:div w:id="1276642244">
          <w:marLeft w:val="0"/>
          <w:marRight w:val="0"/>
          <w:marTop w:val="0"/>
          <w:marBottom w:val="0"/>
          <w:divBdr>
            <w:top w:val="none" w:sz="0" w:space="0" w:color="auto"/>
            <w:left w:val="none" w:sz="0" w:space="0" w:color="auto"/>
            <w:bottom w:val="none" w:sz="0" w:space="0" w:color="auto"/>
            <w:right w:val="none" w:sz="0" w:space="0" w:color="auto"/>
          </w:divBdr>
          <w:divsChild>
            <w:div w:id="405953841">
              <w:marLeft w:val="0"/>
              <w:marRight w:val="0"/>
              <w:marTop w:val="100"/>
              <w:marBottom w:val="100"/>
              <w:divBdr>
                <w:top w:val="none" w:sz="0" w:space="0" w:color="auto"/>
                <w:left w:val="none" w:sz="0" w:space="0" w:color="auto"/>
                <w:bottom w:val="none" w:sz="0" w:space="0" w:color="auto"/>
                <w:right w:val="none" w:sz="0" w:space="0" w:color="auto"/>
              </w:divBdr>
              <w:divsChild>
                <w:div w:id="1334458119">
                  <w:marLeft w:val="0"/>
                  <w:marRight w:val="0"/>
                  <w:marTop w:val="0"/>
                  <w:marBottom w:val="0"/>
                  <w:divBdr>
                    <w:top w:val="none" w:sz="0" w:space="0" w:color="auto"/>
                    <w:left w:val="none" w:sz="0" w:space="0" w:color="auto"/>
                    <w:bottom w:val="none" w:sz="0" w:space="0" w:color="auto"/>
                    <w:right w:val="none" w:sz="0" w:space="0" w:color="auto"/>
                  </w:divBdr>
                  <w:divsChild>
                    <w:div w:id="1465342551">
                      <w:marLeft w:val="0"/>
                      <w:marRight w:val="0"/>
                      <w:marTop w:val="0"/>
                      <w:marBottom w:val="0"/>
                      <w:divBdr>
                        <w:top w:val="none" w:sz="0" w:space="0" w:color="auto"/>
                        <w:left w:val="none" w:sz="0" w:space="0" w:color="auto"/>
                        <w:bottom w:val="none" w:sz="0" w:space="0" w:color="auto"/>
                        <w:right w:val="none" w:sz="0" w:space="0" w:color="auto"/>
                      </w:divBdr>
                      <w:divsChild>
                        <w:div w:id="1794787932">
                          <w:marLeft w:val="0"/>
                          <w:marRight w:val="0"/>
                          <w:marTop w:val="0"/>
                          <w:marBottom w:val="0"/>
                          <w:divBdr>
                            <w:top w:val="none" w:sz="0" w:space="0" w:color="auto"/>
                            <w:left w:val="none" w:sz="0" w:space="0" w:color="auto"/>
                            <w:bottom w:val="none" w:sz="0" w:space="0" w:color="auto"/>
                            <w:right w:val="none" w:sz="0" w:space="0" w:color="auto"/>
                          </w:divBdr>
                          <w:divsChild>
                            <w:div w:id="267584905">
                              <w:marLeft w:val="0"/>
                              <w:marRight w:val="0"/>
                              <w:marTop w:val="0"/>
                              <w:marBottom w:val="0"/>
                              <w:divBdr>
                                <w:top w:val="none" w:sz="0" w:space="0" w:color="auto"/>
                                <w:left w:val="none" w:sz="0" w:space="0" w:color="auto"/>
                                <w:bottom w:val="none" w:sz="0" w:space="0" w:color="auto"/>
                                <w:right w:val="none" w:sz="0" w:space="0" w:color="auto"/>
                              </w:divBdr>
                              <w:divsChild>
                                <w:div w:id="1376125986">
                                  <w:marLeft w:val="0"/>
                                  <w:marRight w:val="0"/>
                                  <w:marTop w:val="0"/>
                                  <w:marBottom w:val="0"/>
                                  <w:divBdr>
                                    <w:top w:val="none" w:sz="0" w:space="0" w:color="auto"/>
                                    <w:left w:val="none" w:sz="0" w:space="0" w:color="auto"/>
                                    <w:bottom w:val="none" w:sz="0" w:space="0" w:color="auto"/>
                                    <w:right w:val="none" w:sz="0" w:space="0" w:color="auto"/>
                                  </w:divBdr>
                                  <w:divsChild>
                                    <w:div w:id="1788546438">
                                      <w:marLeft w:val="0"/>
                                      <w:marRight w:val="0"/>
                                      <w:marTop w:val="0"/>
                                      <w:marBottom w:val="0"/>
                                      <w:divBdr>
                                        <w:top w:val="none" w:sz="0" w:space="0" w:color="auto"/>
                                        <w:left w:val="none" w:sz="0" w:space="0" w:color="auto"/>
                                        <w:bottom w:val="none" w:sz="0" w:space="0" w:color="auto"/>
                                        <w:right w:val="none" w:sz="0" w:space="0" w:color="auto"/>
                                      </w:divBdr>
                                      <w:divsChild>
                                        <w:div w:id="1603875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0876143">
      <w:bodyDiv w:val="1"/>
      <w:marLeft w:val="0"/>
      <w:marRight w:val="0"/>
      <w:marTop w:val="0"/>
      <w:marBottom w:val="0"/>
      <w:divBdr>
        <w:top w:val="none" w:sz="0" w:space="0" w:color="auto"/>
        <w:left w:val="none" w:sz="0" w:space="0" w:color="auto"/>
        <w:bottom w:val="none" w:sz="0" w:space="0" w:color="auto"/>
        <w:right w:val="none" w:sz="0" w:space="0" w:color="auto"/>
      </w:divBdr>
    </w:div>
    <w:div w:id="1929655907">
      <w:bodyDiv w:val="1"/>
      <w:marLeft w:val="0"/>
      <w:marRight w:val="0"/>
      <w:marTop w:val="0"/>
      <w:marBottom w:val="0"/>
      <w:divBdr>
        <w:top w:val="none" w:sz="0" w:space="0" w:color="auto"/>
        <w:left w:val="none" w:sz="0" w:space="0" w:color="auto"/>
        <w:bottom w:val="none" w:sz="0" w:space="0" w:color="auto"/>
        <w:right w:val="none" w:sz="0" w:space="0" w:color="auto"/>
      </w:divBdr>
    </w:div>
    <w:div w:id="1953856739">
      <w:bodyDiv w:val="1"/>
      <w:marLeft w:val="0"/>
      <w:marRight w:val="0"/>
      <w:marTop w:val="0"/>
      <w:marBottom w:val="0"/>
      <w:divBdr>
        <w:top w:val="none" w:sz="0" w:space="0" w:color="auto"/>
        <w:left w:val="none" w:sz="0" w:space="0" w:color="auto"/>
        <w:bottom w:val="none" w:sz="0" w:space="0" w:color="auto"/>
        <w:right w:val="none" w:sz="0" w:space="0" w:color="auto"/>
      </w:divBdr>
    </w:div>
    <w:div w:id="1977752995">
      <w:bodyDiv w:val="1"/>
      <w:marLeft w:val="0"/>
      <w:marRight w:val="0"/>
      <w:marTop w:val="0"/>
      <w:marBottom w:val="0"/>
      <w:divBdr>
        <w:top w:val="none" w:sz="0" w:space="0" w:color="auto"/>
        <w:left w:val="none" w:sz="0" w:space="0" w:color="auto"/>
        <w:bottom w:val="none" w:sz="0" w:space="0" w:color="auto"/>
        <w:right w:val="none" w:sz="0" w:space="0" w:color="auto"/>
      </w:divBdr>
      <w:divsChild>
        <w:div w:id="1249118075">
          <w:marLeft w:val="0"/>
          <w:marRight w:val="0"/>
          <w:marTop w:val="0"/>
          <w:marBottom w:val="0"/>
          <w:divBdr>
            <w:top w:val="none" w:sz="0" w:space="0" w:color="auto"/>
            <w:left w:val="none" w:sz="0" w:space="0" w:color="auto"/>
            <w:bottom w:val="none" w:sz="0" w:space="0" w:color="auto"/>
            <w:right w:val="none" w:sz="0" w:space="0" w:color="auto"/>
          </w:divBdr>
          <w:divsChild>
            <w:div w:id="1406992863">
              <w:marLeft w:val="0"/>
              <w:marRight w:val="0"/>
              <w:marTop w:val="100"/>
              <w:marBottom w:val="100"/>
              <w:divBdr>
                <w:top w:val="none" w:sz="0" w:space="0" w:color="auto"/>
                <w:left w:val="none" w:sz="0" w:space="0" w:color="auto"/>
                <w:bottom w:val="none" w:sz="0" w:space="0" w:color="auto"/>
                <w:right w:val="none" w:sz="0" w:space="0" w:color="auto"/>
              </w:divBdr>
              <w:divsChild>
                <w:div w:id="1656648094">
                  <w:marLeft w:val="0"/>
                  <w:marRight w:val="0"/>
                  <w:marTop w:val="0"/>
                  <w:marBottom w:val="0"/>
                  <w:divBdr>
                    <w:top w:val="none" w:sz="0" w:space="0" w:color="auto"/>
                    <w:left w:val="none" w:sz="0" w:space="0" w:color="auto"/>
                    <w:bottom w:val="none" w:sz="0" w:space="0" w:color="auto"/>
                    <w:right w:val="none" w:sz="0" w:space="0" w:color="auto"/>
                  </w:divBdr>
                  <w:divsChild>
                    <w:div w:id="1503738406">
                      <w:marLeft w:val="0"/>
                      <w:marRight w:val="0"/>
                      <w:marTop w:val="0"/>
                      <w:marBottom w:val="0"/>
                      <w:divBdr>
                        <w:top w:val="none" w:sz="0" w:space="0" w:color="auto"/>
                        <w:left w:val="none" w:sz="0" w:space="0" w:color="auto"/>
                        <w:bottom w:val="none" w:sz="0" w:space="0" w:color="auto"/>
                        <w:right w:val="none" w:sz="0" w:space="0" w:color="auto"/>
                      </w:divBdr>
                      <w:divsChild>
                        <w:div w:id="2132163207">
                          <w:marLeft w:val="0"/>
                          <w:marRight w:val="0"/>
                          <w:marTop w:val="0"/>
                          <w:marBottom w:val="0"/>
                          <w:divBdr>
                            <w:top w:val="none" w:sz="0" w:space="0" w:color="auto"/>
                            <w:left w:val="none" w:sz="0" w:space="0" w:color="auto"/>
                            <w:bottom w:val="none" w:sz="0" w:space="0" w:color="auto"/>
                            <w:right w:val="none" w:sz="0" w:space="0" w:color="auto"/>
                          </w:divBdr>
                          <w:divsChild>
                            <w:div w:id="1192643489">
                              <w:marLeft w:val="0"/>
                              <w:marRight w:val="0"/>
                              <w:marTop w:val="0"/>
                              <w:marBottom w:val="0"/>
                              <w:divBdr>
                                <w:top w:val="none" w:sz="0" w:space="0" w:color="auto"/>
                                <w:left w:val="none" w:sz="0" w:space="0" w:color="auto"/>
                                <w:bottom w:val="none" w:sz="0" w:space="0" w:color="auto"/>
                                <w:right w:val="none" w:sz="0" w:space="0" w:color="auto"/>
                              </w:divBdr>
                              <w:divsChild>
                                <w:div w:id="1945962862">
                                  <w:marLeft w:val="0"/>
                                  <w:marRight w:val="0"/>
                                  <w:marTop w:val="0"/>
                                  <w:marBottom w:val="0"/>
                                  <w:divBdr>
                                    <w:top w:val="none" w:sz="0" w:space="0" w:color="auto"/>
                                    <w:left w:val="none" w:sz="0" w:space="0" w:color="auto"/>
                                    <w:bottom w:val="none" w:sz="0" w:space="0" w:color="auto"/>
                                    <w:right w:val="none" w:sz="0" w:space="0" w:color="auto"/>
                                  </w:divBdr>
                                  <w:divsChild>
                                    <w:div w:id="2006663212">
                                      <w:marLeft w:val="0"/>
                                      <w:marRight w:val="0"/>
                                      <w:marTop w:val="0"/>
                                      <w:marBottom w:val="0"/>
                                      <w:divBdr>
                                        <w:top w:val="none" w:sz="0" w:space="0" w:color="auto"/>
                                        <w:left w:val="none" w:sz="0" w:space="0" w:color="auto"/>
                                        <w:bottom w:val="none" w:sz="0" w:space="0" w:color="auto"/>
                                        <w:right w:val="none" w:sz="0" w:space="0" w:color="auto"/>
                                      </w:divBdr>
                                      <w:divsChild>
                                        <w:div w:id="1379008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0549646">
      <w:bodyDiv w:val="1"/>
      <w:marLeft w:val="0"/>
      <w:marRight w:val="0"/>
      <w:marTop w:val="0"/>
      <w:marBottom w:val="0"/>
      <w:divBdr>
        <w:top w:val="none" w:sz="0" w:space="0" w:color="auto"/>
        <w:left w:val="none" w:sz="0" w:space="0" w:color="auto"/>
        <w:bottom w:val="none" w:sz="0" w:space="0" w:color="auto"/>
        <w:right w:val="none" w:sz="0" w:space="0" w:color="auto"/>
      </w:divBdr>
    </w:div>
    <w:div w:id="2062439474">
      <w:bodyDiv w:val="1"/>
      <w:marLeft w:val="0"/>
      <w:marRight w:val="0"/>
      <w:marTop w:val="0"/>
      <w:marBottom w:val="0"/>
      <w:divBdr>
        <w:top w:val="none" w:sz="0" w:space="0" w:color="auto"/>
        <w:left w:val="none" w:sz="0" w:space="0" w:color="auto"/>
        <w:bottom w:val="none" w:sz="0" w:space="0" w:color="auto"/>
        <w:right w:val="none" w:sz="0" w:space="0" w:color="auto"/>
      </w:divBdr>
    </w:div>
    <w:div w:id="2099787482">
      <w:bodyDiv w:val="1"/>
      <w:marLeft w:val="0"/>
      <w:marRight w:val="0"/>
      <w:marTop w:val="0"/>
      <w:marBottom w:val="0"/>
      <w:divBdr>
        <w:top w:val="none" w:sz="0" w:space="0" w:color="auto"/>
        <w:left w:val="none" w:sz="0" w:space="0" w:color="auto"/>
        <w:bottom w:val="none" w:sz="0" w:space="0" w:color="auto"/>
        <w:right w:val="none" w:sz="0" w:space="0" w:color="auto"/>
      </w:divBdr>
    </w:div>
    <w:div w:id="2102946136">
      <w:bodyDiv w:val="1"/>
      <w:marLeft w:val="0"/>
      <w:marRight w:val="0"/>
      <w:marTop w:val="0"/>
      <w:marBottom w:val="0"/>
      <w:divBdr>
        <w:top w:val="none" w:sz="0" w:space="0" w:color="auto"/>
        <w:left w:val="none" w:sz="0" w:space="0" w:color="auto"/>
        <w:bottom w:val="none" w:sz="0" w:space="0" w:color="auto"/>
        <w:right w:val="none" w:sz="0" w:space="0" w:color="auto"/>
      </w:divBdr>
    </w:div>
    <w:div w:id="213582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21-01-3972" TargetMode="External"/><Relationship Id="rId13" Type="http://schemas.openxmlformats.org/officeDocument/2006/relationships/hyperlink" Target="http://www.uradni-list.si/1/objava.jsp?sop=2014-01-3646" TargetMode="External"/><Relationship Id="rId18"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uradni-list.si/1/objava.jsp?sop=2013-01-2513"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1-01-282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djn.mju.gov.si/sistem-javneganarocanja/"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sicas.gov.si/CESSign/"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9E24A-79C6-42B9-89E5-11A44AEB5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58</Pages>
  <Words>18674</Words>
  <Characters>106442</Characters>
  <Application>Microsoft Office Word</Application>
  <DocSecurity>0</DocSecurity>
  <Lines>887</Lines>
  <Paragraphs>249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124867</CharactersWithSpaces>
  <SharedDoc>false</SharedDoc>
  <HLinks>
    <vt:vector size="336" baseType="variant">
      <vt:variant>
        <vt:i4>7405610</vt:i4>
      </vt:variant>
      <vt:variant>
        <vt:i4>273</vt:i4>
      </vt:variant>
      <vt:variant>
        <vt:i4>0</vt:i4>
      </vt:variant>
      <vt:variant>
        <vt:i4>5</vt:i4>
      </vt:variant>
      <vt:variant>
        <vt:lpwstr>http://www.uradni-list.si/1/objava.jsp?sop=2014-01-3646</vt:lpwstr>
      </vt:variant>
      <vt:variant>
        <vt:lpwstr/>
      </vt:variant>
      <vt:variant>
        <vt:i4>7667758</vt:i4>
      </vt:variant>
      <vt:variant>
        <vt:i4>270</vt:i4>
      </vt:variant>
      <vt:variant>
        <vt:i4>0</vt:i4>
      </vt:variant>
      <vt:variant>
        <vt:i4>5</vt:i4>
      </vt:variant>
      <vt:variant>
        <vt:lpwstr>http://www.uradni-list.si/1/objava.jsp?sop=2013-01-2513</vt:lpwstr>
      </vt:variant>
      <vt:variant>
        <vt:lpwstr/>
      </vt:variant>
      <vt:variant>
        <vt:i4>7733281</vt:i4>
      </vt:variant>
      <vt:variant>
        <vt:i4>267</vt:i4>
      </vt:variant>
      <vt:variant>
        <vt:i4>0</vt:i4>
      </vt:variant>
      <vt:variant>
        <vt:i4>5</vt:i4>
      </vt:variant>
      <vt:variant>
        <vt:lpwstr>http://www.uradni-list.si/1/objava.jsp?sop=2011-01-2820</vt:lpwstr>
      </vt:variant>
      <vt:variant>
        <vt:lpwstr/>
      </vt:variant>
      <vt:variant>
        <vt:i4>4456557</vt:i4>
      </vt:variant>
      <vt:variant>
        <vt:i4>264</vt:i4>
      </vt:variant>
      <vt:variant>
        <vt:i4>0</vt:i4>
      </vt:variant>
      <vt:variant>
        <vt:i4>5</vt:i4>
      </vt:variant>
      <vt:variant>
        <vt:lpwstr>http://www.enarocanje.si/_ESPD/</vt:lpwstr>
      </vt:variant>
      <vt:variant>
        <vt:lpwstr/>
      </vt:variant>
      <vt:variant>
        <vt:i4>7733290</vt:i4>
      </vt:variant>
      <vt:variant>
        <vt:i4>261</vt:i4>
      </vt:variant>
      <vt:variant>
        <vt:i4>0</vt:i4>
      </vt:variant>
      <vt:variant>
        <vt:i4>5</vt:i4>
      </vt:variant>
      <vt:variant>
        <vt:lpwstr>http://www.uradni-list.si/1/objava.jsp?sop=2015-01-0708</vt:lpwstr>
      </vt:variant>
      <vt:variant>
        <vt:lpwstr/>
      </vt:variant>
      <vt:variant>
        <vt:i4>7340075</vt:i4>
      </vt:variant>
      <vt:variant>
        <vt:i4>258</vt:i4>
      </vt:variant>
      <vt:variant>
        <vt:i4>0</vt:i4>
      </vt:variant>
      <vt:variant>
        <vt:i4>5</vt:i4>
      </vt:variant>
      <vt:variant>
        <vt:lpwstr>http://www.uradni-list.si/1/objava.jsp?sop=2013-01-4027</vt:lpwstr>
      </vt:variant>
      <vt:variant>
        <vt:lpwstr/>
      </vt:variant>
      <vt:variant>
        <vt:i4>7471149</vt:i4>
      </vt:variant>
      <vt:variant>
        <vt:i4>255</vt:i4>
      </vt:variant>
      <vt:variant>
        <vt:i4>0</vt:i4>
      </vt:variant>
      <vt:variant>
        <vt:i4>5</vt:i4>
      </vt:variant>
      <vt:variant>
        <vt:lpwstr>http://www.uradni-list.si/1/objava.jsp?sop=2013-01-3676</vt:lpwstr>
      </vt:variant>
      <vt:variant>
        <vt:lpwstr/>
      </vt:variant>
      <vt:variant>
        <vt:i4>7667758</vt:i4>
      </vt:variant>
      <vt:variant>
        <vt:i4>252</vt:i4>
      </vt:variant>
      <vt:variant>
        <vt:i4>0</vt:i4>
      </vt:variant>
      <vt:variant>
        <vt:i4>5</vt:i4>
      </vt:variant>
      <vt:variant>
        <vt:lpwstr>http://www.uradni-list.si/1/objava.jsp?sop=2012-01-2412</vt:lpwstr>
      </vt:variant>
      <vt:variant>
        <vt:lpwstr/>
      </vt:variant>
      <vt:variant>
        <vt:i4>7602209</vt:i4>
      </vt:variant>
      <vt:variant>
        <vt:i4>249</vt:i4>
      </vt:variant>
      <vt:variant>
        <vt:i4>0</vt:i4>
      </vt:variant>
      <vt:variant>
        <vt:i4>5</vt:i4>
      </vt:variant>
      <vt:variant>
        <vt:lpwstr>http://www.uradni-list.si/1/objava.jsp?sop=2011-01-0827</vt:lpwstr>
      </vt:variant>
      <vt:variant>
        <vt:lpwstr/>
      </vt:variant>
      <vt:variant>
        <vt:i4>7340075</vt:i4>
      </vt:variant>
      <vt:variant>
        <vt:i4>246</vt:i4>
      </vt:variant>
      <vt:variant>
        <vt:i4>0</vt:i4>
      </vt:variant>
      <vt:variant>
        <vt:i4>5</vt:i4>
      </vt:variant>
      <vt:variant>
        <vt:lpwstr>http://www.uradni-list.si/1/objava.jsp?sop=2010-01-3351</vt:lpwstr>
      </vt:variant>
      <vt:variant>
        <vt:lpwstr/>
      </vt:variant>
      <vt:variant>
        <vt:i4>8060969</vt:i4>
      </vt:variant>
      <vt:variant>
        <vt:i4>243</vt:i4>
      </vt:variant>
      <vt:variant>
        <vt:i4>0</vt:i4>
      </vt:variant>
      <vt:variant>
        <vt:i4>5</vt:i4>
      </vt:variant>
      <vt:variant>
        <vt:lpwstr>http://www.uradni-list.si/1/objava.jsp?sop=2009-01-4889</vt:lpwstr>
      </vt:variant>
      <vt:variant>
        <vt:lpwstr/>
      </vt:variant>
      <vt:variant>
        <vt:i4>7340075</vt:i4>
      </vt:variant>
      <vt:variant>
        <vt:i4>240</vt:i4>
      </vt:variant>
      <vt:variant>
        <vt:i4>0</vt:i4>
      </vt:variant>
      <vt:variant>
        <vt:i4>5</vt:i4>
      </vt:variant>
      <vt:variant>
        <vt:lpwstr>http://www.uradni-list.si/1/objava.jsp?sop=2007-01-6414</vt:lpwstr>
      </vt:variant>
      <vt:variant>
        <vt:lpwstr/>
      </vt:variant>
      <vt:variant>
        <vt:i4>7995429</vt:i4>
      </vt:variant>
      <vt:variant>
        <vt:i4>237</vt:i4>
      </vt:variant>
      <vt:variant>
        <vt:i4>0</vt:i4>
      </vt:variant>
      <vt:variant>
        <vt:i4>5</vt:i4>
      </vt:variant>
      <vt:variant>
        <vt:lpwstr>http://www.uradni-list.si/1/objava.jsp?sop=2005-01-4890</vt:lpwstr>
      </vt:variant>
      <vt:variant>
        <vt:lpwstr/>
      </vt:variant>
      <vt:variant>
        <vt:i4>7471149</vt:i4>
      </vt:variant>
      <vt:variant>
        <vt:i4>234</vt:i4>
      </vt:variant>
      <vt:variant>
        <vt:i4>0</vt:i4>
      </vt:variant>
      <vt:variant>
        <vt:i4>5</vt:i4>
      </vt:variant>
      <vt:variant>
        <vt:lpwstr>http://www.uradni-list.si/1/objava.jsp?sop=2005-01-4018</vt:lpwstr>
      </vt:variant>
      <vt:variant>
        <vt:lpwstr/>
      </vt:variant>
      <vt:variant>
        <vt:i4>7405604</vt:i4>
      </vt:variant>
      <vt:variant>
        <vt:i4>231</vt:i4>
      </vt:variant>
      <vt:variant>
        <vt:i4>0</vt:i4>
      </vt:variant>
      <vt:variant>
        <vt:i4>5</vt:i4>
      </vt:variant>
      <vt:variant>
        <vt:lpwstr>http://www.uradni-list.si/1/objava.jsp?sop=2005-01-3952</vt:lpwstr>
      </vt:variant>
      <vt:variant>
        <vt:lpwstr/>
      </vt:variant>
      <vt:variant>
        <vt:i4>7798831</vt:i4>
      </vt:variant>
      <vt:variant>
        <vt:i4>228</vt:i4>
      </vt:variant>
      <vt:variant>
        <vt:i4>0</vt:i4>
      </vt:variant>
      <vt:variant>
        <vt:i4>5</vt:i4>
      </vt:variant>
      <vt:variant>
        <vt:lpwstr>http://www.uradni-list.si/1/objava.jsp?sop=2005-21-0004</vt:lpwstr>
      </vt:variant>
      <vt:variant>
        <vt:lpwstr/>
      </vt:variant>
      <vt:variant>
        <vt:i4>7995439</vt:i4>
      </vt:variant>
      <vt:variant>
        <vt:i4>225</vt:i4>
      </vt:variant>
      <vt:variant>
        <vt:i4>0</vt:i4>
      </vt:variant>
      <vt:variant>
        <vt:i4>5</vt:i4>
      </vt:variant>
      <vt:variant>
        <vt:lpwstr>http://www.uradni-list.si/1/objava.jsp?sop=2004-01-4398</vt:lpwstr>
      </vt:variant>
      <vt:variant>
        <vt:lpwstr/>
      </vt:variant>
      <vt:variant>
        <vt:i4>7274536</vt:i4>
      </vt:variant>
      <vt:variant>
        <vt:i4>222</vt:i4>
      </vt:variant>
      <vt:variant>
        <vt:i4>0</vt:i4>
      </vt:variant>
      <vt:variant>
        <vt:i4>5</vt:i4>
      </vt:variant>
      <vt:variant>
        <vt:lpwstr>http://www.ajpes.si/bonitetne_storitve/s.bon_ajpes/vzporejanje_bonitetnih_ocen</vt:lpwstr>
      </vt:variant>
      <vt:variant>
        <vt:lpwstr/>
      </vt:variant>
      <vt:variant>
        <vt:i4>983146</vt:i4>
      </vt:variant>
      <vt:variant>
        <vt:i4>219</vt:i4>
      </vt:variant>
      <vt:variant>
        <vt:i4>0</vt:i4>
      </vt:variant>
      <vt:variant>
        <vt:i4>5</vt:i4>
      </vt:variant>
      <vt:variant>
        <vt:lpwstr>mailto:crt.korinsek@gov.si</vt:lpwstr>
      </vt:variant>
      <vt:variant>
        <vt:lpwstr/>
      </vt:variant>
      <vt:variant>
        <vt:i4>8061051</vt:i4>
      </vt:variant>
      <vt:variant>
        <vt:i4>216</vt:i4>
      </vt:variant>
      <vt:variant>
        <vt:i4>0</vt:i4>
      </vt:variant>
      <vt:variant>
        <vt:i4>5</vt:i4>
      </vt:variant>
      <vt:variant>
        <vt:lpwstr>http://www.nlb.si/</vt:lpwstr>
      </vt:variant>
      <vt:variant>
        <vt:lpwstr/>
      </vt:variant>
      <vt:variant>
        <vt:i4>1900595</vt:i4>
      </vt:variant>
      <vt:variant>
        <vt:i4>209</vt:i4>
      </vt:variant>
      <vt:variant>
        <vt:i4>0</vt:i4>
      </vt:variant>
      <vt:variant>
        <vt:i4>5</vt:i4>
      </vt:variant>
      <vt:variant>
        <vt:lpwstr/>
      </vt:variant>
      <vt:variant>
        <vt:lpwstr>_Toc511221583</vt:lpwstr>
      </vt:variant>
      <vt:variant>
        <vt:i4>1900595</vt:i4>
      </vt:variant>
      <vt:variant>
        <vt:i4>203</vt:i4>
      </vt:variant>
      <vt:variant>
        <vt:i4>0</vt:i4>
      </vt:variant>
      <vt:variant>
        <vt:i4>5</vt:i4>
      </vt:variant>
      <vt:variant>
        <vt:lpwstr/>
      </vt:variant>
      <vt:variant>
        <vt:lpwstr>_Toc511221582</vt:lpwstr>
      </vt:variant>
      <vt:variant>
        <vt:i4>1900595</vt:i4>
      </vt:variant>
      <vt:variant>
        <vt:i4>197</vt:i4>
      </vt:variant>
      <vt:variant>
        <vt:i4>0</vt:i4>
      </vt:variant>
      <vt:variant>
        <vt:i4>5</vt:i4>
      </vt:variant>
      <vt:variant>
        <vt:lpwstr/>
      </vt:variant>
      <vt:variant>
        <vt:lpwstr>_Toc511221581</vt:lpwstr>
      </vt:variant>
      <vt:variant>
        <vt:i4>1900595</vt:i4>
      </vt:variant>
      <vt:variant>
        <vt:i4>191</vt:i4>
      </vt:variant>
      <vt:variant>
        <vt:i4>0</vt:i4>
      </vt:variant>
      <vt:variant>
        <vt:i4>5</vt:i4>
      </vt:variant>
      <vt:variant>
        <vt:lpwstr/>
      </vt:variant>
      <vt:variant>
        <vt:lpwstr>_Toc511221580</vt:lpwstr>
      </vt:variant>
      <vt:variant>
        <vt:i4>1179699</vt:i4>
      </vt:variant>
      <vt:variant>
        <vt:i4>185</vt:i4>
      </vt:variant>
      <vt:variant>
        <vt:i4>0</vt:i4>
      </vt:variant>
      <vt:variant>
        <vt:i4>5</vt:i4>
      </vt:variant>
      <vt:variant>
        <vt:lpwstr/>
      </vt:variant>
      <vt:variant>
        <vt:lpwstr>_Toc511221579</vt:lpwstr>
      </vt:variant>
      <vt:variant>
        <vt:i4>1179699</vt:i4>
      </vt:variant>
      <vt:variant>
        <vt:i4>179</vt:i4>
      </vt:variant>
      <vt:variant>
        <vt:i4>0</vt:i4>
      </vt:variant>
      <vt:variant>
        <vt:i4>5</vt:i4>
      </vt:variant>
      <vt:variant>
        <vt:lpwstr/>
      </vt:variant>
      <vt:variant>
        <vt:lpwstr>_Toc511221578</vt:lpwstr>
      </vt:variant>
      <vt:variant>
        <vt:i4>1179699</vt:i4>
      </vt:variant>
      <vt:variant>
        <vt:i4>173</vt:i4>
      </vt:variant>
      <vt:variant>
        <vt:i4>0</vt:i4>
      </vt:variant>
      <vt:variant>
        <vt:i4>5</vt:i4>
      </vt:variant>
      <vt:variant>
        <vt:lpwstr/>
      </vt:variant>
      <vt:variant>
        <vt:lpwstr>_Toc511221577</vt:lpwstr>
      </vt:variant>
      <vt:variant>
        <vt:i4>1179699</vt:i4>
      </vt:variant>
      <vt:variant>
        <vt:i4>167</vt:i4>
      </vt:variant>
      <vt:variant>
        <vt:i4>0</vt:i4>
      </vt:variant>
      <vt:variant>
        <vt:i4>5</vt:i4>
      </vt:variant>
      <vt:variant>
        <vt:lpwstr/>
      </vt:variant>
      <vt:variant>
        <vt:lpwstr>_Toc511221575</vt:lpwstr>
      </vt:variant>
      <vt:variant>
        <vt:i4>1179699</vt:i4>
      </vt:variant>
      <vt:variant>
        <vt:i4>161</vt:i4>
      </vt:variant>
      <vt:variant>
        <vt:i4>0</vt:i4>
      </vt:variant>
      <vt:variant>
        <vt:i4>5</vt:i4>
      </vt:variant>
      <vt:variant>
        <vt:lpwstr/>
      </vt:variant>
      <vt:variant>
        <vt:lpwstr>_Toc511221574</vt:lpwstr>
      </vt:variant>
      <vt:variant>
        <vt:i4>1179699</vt:i4>
      </vt:variant>
      <vt:variant>
        <vt:i4>155</vt:i4>
      </vt:variant>
      <vt:variant>
        <vt:i4>0</vt:i4>
      </vt:variant>
      <vt:variant>
        <vt:i4>5</vt:i4>
      </vt:variant>
      <vt:variant>
        <vt:lpwstr/>
      </vt:variant>
      <vt:variant>
        <vt:lpwstr>_Toc511221573</vt:lpwstr>
      </vt:variant>
      <vt:variant>
        <vt:i4>1179699</vt:i4>
      </vt:variant>
      <vt:variant>
        <vt:i4>149</vt:i4>
      </vt:variant>
      <vt:variant>
        <vt:i4>0</vt:i4>
      </vt:variant>
      <vt:variant>
        <vt:i4>5</vt:i4>
      </vt:variant>
      <vt:variant>
        <vt:lpwstr/>
      </vt:variant>
      <vt:variant>
        <vt:lpwstr>_Toc511221572</vt:lpwstr>
      </vt:variant>
      <vt:variant>
        <vt:i4>1179699</vt:i4>
      </vt:variant>
      <vt:variant>
        <vt:i4>143</vt:i4>
      </vt:variant>
      <vt:variant>
        <vt:i4>0</vt:i4>
      </vt:variant>
      <vt:variant>
        <vt:i4>5</vt:i4>
      </vt:variant>
      <vt:variant>
        <vt:lpwstr/>
      </vt:variant>
      <vt:variant>
        <vt:lpwstr>_Toc511221571</vt:lpwstr>
      </vt:variant>
      <vt:variant>
        <vt:i4>1179699</vt:i4>
      </vt:variant>
      <vt:variant>
        <vt:i4>137</vt:i4>
      </vt:variant>
      <vt:variant>
        <vt:i4>0</vt:i4>
      </vt:variant>
      <vt:variant>
        <vt:i4>5</vt:i4>
      </vt:variant>
      <vt:variant>
        <vt:lpwstr/>
      </vt:variant>
      <vt:variant>
        <vt:lpwstr>_Toc511221570</vt:lpwstr>
      </vt:variant>
      <vt:variant>
        <vt:i4>1245235</vt:i4>
      </vt:variant>
      <vt:variant>
        <vt:i4>131</vt:i4>
      </vt:variant>
      <vt:variant>
        <vt:i4>0</vt:i4>
      </vt:variant>
      <vt:variant>
        <vt:i4>5</vt:i4>
      </vt:variant>
      <vt:variant>
        <vt:lpwstr/>
      </vt:variant>
      <vt:variant>
        <vt:lpwstr>_Toc511221569</vt:lpwstr>
      </vt:variant>
      <vt:variant>
        <vt:i4>1245235</vt:i4>
      </vt:variant>
      <vt:variant>
        <vt:i4>125</vt:i4>
      </vt:variant>
      <vt:variant>
        <vt:i4>0</vt:i4>
      </vt:variant>
      <vt:variant>
        <vt:i4>5</vt:i4>
      </vt:variant>
      <vt:variant>
        <vt:lpwstr/>
      </vt:variant>
      <vt:variant>
        <vt:lpwstr>_Toc511221568</vt:lpwstr>
      </vt:variant>
      <vt:variant>
        <vt:i4>1245235</vt:i4>
      </vt:variant>
      <vt:variant>
        <vt:i4>119</vt:i4>
      </vt:variant>
      <vt:variant>
        <vt:i4>0</vt:i4>
      </vt:variant>
      <vt:variant>
        <vt:i4>5</vt:i4>
      </vt:variant>
      <vt:variant>
        <vt:lpwstr/>
      </vt:variant>
      <vt:variant>
        <vt:lpwstr>_Toc511221567</vt:lpwstr>
      </vt:variant>
      <vt:variant>
        <vt:i4>1245235</vt:i4>
      </vt:variant>
      <vt:variant>
        <vt:i4>113</vt:i4>
      </vt:variant>
      <vt:variant>
        <vt:i4>0</vt:i4>
      </vt:variant>
      <vt:variant>
        <vt:i4>5</vt:i4>
      </vt:variant>
      <vt:variant>
        <vt:lpwstr/>
      </vt:variant>
      <vt:variant>
        <vt:lpwstr>_Toc511221566</vt:lpwstr>
      </vt:variant>
      <vt:variant>
        <vt:i4>1245235</vt:i4>
      </vt:variant>
      <vt:variant>
        <vt:i4>107</vt:i4>
      </vt:variant>
      <vt:variant>
        <vt:i4>0</vt:i4>
      </vt:variant>
      <vt:variant>
        <vt:i4>5</vt:i4>
      </vt:variant>
      <vt:variant>
        <vt:lpwstr/>
      </vt:variant>
      <vt:variant>
        <vt:lpwstr>_Toc511221565</vt:lpwstr>
      </vt:variant>
      <vt:variant>
        <vt:i4>1245235</vt:i4>
      </vt:variant>
      <vt:variant>
        <vt:i4>101</vt:i4>
      </vt:variant>
      <vt:variant>
        <vt:i4>0</vt:i4>
      </vt:variant>
      <vt:variant>
        <vt:i4>5</vt:i4>
      </vt:variant>
      <vt:variant>
        <vt:lpwstr/>
      </vt:variant>
      <vt:variant>
        <vt:lpwstr>_Toc511221564</vt:lpwstr>
      </vt:variant>
      <vt:variant>
        <vt:i4>1245235</vt:i4>
      </vt:variant>
      <vt:variant>
        <vt:i4>98</vt:i4>
      </vt:variant>
      <vt:variant>
        <vt:i4>0</vt:i4>
      </vt:variant>
      <vt:variant>
        <vt:i4>5</vt:i4>
      </vt:variant>
      <vt:variant>
        <vt:lpwstr/>
      </vt:variant>
      <vt:variant>
        <vt:lpwstr>_Toc511221563</vt:lpwstr>
      </vt:variant>
      <vt:variant>
        <vt:i4>1245235</vt:i4>
      </vt:variant>
      <vt:variant>
        <vt:i4>92</vt:i4>
      </vt:variant>
      <vt:variant>
        <vt:i4>0</vt:i4>
      </vt:variant>
      <vt:variant>
        <vt:i4>5</vt:i4>
      </vt:variant>
      <vt:variant>
        <vt:lpwstr/>
      </vt:variant>
      <vt:variant>
        <vt:lpwstr>_Toc511221562</vt:lpwstr>
      </vt:variant>
      <vt:variant>
        <vt:i4>1245235</vt:i4>
      </vt:variant>
      <vt:variant>
        <vt:i4>86</vt:i4>
      </vt:variant>
      <vt:variant>
        <vt:i4>0</vt:i4>
      </vt:variant>
      <vt:variant>
        <vt:i4>5</vt:i4>
      </vt:variant>
      <vt:variant>
        <vt:lpwstr/>
      </vt:variant>
      <vt:variant>
        <vt:lpwstr>_Toc511221561</vt:lpwstr>
      </vt:variant>
      <vt:variant>
        <vt:i4>1245235</vt:i4>
      </vt:variant>
      <vt:variant>
        <vt:i4>80</vt:i4>
      </vt:variant>
      <vt:variant>
        <vt:i4>0</vt:i4>
      </vt:variant>
      <vt:variant>
        <vt:i4>5</vt:i4>
      </vt:variant>
      <vt:variant>
        <vt:lpwstr/>
      </vt:variant>
      <vt:variant>
        <vt:lpwstr>_Toc511221560</vt:lpwstr>
      </vt:variant>
      <vt:variant>
        <vt:i4>1048627</vt:i4>
      </vt:variant>
      <vt:variant>
        <vt:i4>74</vt:i4>
      </vt:variant>
      <vt:variant>
        <vt:i4>0</vt:i4>
      </vt:variant>
      <vt:variant>
        <vt:i4>5</vt:i4>
      </vt:variant>
      <vt:variant>
        <vt:lpwstr/>
      </vt:variant>
      <vt:variant>
        <vt:lpwstr>_Toc511221559</vt:lpwstr>
      </vt:variant>
      <vt:variant>
        <vt:i4>1048627</vt:i4>
      </vt:variant>
      <vt:variant>
        <vt:i4>68</vt:i4>
      </vt:variant>
      <vt:variant>
        <vt:i4>0</vt:i4>
      </vt:variant>
      <vt:variant>
        <vt:i4>5</vt:i4>
      </vt:variant>
      <vt:variant>
        <vt:lpwstr/>
      </vt:variant>
      <vt:variant>
        <vt:lpwstr>_Toc511221558</vt:lpwstr>
      </vt:variant>
      <vt:variant>
        <vt:i4>1048627</vt:i4>
      </vt:variant>
      <vt:variant>
        <vt:i4>62</vt:i4>
      </vt:variant>
      <vt:variant>
        <vt:i4>0</vt:i4>
      </vt:variant>
      <vt:variant>
        <vt:i4>5</vt:i4>
      </vt:variant>
      <vt:variant>
        <vt:lpwstr/>
      </vt:variant>
      <vt:variant>
        <vt:lpwstr>_Toc511221552</vt:lpwstr>
      </vt:variant>
      <vt:variant>
        <vt:i4>1048627</vt:i4>
      </vt:variant>
      <vt:variant>
        <vt:i4>56</vt:i4>
      </vt:variant>
      <vt:variant>
        <vt:i4>0</vt:i4>
      </vt:variant>
      <vt:variant>
        <vt:i4>5</vt:i4>
      </vt:variant>
      <vt:variant>
        <vt:lpwstr/>
      </vt:variant>
      <vt:variant>
        <vt:lpwstr>_Toc511221551</vt:lpwstr>
      </vt:variant>
      <vt:variant>
        <vt:i4>1114163</vt:i4>
      </vt:variant>
      <vt:variant>
        <vt:i4>50</vt:i4>
      </vt:variant>
      <vt:variant>
        <vt:i4>0</vt:i4>
      </vt:variant>
      <vt:variant>
        <vt:i4>5</vt:i4>
      </vt:variant>
      <vt:variant>
        <vt:lpwstr/>
      </vt:variant>
      <vt:variant>
        <vt:lpwstr>_Toc511221547</vt:lpwstr>
      </vt:variant>
      <vt:variant>
        <vt:i4>1114163</vt:i4>
      </vt:variant>
      <vt:variant>
        <vt:i4>44</vt:i4>
      </vt:variant>
      <vt:variant>
        <vt:i4>0</vt:i4>
      </vt:variant>
      <vt:variant>
        <vt:i4>5</vt:i4>
      </vt:variant>
      <vt:variant>
        <vt:lpwstr/>
      </vt:variant>
      <vt:variant>
        <vt:lpwstr>_Toc511221546</vt:lpwstr>
      </vt:variant>
      <vt:variant>
        <vt:i4>1114163</vt:i4>
      </vt:variant>
      <vt:variant>
        <vt:i4>38</vt:i4>
      </vt:variant>
      <vt:variant>
        <vt:i4>0</vt:i4>
      </vt:variant>
      <vt:variant>
        <vt:i4>5</vt:i4>
      </vt:variant>
      <vt:variant>
        <vt:lpwstr/>
      </vt:variant>
      <vt:variant>
        <vt:lpwstr>_Toc511221545</vt:lpwstr>
      </vt:variant>
      <vt:variant>
        <vt:i4>1114163</vt:i4>
      </vt:variant>
      <vt:variant>
        <vt:i4>32</vt:i4>
      </vt:variant>
      <vt:variant>
        <vt:i4>0</vt:i4>
      </vt:variant>
      <vt:variant>
        <vt:i4>5</vt:i4>
      </vt:variant>
      <vt:variant>
        <vt:lpwstr/>
      </vt:variant>
      <vt:variant>
        <vt:lpwstr>_Toc511221544</vt:lpwstr>
      </vt:variant>
      <vt:variant>
        <vt:i4>1114163</vt:i4>
      </vt:variant>
      <vt:variant>
        <vt:i4>26</vt:i4>
      </vt:variant>
      <vt:variant>
        <vt:i4>0</vt:i4>
      </vt:variant>
      <vt:variant>
        <vt:i4>5</vt:i4>
      </vt:variant>
      <vt:variant>
        <vt:lpwstr/>
      </vt:variant>
      <vt:variant>
        <vt:lpwstr>_Toc511221543</vt:lpwstr>
      </vt:variant>
      <vt:variant>
        <vt:i4>1114163</vt:i4>
      </vt:variant>
      <vt:variant>
        <vt:i4>20</vt:i4>
      </vt:variant>
      <vt:variant>
        <vt:i4>0</vt:i4>
      </vt:variant>
      <vt:variant>
        <vt:i4>5</vt:i4>
      </vt:variant>
      <vt:variant>
        <vt:lpwstr/>
      </vt:variant>
      <vt:variant>
        <vt:lpwstr>_Toc511221542</vt:lpwstr>
      </vt:variant>
      <vt:variant>
        <vt:i4>1114163</vt:i4>
      </vt:variant>
      <vt:variant>
        <vt:i4>14</vt:i4>
      </vt:variant>
      <vt:variant>
        <vt:i4>0</vt:i4>
      </vt:variant>
      <vt:variant>
        <vt:i4>5</vt:i4>
      </vt:variant>
      <vt:variant>
        <vt:lpwstr/>
      </vt:variant>
      <vt:variant>
        <vt:lpwstr>_Toc511221541</vt:lpwstr>
      </vt:variant>
      <vt:variant>
        <vt:i4>1114163</vt:i4>
      </vt:variant>
      <vt:variant>
        <vt:i4>8</vt:i4>
      </vt:variant>
      <vt:variant>
        <vt:i4>0</vt:i4>
      </vt:variant>
      <vt:variant>
        <vt:i4>5</vt:i4>
      </vt:variant>
      <vt:variant>
        <vt:lpwstr/>
      </vt:variant>
      <vt:variant>
        <vt:lpwstr>_Toc511221540</vt:lpwstr>
      </vt:variant>
      <vt:variant>
        <vt:i4>1441843</vt:i4>
      </vt:variant>
      <vt:variant>
        <vt:i4>2</vt:i4>
      </vt:variant>
      <vt:variant>
        <vt:i4>0</vt:i4>
      </vt:variant>
      <vt:variant>
        <vt:i4>5</vt:i4>
      </vt:variant>
      <vt:variant>
        <vt:lpwstr/>
      </vt:variant>
      <vt:variant>
        <vt:lpwstr>_Toc511221539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Občina Preddvor</dc:creator>
  <cp:lastModifiedBy>Mateja</cp:lastModifiedBy>
  <cp:revision>9</cp:revision>
  <dcterms:created xsi:type="dcterms:W3CDTF">2025-04-28T07:08:00Z</dcterms:created>
  <dcterms:modified xsi:type="dcterms:W3CDTF">2025-04-28T08:18:00Z</dcterms:modified>
</cp:coreProperties>
</file>